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F46B0A">
      <w:pPr>
        <w:keepNext/>
        <w:keepLines/>
        <w:rPr>
          <w:rFonts w:ascii="Tahoma" w:hAnsi="Tahoma" w:cs="Tahoma"/>
          <w:b/>
        </w:rPr>
      </w:pPr>
    </w:p>
    <w:p w14:paraId="6BF33DD3" w14:textId="77777777" w:rsidR="00046004" w:rsidRDefault="00046004" w:rsidP="00F46B0A">
      <w:pPr>
        <w:keepNext/>
        <w:keepLines/>
        <w:ind w:right="1274"/>
        <w:rPr>
          <w:rFonts w:ascii="Tahoma" w:hAnsi="Tahoma" w:cs="Tahoma"/>
          <w:b/>
        </w:rPr>
      </w:pPr>
    </w:p>
    <w:p w14:paraId="6D97B8DE" w14:textId="360F4E01" w:rsidR="007C5771" w:rsidRPr="00A41889" w:rsidRDefault="002D3BB5" w:rsidP="00F46B0A">
      <w:pPr>
        <w:keepNext/>
        <w:keepLines/>
        <w:ind w:right="1274"/>
        <w:rPr>
          <w:rFonts w:ascii="Tahoma" w:hAnsi="Tahoma" w:cs="Tahoma"/>
          <w:b/>
        </w:rPr>
      </w:pPr>
      <w:r w:rsidRPr="00A41889">
        <w:rPr>
          <w:rFonts w:ascii="Tahoma" w:hAnsi="Tahoma" w:cs="Tahoma"/>
          <w:b/>
        </w:rPr>
        <w:t>Naročnik</w:t>
      </w:r>
      <w:r w:rsidR="007C5771" w:rsidRPr="00A41889">
        <w:rPr>
          <w:rFonts w:ascii="Tahoma" w:hAnsi="Tahoma" w:cs="Tahoma"/>
          <w:b/>
        </w:rPr>
        <w:t>:</w:t>
      </w:r>
    </w:p>
    <w:p w14:paraId="709C082B" w14:textId="5567815A" w:rsidR="007C5771" w:rsidRPr="00A41889" w:rsidRDefault="007C5771" w:rsidP="00F46B0A">
      <w:pPr>
        <w:keepNext/>
        <w:keepLines/>
        <w:rPr>
          <w:rFonts w:ascii="Tahoma" w:hAnsi="Tahoma" w:cs="Tahoma"/>
          <w:b/>
        </w:rPr>
      </w:pPr>
    </w:p>
    <w:p w14:paraId="120643ED" w14:textId="77777777" w:rsidR="002D3BB5" w:rsidRPr="00A41889" w:rsidRDefault="002D3BB5" w:rsidP="00F46B0A">
      <w:pPr>
        <w:keepNext/>
        <w:keepLines/>
        <w:rPr>
          <w:rFonts w:ascii="Tahoma" w:hAnsi="Tahoma" w:cs="Tahoma"/>
          <w:b/>
          <w:bCs/>
        </w:rPr>
      </w:pPr>
      <w:r w:rsidRPr="00A41889">
        <w:rPr>
          <w:rFonts w:ascii="Tahoma" w:hAnsi="Tahoma" w:cs="Tahoma"/>
          <w:b/>
          <w:bCs/>
        </w:rPr>
        <w:t>Javno podjetje Ljubljanska parkirišča in tržnice, d.o.o.</w:t>
      </w:r>
    </w:p>
    <w:p w14:paraId="1568A01C" w14:textId="77777777" w:rsidR="002D3BB5" w:rsidRPr="00A41889" w:rsidRDefault="002D3BB5" w:rsidP="00F46B0A">
      <w:pPr>
        <w:keepNext/>
        <w:keepLines/>
        <w:rPr>
          <w:rFonts w:ascii="Tahoma" w:hAnsi="Tahoma" w:cs="Tahoma"/>
        </w:rPr>
      </w:pPr>
      <w:r w:rsidRPr="00A41889">
        <w:rPr>
          <w:rFonts w:ascii="Tahoma" w:hAnsi="Tahoma" w:cs="Tahoma"/>
        </w:rPr>
        <w:t>Kopitarjeva ulica 2</w:t>
      </w:r>
    </w:p>
    <w:p w14:paraId="7EDA3AA6" w14:textId="69D310CF" w:rsidR="002D3BB5" w:rsidRPr="00A41889" w:rsidRDefault="002D3BB5" w:rsidP="00F46B0A">
      <w:pPr>
        <w:keepNext/>
        <w:keepLines/>
        <w:rPr>
          <w:rFonts w:ascii="Tahoma" w:hAnsi="Tahoma" w:cs="Tahoma"/>
          <w:b/>
        </w:rPr>
      </w:pPr>
      <w:r w:rsidRPr="00A41889">
        <w:rPr>
          <w:rFonts w:ascii="Tahoma" w:hAnsi="Tahoma" w:cs="Tahoma"/>
        </w:rPr>
        <w:t>1000 Ljubljana</w:t>
      </w:r>
    </w:p>
    <w:p w14:paraId="138B7422" w14:textId="67F2E868" w:rsidR="002D3BB5" w:rsidRPr="00A41889" w:rsidRDefault="002D3BB5" w:rsidP="00F46B0A">
      <w:pPr>
        <w:keepNext/>
        <w:keepLines/>
        <w:rPr>
          <w:rFonts w:ascii="Tahoma" w:hAnsi="Tahoma" w:cs="Tahoma"/>
          <w:b/>
        </w:rPr>
      </w:pPr>
    </w:p>
    <w:p w14:paraId="60101B25" w14:textId="77777777" w:rsidR="00046004" w:rsidRPr="00A41889" w:rsidRDefault="00046004" w:rsidP="00F46B0A">
      <w:pPr>
        <w:keepNext/>
        <w:keepLines/>
        <w:ind w:right="1132"/>
        <w:rPr>
          <w:rFonts w:ascii="Tahoma" w:hAnsi="Tahoma" w:cs="Tahoma"/>
          <w:b/>
        </w:rPr>
      </w:pPr>
    </w:p>
    <w:p w14:paraId="64EE50AD" w14:textId="77777777" w:rsidR="007C70A1" w:rsidRPr="00A41889" w:rsidRDefault="007C70A1" w:rsidP="00F46B0A">
      <w:pPr>
        <w:keepNext/>
        <w:keepLines/>
        <w:ind w:right="1132"/>
        <w:rPr>
          <w:rFonts w:ascii="Tahoma" w:hAnsi="Tahoma" w:cs="Tahoma"/>
          <w:b/>
        </w:rPr>
      </w:pPr>
      <w:r w:rsidRPr="00A41889">
        <w:rPr>
          <w:rFonts w:ascii="Tahoma" w:hAnsi="Tahoma" w:cs="Tahoma"/>
          <w:b/>
        </w:rPr>
        <w:t>Po pooblastilu javno naročilo vodi:</w:t>
      </w:r>
    </w:p>
    <w:p w14:paraId="2599EED1" w14:textId="77777777" w:rsidR="00840F4B" w:rsidRPr="00A41889" w:rsidRDefault="00840F4B" w:rsidP="00F46B0A">
      <w:pPr>
        <w:keepNext/>
        <w:keepLines/>
        <w:ind w:right="1132"/>
        <w:rPr>
          <w:rFonts w:ascii="Tahoma" w:hAnsi="Tahoma" w:cs="Tahoma"/>
          <w:b/>
        </w:rPr>
      </w:pPr>
    </w:p>
    <w:p w14:paraId="1D6B85F8" w14:textId="77777777" w:rsidR="00A04160" w:rsidRPr="00A41889" w:rsidRDefault="00A04160" w:rsidP="00F46B0A">
      <w:pPr>
        <w:keepNext/>
        <w:keepLines/>
        <w:ind w:right="1132"/>
        <w:rPr>
          <w:rFonts w:ascii="Tahoma" w:hAnsi="Tahoma" w:cs="Tahoma"/>
          <w:b/>
          <w:bCs/>
        </w:rPr>
      </w:pPr>
      <w:r w:rsidRPr="00A41889">
        <w:rPr>
          <w:rFonts w:ascii="Tahoma" w:hAnsi="Tahoma" w:cs="Tahoma"/>
          <w:b/>
          <w:bCs/>
        </w:rPr>
        <w:t xml:space="preserve">JAVNI HOLDING Ljubljana, d.o.o. </w:t>
      </w:r>
    </w:p>
    <w:p w14:paraId="40FF3DDB" w14:textId="77777777" w:rsidR="007C70A1" w:rsidRPr="00A41889" w:rsidRDefault="00A43EED" w:rsidP="00F46B0A">
      <w:pPr>
        <w:keepNext/>
        <w:keepLines/>
        <w:ind w:right="1132"/>
        <w:rPr>
          <w:rFonts w:ascii="Tahoma" w:hAnsi="Tahoma" w:cs="Tahoma"/>
        </w:rPr>
      </w:pPr>
      <w:r w:rsidRPr="00A41889">
        <w:rPr>
          <w:rFonts w:ascii="Tahoma" w:hAnsi="Tahoma" w:cs="Tahoma"/>
        </w:rPr>
        <w:t>Verovškova ulica 70</w:t>
      </w:r>
    </w:p>
    <w:p w14:paraId="1AF4CE55" w14:textId="77777777" w:rsidR="00A04160" w:rsidRPr="00A41889" w:rsidRDefault="00A04160" w:rsidP="00F46B0A">
      <w:pPr>
        <w:keepNext/>
        <w:keepLines/>
        <w:ind w:right="1132"/>
        <w:rPr>
          <w:rFonts w:ascii="Tahoma" w:hAnsi="Tahoma" w:cs="Tahoma"/>
        </w:rPr>
      </w:pPr>
      <w:r w:rsidRPr="00A41889">
        <w:rPr>
          <w:rFonts w:ascii="Tahoma" w:hAnsi="Tahoma" w:cs="Tahoma"/>
        </w:rPr>
        <w:t>1000 Ljubljana</w:t>
      </w:r>
    </w:p>
    <w:p w14:paraId="3C9C4934" w14:textId="77777777" w:rsidR="007C70A1" w:rsidRPr="00A41889" w:rsidRDefault="007C70A1" w:rsidP="00F46B0A">
      <w:pPr>
        <w:keepNext/>
        <w:keepLines/>
        <w:ind w:right="1132"/>
        <w:jc w:val="center"/>
        <w:rPr>
          <w:rFonts w:ascii="Tahoma" w:hAnsi="Tahoma" w:cs="Tahoma"/>
        </w:rPr>
      </w:pPr>
    </w:p>
    <w:p w14:paraId="52B11DD1" w14:textId="77777777" w:rsidR="007C70A1" w:rsidRPr="00A41889" w:rsidRDefault="007C70A1" w:rsidP="00F46B0A">
      <w:pPr>
        <w:keepNext/>
        <w:keepLines/>
        <w:ind w:right="1132"/>
        <w:jc w:val="center"/>
        <w:rPr>
          <w:rFonts w:ascii="Tahoma" w:hAnsi="Tahoma" w:cs="Tahoma"/>
        </w:rPr>
      </w:pPr>
    </w:p>
    <w:p w14:paraId="6FD1B12A" w14:textId="36D5F93B" w:rsidR="008619FC" w:rsidRPr="00A41889" w:rsidRDefault="007C70A1" w:rsidP="00F46B0A">
      <w:pPr>
        <w:keepNext/>
        <w:keepLines/>
        <w:ind w:right="1132"/>
        <w:rPr>
          <w:rFonts w:ascii="Tahoma" w:hAnsi="Tahoma" w:cs="Tahoma"/>
        </w:rPr>
      </w:pPr>
      <w:r w:rsidRPr="00A41889">
        <w:rPr>
          <w:rFonts w:ascii="Tahoma" w:hAnsi="Tahoma" w:cs="Tahoma"/>
        </w:rPr>
        <w:t xml:space="preserve">Številka:  </w:t>
      </w:r>
      <w:r w:rsidR="00BE6ACE">
        <w:rPr>
          <w:rFonts w:ascii="Tahoma" w:hAnsi="Tahoma" w:cs="Tahoma"/>
          <w:b/>
        </w:rPr>
        <w:t>LPT12/26</w:t>
      </w:r>
    </w:p>
    <w:p w14:paraId="5A869B15" w14:textId="77777777" w:rsidR="00E80E90" w:rsidRPr="00A41889" w:rsidRDefault="00E80E90" w:rsidP="00F46B0A">
      <w:pPr>
        <w:keepNext/>
        <w:keepLines/>
        <w:ind w:right="1132"/>
        <w:rPr>
          <w:rFonts w:ascii="Tahoma" w:hAnsi="Tahoma" w:cs="Tahoma"/>
        </w:rPr>
      </w:pPr>
    </w:p>
    <w:p w14:paraId="78F85429" w14:textId="77777777" w:rsidR="00840F4B" w:rsidRPr="00A41889" w:rsidRDefault="00840F4B" w:rsidP="00F46B0A">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A41889" w14:paraId="432830EF" w14:textId="77777777" w:rsidTr="00A1586A">
        <w:trPr>
          <w:trHeight w:val="851"/>
        </w:trPr>
        <w:tc>
          <w:tcPr>
            <w:tcW w:w="7088" w:type="dxa"/>
            <w:shd w:val="pct12" w:color="auto" w:fill="FFFFFF"/>
            <w:vAlign w:val="center"/>
          </w:tcPr>
          <w:p w14:paraId="69C1996F" w14:textId="77777777" w:rsidR="00840F4B" w:rsidRPr="00A41889" w:rsidRDefault="00A1586A" w:rsidP="00F46B0A">
            <w:pPr>
              <w:keepNext/>
              <w:keepLines/>
              <w:jc w:val="center"/>
              <w:rPr>
                <w:rFonts w:ascii="Tahoma" w:hAnsi="Tahoma" w:cs="Tahoma"/>
                <w:b/>
                <w:sz w:val="32"/>
                <w:szCs w:val="32"/>
              </w:rPr>
            </w:pPr>
            <w:r w:rsidRPr="00A41889">
              <w:rPr>
                <w:rFonts w:ascii="Tahoma" w:hAnsi="Tahoma" w:cs="Tahoma"/>
                <w:b/>
                <w:sz w:val="28"/>
                <w:szCs w:val="28"/>
              </w:rPr>
              <w:t>DOKUMENTACIJA V ZVEZI Z ODDAJO JAVNEGA NAROČILA NA SPLOŠNEM PODROČJU Z UPORABO ODPRTEGA POSTOPKA</w:t>
            </w:r>
          </w:p>
        </w:tc>
      </w:tr>
    </w:tbl>
    <w:p w14:paraId="77EA1318" w14:textId="77777777" w:rsidR="007C70A1" w:rsidRPr="00A41889" w:rsidRDefault="007C70A1" w:rsidP="00F46B0A">
      <w:pPr>
        <w:keepNext/>
        <w:keepLines/>
        <w:rPr>
          <w:rFonts w:ascii="Tahoma" w:hAnsi="Tahoma" w:cs="Tahoma"/>
        </w:rPr>
      </w:pPr>
    </w:p>
    <w:p w14:paraId="69EB6A7D" w14:textId="77777777" w:rsidR="00A9387B" w:rsidRPr="00A41889" w:rsidRDefault="00A9387B" w:rsidP="00F46B0A">
      <w:pPr>
        <w:keepNext/>
        <w:keepLines/>
        <w:tabs>
          <w:tab w:val="left" w:pos="9356"/>
        </w:tabs>
        <w:rPr>
          <w:rFonts w:ascii="Tahoma" w:hAnsi="Tahoma" w:cs="Tahoma"/>
        </w:rPr>
      </w:pPr>
    </w:p>
    <w:p w14:paraId="07613779" w14:textId="3CFE1028" w:rsidR="00A9387B" w:rsidRPr="00A41889" w:rsidRDefault="00555B37" w:rsidP="00F46B0A">
      <w:pPr>
        <w:keepNext/>
        <w:keepLines/>
        <w:jc w:val="center"/>
        <w:rPr>
          <w:rFonts w:ascii="Tahoma" w:hAnsi="Tahoma" w:cs="Tahoma"/>
          <w:b/>
          <w:sz w:val="28"/>
          <w:szCs w:val="28"/>
        </w:rPr>
      </w:pPr>
      <w:r w:rsidRPr="00A41889">
        <w:rPr>
          <w:rFonts w:ascii="Tahoma" w:hAnsi="Tahoma" w:cs="Tahoma"/>
          <w:b/>
          <w:sz w:val="28"/>
          <w:szCs w:val="28"/>
        </w:rPr>
        <w:t>Okoljsko manj obremenjujoča d</w:t>
      </w:r>
      <w:r w:rsidR="00FC4CD8" w:rsidRPr="00A41889">
        <w:rPr>
          <w:rFonts w:ascii="Tahoma" w:hAnsi="Tahoma" w:cs="Tahoma"/>
          <w:b/>
          <w:sz w:val="28"/>
          <w:szCs w:val="28"/>
        </w:rPr>
        <w:t>obava opreme spremenljive signalizacije in gradbiščnih semaforjev</w:t>
      </w:r>
    </w:p>
    <w:p w14:paraId="3799CC50" w14:textId="77777777" w:rsidR="007C70A1" w:rsidRPr="00A41889" w:rsidRDefault="007C70A1" w:rsidP="00F46B0A">
      <w:pPr>
        <w:keepNext/>
        <w:keepLines/>
        <w:rPr>
          <w:rFonts w:ascii="Tahoma" w:hAnsi="Tahoma" w:cs="Tahoma"/>
        </w:rPr>
      </w:pPr>
    </w:p>
    <w:p w14:paraId="092B670B" w14:textId="790077DD" w:rsidR="007C70A1" w:rsidRPr="00A41889" w:rsidRDefault="007C70A1" w:rsidP="00F46B0A">
      <w:pPr>
        <w:keepNext/>
        <w:keepLines/>
        <w:rPr>
          <w:rFonts w:ascii="Tahoma" w:hAnsi="Tahoma" w:cs="Tahoma"/>
        </w:rPr>
      </w:pPr>
    </w:p>
    <w:p w14:paraId="611CCA9D" w14:textId="77777777" w:rsidR="00B264D7" w:rsidRPr="00A41889" w:rsidRDefault="00B264D7" w:rsidP="00F46B0A">
      <w:pPr>
        <w:keepNext/>
        <w:keepLines/>
        <w:rPr>
          <w:rFonts w:ascii="Tahoma" w:hAnsi="Tahoma" w:cs="Tahoma"/>
        </w:rPr>
      </w:pPr>
    </w:p>
    <w:p w14:paraId="2895DD07" w14:textId="25F8C417" w:rsidR="007C70A1" w:rsidRPr="00A41889" w:rsidRDefault="007C70A1" w:rsidP="00F46B0A">
      <w:pPr>
        <w:pStyle w:val="Naslov3"/>
        <w:keepLines/>
        <w:rPr>
          <w:rFonts w:ascii="Tahoma" w:hAnsi="Tahoma" w:cs="Tahoma"/>
          <w:b w:val="0"/>
          <w:sz w:val="20"/>
        </w:rPr>
      </w:pPr>
      <w:r w:rsidRPr="00A41889">
        <w:rPr>
          <w:rFonts w:ascii="Tahoma" w:hAnsi="Tahoma" w:cs="Tahoma"/>
          <w:b w:val="0"/>
          <w:sz w:val="20"/>
        </w:rPr>
        <w:t xml:space="preserve">Ljubljana, </w:t>
      </w:r>
      <w:r w:rsidR="00973FE7">
        <w:rPr>
          <w:rFonts w:ascii="Tahoma" w:hAnsi="Tahoma" w:cs="Tahoma"/>
          <w:b w:val="0"/>
          <w:sz w:val="20"/>
        </w:rPr>
        <w:t>marec</w:t>
      </w:r>
      <w:r w:rsidR="0088639E" w:rsidRPr="00A41889">
        <w:rPr>
          <w:rFonts w:ascii="Tahoma" w:hAnsi="Tahoma" w:cs="Tahoma"/>
          <w:b w:val="0"/>
          <w:sz w:val="20"/>
        </w:rPr>
        <w:t xml:space="preserve"> </w:t>
      </w:r>
      <w:r w:rsidR="002476D3" w:rsidRPr="00A41889">
        <w:rPr>
          <w:rFonts w:ascii="Tahoma" w:hAnsi="Tahoma" w:cs="Tahoma"/>
          <w:b w:val="0"/>
          <w:sz w:val="20"/>
        </w:rPr>
        <w:t>202</w:t>
      </w:r>
      <w:r w:rsidR="00660F51">
        <w:rPr>
          <w:rFonts w:ascii="Tahoma" w:hAnsi="Tahoma" w:cs="Tahoma"/>
          <w:b w:val="0"/>
          <w:sz w:val="20"/>
        </w:rPr>
        <w:t>6</w:t>
      </w:r>
    </w:p>
    <w:p w14:paraId="184D0FEA" w14:textId="77777777" w:rsidR="007C70A1" w:rsidRPr="00A41889" w:rsidRDefault="007C70A1" w:rsidP="00F46B0A">
      <w:pPr>
        <w:keepNext/>
        <w:keepLines/>
        <w:jc w:val="center"/>
        <w:rPr>
          <w:rFonts w:ascii="Tahoma" w:hAnsi="Tahoma" w:cs="Tahoma"/>
          <w:noProof/>
        </w:rPr>
      </w:pPr>
    </w:p>
    <w:p w14:paraId="5F684A97" w14:textId="77777777" w:rsidR="007C70A1" w:rsidRPr="00A41889" w:rsidRDefault="007C70A1" w:rsidP="00F46B0A">
      <w:pPr>
        <w:keepNext/>
        <w:keepLines/>
        <w:jc w:val="center"/>
        <w:rPr>
          <w:rFonts w:ascii="Tahoma" w:hAnsi="Tahoma" w:cs="Tahoma"/>
          <w:noProof/>
        </w:rPr>
      </w:pPr>
    </w:p>
    <w:p w14:paraId="3F0260BE" w14:textId="77777777" w:rsidR="00413199" w:rsidRPr="00A41889" w:rsidRDefault="00413199" w:rsidP="00F46B0A">
      <w:pPr>
        <w:keepNext/>
        <w:keepLines/>
        <w:jc w:val="center"/>
        <w:rPr>
          <w:rFonts w:ascii="Tahoma" w:hAnsi="Tahoma" w:cs="Tahoma"/>
          <w:noProof/>
        </w:rPr>
        <w:sectPr w:rsidR="00413199" w:rsidRPr="00A41889"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A41889" w:rsidRDefault="00F738D4" w:rsidP="00F46B0A">
      <w:pPr>
        <w:pStyle w:val="Naslov1"/>
        <w:keepLines/>
        <w:jc w:val="center"/>
        <w:rPr>
          <w:rFonts w:ascii="Tahoma" w:hAnsi="Tahoma" w:cs="Tahoma"/>
          <w:sz w:val="28"/>
          <w:szCs w:val="28"/>
        </w:rPr>
      </w:pPr>
      <w:bookmarkStart w:id="0" w:name="_Toc178483388"/>
    </w:p>
    <w:p w14:paraId="5A730606" w14:textId="77777777" w:rsidR="00ED4AAB" w:rsidRPr="00A41889" w:rsidRDefault="00ED4AAB" w:rsidP="00F46B0A">
      <w:pPr>
        <w:pStyle w:val="Naslov1"/>
        <w:keepLines/>
        <w:jc w:val="center"/>
        <w:rPr>
          <w:rFonts w:ascii="Tahoma" w:hAnsi="Tahoma" w:cs="Tahoma"/>
          <w:sz w:val="28"/>
          <w:szCs w:val="28"/>
        </w:rPr>
      </w:pPr>
    </w:p>
    <w:p w14:paraId="09BB0819" w14:textId="77777777" w:rsidR="00832A7F" w:rsidRPr="00A41889" w:rsidRDefault="00832A7F" w:rsidP="00F46B0A">
      <w:pPr>
        <w:pStyle w:val="Naslov1"/>
        <w:keepLines/>
        <w:jc w:val="center"/>
        <w:rPr>
          <w:rFonts w:ascii="Tahoma" w:hAnsi="Tahoma" w:cs="Tahoma"/>
          <w:sz w:val="28"/>
          <w:szCs w:val="28"/>
        </w:rPr>
      </w:pPr>
      <w:r w:rsidRPr="00A41889">
        <w:rPr>
          <w:rFonts w:ascii="Tahoma" w:hAnsi="Tahoma" w:cs="Tahoma"/>
          <w:sz w:val="28"/>
          <w:szCs w:val="28"/>
        </w:rPr>
        <w:t>POVABILO K ODDAJI PONUDBE</w:t>
      </w:r>
    </w:p>
    <w:p w14:paraId="67325A7B" w14:textId="77777777" w:rsidR="00832A7F" w:rsidRPr="00A41889" w:rsidRDefault="00832A7F" w:rsidP="00F46B0A">
      <w:pPr>
        <w:keepNext/>
        <w:keepLines/>
        <w:tabs>
          <w:tab w:val="left" w:pos="2895"/>
        </w:tabs>
        <w:rPr>
          <w:rFonts w:ascii="Tahoma" w:hAnsi="Tahoma" w:cs="Tahoma"/>
        </w:rPr>
      </w:pPr>
      <w:r w:rsidRPr="00A41889">
        <w:rPr>
          <w:rFonts w:ascii="Tahoma" w:hAnsi="Tahoma" w:cs="Tahoma"/>
        </w:rPr>
        <w:tab/>
      </w:r>
    </w:p>
    <w:p w14:paraId="11C611C1" w14:textId="77777777" w:rsidR="00832A7F" w:rsidRPr="00A41889" w:rsidRDefault="00832A7F" w:rsidP="00F46B0A">
      <w:pPr>
        <w:keepNext/>
        <w:keepLines/>
        <w:rPr>
          <w:rFonts w:ascii="Tahoma" w:hAnsi="Tahoma" w:cs="Tahoma"/>
        </w:rPr>
      </w:pPr>
    </w:p>
    <w:p w14:paraId="76A3D042" w14:textId="77777777" w:rsidR="00832A7F" w:rsidRPr="00A41889" w:rsidRDefault="00832A7F" w:rsidP="00F46B0A">
      <w:pPr>
        <w:keepNext/>
        <w:keepLines/>
        <w:rPr>
          <w:rFonts w:ascii="Tahoma" w:hAnsi="Tahoma" w:cs="Tahoma"/>
        </w:rPr>
      </w:pPr>
    </w:p>
    <w:p w14:paraId="05796832" w14:textId="77777777" w:rsidR="00832A7F" w:rsidRPr="00A41889" w:rsidRDefault="00832A7F" w:rsidP="00F46B0A">
      <w:pPr>
        <w:keepNext/>
        <w:keepLines/>
        <w:rPr>
          <w:rFonts w:ascii="Tahoma" w:hAnsi="Tahoma" w:cs="Tahoma"/>
        </w:rPr>
      </w:pPr>
    </w:p>
    <w:p w14:paraId="1D9EEF27" w14:textId="77777777" w:rsidR="00832A7F" w:rsidRPr="00A41889" w:rsidRDefault="00832A7F" w:rsidP="00F46B0A">
      <w:pPr>
        <w:keepNext/>
        <w:keepLines/>
        <w:rPr>
          <w:rFonts w:ascii="Tahoma" w:hAnsi="Tahoma" w:cs="Tahoma"/>
        </w:rPr>
      </w:pPr>
    </w:p>
    <w:p w14:paraId="75496C5A" w14:textId="6A9CC054" w:rsidR="00832A7F" w:rsidRPr="00A41889" w:rsidRDefault="00832A7F" w:rsidP="00F46B0A">
      <w:pPr>
        <w:keepNext/>
        <w:keepLines/>
        <w:ind w:right="-2"/>
        <w:jc w:val="both"/>
        <w:rPr>
          <w:rFonts w:ascii="Tahoma" w:hAnsi="Tahoma" w:cs="Tahoma"/>
        </w:rPr>
      </w:pPr>
      <w:r w:rsidRPr="00A41889">
        <w:rPr>
          <w:rFonts w:ascii="Tahoma" w:hAnsi="Tahoma" w:cs="Tahoma"/>
        </w:rPr>
        <w:t>JAVNI HOLDING Ljubljana, d.o.o</w:t>
      </w:r>
      <w:r w:rsidR="00307B78" w:rsidRPr="00A41889">
        <w:rPr>
          <w:rFonts w:ascii="Tahoma" w:hAnsi="Tahoma" w:cs="Tahoma"/>
        </w:rPr>
        <w:t xml:space="preserve"> Verovškova ulica 70</w:t>
      </w:r>
      <w:r w:rsidRPr="00A41889">
        <w:rPr>
          <w:rFonts w:ascii="Tahoma" w:hAnsi="Tahoma" w:cs="Tahoma"/>
        </w:rPr>
        <w:t>,</w:t>
      </w:r>
      <w:r w:rsidR="00307B78" w:rsidRPr="00A41889">
        <w:rPr>
          <w:rFonts w:ascii="Tahoma" w:hAnsi="Tahoma" w:cs="Tahoma"/>
        </w:rPr>
        <w:t xml:space="preserve"> 1000</w:t>
      </w:r>
      <w:r w:rsidRPr="00A41889">
        <w:rPr>
          <w:rFonts w:ascii="Tahoma" w:hAnsi="Tahoma" w:cs="Tahoma"/>
        </w:rPr>
        <w:t xml:space="preserve"> Lj</w:t>
      </w:r>
      <w:r w:rsidR="00FA7D61" w:rsidRPr="00A41889">
        <w:rPr>
          <w:rFonts w:ascii="Tahoma" w:hAnsi="Tahoma" w:cs="Tahoma"/>
        </w:rPr>
        <w:t>ubljana, na podlagi pooblastil</w:t>
      </w:r>
      <w:r w:rsidR="009B383B" w:rsidRPr="00A41889">
        <w:rPr>
          <w:rFonts w:ascii="Tahoma" w:hAnsi="Tahoma" w:cs="Tahoma"/>
        </w:rPr>
        <w:t>a</w:t>
      </w:r>
      <w:r w:rsidR="00307B78" w:rsidRPr="00A41889">
        <w:rPr>
          <w:rFonts w:ascii="Tahoma" w:hAnsi="Tahoma" w:cs="Tahoma"/>
        </w:rPr>
        <w:t xml:space="preserve"> </w:t>
      </w:r>
      <w:r w:rsidR="009B383B" w:rsidRPr="00A41889">
        <w:rPr>
          <w:rFonts w:ascii="Tahoma" w:hAnsi="Tahoma" w:cs="Tahoma"/>
          <w:bCs/>
        </w:rPr>
        <w:t>navedenega naročnika</w:t>
      </w:r>
      <w:r w:rsidR="00F738D4" w:rsidRPr="00A41889">
        <w:rPr>
          <w:rFonts w:ascii="Tahoma" w:hAnsi="Tahoma" w:cs="Tahoma"/>
          <w:bCs/>
        </w:rPr>
        <w:t xml:space="preserve"> predmetnega javnega naročila</w:t>
      </w:r>
      <w:r w:rsidRPr="00A41889">
        <w:rPr>
          <w:rFonts w:ascii="Tahoma" w:hAnsi="Tahoma" w:cs="Tahoma"/>
          <w:bCs/>
        </w:rPr>
        <w:t xml:space="preserve">, </w:t>
      </w:r>
    </w:p>
    <w:p w14:paraId="1CCEB9F3" w14:textId="77777777" w:rsidR="00832A7F" w:rsidRPr="00A41889" w:rsidRDefault="00832A7F" w:rsidP="00F46B0A">
      <w:pPr>
        <w:keepNext/>
        <w:keepLines/>
        <w:rPr>
          <w:rFonts w:ascii="Tahoma" w:hAnsi="Tahoma" w:cs="Tahoma"/>
        </w:rPr>
      </w:pPr>
    </w:p>
    <w:p w14:paraId="41C05F7E" w14:textId="77777777" w:rsidR="00832A7F" w:rsidRPr="00A41889" w:rsidRDefault="00832A7F" w:rsidP="00F46B0A">
      <w:pPr>
        <w:keepNext/>
        <w:keepLines/>
        <w:jc w:val="center"/>
        <w:rPr>
          <w:rFonts w:ascii="Tahoma" w:hAnsi="Tahoma" w:cs="Tahoma"/>
        </w:rPr>
      </w:pPr>
    </w:p>
    <w:p w14:paraId="0C1C31CE" w14:textId="77777777" w:rsidR="00832A7F" w:rsidRPr="00A41889" w:rsidRDefault="00832A7F" w:rsidP="00F46B0A">
      <w:pPr>
        <w:keepNext/>
        <w:keepLines/>
        <w:rPr>
          <w:rFonts w:ascii="Tahoma" w:hAnsi="Tahoma" w:cs="Tahoma"/>
          <w:b/>
        </w:rPr>
      </w:pPr>
      <w:r w:rsidRPr="00A41889">
        <w:rPr>
          <w:rFonts w:ascii="Tahoma" w:hAnsi="Tahoma" w:cs="Tahoma"/>
          <w:b/>
        </w:rPr>
        <w:t xml:space="preserve"> vabi </w:t>
      </w:r>
    </w:p>
    <w:p w14:paraId="30AF54D3" w14:textId="77777777" w:rsidR="00832A7F" w:rsidRPr="00A41889" w:rsidRDefault="00832A7F" w:rsidP="00F46B0A">
      <w:pPr>
        <w:keepNext/>
        <w:keepLines/>
        <w:jc w:val="center"/>
        <w:rPr>
          <w:rFonts w:ascii="Tahoma" w:hAnsi="Tahoma" w:cs="Tahoma"/>
        </w:rPr>
      </w:pPr>
    </w:p>
    <w:p w14:paraId="5155E3D7" w14:textId="77777777" w:rsidR="00832A7F" w:rsidRPr="00A41889" w:rsidRDefault="00832A7F" w:rsidP="00F46B0A">
      <w:pPr>
        <w:keepNext/>
        <w:keepLines/>
        <w:jc w:val="center"/>
        <w:rPr>
          <w:rFonts w:ascii="Tahoma" w:hAnsi="Tahoma" w:cs="Tahoma"/>
        </w:rPr>
      </w:pPr>
    </w:p>
    <w:p w14:paraId="671289FE" w14:textId="77777777" w:rsidR="00832A7F" w:rsidRPr="00A41889" w:rsidRDefault="00832A7F" w:rsidP="00F46B0A">
      <w:pPr>
        <w:keepNext/>
        <w:keepLines/>
        <w:jc w:val="center"/>
        <w:rPr>
          <w:rFonts w:ascii="Tahoma" w:hAnsi="Tahoma" w:cs="Tahoma"/>
        </w:rPr>
      </w:pPr>
    </w:p>
    <w:p w14:paraId="4D44BBC6" w14:textId="77777777" w:rsidR="00832A7F" w:rsidRPr="00A41889" w:rsidRDefault="00832A7F" w:rsidP="00F46B0A">
      <w:pPr>
        <w:keepNext/>
        <w:keepLines/>
        <w:jc w:val="both"/>
        <w:rPr>
          <w:rFonts w:ascii="Tahoma" w:hAnsi="Tahoma" w:cs="Tahoma"/>
        </w:rPr>
      </w:pPr>
      <w:r w:rsidRPr="00A41889">
        <w:rPr>
          <w:rFonts w:ascii="Tahoma" w:hAnsi="Tahoma" w:cs="Tahoma"/>
        </w:rPr>
        <w:t xml:space="preserve">vse zainteresirane </w:t>
      </w:r>
      <w:r w:rsidR="0088639E" w:rsidRPr="00A41889">
        <w:rPr>
          <w:rFonts w:ascii="Tahoma" w:hAnsi="Tahoma" w:cs="Tahoma"/>
        </w:rPr>
        <w:t>gospodarske subjekte</w:t>
      </w:r>
      <w:r w:rsidRPr="00A41889">
        <w:rPr>
          <w:rFonts w:ascii="Tahoma" w:hAnsi="Tahoma" w:cs="Tahoma"/>
        </w:rPr>
        <w:t>, da predložijo svojo ponudbo po zahtevah razpisne dokumentacije za oddajo javnega naročila:</w:t>
      </w:r>
    </w:p>
    <w:p w14:paraId="60E48759" w14:textId="77777777" w:rsidR="00832A7F" w:rsidRPr="00A41889" w:rsidRDefault="00832A7F" w:rsidP="00F46B0A">
      <w:pPr>
        <w:keepNext/>
        <w:keepLines/>
        <w:rPr>
          <w:rFonts w:ascii="Tahoma" w:hAnsi="Tahoma" w:cs="Tahoma"/>
        </w:rPr>
      </w:pPr>
    </w:p>
    <w:p w14:paraId="3A295B2B" w14:textId="77777777" w:rsidR="007A2BE5" w:rsidRPr="00A41889" w:rsidRDefault="007A2BE5" w:rsidP="00F46B0A">
      <w:pPr>
        <w:keepNext/>
        <w:keepLines/>
        <w:rPr>
          <w:rFonts w:ascii="Tahoma" w:hAnsi="Tahoma" w:cs="Tahoma"/>
        </w:rPr>
      </w:pPr>
    </w:p>
    <w:p w14:paraId="5F9B416F" w14:textId="71E9CEA2" w:rsidR="00832A7F" w:rsidRPr="00A41889" w:rsidRDefault="00C95D4D" w:rsidP="00F46B0A">
      <w:pPr>
        <w:keepNext/>
        <w:keepLines/>
        <w:jc w:val="center"/>
        <w:rPr>
          <w:rFonts w:ascii="Tahoma" w:hAnsi="Tahoma" w:cs="Tahoma"/>
          <w:sz w:val="28"/>
          <w:szCs w:val="28"/>
        </w:rPr>
      </w:pPr>
      <w:r w:rsidRPr="00A41889">
        <w:rPr>
          <w:rFonts w:ascii="Tahoma" w:hAnsi="Tahoma" w:cs="Tahoma"/>
          <w:b/>
          <w:sz w:val="28"/>
          <w:szCs w:val="28"/>
        </w:rPr>
        <w:t>Okoljsko manj obremenjujoča d</w:t>
      </w:r>
      <w:r w:rsidR="00FC4CD8" w:rsidRPr="00A41889">
        <w:rPr>
          <w:rFonts w:ascii="Tahoma" w:hAnsi="Tahoma" w:cs="Tahoma"/>
          <w:b/>
          <w:sz w:val="28"/>
          <w:szCs w:val="28"/>
        </w:rPr>
        <w:t>obava opreme spremenljive signalizacije in gradbiščnih semaforjev</w:t>
      </w:r>
      <w:r w:rsidR="00832A7F" w:rsidRPr="00A41889">
        <w:rPr>
          <w:rFonts w:ascii="Tahoma" w:hAnsi="Tahoma" w:cs="Tahoma"/>
          <w:sz w:val="28"/>
          <w:szCs w:val="28"/>
        </w:rPr>
        <w:t xml:space="preserve"> </w:t>
      </w:r>
    </w:p>
    <w:p w14:paraId="622A1DBB" w14:textId="77777777" w:rsidR="00832A7F" w:rsidRPr="00A41889" w:rsidRDefault="00832A7F" w:rsidP="00F46B0A">
      <w:pPr>
        <w:keepNext/>
        <w:keepLines/>
        <w:jc w:val="center"/>
        <w:rPr>
          <w:rFonts w:ascii="Tahoma" w:hAnsi="Tahoma" w:cs="Tahoma"/>
        </w:rPr>
      </w:pPr>
    </w:p>
    <w:p w14:paraId="04C38A0B" w14:textId="77777777" w:rsidR="00832A7F" w:rsidRPr="00A41889" w:rsidRDefault="00832A7F" w:rsidP="00F46B0A">
      <w:pPr>
        <w:keepNext/>
        <w:keepLines/>
        <w:jc w:val="center"/>
        <w:rPr>
          <w:rFonts w:ascii="Tahoma" w:hAnsi="Tahoma" w:cs="Tahoma"/>
        </w:rPr>
      </w:pPr>
    </w:p>
    <w:p w14:paraId="5C938C2E" w14:textId="77777777" w:rsidR="00832A7F" w:rsidRPr="00A41889" w:rsidRDefault="00832A7F" w:rsidP="00F46B0A">
      <w:pPr>
        <w:keepNext/>
        <w:keepLines/>
        <w:jc w:val="both"/>
        <w:rPr>
          <w:rFonts w:ascii="Tahoma" w:hAnsi="Tahoma" w:cs="Tahoma"/>
        </w:rPr>
      </w:pPr>
    </w:p>
    <w:p w14:paraId="5F491023" w14:textId="77777777" w:rsidR="00905439" w:rsidRPr="00A41889" w:rsidRDefault="00905439" w:rsidP="00F46B0A">
      <w:pPr>
        <w:keepNext/>
        <w:keepLines/>
        <w:spacing w:line="288" w:lineRule="auto"/>
        <w:jc w:val="both"/>
        <w:rPr>
          <w:rFonts w:ascii="Tahoma" w:hAnsi="Tahoma" w:cs="Tahoma"/>
        </w:rPr>
      </w:pPr>
      <w:r w:rsidRPr="00A41889">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A41889" w:rsidRDefault="00905439" w:rsidP="00F46B0A">
      <w:pPr>
        <w:keepNext/>
        <w:keepLines/>
        <w:spacing w:line="288" w:lineRule="auto"/>
        <w:rPr>
          <w:rFonts w:ascii="Tahoma" w:hAnsi="Tahoma" w:cs="Tahoma"/>
          <w:color w:val="FF0000"/>
        </w:rPr>
      </w:pPr>
    </w:p>
    <w:p w14:paraId="552566D8" w14:textId="3C320BDE" w:rsidR="00832A7F" w:rsidRPr="00A41889" w:rsidRDefault="00905439" w:rsidP="00F46B0A">
      <w:pPr>
        <w:keepNext/>
        <w:keepLines/>
        <w:ind w:right="-2"/>
        <w:jc w:val="both"/>
        <w:rPr>
          <w:rFonts w:ascii="Tahoma" w:hAnsi="Tahoma" w:cs="Tahoma"/>
          <w:b/>
          <w:noProof/>
        </w:rPr>
      </w:pPr>
      <w:r w:rsidRPr="00A41889">
        <w:rPr>
          <w:rFonts w:ascii="Tahoma" w:hAnsi="Tahoma" w:cs="Tahoma"/>
        </w:rPr>
        <w:t>Sestavni del razpisne dokumentacije so tudi morebitne spremembe, dopolnitve in pojasnila razpisne dokumentacije ter odgovori na vprašanja gospodarskih subjektov</w:t>
      </w:r>
      <w:r w:rsidR="00C96BD7" w:rsidRPr="00A41889">
        <w:rPr>
          <w:rFonts w:ascii="Tahoma" w:hAnsi="Tahoma" w:cs="Tahoma"/>
        </w:rPr>
        <w:t>.</w:t>
      </w:r>
    </w:p>
    <w:p w14:paraId="16E74809" w14:textId="77777777" w:rsidR="00832A7F" w:rsidRPr="00A41889" w:rsidRDefault="00832A7F" w:rsidP="00F46B0A">
      <w:pPr>
        <w:keepNext/>
        <w:keepLines/>
        <w:rPr>
          <w:rFonts w:ascii="Tahoma" w:hAnsi="Tahoma" w:cs="Tahoma"/>
        </w:rPr>
      </w:pPr>
    </w:p>
    <w:p w14:paraId="41C33366" w14:textId="77777777" w:rsidR="00832A7F" w:rsidRPr="00A41889" w:rsidRDefault="00832A7F" w:rsidP="00F46B0A">
      <w:pPr>
        <w:keepNext/>
        <w:keepLines/>
        <w:rPr>
          <w:rFonts w:ascii="Tahoma" w:hAnsi="Tahoma" w:cs="Tahoma"/>
        </w:rPr>
      </w:pPr>
    </w:p>
    <w:p w14:paraId="78979762" w14:textId="77777777" w:rsidR="00832A7F" w:rsidRPr="00A41889" w:rsidRDefault="00832A7F" w:rsidP="00F46B0A">
      <w:pPr>
        <w:keepNext/>
        <w:keepLines/>
        <w:rPr>
          <w:rFonts w:ascii="Tahoma" w:hAnsi="Tahoma" w:cs="Tahoma"/>
        </w:rPr>
      </w:pPr>
      <w:r w:rsidRPr="00A41889">
        <w:rPr>
          <w:rFonts w:ascii="Tahoma" w:hAnsi="Tahoma" w:cs="Tahoma"/>
        </w:rPr>
        <w:t>S spoštovanjem!</w:t>
      </w:r>
    </w:p>
    <w:p w14:paraId="6A9787CE" w14:textId="77777777" w:rsidR="00832A7F" w:rsidRPr="00A41889" w:rsidRDefault="00832A7F" w:rsidP="00F46B0A">
      <w:pPr>
        <w:keepNext/>
        <w:keepLines/>
        <w:autoSpaceDE w:val="0"/>
        <w:autoSpaceDN w:val="0"/>
        <w:adjustRightInd w:val="0"/>
        <w:rPr>
          <w:rFonts w:ascii="Tahoma" w:hAnsi="Tahoma" w:cs="Tahoma"/>
        </w:rPr>
      </w:pPr>
    </w:p>
    <w:p w14:paraId="5241D7C1" w14:textId="77777777" w:rsidR="00832A7F" w:rsidRPr="00A41889" w:rsidRDefault="00832A7F" w:rsidP="00F46B0A">
      <w:pPr>
        <w:keepNext/>
        <w:keepLines/>
        <w:autoSpaceDE w:val="0"/>
        <w:autoSpaceDN w:val="0"/>
        <w:adjustRightInd w:val="0"/>
        <w:jc w:val="right"/>
        <w:rPr>
          <w:rFonts w:ascii="Tahoma,Bold" w:hAnsi="Tahoma,Bold" w:cs="Tahoma,Bold"/>
          <w:bCs/>
        </w:rPr>
      </w:pPr>
    </w:p>
    <w:p w14:paraId="42FEF2DC" w14:textId="77777777" w:rsidR="00832A7F" w:rsidRPr="00A41889" w:rsidRDefault="00832A7F" w:rsidP="00F46B0A">
      <w:pPr>
        <w:keepNext/>
        <w:keepLines/>
        <w:autoSpaceDE w:val="0"/>
        <w:autoSpaceDN w:val="0"/>
        <w:adjustRightInd w:val="0"/>
        <w:jc w:val="right"/>
        <w:rPr>
          <w:rFonts w:ascii="Tahoma,Bold" w:hAnsi="Tahoma,Bold" w:cs="Tahoma,Bold"/>
          <w:bCs/>
        </w:rPr>
      </w:pPr>
    </w:p>
    <w:p w14:paraId="49B7C367" w14:textId="77777777" w:rsidR="00832A7F" w:rsidRPr="00A41889" w:rsidRDefault="00832A7F" w:rsidP="00F46B0A">
      <w:pPr>
        <w:keepNext/>
        <w:keepLines/>
        <w:autoSpaceDE w:val="0"/>
        <w:autoSpaceDN w:val="0"/>
        <w:adjustRightInd w:val="0"/>
        <w:jc w:val="right"/>
        <w:rPr>
          <w:rFonts w:ascii="Tahoma,Bold" w:hAnsi="Tahoma,Bold" w:cs="Tahoma,Bold"/>
          <w:bCs/>
        </w:rPr>
      </w:pPr>
    </w:p>
    <w:p w14:paraId="29D02C52" w14:textId="77777777" w:rsidR="00832A7F" w:rsidRPr="00A41889" w:rsidRDefault="00832A7F" w:rsidP="00F46B0A">
      <w:pPr>
        <w:keepNext/>
        <w:keepLines/>
        <w:autoSpaceDE w:val="0"/>
        <w:autoSpaceDN w:val="0"/>
        <w:adjustRightInd w:val="0"/>
        <w:jc w:val="right"/>
        <w:rPr>
          <w:rFonts w:ascii="Tahoma,Bold" w:hAnsi="Tahoma,Bold" w:cs="Tahoma,Bold"/>
          <w:bCs/>
        </w:rPr>
      </w:pPr>
    </w:p>
    <w:p w14:paraId="588D9D94" w14:textId="77777777" w:rsidR="00BE6ACE" w:rsidRPr="00E94702" w:rsidRDefault="00BE6ACE" w:rsidP="00BE6ACE">
      <w:pPr>
        <w:keepNext/>
        <w:keepLines/>
        <w:autoSpaceDE w:val="0"/>
        <w:autoSpaceDN w:val="0"/>
        <w:adjustRightInd w:val="0"/>
        <w:spacing w:line="312" w:lineRule="auto"/>
        <w:ind w:left="4956" w:firstLine="709"/>
        <w:rPr>
          <w:rFonts w:ascii="Tahoma" w:hAnsi="Tahoma" w:cs="Tahoma"/>
          <w:bCs/>
          <w:color w:val="000000" w:themeColor="text1"/>
        </w:rPr>
      </w:pPr>
      <w:r w:rsidRPr="00E94702">
        <w:rPr>
          <w:rFonts w:ascii="Tahoma" w:hAnsi="Tahoma" w:cs="Tahoma"/>
          <w:bCs/>
          <w:color w:val="000000" w:themeColor="text1"/>
        </w:rPr>
        <w:t>JAVNI HOLDING Ljubljana, d.o.o.</w:t>
      </w:r>
    </w:p>
    <w:p w14:paraId="4BE309C9" w14:textId="7E36242C" w:rsidR="00BE6ACE" w:rsidRPr="00E94702" w:rsidRDefault="00BE6ACE" w:rsidP="00BE6ACE">
      <w:pPr>
        <w:keepNext/>
        <w:keepLines/>
        <w:autoSpaceDE w:val="0"/>
        <w:autoSpaceDN w:val="0"/>
        <w:adjustRightInd w:val="0"/>
        <w:jc w:val="center"/>
        <w:rPr>
          <w:rFonts w:ascii="Tahoma" w:hAnsi="Tahoma" w:cs="Tahoma"/>
          <w:bCs/>
          <w:color w:val="000000" w:themeColor="text1"/>
        </w:rPr>
      </w:pPr>
      <w:r w:rsidRPr="00E94702">
        <w:rPr>
          <w:rFonts w:ascii="Tahoma" w:hAnsi="Tahoma" w:cs="Tahoma"/>
          <w:bCs/>
          <w:color w:val="000000" w:themeColor="text1"/>
        </w:rPr>
        <w:t xml:space="preserve">  </w:t>
      </w:r>
      <w:r w:rsidRPr="00E94702">
        <w:rPr>
          <w:rFonts w:ascii="Tahoma" w:hAnsi="Tahoma" w:cs="Tahoma"/>
          <w:bCs/>
          <w:color w:val="000000" w:themeColor="text1"/>
        </w:rPr>
        <w:tab/>
      </w:r>
      <w:r w:rsidRPr="00E94702">
        <w:rPr>
          <w:rFonts w:ascii="Tahoma" w:hAnsi="Tahoma" w:cs="Tahoma"/>
          <w:bCs/>
          <w:color w:val="000000" w:themeColor="text1"/>
        </w:rPr>
        <w:tab/>
      </w:r>
      <w:r w:rsidRPr="00E94702">
        <w:rPr>
          <w:rFonts w:ascii="Tahoma" w:hAnsi="Tahoma" w:cs="Tahoma"/>
          <w:bCs/>
          <w:color w:val="000000" w:themeColor="text1"/>
        </w:rPr>
        <w:tab/>
      </w:r>
      <w:r w:rsidRPr="00E94702">
        <w:rPr>
          <w:rFonts w:ascii="Tahoma" w:hAnsi="Tahoma" w:cs="Tahoma"/>
          <w:bCs/>
          <w:color w:val="000000" w:themeColor="text1"/>
        </w:rPr>
        <w:tab/>
      </w:r>
      <w:r w:rsidRPr="00E94702">
        <w:rPr>
          <w:rFonts w:ascii="Tahoma" w:hAnsi="Tahoma" w:cs="Tahoma"/>
          <w:bCs/>
          <w:color w:val="000000" w:themeColor="text1"/>
        </w:rPr>
        <w:tab/>
      </w:r>
      <w:r w:rsidRPr="00E94702">
        <w:rPr>
          <w:rFonts w:ascii="Tahoma" w:hAnsi="Tahoma" w:cs="Tahoma"/>
          <w:bCs/>
          <w:color w:val="000000" w:themeColor="text1"/>
        </w:rPr>
        <w:tab/>
      </w:r>
      <w:r w:rsidRPr="00E94702">
        <w:rPr>
          <w:rFonts w:ascii="Tahoma" w:hAnsi="Tahoma" w:cs="Tahoma"/>
          <w:bCs/>
          <w:color w:val="000000" w:themeColor="text1"/>
        </w:rPr>
        <w:tab/>
        <w:t>Sektor za javna naročila</w:t>
      </w:r>
    </w:p>
    <w:p w14:paraId="01D5DD8A" w14:textId="77777777" w:rsidR="00A43EED" w:rsidRPr="00A41889" w:rsidRDefault="00A43EED" w:rsidP="00F46B0A">
      <w:pPr>
        <w:pStyle w:val="Naslov1"/>
        <w:keepLines/>
        <w:jc w:val="center"/>
        <w:rPr>
          <w:rFonts w:ascii="Tahoma" w:hAnsi="Tahoma" w:cs="Tahoma"/>
          <w:sz w:val="28"/>
          <w:szCs w:val="28"/>
        </w:rPr>
      </w:pPr>
    </w:p>
    <w:bookmarkEnd w:id="0"/>
    <w:p w14:paraId="04A0A4FE" w14:textId="77777777" w:rsidR="006402A9" w:rsidRPr="00A41889" w:rsidRDefault="006402A9" w:rsidP="00F46B0A">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A41889" w:rsidRDefault="00267A10" w:rsidP="00F46B0A">
      <w:pPr>
        <w:keepNext/>
        <w:keepLines/>
        <w:numPr>
          <w:ilvl w:val="0"/>
          <w:numId w:val="2"/>
        </w:numPr>
        <w:jc w:val="both"/>
        <w:rPr>
          <w:rFonts w:ascii="Tahoma" w:hAnsi="Tahoma" w:cs="Tahoma"/>
          <w:b/>
          <w:sz w:val="24"/>
        </w:rPr>
      </w:pPr>
      <w:r w:rsidRPr="00A41889">
        <w:rPr>
          <w:rFonts w:ascii="Tahoma" w:hAnsi="Tahoma" w:cs="Tahoma"/>
          <w:b/>
          <w:sz w:val="24"/>
        </w:rPr>
        <w:br w:type="page"/>
      </w:r>
      <w:r w:rsidR="00832A7F" w:rsidRPr="00A41889">
        <w:rPr>
          <w:rFonts w:ascii="Tahoma" w:hAnsi="Tahoma" w:cs="Tahoma"/>
          <w:b/>
          <w:sz w:val="24"/>
        </w:rPr>
        <w:lastRenderedPageBreak/>
        <w:t xml:space="preserve">SPLOŠNA DOLOČILA </w:t>
      </w:r>
    </w:p>
    <w:p w14:paraId="1DB2BE8E" w14:textId="77777777" w:rsidR="00832A7F" w:rsidRPr="00A41889" w:rsidRDefault="00832A7F" w:rsidP="00F46B0A">
      <w:pPr>
        <w:keepNext/>
        <w:keepLines/>
        <w:jc w:val="both"/>
        <w:rPr>
          <w:rFonts w:ascii="Tahoma" w:hAnsi="Tahoma" w:cs="Tahoma"/>
          <w:b/>
        </w:rPr>
      </w:pPr>
    </w:p>
    <w:p w14:paraId="6D450DC2" w14:textId="77777777"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 xml:space="preserve">Predmet javnega naročila </w:t>
      </w:r>
    </w:p>
    <w:p w14:paraId="0D2DCE91" w14:textId="77777777" w:rsidR="00832A7F" w:rsidRPr="00A41889" w:rsidRDefault="00832A7F" w:rsidP="00F46B0A">
      <w:pPr>
        <w:keepNext/>
        <w:keepLines/>
        <w:jc w:val="both"/>
        <w:rPr>
          <w:rFonts w:ascii="Tahoma" w:hAnsi="Tahoma" w:cs="Tahoma"/>
          <w:b/>
        </w:rPr>
      </w:pPr>
    </w:p>
    <w:p w14:paraId="315A4EF1" w14:textId="59383B78" w:rsidR="0016098B" w:rsidRPr="00A41889" w:rsidRDefault="0016098B" w:rsidP="00F46B0A">
      <w:pPr>
        <w:keepNext/>
        <w:keepLines/>
        <w:spacing w:after="120"/>
        <w:jc w:val="both"/>
        <w:rPr>
          <w:rFonts w:ascii="Tahoma" w:hAnsi="Tahoma" w:cs="Tahoma"/>
          <w:color w:val="000000"/>
        </w:rPr>
      </w:pPr>
      <w:r w:rsidRPr="00A41889">
        <w:rPr>
          <w:rFonts w:ascii="Tahoma" w:hAnsi="Tahoma" w:cs="Tahoma"/>
          <w:color w:val="000000"/>
        </w:rPr>
        <w:t>Predmet javnega naročila je »</w:t>
      </w:r>
      <w:r w:rsidR="00C95D4D" w:rsidRPr="00A41889">
        <w:rPr>
          <w:rFonts w:ascii="Tahoma" w:hAnsi="Tahoma" w:cs="Tahoma"/>
          <w:color w:val="000000"/>
        </w:rPr>
        <w:t xml:space="preserve">Okoljsko manj obremenjujoča </w:t>
      </w:r>
      <w:r w:rsidR="00C95D4D" w:rsidRPr="00A41889">
        <w:rPr>
          <w:rFonts w:ascii="Tahoma" w:hAnsi="Tahoma" w:cs="Tahoma"/>
          <w:lang w:eastAsia="en-US"/>
        </w:rPr>
        <w:t>d</w:t>
      </w:r>
      <w:r w:rsidR="00FC4CD8" w:rsidRPr="00A41889">
        <w:rPr>
          <w:rFonts w:ascii="Tahoma" w:hAnsi="Tahoma" w:cs="Tahoma"/>
          <w:lang w:eastAsia="en-US"/>
        </w:rPr>
        <w:t>obava opreme spremenljive signalizacije in gradbiščnih semaforjev</w:t>
      </w:r>
      <w:r w:rsidRPr="00A41889">
        <w:rPr>
          <w:rFonts w:ascii="Tahoma" w:hAnsi="Tahoma" w:cs="Tahoma"/>
          <w:color w:val="000000"/>
        </w:rPr>
        <w:t>«</w:t>
      </w:r>
      <w:r w:rsidR="00C663F0" w:rsidRPr="00A41889">
        <w:rPr>
          <w:rFonts w:ascii="Tahoma" w:hAnsi="Tahoma" w:cs="Tahoma"/>
          <w:color w:val="000000"/>
        </w:rPr>
        <w:t xml:space="preserve"> </w:t>
      </w:r>
      <w:r w:rsidR="00C95D4D" w:rsidRPr="00A41889">
        <w:rPr>
          <w:rFonts w:ascii="Tahoma" w:hAnsi="Tahoma" w:cs="Tahoma"/>
          <w:color w:val="000000"/>
        </w:rPr>
        <w:t>(v nadaljevanju tudi: Dobava</w:t>
      </w:r>
      <w:r w:rsidR="00C95D4D" w:rsidRPr="00A41889">
        <w:rPr>
          <w:rFonts w:ascii="Tahoma" w:hAnsi="Tahoma" w:cs="Tahoma"/>
          <w:lang w:eastAsia="en-US"/>
        </w:rPr>
        <w:t xml:space="preserve"> opreme spremenljive signalizacije in gradbiščnih semaforjev)</w:t>
      </w:r>
      <w:r w:rsidR="00C95D4D" w:rsidRPr="00A41889">
        <w:rPr>
          <w:rFonts w:ascii="Tahoma" w:hAnsi="Tahoma" w:cs="Tahoma"/>
          <w:color w:val="000000"/>
        </w:rPr>
        <w:t xml:space="preserve"> </w:t>
      </w:r>
      <w:r w:rsidR="00C663F0" w:rsidRPr="00A41889">
        <w:rPr>
          <w:rFonts w:ascii="Tahoma" w:hAnsi="Tahoma" w:cs="Tahoma"/>
          <w:color w:val="000000"/>
        </w:rPr>
        <w:t xml:space="preserve">za obdobje </w:t>
      </w:r>
      <w:r w:rsidR="002A7ED6" w:rsidRPr="00A41889">
        <w:rPr>
          <w:rFonts w:ascii="Tahoma" w:hAnsi="Tahoma" w:cs="Tahoma"/>
        </w:rPr>
        <w:t>štiriindvajset</w:t>
      </w:r>
      <w:r w:rsidR="002A7ED6" w:rsidRPr="00A41889">
        <w:rPr>
          <w:rFonts w:ascii="Tahoma" w:hAnsi="Tahoma" w:cs="Tahoma"/>
          <w:color w:val="000000"/>
        </w:rPr>
        <w:t xml:space="preserve"> (24)</w:t>
      </w:r>
      <w:r w:rsidR="00C663F0" w:rsidRPr="00A41889">
        <w:rPr>
          <w:rFonts w:ascii="Tahoma" w:hAnsi="Tahoma" w:cs="Tahoma"/>
          <w:color w:val="000000"/>
        </w:rPr>
        <w:t xml:space="preserve"> mesecev</w:t>
      </w:r>
      <w:r w:rsidRPr="00A41889">
        <w:rPr>
          <w:rFonts w:ascii="Tahoma" w:hAnsi="Tahoma" w:cs="Tahoma"/>
        </w:rPr>
        <w:t>, ki je razdeljen  na naslednje sklope:</w:t>
      </w:r>
    </w:p>
    <w:p w14:paraId="0B993D73" w14:textId="56E745D2" w:rsidR="00047B95" w:rsidRPr="00A41889" w:rsidRDefault="002A7ED6" w:rsidP="00F46B0A">
      <w:pPr>
        <w:keepNext/>
        <w:keepLines/>
        <w:numPr>
          <w:ilvl w:val="0"/>
          <w:numId w:val="5"/>
        </w:numPr>
        <w:jc w:val="both"/>
        <w:rPr>
          <w:rFonts w:ascii="Tahoma" w:hAnsi="Tahoma" w:cs="Tahoma"/>
        </w:rPr>
      </w:pPr>
      <w:r w:rsidRPr="00A41889">
        <w:rPr>
          <w:rFonts w:ascii="Tahoma" w:hAnsi="Tahoma" w:cs="Tahoma"/>
          <w:lang w:val="en"/>
        </w:rPr>
        <w:t xml:space="preserve">Sklop </w:t>
      </w:r>
      <w:r w:rsidR="009B383B" w:rsidRPr="00A41889">
        <w:rPr>
          <w:rFonts w:ascii="Tahoma" w:hAnsi="Tahoma" w:cs="Tahoma"/>
          <w:lang w:val="en"/>
        </w:rPr>
        <w:t xml:space="preserve">št. </w:t>
      </w:r>
      <w:r w:rsidRPr="00A41889">
        <w:rPr>
          <w:rFonts w:ascii="Tahoma" w:hAnsi="Tahoma" w:cs="Tahoma"/>
          <w:lang w:val="en"/>
        </w:rPr>
        <w:t xml:space="preserve">1: </w:t>
      </w:r>
      <w:r w:rsidR="009B383B" w:rsidRPr="00A41889">
        <w:rPr>
          <w:rFonts w:ascii="Tahoma" w:hAnsi="Tahoma" w:cs="Tahoma"/>
        </w:rPr>
        <w:t xml:space="preserve">Dobava opreme spremenljive signalizacije </w:t>
      </w:r>
      <w:r w:rsidRPr="00A41889">
        <w:rPr>
          <w:rFonts w:ascii="Tahoma" w:hAnsi="Tahoma" w:cs="Tahoma"/>
          <w:lang w:val="en"/>
        </w:rPr>
        <w:t xml:space="preserve">(v </w:t>
      </w:r>
      <w:r w:rsidRPr="00A41889">
        <w:rPr>
          <w:rFonts w:ascii="Tahoma" w:hAnsi="Tahoma" w:cs="Tahoma"/>
        </w:rPr>
        <w:t>nadaljevanju tudi: Sklop</w:t>
      </w:r>
      <w:r w:rsidRPr="00A41889">
        <w:rPr>
          <w:rFonts w:ascii="Tahoma" w:hAnsi="Tahoma" w:cs="Tahoma"/>
          <w:lang w:val="en"/>
        </w:rPr>
        <w:t xml:space="preserve"> </w:t>
      </w:r>
      <w:r w:rsidR="009B383B" w:rsidRPr="00A41889">
        <w:rPr>
          <w:rFonts w:ascii="Tahoma" w:hAnsi="Tahoma" w:cs="Tahoma"/>
          <w:lang w:val="en"/>
        </w:rPr>
        <w:t xml:space="preserve">št. </w:t>
      </w:r>
      <w:r w:rsidRPr="00A41889">
        <w:rPr>
          <w:rFonts w:ascii="Tahoma" w:hAnsi="Tahoma" w:cs="Tahoma"/>
          <w:lang w:val="en"/>
        </w:rPr>
        <w:t>1</w:t>
      </w:r>
      <w:r w:rsidR="009B383B" w:rsidRPr="00A41889">
        <w:rPr>
          <w:rFonts w:ascii="Tahoma" w:hAnsi="Tahoma" w:cs="Tahoma"/>
          <w:lang w:val="en"/>
        </w:rPr>
        <w:t>) in</w:t>
      </w:r>
    </w:p>
    <w:p w14:paraId="6D72719B" w14:textId="4E4E280A" w:rsidR="002A7ED6" w:rsidRPr="00A41889" w:rsidRDefault="002A7ED6" w:rsidP="00F46B0A">
      <w:pPr>
        <w:keepNext/>
        <w:keepLines/>
        <w:numPr>
          <w:ilvl w:val="0"/>
          <w:numId w:val="5"/>
        </w:numPr>
        <w:jc w:val="both"/>
        <w:rPr>
          <w:rFonts w:ascii="Tahoma" w:hAnsi="Tahoma" w:cs="Tahoma"/>
        </w:rPr>
      </w:pPr>
      <w:r w:rsidRPr="00A41889">
        <w:rPr>
          <w:rFonts w:ascii="Tahoma" w:hAnsi="Tahoma" w:cs="Tahoma"/>
          <w:lang w:val="en"/>
        </w:rPr>
        <w:t xml:space="preserve">Sklop </w:t>
      </w:r>
      <w:r w:rsidR="009B383B" w:rsidRPr="00A41889">
        <w:rPr>
          <w:rFonts w:ascii="Tahoma" w:hAnsi="Tahoma" w:cs="Tahoma"/>
          <w:lang w:val="en"/>
        </w:rPr>
        <w:t xml:space="preserve">št. </w:t>
      </w:r>
      <w:r w:rsidRPr="00A41889">
        <w:rPr>
          <w:rFonts w:ascii="Tahoma" w:hAnsi="Tahoma" w:cs="Tahoma"/>
          <w:lang w:val="en"/>
        </w:rPr>
        <w:t xml:space="preserve">2: </w:t>
      </w:r>
      <w:r w:rsidR="009B383B" w:rsidRPr="00A41889">
        <w:rPr>
          <w:rFonts w:ascii="Tahoma" w:hAnsi="Tahoma" w:cs="Tahoma"/>
        </w:rPr>
        <w:t>Dobava gradbiščnih semaforjev</w:t>
      </w:r>
      <w:r w:rsidR="009B383B" w:rsidRPr="00A41889">
        <w:rPr>
          <w:rFonts w:ascii="Tahoma" w:hAnsi="Tahoma" w:cs="Tahoma"/>
          <w:lang w:val="en"/>
        </w:rPr>
        <w:t xml:space="preserve"> </w:t>
      </w:r>
      <w:r w:rsidRPr="00A41889">
        <w:rPr>
          <w:rFonts w:ascii="Tahoma" w:hAnsi="Tahoma" w:cs="Tahoma"/>
          <w:lang w:val="en"/>
        </w:rPr>
        <w:t xml:space="preserve">(v </w:t>
      </w:r>
      <w:r w:rsidRPr="00A41889">
        <w:rPr>
          <w:rFonts w:ascii="Tahoma" w:hAnsi="Tahoma" w:cs="Tahoma"/>
        </w:rPr>
        <w:t>nadaljevanju tudi: Sklop</w:t>
      </w:r>
      <w:r w:rsidRPr="00A41889">
        <w:rPr>
          <w:rFonts w:ascii="Tahoma" w:hAnsi="Tahoma" w:cs="Tahoma"/>
          <w:lang w:val="en"/>
        </w:rPr>
        <w:t xml:space="preserve"> </w:t>
      </w:r>
      <w:r w:rsidR="009B383B" w:rsidRPr="00A41889">
        <w:rPr>
          <w:rFonts w:ascii="Tahoma" w:hAnsi="Tahoma" w:cs="Tahoma"/>
          <w:lang w:val="en"/>
        </w:rPr>
        <w:t>št. 2).</w:t>
      </w:r>
    </w:p>
    <w:p w14:paraId="66BC0D0C" w14:textId="1DC9EDB8" w:rsidR="007A052B" w:rsidRPr="00A41889" w:rsidRDefault="007A052B" w:rsidP="00F46B0A">
      <w:pPr>
        <w:keepNext/>
        <w:keepLines/>
        <w:jc w:val="both"/>
        <w:rPr>
          <w:rFonts w:ascii="Tahoma" w:hAnsi="Tahoma" w:cs="Tahoma"/>
        </w:rPr>
      </w:pPr>
    </w:p>
    <w:p w14:paraId="1EAA991D" w14:textId="338229E4" w:rsidR="009B383B" w:rsidRPr="00A41889" w:rsidRDefault="007A052B" w:rsidP="00F46B0A">
      <w:pPr>
        <w:keepNext/>
        <w:keepLines/>
        <w:jc w:val="both"/>
        <w:rPr>
          <w:rFonts w:ascii="Tahoma" w:hAnsi="Tahoma" w:cs="Tahoma"/>
        </w:rPr>
      </w:pPr>
      <w:r w:rsidRPr="00A41889">
        <w:rPr>
          <w:rFonts w:ascii="Tahoma" w:hAnsi="Tahoma" w:cs="Tahoma"/>
        </w:rPr>
        <w:t xml:space="preserve">Podrobnejši opis predmeta javnega naročila </w:t>
      </w:r>
      <w:r w:rsidR="004C0FBD" w:rsidRPr="00A41889">
        <w:rPr>
          <w:rFonts w:ascii="Tahoma" w:hAnsi="Tahoma" w:cs="Tahoma"/>
        </w:rPr>
        <w:t xml:space="preserve">za </w:t>
      </w:r>
      <w:r w:rsidRPr="00A41889">
        <w:rPr>
          <w:rFonts w:ascii="Tahoma" w:hAnsi="Tahoma" w:cs="Tahoma"/>
        </w:rPr>
        <w:t>posamezni sklop predmeta javnega</w:t>
      </w:r>
      <w:r w:rsidR="009B383B" w:rsidRPr="00A41889">
        <w:rPr>
          <w:rFonts w:ascii="Tahoma" w:hAnsi="Tahoma" w:cs="Tahoma"/>
        </w:rPr>
        <w:t xml:space="preserve"> naročila </w:t>
      </w:r>
      <w:r w:rsidRPr="00A41889">
        <w:rPr>
          <w:rFonts w:ascii="Tahoma" w:hAnsi="Tahoma" w:cs="Tahoma"/>
        </w:rPr>
        <w:t>je</w:t>
      </w:r>
      <w:r w:rsidR="009B383B" w:rsidRPr="00A41889">
        <w:rPr>
          <w:rFonts w:ascii="Tahoma" w:hAnsi="Tahoma" w:cs="Tahoma"/>
        </w:rPr>
        <w:t xml:space="preserve"> razviden iz tehnične specifikacije predmeta javnega naročila, ponudbenega predračuna ter iz Tabel</w:t>
      </w:r>
      <w:r w:rsidR="00E10319" w:rsidRPr="00A41889">
        <w:rPr>
          <w:rFonts w:ascii="Tahoma" w:hAnsi="Tahoma" w:cs="Tahoma"/>
        </w:rPr>
        <w:t>e</w:t>
      </w:r>
      <w:r w:rsidR="009B383B" w:rsidRPr="00A41889">
        <w:rPr>
          <w:rFonts w:ascii="Tahoma" w:hAnsi="Tahoma" w:cs="Tahoma"/>
        </w:rPr>
        <w:t xml:space="preserve"> izpolnitev tehničnih zahtev naročnika - Sklop </w:t>
      </w:r>
      <w:r w:rsidR="00C33F8C">
        <w:rPr>
          <w:rFonts w:ascii="Tahoma" w:hAnsi="Tahoma" w:cs="Tahoma"/>
        </w:rPr>
        <w:t>š</w:t>
      </w:r>
      <w:r w:rsidR="009B383B" w:rsidRPr="00A41889">
        <w:rPr>
          <w:rFonts w:ascii="Tahoma" w:hAnsi="Tahoma" w:cs="Tahoma"/>
        </w:rPr>
        <w:t>t. 1 (z natančno opredeljenimi dopustnimi odstopanji od osnovnih tehničnih zahtev), ki sta kot prilogi sestavni del razpisne dokumentacije in ponudnikom na voljo v elektronski obliki.</w:t>
      </w:r>
    </w:p>
    <w:p w14:paraId="0F3416DB" w14:textId="77777777" w:rsidR="009B383B" w:rsidRPr="00A41889" w:rsidRDefault="009B383B" w:rsidP="00F46B0A">
      <w:pPr>
        <w:keepNext/>
        <w:keepLines/>
        <w:jc w:val="both"/>
        <w:rPr>
          <w:rFonts w:ascii="Tahoma" w:hAnsi="Tahoma" w:cs="Tahoma"/>
        </w:rPr>
      </w:pPr>
    </w:p>
    <w:p w14:paraId="3DF5F66E" w14:textId="77777777" w:rsidR="00C95D4D" w:rsidRPr="00A41889" w:rsidRDefault="00C95D4D" w:rsidP="00F46B0A">
      <w:pPr>
        <w:keepNext/>
        <w:keepLines/>
        <w:jc w:val="both"/>
        <w:rPr>
          <w:rFonts w:ascii="Tahoma" w:hAnsi="Tahoma" w:cs="Tahoma"/>
        </w:rPr>
      </w:pPr>
      <w:r w:rsidRPr="00A41889">
        <w:rPr>
          <w:rFonts w:ascii="Tahoma" w:hAnsi="Tahoma" w:cs="Tahoma"/>
        </w:rPr>
        <w:t>Okvirni sporazum se sklepa do izčrpanja vrednosti okvirnega sporazuma oziroma največ za obdobje štiriindvajset (24) mesecev od sklenitve okvirnega sporazuma, kar nastopi prej.</w:t>
      </w:r>
    </w:p>
    <w:p w14:paraId="281E2493" w14:textId="77777777" w:rsidR="009B383B" w:rsidRPr="00A41889" w:rsidRDefault="009B383B" w:rsidP="00F46B0A">
      <w:pPr>
        <w:keepNext/>
        <w:keepLines/>
        <w:jc w:val="both"/>
        <w:rPr>
          <w:rFonts w:ascii="Tahoma" w:hAnsi="Tahoma" w:cs="Tahoma"/>
        </w:rPr>
      </w:pPr>
    </w:p>
    <w:p w14:paraId="6C897946" w14:textId="334FCB63" w:rsidR="00C95D4D" w:rsidRPr="00A41889" w:rsidRDefault="00C95D4D" w:rsidP="00F46B0A">
      <w:pPr>
        <w:keepNext/>
        <w:keepLines/>
        <w:jc w:val="both"/>
        <w:rPr>
          <w:rFonts w:ascii="Tahoma" w:hAnsi="Tahoma" w:cs="Tahoma"/>
        </w:rPr>
      </w:pPr>
      <w:r w:rsidRPr="00A41889">
        <w:rPr>
          <w:rFonts w:ascii="Tahoma" w:hAnsi="Tahoma" w:cs="Tahoma"/>
          <w:lang w:eastAsia="en-US"/>
        </w:rPr>
        <w:t xml:space="preserve">Predmet javnega naročila je okoljsko manj obremenjujoče blago, zato pri oddaji javnega naročila upoštevajo določila </w:t>
      </w:r>
      <w:r w:rsidRPr="00A41889">
        <w:rPr>
          <w:rFonts w:ascii="Tahoma" w:hAnsi="Tahoma" w:cs="Tahoma"/>
        </w:rPr>
        <w:t xml:space="preserve">Uredbe o zelenem javnem naročanju (Ur. l. RS, št. 51/17, </w:t>
      </w:r>
      <w:hyperlink r:id="rId12" w:tgtFrame="_blank" w:tooltip="Uredba o spremembah in dopolnitvah Uredbe o zelenem javnem naročanju" w:history="1">
        <w:r w:rsidRPr="00A41889">
          <w:rPr>
            <w:rFonts w:ascii="Tahoma" w:hAnsi="Tahoma" w:cs="Tahoma"/>
          </w:rPr>
          <w:t>64/19</w:t>
        </w:r>
      </w:hyperlink>
      <w:r w:rsidRPr="00A41889">
        <w:rPr>
          <w:rFonts w:ascii="Tahoma" w:hAnsi="Tahoma" w:cs="Tahoma"/>
        </w:rPr>
        <w:t>, 121/21</w:t>
      </w:r>
      <w:r w:rsidR="00BE6ACE">
        <w:rPr>
          <w:rFonts w:ascii="Tahoma" w:hAnsi="Tahoma" w:cs="Tahoma"/>
        </w:rPr>
        <w:t xml:space="preserve">, </w:t>
      </w:r>
      <w:r w:rsidRPr="00A41889">
        <w:rPr>
          <w:rFonts w:ascii="Tahoma" w:hAnsi="Tahoma" w:cs="Tahoma"/>
        </w:rPr>
        <w:t>132/23</w:t>
      </w:r>
      <w:r w:rsidR="00BE6ACE">
        <w:rPr>
          <w:rFonts w:ascii="Tahoma" w:hAnsi="Tahoma" w:cs="Tahoma"/>
        </w:rPr>
        <w:t xml:space="preserve"> in 43/25</w:t>
      </w:r>
      <w:r w:rsidRPr="00A41889">
        <w:rPr>
          <w:rFonts w:ascii="Tahoma" w:hAnsi="Tahoma" w:cs="Tahoma"/>
        </w:rPr>
        <w:t>).</w:t>
      </w:r>
    </w:p>
    <w:p w14:paraId="70FE5974" w14:textId="77777777" w:rsidR="00C95D4D" w:rsidRPr="00A41889" w:rsidRDefault="00C95D4D" w:rsidP="00F46B0A">
      <w:pPr>
        <w:keepNext/>
        <w:keepLines/>
        <w:jc w:val="both"/>
        <w:rPr>
          <w:rFonts w:ascii="Tahoma" w:hAnsi="Tahoma" w:cs="Tahoma"/>
          <w:lang w:eastAsia="en-US"/>
        </w:rPr>
      </w:pPr>
    </w:p>
    <w:p w14:paraId="68BAAE0D" w14:textId="77777777" w:rsidR="00C95D4D" w:rsidRPr="00A41889" w:rsidRDefault="00C95D4D" w:rsidP="00F46B0A">
      <w:pPr>
        <w:keepNext/>
        <w:keepLines/>
        <w:jc w:val="both"/>
        <w:rPr>
          <w:rFonts w:ascii="Tahoma" w:eastAsia="Frutiger" w:hAnsi="Tahoma" w:cs="Tahoma"/>
          <w:u w:val="single"/>
        </w:rPr>
      </w:pPr>
      <w:r w:rsidRPr="00A41889">
        <w:rPr>
          <w:rFonts w:ascii="Tahoma" w:hAnsi="Tahoma" w:cs="Tahoma"/>
          <w:u w:val="single"/>
        </w:rPr>
        <w:t>Naročnik v postopek oddaje javnega naročila vključuje okoljske zahteve na način</w:t>
      </w:r>
      <w:r w:rsidRPr="00A41889">
        <w:rPr>
          <w:rFonts w:ascii="Tahoma" w:hAnsi="Tahoma" w:cs="Tahoma"/>
        </w:rPr>
        <w:t xml:space="preserve">, da mora biti vsa dobavljena oprema v LED tehnologiji, ki zagotavlja prihranke pri električni energiji. </w:t>
      </w:r>
    </w:p>
    <w:p w14:paraId="0B878824" w14:textId="0EB471C1" w:rsidR="007A052B" w:rsidRPr="00A41889" w:rsidRDefault="007A052B" w:rsidP="00F46B0A">
      <w:pPr>
        <w:keepNext/>
        <w:keepLines/>
        <w:jc w:val="both"/>
        <w:rPr>
          <w:rFonts w:ascii="Tahoma" w:hAnsi="Tahoma" w:cs="Tahoma"/>
          <w:b/>
        </w:rPr>
      </w:pPr>
    </w:p>
    <w:p w14:paraId="697E8E57" w14:textId="77777777" w:rsidR="00832A7F" w:rsidRPr="00A41889" w:rsidRDefault="001E59FD" w:rsidP="00F46B0A">
      <w:pPr>
        <w:keepNext/>
        <w:keepLines/>
        <w:numPr>
          <w:ilvl w:val="1"/>
          <w:numId w:val="2"/>
        </w:numPr>
        <w:jc w:val="both"/>
        <w:rPr>
          <w:rFonts w:ascii="Tahoma" w:hAnsi="Tahoma" w:cs="Tahoma"/>
          <w:b/>
        </w:rPr>
      </w:pPr>
      <w:r w:rsidRPr="00A41889">
        <w:rPr>
          <w:rFonts w:ascii="Tahoma" w:hAnsi="Tahoma" w:cs="Tahoma"/>
          <w:b/>
        </w:rPr>
        <w:t>Podatki o naročniku</w:t>
      </w:r>
    </w:p>
    <w:p w14:paraId="37278176" w14:textId="77777777" w:rsidR="00832A7F" w:rsidRPr="00A41889" w:rsidRDefault="00832A7F" w:rsidP="00F46B0A">
      <w:pPr>
        <w:keepNext/>
        <w:keepLines/>
        <w:jc w:val="both"/>
        <w:rPr>
          <w:rFonts w:ascii="Tahoma" w:hAnsi="Tahoma" w:cs="Tahoma"/>
        </w:rPr>
      </w:pPr>
    </w:p>
    <w:p w14:paraId="428F85F1" w14:textId="77777777" w:rsidR="006E74DB" w:rsidRPr="00A41889" w:rsidRDefault="006E74DB" w:rsidP="00F46B0A">
      <w:pPr>
        <w:keepNext/>
        <w:keepLines/>
        <w:jc w:val="both"/>
        <w:rPr>
          <w:rFonts w:ascii="Tahoma" w:hAnsi="Tahoma" w:cs="Tahoma"/>
        </w:rPr>
      </w:pPr>
      <w:r w:rsidRPr="00A41889">
        <w:rPr>
          <w:rFonts w:ascii="Tahoma" w:hAnsi="Tahoma" w:cs="Tahoma"/>
        </w:rPr>
        <w:t xml:space="preserve">Naročnik javnega naročila je </w:t>
      </w:r>
      <w:r w:rsidRPr="00A41889">
        <w:rPr>
          <w:rFonts w:ascii="Tahoma" w:hAnsi="Tahoma" w:cs="Tahoma"/>
          <w:bCs/>
          <w:noProof/>
        </w:rPr>
        <w:t>Javno podjetje Ljubljanska parkirišča in tržnice, d.o.o., Kopitarjeva ulica 2, 1000 Ljubljana</w:t>
      </w:r>
      <w:r w:rsidRPr="00A41889">
        <w:rPr>
          <w:rFonts w:ascii="Tahoma" w:hAnsi="Tahoma" w:cs="Tahoma"/>
        </w:rPr>
        <w:t>, ki je na podlagi pooblastila</w:t>
      </w:r>
      <w:r w:rsidRPr="00A41889">
        <w:rPr>
          <w:rFonts w:ascii="Tahoma" w:hAnsi="Tahoma" w:cs="Tahoma"/>
          <w:bCs/>
        </w:rPr>
        <w:t xml:space="preserve"> naročnika</w:t>
      </w:r>
      <w:r w:rsidRPr="00A41889">
        <w:rPr>
          <w:rFonts w:ascii="Tahoma" w:hAnsi="Tahoma" w:cs="Tahoma"/>
        </w:rPr>
        <w:t>, preneslo v izvedbo postopek oddaje javnega naročila za »</w:t>
      </w:r>
      <w:r w:rsidRPr="00A41889">
        <w:rPr>
          <w:rFonts w:ascii="Tahoma" w:hAnsi="Tahoma" w:cs="Tahoma"/>
          <w:b/>
          <w:color w:val="000000"/>
        </w:rPr>
        <w:t>Dobava opreme spremenljive signalizacije in gradbiščnih semaforjev</w:t>
      </w:r>
      <w:r w:rsidRPr="00A41889">
        <w:rPr>
          <w:rFonts w:ascii="Tahoma" w:hAnsi="Tahoma" w:cs="Tahoma"/>
        </w:rPr>
        <w:t>« na JAVNI HOLDING Ljubljana, d.o.o., Verovškova ulica 70, 1000 Ljubljana. Okvirni sporazum z izbranim ponudnikom za posamezni sklop predmeta javnega naročila sklene naročnik.</w:t>
      </w:r>
    </w:p>
    <w:p w14:paraId="17ED18F2" w14:textId="77777777" w:rsidR="00F738D4" w:rsidRPr="00A41889" w:rsidRDefault="00F738D4" w:rsidP="00F46B0A">
      <w:pPr>
        <w:keepNext/>
        <w:keepLines/>
        <w:jc w:val="both"/>
        <w:rPr>
          <w:rFonts w:ascii="Tahoma" w:hAnsi="Tahoma" w:cs="Tahoma"/>
          <w:b/>
        </w:rPr>
      </w:pPr>
    </w:p>
    <w:p w14:paraId="569D92B1" w14:textId="77777777" w:rsidR="00832A7F" w:rsidRPr="00A41889" w:rsidRDefault="00832A7F" w:rsidP="00F46B0A">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41889">
        <w:rPr>
          <w:rFonts w:ascii="Tahoma" w:hAnsi="Tahoma" w:cs="Tahoma"/>
          <w:b/>
        </w:rPr>
        <w:t>Pravna podlaga</w:t>
      </w:r>
    </w:p>
    <w:p w14:paraId="76117813" w14:textId="77777777" w:rsidR="00832A7F" w:rsidRPr="00A41889" w:rsidRDefault="00832A7F" w:rsidP="00F46B0A">
      <w:pPr>
        <w:keepNext/>
        <w:keepLines/>
        <w:jc w:val="both"/>
      </w:pPr>
    </w:p>
    <w:p w14:paraId="173860B3" w14:textId="77777777" w:rsidR="00832A7F" w:rsidRPr="00A41889" w:rsidRDefault="00832A7F" w:rsidP="00F46B0A">
      <w:pPr>
        <w:keepNext/>
        <w:keepLines/>
        <w:tabs>
          <w:tab w:val="left" w:pos="142"/>
        </w:tabs>
        <w:spacing w:after="120"/>
        <w:jc w:val="both"/>
        <w:rPr>
          <w:rFonts w:ascii="Tahoma" w:hAnsi="Tahoma" w:cs="Tahoma"/>
        </w:rPr>
      </w:pPr>
      <w:r w:rsidRPr="00A41889">
        <w:rPr>
          <w:rFonts w:ascii="Tahoma" w:hAnsi="Tahoma" w:cs="Tahoma"/>
        </w:rPr>
        <w:t xml:space="preserve">Javno naročilo se izvaja skladno </w:t>
      </w:r>
      <w:r w:rsidR="006B069D" w:rsidRPr="00A41889">
        <w:rPr>
          <w:rFonts w:ascii="Tahoma" w:hAnsi="Tahoma" w:cs="Tahoma"/>
        </w:rPr>
        <w:t>z</w:t>
      </w:r>
      <w:r w:rsidRPr="00A41889">
        <w:rPr>
          <w:rFonts w:ascii="Tahoma" w:hAnsi="Tahoma" w:cs="Tahoma"/>
        </w:rPr>
        <w:t xml:space="preserve"> določbami:</w:t>
      </w:r>
    </w:p>
    <w:p w14:paraId="68E266CD" w14:textId="366B7C45" w:rsidR="00E22B4A" w:rsidRPr="00A41889" w:rsidRDefault="00E22B4A" w:rsidP="00F46B0A">
      <w:pPr>
        <w:keepNext/>
        <w:keepLines/>
        <w:numPr>
          <w:ilvl w:val="0"/>
          <w:numId w:val="5"/>
        </w:numPr>
        <w:jc w:val="both"/>
        <w:rPr>
          <w:rFonts w:ascii="Tahoma" w:hAnsi="Tahoma" w:cs="Tahoma"/>
        </w:rPr>
      </w:pPr>
      <w:r w:rsidRPr="00A41889">
        <w:rPr>
          <w:rFonts w:ascii="Tahoma" w:hAnsi="Tahoma" w:cs="Tahoma"/>
        </w:rPr>
        <w:t>Zakona o javnem naročanju (Ur</w:t>
      </w:r>
      <w:r w:rsidR="0088639E" w:rsidRPr="00A41889">
        <w:rPr>
          <w:rFonts w:ascii="Tahoma" w:hAnsi="Tahoma" w:cs="Tahoma"/>
        </w:rPr>
        <w:t xml:space="preserve">adni </w:t>
      </w:r>
      <w:r w:rsidRPr="00A41889">
        <w:rPr>
          <w:rFonts w:ascii="Tahoma" w:hAnsi="Tahoma" w:cs="Tahoma"/>
        </w:rPr>
        <w:t xml:space="preserve"> l</w:t>
      </w:r>
      <w:r w:rsidR="0088639E" w:rsidRPr="00A41889">
        <w:rPr>
          <w:rFonts w:ascii="Tahoma" w:hAnsi="Tahoma" w:cs="Tahoma"/>
        </w:rPr>
        <w:t>ist</w:t>
      </w:r>
      <w:r w:rsidRPr="00A41889">
        <w:rPr>
          <w:rFonts w:ascii="Tahoma" w:hAnsi="Tahoma" w:cs="Tahoma"/>
        </w:rPr>
        <w:t>. RS, št. 91/15</w:t>
      </w:r>
      <w:r w:rsidR="00E82BF2" w:rsidRPr="00A41889">
        <w:rPr>
          <w:rFonts w:ascii="Tahoma" w:hAnsi="Tahoma" w:cs="Tahoma"/>
        </w:rPr>
        <w:t xml:space="preserve"> in </w:t>
      </w:r>
      <w:r w:rsidR="00905439" w:rsidRPr="00A41889">
        <w:rPr>
          <w:rFonts w:ascii="Tahoma" w:hAnsi="Tahoma" w:cs="Tahoma"/>
        </w:rPr>
        <w:t>nadaljnji</w:t>
      </w:r>
      <w:r w:rsidRPr="00A41889">
        <w:rPr>
          <w:rFonts w:ascii="Tahoma" w:hAnsi="Tahoma" w:cs="Tahoma"/>
        </w:rPr>
        <w:t>; v nadaljevanju: ZJN-3),</w:t>
      </w:r>
    </w:p>
    <w:p w14:paraId="508EB404" w14:textId="688EF37B" w:rsidR="00E22B4A" w:rsidRPr="00A41889" w:rsidRDefault="00063115" w:rsidP="00F46B0A">
      <w:pPr>
        <w:keepNext/>
        <w:keepLines/>
        <w:numPr>
          <w:ilvl w:val="0"/>
          <w:numId w:val="5"/>
        </w:numPr>
        <w:jc w:val="both"/>
        <w:rPr>
          <w:rFonts w:ascii="Tahoma" w:hAnsi="Tahoma" w:cs="Tahoma"/>
        </w:rPr>
      </w:pPr>
      <w:r w:rsidRPr="00A41889">
        <w:rPr>
          <w:rFonts w:ascii="Tahoma" w:hAnsi="Tahoma" w:cs="Tahoma"/>
        </w:rPr>
        <w:t>Zakona o pravnem varstvu v postopkih javnega naročanja (Ur. l. RS, št. 43/11</w:t>
      </w:r>
      <w:r w:rsidR="00905439" w:rsidRPr="00A41889">
        <w:rPr>
          <w:rFonts w:ascii="Tahoma" w:hAnsi="Tahoma" w:cs="Tahoma"/>
        </w:rPr>
        <w:t xml:space="preserve"> in nadaljnji</w:t>
      </w:r>
      <w:r w:rsidRPr="00A41889">
        <w:rPr>
          <w:rFonts w:ascii="Tahoma" w:hAnsi="Tahoma" w:cs="Tahoma"/>
        </w:rPr>
        <w:t>; v nadaljevanju: ZPVPJN)</w:t>
      </w:r>
      <w:r w:rsidR="00E22B4A" w:rsidRPr="00A41889">
        <w:rPr>
          <w:rFonts w:ascii="Tahoma" w:hAnsi="Tahoma" w:cs="Tahoma"/>
        </w:rPr>
        <w:t xml:space="preserve">, </w:t>
      </w:r>
    </w:p>
    <w:p w14:paraId="4882A20E" w14:textId="5FB8F23D" w:rsidR="001E59FD" w:rsidRPr="00A41889" w:rsidRDefault="006E74DB" w:rsidP="00F46B0A">
      <w:pPr>
        <w:keepNext/>
        <w:keepLines/>
        <w:numPr>
          <w:ilvl w:val="0"/>
          <w:numId w:val="5"/>
        </w:numPr>
        <w:ind w:left="714"/>
        <w:jc w:val="both"/>
        <w:rPr>
          <w:rFonts w:ascii="Tahoma" w:hAnsi="Tahoma" w:cs="Tahoma"/>
        </w:rPr>
      </w:pPr>
      <w:r w:rsidRPr="00A41889">
        <w:rPr>
          <w:rFonts w:ascii="Tahoma" w:hAnsi="Tahoma" w:cs="Tahoma"/>
        </w:rPr>
        <w:t xml:space="preserve">Uredbe o zelenem javnem naročanju (Ur. l. RS, št. 51/17, </w:t>
      </w:r>
      <w:hyperlink r:id="rId13" w:tgtFrame="_blank" w:tooltip="Uredba o spremembah in dopolnitvah Uredbe o zelenem javnem naročanju" w:history="1">
        <w:r w:rsidRPr="00A41889">
          <w:rPr>
            <w:rFonts w:ascii="Tahoma" w:hAnsi="Tahoma" w:cs="Tahoma"/>
          </w:rPr>
          <w:t>64/19</w:t>
        </w:r>
      </w:hyperlink>
      <w:r w:rsidRPr="00A41889">
        <w:rPr>
          <w:rFonts w:ascii="Tahoma" w:hAnsi="Tahoma" w:cs="Tahoma"/>
        </w:rPr>
        <w:t>, 121/21</w:t>
      </w:r>
      <w:r w:rsidR="00BE6ACE">
        <w:rPr>
          <w:rFonts w:ascii="Tahoma" w:hAnsi="Tahoma" w:cs="Tahoma"/>
        </w:rPr>
        <w:t xml:space="preserve">, </w:t>
      </w:r>
      <w:r w:rsidRPr="00A41889">
        <w:rPr>
          <w:rFonts w:ascii="Tahoma" w:hAnsi="Tahoma" w:cs="Tahoma"/>
        </w:rPr>
        <w:t>132/23</w:t>
      </w:r>
      <w:r w:rsidR="00BE6ACE">
        <w:rPr>
          <w:rFonts w:ascii="Tahoma" w:hAnsi="Tahoma" w:cs="Tahoma"/>
        </w:rPr>
        <w:t xml:space="preserve"> in 43/25</w:t>
      </w:r>
      <w:r w:rsidRPr="00A41889">
        <w:rPr>
          <w:rFonts w:ascii="Tahoma" w:hAnsi="Tahoma" w:cs="Tahoma"/>
        </w:rPr>
        <w:t>)</w:t>
      </w:r>
      <w:r w:rsidR="001E59FD" w:rsidRPr="00A41889">
        <w:rPr>
          <w:rFonts w:ascii="Tahoma" w:hAnsi="Tahoma" w:cs="Tahoma"/>
        </w:rPr>
        <w:t xml:space="preserve">, </w:t>
      </w:r>
    </w:p>
    <w:p w14:paraId="1EEB47D4" w14:textId="317C6EBC" w:rsidR="006E74DB" w:rsidRPr="00A41889" w:rsidRDefault="006E74DB" w:rsidP="00F46B0A">
      <w:pPr>
        <w:keepNext/>
        <w:keepLines/>
        <w:numPr>
          <w:ilvl w:val="0"/>
          <w:numId w:val="5"/>
        </w:numPr>
        <w:jc w:val="both"/>
        <w:rPr>
          <w:rFonts w:ascii="Tahoma" w:hAnsi="Tahoma" w:cs="Tahoma"/>
        </w:rPr>
      </w:pPr>
      <w:r w:rsidRPr="00A41889">
        <w:rPr>
          <w:rFonts w:ascii="Tahoma" w:hAnsi="Tahoma" w:cs="Tahoma"/>
        </w:rPr>
        <w:t xml:space="preserve">Obligacijskega zakonika (Uradni list RS, št. 97/07 – uradno prečiščeno besedilo, 64/16 – </w:t>
      </w:r>
      <w:proofErr w:type="spellStart"/>
      <w:r w:rsidRPr="00A41889">
        <w:rPr>
          <w:rFonts w:ascii="Tahoma" w:hAnsi="Tahoma" w:cs="Tahoma"/>
        </w:rPr>
        <w:t>odl</w:t>
      </w:r>
      <w:proofErr w:type="spellEnd"/>
      <w:r w:rsidRPr="00A41889">
        <w:rPr>
          <w:rFonts w:ascii="Tahoma" w:hAnsi="Tahoma" w:cs="Tahoma"/>
        </w:rPr>
        <w:t>. US in 20/18 – OROZ631, v nadaljevanju: Obligacijski zakonik),</w:t>
      </w:r>
    </w:p>
    <w:p w14:paraId="0E36AABF" w14:textId="77777777" w:rsidR="00296D77" w:rsidRPr="00A41889" w:rsidRDefault="00296D77" w:rsidP="00F46B0A">
      <w:pPr>
        <w:keepNext/>
        <w:keepLines/>
        <w:numPr>
          <w:ilvl w:val="0"/>
          <w:numId w:val="5"/>
        </w:numPr>
        <w:spacing w:line="20" w:lineRule="atLeast"/>
        <w:ind w:left="714" w:hanging="357"/>
        <w:jc w:val="both"/>
        <w:rPr>
          <w:rFonts w:ascii="Tahoma" w:hAnsi="Tahoma" w:cs="Tahoma"/>
        </w:rPr>
      </w:pPr>
      <w:r w:rsidRPr="00A41889">
        <w:rPr>
          <w:rFonts w:ascii="Tahoma" w:hAnsi="Tahoma" w:cs="Tahoma"/>
        </w:rPr>
        <w:t>ostalih podzakonskih predpisov, ki temeljijo na zgoraj navedenih zakonih ter</w:t>
      </w:r>
    </w:p>
    <w:p w14:paraId="62412B90" w14:textId="77777777" w:rsidR="00296D77" w:rsidRPr="00A41889" w:rsidRDefault="00296D77" w:rsidP="00F46B0A">
      <w:pPr>
        <w:keepNext/>
        <w:keepLines/>
        <w:numPr>
          <w:ilvl w:val="0"/>
          <w:numId w:val="5"/>
        </w:numPr>
        <w:spacing w:line="20" w:lineRule="atLeast"/>
        <w:ind w:left="714" w:hanging="357"/>
        <w:jc w:val="both"/>
        <w:rPr>
          <w:rFonts w:ascii="Tahoma" w:hAnsi="Tahoma" w:cs="Tahoma"/>
        </w:rPr>
      </w:pPr>
      <w:r w:rsidRPr="00A41889">
        <w:rPr>
          <w:rFonts w:ascii="Tahoma" w:hAnsi="Tahoma" w:cs="Tahoma"/>
        </w:rPr>
        <w:t>ostalih predpisov, ki temeljijo na zgoraj navedenih zakonih ter veljavno zakonodajo, ki se nanaša na predmet javnega naročila.</w:t>
      </w:r>
    </w:p>
    <w:p w14:paraId="79312CC5" w14:textId="77777777" w:rsidR="001E59FD" w:rsidRPr="00A41889" w:rsidRDefault="001E59FD" w:rsidP="00F46B0A">
      <w:pPr>
        <w:keepNext/>
        <w:keepLines/>
        <w:spacing w:line="20" w:lineRule="atLeast"/>
        <w:jc w:val="both"/>
        <w:rPr>
          <w:rFonts w:ascii="Tahoma" w:hAnsi="Tahoma" w:cs="Tahoma"/>
        </w:rPr>
      </w:pPr>
    </w:p>
    <w:p w14:paraId="6E8F6C43" w14:textId="77777777" w:rsidR="001E59FD" w:rsidRPr="00A41889" w:rsidRDefault="001E59FD" w:rsidP="00F46B0A">
      <w:pPr>
        <w:keepNext/>
        <w:keepLines/>
        <w:jc w:val="both"/>
        <w:rPr>
          <w:rFonts w:ascii="Tahoma" w:hAnsi="Tahoma" w:cs="Tahoma"/>
        </w:rPr>
      </w:pPr>
      <w:r w:rsidRPr="00A41889">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A41889" w:rsidRDefault="001E59FD" w:rsidP="00F46B0A">
      <w:pPr>
        <w:keepNext/>
        <w:keepLines/>
        <w:spacing w:line="20" w:lineRule="atLeast"/>
        <w:jc w:val="both"/>
        <w:rPr>
          <w:rFonts w:ascii="Tahoma" w:hAnsi="Tahoma" w:cs="Tahoma"/>
        </w:rPr>
      </w:pPr>
    </w:p>
    <w:p w14:paraId="1B30A221" w14:textId="77777777" w:rsidR="00063115" w:rsidRPr="00A41889" w:rsidRDefault="00063115" w:rsidP="00F46B0A">
      <w:pPr>
        <w:keepNext/>
        <w:keepLines/>
        <w:numPr>
          <w:ilvl w:val="1"/>
          <w:numId w:val="2"/>
        </w:numPr>
        <w:jc w:val="both"/>
        <w:rPr>
          <w:rFonts w:ascii="Tahoma" w:hAnsi="Tahoma" w:cs="Tahoma"/>
          <w:b/>
        </w:rPr>
      </w:pPr>
      <w:r w:rsidRPr="00A41889">
        <w:rPr>
          <w:rFonts w:ascii="Tahoma" w:hAnsi="Tahoma" w:cs="Tahoma"/>
          <w:b/>
        </w:rPr>
        <w:t>Opredelitev postopka oddaje javnega naročila in sklenitev okvirnega sporazuma</w:t>
      </w:r>
    </w:p>
    <w:p w14:paraId="33C87A85" w14:textId="77777777" w:rsidR="00063115" w:rsidRPr="00A41889" w:rsidRDefault="00063115" w:rsidP="00F46B0A">
      <w:pPr>
        <w:keepNext/>
        <w:keepLines/>
        <w:spacing w:line="20" w:lineRule="atLeast"/>
        <w:jc w:val="both"/>
        <w:rPr>
          <w:rFonts w:ascii="Tahoma" w:hAnsi="Tahoma" w:cs="Tahoma"/>
        </w:rPr>
      </w:pPr>
    </w:p>
    <w:p w14:paraId="2D111270" w14:textId="2F810538" w:rsidR="00F738D4" w:rsidRPr="00A41889" w:rsidRDefault="00063115" w:rsidP="00F46B0A">
      <w:pPr>
        <w:keepNext/>
        <w:keepLines/>
        <w:jc w:val="both"/>
        <w:rPr>
          <w:rFonts w:ascii="Tahoma" w:hAnsi="Tahoma" w:cs="Tahoma"/>
        </w:rPr>
      </w:pPr>
      <w:r w:rsidRPr="00A41889">
        <w:rPr>
          <w:rFonts w:ascii="Tahoma" w:hAnsi="Tahoma" w:cs="Tahoma"/>
          <w:lang w:val="x-none"/>
        </w:rPr>
        <w:t>Naročnik izvaja javno naročilo po odprtem postopku v skladu s 40. členom ZJN-3</w:t>
      </w:r>
      <w:r w:rsidR="006E74DB" w:rsidRPr="00A41889">
        <w:rPr>
          <w:rFonts w:ascii="Tahoma" w:hAnsi="Tahoma" w:cs="Tahoma"/>
        </w:rPr>
        <w:t>. N</w:t>
      </w:r>
      <w:r w:rsidR="00EE23F2" w:rsidRPr="00A41889">
        <w:rPr>
          <w:rFonts w:ascii="Tahoma" w:hAnsi="Tahoma" w:cs="Tahoma"/>
        </w:rPr>
        <w:t>aročnik bo</w:t>
      </w:r>
      <w:r w:rsidR="006E74DB" w:rsidRPr="00A41889">
        <w:rPr>
          <w:rFonts w:ascii="Tahoma" w:hAnsi="Tahoma" w:cs="Tahoma"/>
        </w:rPr>
        <w:t>,</w:t>
      </w:r>
      <w:r w:rsidR="00EE23F2" w:rsidRPr="00A41889">
        <w:rPr>
          <w:rFonts w:ascii="Tahoma" w:hAnsi="Tahoma" w:cs="Tahoma"/>
        </w:rPr>
        <w:t xml:space="preserve"> po pravnomočno</w:t>
      </w:r>
      <w:r w:rsidR="004E1B77" w:rsidRPr="00A41889">
        <w:rPr>
          <w:rFonts w:ascii="Tahoma" w:hAnsi="Tahoma" w:cs="Tahoma"/>
        </w:rPr>
        <w:t>sti odločitve o oddaji naročila</w:t>
      </w:r>
      <w:r w:rsidR="006E74DB" w:rsidRPr="00A41889">
        <w:rPr>
          <w:rFonts w:ascii="Tahoma" w:hAnsi="Tahoma" w:cs="Tahoma"/>
        </w:rPr>
        <w:t xml:space="preserve">, </w:t>
      </w:r>
      <w:r w:rsidR="00EE23F2" w:rsidRPr="00A41889">
        <w:rPr>
          <w:rFonts w:ascii="Tahoma" w:hAnsi="Tahoma" w:cs="Tahoma"/>
        </w:rPr>
        <w:t xml:space="preserve">sklenil okvirni sporazum </w:t>
      </w:r>
      <w:r w:rsidR="0054145A" w:rsidRPr="00A41889">
        <w:rPr>
          <w:rFonts w:ascii="Tahoma" w:hAnsi="Tahoma" w:cs="Tahoma"/>
        </w:rPr>
        <w:t xml:space="preserve">za posamezni sklop predmeta javnega naročila </w:t>
      </w:r>
      <w:r w:rsidR="006E74DB" w:rsidRPr="00A41889">
        <w:rPr>
          <w:rFonts w:ascii="Tahoma" w:hAnsi="Tahoma" w:cs="Tahoma"/>
        </w:rPr>
        <w:t>s cenovno</w:t>
      </w:r>
      <w:r w:rsidR="00EE23F2" w:rsidRPr="00A41889">
        <w:rPr>
          <w:rFonts w:ascii="Tahoma" w:hAnsi="Tahoma" w:cs="Tahoma"/>
        </w:rPr>
        <w:t xml:space="preserve"> najugo</w:t>
      </w:r>
      <w:r w:rsidR="004E1B77" w:rsidRPr="00A41889">
        <w:rPr>
          <w:rFonts w:ascii="Tahoma" w:hAnsi="Tahoma" w:cs="Tahoma"/>
        </w:rPr>
        <w:t xml:space="preserve">dnejšim ponudnikom za obdobje </w:t>
      </w:r>
      <w:r w:rsidR="002A7ED6" w:rsidRPr="00A41889">
        <w:rPr>
          <w:rFonts w:ascii="Tahoma" w:hAnsi="Tahoma" w:cs="Tahoma"/>
        </w:rPr>
        <w:t>štiriindvajset</w:t>
      </w:r>
      <w:r w:rsidR="002A7ED6" w:rsidRPr="00A41889">
        <w:rPr>
          <w:rFonts w:ascii="Tahoma" w:hAnsi="Tahoma" w:cs="Tahoma"/>
          <w:color w:val="000000"/>
        </w:rPr>
        <w:t xml:space="preserve"> (24) </w:t>
      </w:r>
      <w:r w:rsidR="00EE23F2" w:rsidRPr="00A41889">
        <w:rPr>
          <w:rFonts w:ascii="Tahoma" w:hAnsi="Tahoma" w:cs="Tahoma"/>
        </w:rPr>
        <w:t>mesecev od dneva sklenitve okvirnega sporazuma.</w:t>
      </w:r>
    </w:p>
    <w:p w14:paraId="4615038B" w14:textId="6F77E524" w:rsidR="0003233E" w:rsidRPr="00A41889" w:rsidRDefault="0003233E" w:rsidP="00F46B0A">
      <w:pPr>
        <w:keepNext/>
        <w:keepLines/>
        <w:jc w:val="both"/>
        <w:rPr>
          <w:rFonts w:ascii="Tahoma" w:hAnsi="Tahoma" w:cs="Tahoma"/>
        </w:rPr>
      </w:pPr>
      <w:r w:rsidRPr="00A41889">
        <w:rPr>
          <w:rFonts w:ascii="Tahoma" w:hAnsi="Tahoma" w:cs="Tahoma"/>
        </w:rPr>
        <w:lastRenderedPageBreak/>
        <w:t xml:space="preserve">Izbrani ponudnik </w:t>
      </w:r>
      <w:r w:rsidR="0054145A" w:rsidRPr="00A41889">
        <w:rPr>
          <w:rFonts w:ascii="Tahoma" w:hAnsi="Tahoma" w:cs="Tahoma"/>
        </w:rPr>
        <w:t xml:space="preserve">za posamezni sklop predmeta javnega naročila </w:t>
      </w:r>
      <w:r w:rsidRPr="00A41889">
        <w:rPr>
          <w:rFonts w:ascii="Tahoma" w:hAnsi="Tahoma" w:cs="Tahoma"/>
        </w:rPr>
        <w:t>bo pozvan k podpisu okvirnega sporazuma pisno. V kolikor izbrani ponudnik ne bo sklenil okvirnega sporazuma s kupcem, bo naročnik Državni revizijski komisiji predlagal, da uvede postopek o prekršku</w:t>
      </w:r>
      <w:r w:rsidR="004A1D1F" w:rsidRPr="00A41889">
        <w:rPr>
          <w:rFonts w:ascii="Tahoma" w:hAnsi="Tahoma" w:cs="Tahoma"/>
        </w:rPr>
        <w:t xml:space="preserve"> iz četrte točke prvega odstavka 112</w:t>
      </w:r>
      <w:r w:rsidR="00C551B5" w:rsidRPr="00A41889">
        <w:rPr>
          <w:rFonts w:ascii="Tahoma" w:hAnsi="Tahoma" w:cs="Tahoma"/>
        </w:rPr>
        <w:t>.</w:t>
      </w:r>
      <w:r w:rsidR="004A1D1F" w:rsidRPr="00A41889">
        <w:rPr>
          <w:rFonts w:ascii="Tahoma" w:hAnsi="Tahoma" w:cs="Tahoma"/>
        </w:rPr>
        <w:t xml:space="preserve"> člena ZJN-3</w:t>
      </w:r>
      <w:r w:rsidRPr="00A41889">
        <w:rPr>
          <w:rFonts w:ascii="Tahoma" w:hAnsi="Tahoma" w:cs="Tahoma"/>
        </w:rPr>
        <w:t>.</w:t>
      </w:r>
    </w:p>
    <w:p w14:paraId="2F35B980" w14:textId="5B711235" w:rsidR="00F738D4" w:rsidRPr="00A41889" w:rsidRDefault="00F738D4" w:rsidP="00F46B0A">
      <w:pPr>
        <w:keepNext/>
        <w:keepLines/>
        <w:jc w:val="both"/>
        <w:rPr>
          <w:rFonts w:ascii="Tahoma" w:hAnsi="Tahoma" w:cs="Tahoma"/>
        </w:rPr>
      </w:pPr>
    </w:p>
    <w:p w14:paraId="143EEBCC" w14:textId="77777777" w:rsidR="00B8775A" w:rsidRPr="00A41889" w:rsidRDefault="00B8775A" w:rsidP="00F46B0A">
      <w:pPr>
        <w:keepNext/>
        <w:keepLines/>
        <w:jc w:val="both"/>
        <w:rPr>
          <w:rFonts w:ascii="Tahoma" w:hAnsi="Tahoma" w:cs="Tahoma"/>
        </w:rPr>
      </w:pPr>
      <w:r w:rsidRPr="00A41889">
        <w:rPr>
          <w:rFonts w:ascii="Tahoma" w:hAnsi="Tahoma" w:cs="Tahoma"/>
        </w:rPr>
        <w:t>Okvirni sporazum z izbranim ponudnikom za posamezni sklop predmeta javnega naročila bo podpisal zakoniti zastopnik naročnika.</w:t>
      </w:r>
    </w:p>
    <w:p w14:paraId="4CE8B212" w14:textId="77777777" w:rsidR="00B8775A" w:rsidRPr="00A41889" w:rsidRDefault="00B8775A" w:rsidP="00F46B0A">
      <w:pPr>
        <w:keepNext/>
        <w:keepLines/>
        <w:jc w:val="both"/>
        <w:rPr>
          <w:rFonts w:ascii="Tahoma" w:hAnsi="Tahoma" w:cs="Tahoma"/>
        </w:rPr>
      </w:pPr>
    </w:p>
    <w:p w14:paraId="48CA16B2" w14:textId="77777777" w:rsidR="00B8775A" w:rsidRPr="00A41889" w:rsidRDefault="00B8775A" w:rsidP="00F46B0A">
      <w:pPr>
        <w:keepNext/>
        <w:keepLines/>
        <w:jc w:val="both"/>
        <w:rPr>
          <w:rFonts w:ascii="Tahoma" w:hAnsi="Tahoma" w:cs="Tahoma"/>
        </w:rPr>
      </w:pPr>
      <w:r w:rsidRPr="00A41889">
        <w:rPr>
          <w:rFonts w:ascii="Tahoma" w:hAnsi="Tahoma" w:cs="Tahoma"/>
        </w:rPr>
        <w:t>Okvirni sporazum se bo pred podpisom vsebinsko prilagodil le glede na to, ali bo izbrani ponudnik predložil skupno ponudbo, prijavil sodelovanje podizvajalcev in podobno.</w:t>
      </w:r>
    </w:p>
    <w:p w14:paraId="32A61793" w14:textId="7CED877D" w:rsidR="00B8775A" w:rsidRPr="00A41889" w:rsidRDefault="00B8775A" w:rsidP="00F46B0A">
      <w:pPr>
        <w:keepNext/>
        <w:keepLines/>
        <w:jc w:val="both"/>
        <w:rPr>
          <w:rFonts w:ascii="Tahoma" w:hAnsi="Tahoma" w:cs="Tahoma"/>
        </w:rPr>
      </w:pPr>
    </w:p>
    <w:p w14:paraId="371A8043" w14:textId="1BD67863" w:rsidR="00B8775A" w:rsidRPr="00A41889" w:rsidRDefault="00B8775A" w:rsidP="00F46B0A">
      <w:pPr>
        <w:keepNext/>
        <w:keepLines/>
        <w:jc w:val="both"/>
        <w:rPr>
          <w:rFonts w:ascii="Tahoma" w:hAnsi="Tahoma" w:cs="Tahoma"/>
        </w:rPr>
      </w:pPr>
      <w:r w:rsidRPr="00A41889">
        <w:rPr>
          <w:rFonts w:ascii="Tahoma" w:hAnsi="Tahoma" w:cs="Tahoma"/>
        </w:rPr>
        <w:t xml:space="preserve">V skladu s šestim odstavkom 14. člena Zakona o integriteti in preprečevanju korupcije (Uradni list RS, št. 69/11-UPB2, 158/20; v nadaljevanju </w:t>
      </w:r>
      <w:proofErr w:type="spellStart"/>
      <w:r w:rsidRPr="00A41889">
        <w:rPr>
          <w:rFonts w:ascii="Tahoma" w:hAnsi="Tahoma" w:cs="Tahoma"/>
        </w:rPr>
        <w:t>ZIntPK</w:t>
      </w:r>
      <w:proofErr w:type="spellEnd"/>
      <w:r w:rsidRPr="00A41889">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3/4). Če bo ponudnik predložil lažno izjavo oziroma bo dal neresnične podatke o navedenih dejstvih, bo to imelo za posledico ničnost okvirnega sporazuma. Izjavo bodo morali podati tudi ostali gospodarski subjekti, ki nastopajo v ponudbi skupaj s ponudnikom. V kolikor ponudnik Prilogo 3/4 ne bo priloži</w:t>
      </w:r>
      <w:r w:rsidR="00EF00F0">
        <w:rPr>
          <w:rFonts w:ascii="Tahoma" w:hAnsi="Tahoma" w:cs="Tahoma"/>
        </w:rPr>
        <w:t>l</w:t>
      </w:r>
      <w:r w:rsidRPr="00A41889">
        <w:rPr>
          <w:rFonts w:ascii="Tahoma" w:hAnsi="Tahoma" w:cs="Tahoma"/>
        </w:rPr>
        <w:t xml:space="preserve"> že v ponudbi, bo naročnik ponudnika pozval k predložitvi izpolnjene predmetne priloge pred sklenitvijo okvirnega sporazuma.</w:t>
      </w:r>
    </w:p>
    <w:p w14:paraId="0EB76109" w14:textId="77777777" w:rsidR="00B8775A" w:rsidRPr="00A41889" w:rsidRDefault="00B8775A" w:rsidP="00F46B0A">
      <w:pPr>
        <w:keepNext/>
        <w:keepLines/>
        <w:jc w:val="both"/>
        <w:rPr>
          <w:rFonts w:ascii="Tahoma" w:hAnsi="Tahoma" w:cs="Tahoma"/>
        </w:rPr>
      </w:pPr>
    </w:p>
    <w:p w14:paraId="2C124FD1" w14:textId="1F9FAA41" w:rsidR="00B8775A" w:rsidRPr="00A41889" w:rsidRDefault="00B8775A" w:rsidP="00F46B0A">
      <w:pPr>
        <w:keepNext/>
        <w:keepLines/>
        <w:jc w:val="both"/>
        <w:rPr>
          <w:rFonts w:ascii="Tahoma" w:hAnsi="Tahoma" w:cs="Tahoma"/>
        </w:rPr>
      </w:pPr>
      <w:r w:rsidRPr="00A41889">
        <w:rPr>
          <w:rFonts w:ascii="Tahoma" w:hAnsi="Tahoma" w:cs="Tahoma"/>
        </w:rPr>
        <w:t xml:space="preserve">Vzorec okvirnega sporazuma je kot Priloga 6 sestavni del te razpisne dokumentacije. </w:t>
      </w:r>
    </w:p>
    <w:p w14:paraId="521679BD" w14:textId="77777777" w:rsidR="00B8775A" w:rsidRPr="00A41889" w:rsidRDefault="00B8775A" w:rsidP="00F46B0A">
      <w:pPr>
        <w:keepNext/>
        <w:keepLines/>
        <w:jc w:val="both"/>
        <w:rPr>
          <w:rFonts w:ascii="Tahoma" w:hAnsi="Tahoma" w:cs="Tahoma"/>
        </w:rPr>
      </w:pPr>
    </w:p>
    <w:p w14:paraId="3B1A315A" w14:textId="77777777"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Jezik in denarna enota</w:t>
      </w:r>
    </w:p>
    <w:p w14:paraId="76E418F7" w14:textId="77777777" w:rsidR="00832A7F" w:rsidRPr="00A41889" w:rsidRDefault="00832A7F" w:rsidP="00F46B0A">
      <w:pPr>
        <w:keepNext/>
        <w:keepLines/>
        <w:jc w:val="both"/>
        <w:rPr>
          <w:rFonts w:ascii="Tahoma" w:hAnsi="Tahoma" w:cs="Tahoma"/>
          <w:b/>
        </w:rPr>
      </w:pPr>
    </w:p>
    <w:p w14:paraId="279EC2AE" w14:textId="76D9D179" w:rsidR="00060808" w:rsidRPr="00A41889" w:rsidRDefault="0042264A" w:rsidP="00F46B0A">
      <w:pPr>
        <w:keepNext/>
        <w:keepLines/>
        <w:jc w:val="both"/>
        <w:rPr>
          <w:rFonts w:ascii="Tahoma" w:hAnsi="Tahoma" w:cs="Tahoma"/>
        </w:rPr>
      </w:pPr>
      <w:r w:rsidRPr="00A41889">
        <w:rPr>
          <w:rFonts w:ascii="Tahoma" w:hAnsi="Tahoma" w:cs="Tahoma"/>
        </w:rPr>
        <w:t xml:space="preserve">Ponudniki predložijo ponudbo v slovenskem jeziku. </w:t>
      </w:r>
      <w:r w:rsidR="00060808" w:rsidRPr="00A41889">
        <w:rPr>
          <w:rFonts w:ascii="Tahoma" w:hAnsi="Tahoma" w:cs="Tahoma"/>
        </w:rPr>
        <w:t xml:space="preserve">Ostala dokumentacija je lahko predložena v </w:t>
      </w:r>
      <w:r w:rsidR="008306CE" w:rsidRPr="00A41889">
        <w:rPr>
          <w:rFonts w:ascii="Tahoma" w:hAnsi="Tahoma" w:cs="Tahoma"/>
        </w:rPr>
        <w:t xml:space="preserve">tujem </w:t>
      </w:r>
      <w:r w:rsidR="00060808" w:rsidRPr="00A41889">
        <w:rPr>
          <w:rFonts w:ascii="Tahoma" w:hAnsi="Tahoma" w:cs="Tahoma"/>
        </w:rPr>
        <w:t>jeziku.</w:t>
      </w:r>
      <w:r w:rsidR="008306CE" w:rsidRPr="00A41889">
        <w:rPr>
          <w:rFonts w:ascii="Tahoma" w:hAnsi="Tahoma" w:cs="Tahoma"/>
        </w:rPr>
        <w:t xml:space="preserve"> V tem primeru </w:t>
      </w:r>
      <w:r w:rsidR="00060808" w:rsidRPr="00A41889">
        <w:rPr>
          <w:rFonts w:ascii="Tahoma" w:hAnsi="Tahoma" w:cs="Tahoma"/>
        </w:rPr>
        <w:t xml:space="preserve">ima </w:t>
      </w:r>
      <w:r w:rsidR="008306CE" w:rsidRPr="00A41889">
        <w:rPr>
          <w:rFonts w:ascii="Tahoma" w:hAnsi="Tahoma" w:cs="Tahoma"/>
        </w:rPr>
        <w:t xml:space="preserve">naročnik </w:t>
      </w:r>
      <w:r w:rsidR="00060808" w:rsidRPr="00A41889">
        <w:rPr>
          <w:rFonts w:ascii="Tahoma" w:hAnsi="Tahoma" w:cs="Tahoma"/>
        </w:rPr>
        <w:t xml:space="preserve">pravico, da v fazi pregledovanja in ocenjevanja ponudb od ponudnika zahteva, da na lastne </w:t>
      </w:r>
      <w:r w:rsidR="00060808" w:rsidRPr="00A41889">
        <w:rPr>
          <w:rFonts w:ascii="Tahoma" w:hAnsi="Tahoma" w:cs="Tahoma"/>
          <w:color w:val="000000"/>
        </w:rPr>
        <w:t>stroške (tj. stroške ponudnika) predloži uradne prevode dokumentov/dokazil s strani sodnega tolmača za slovenski jezik, ki so predloženi v tujem jeziku.</w:t>
      </w:r>
      <w:r w:rsidR="00060808" w:rsidRPr="00A41889">
        <w:rPr>
          <w:rFonts w:ascii="Tahoma" w:hAnsi="Tahoma" w:cs="Tahoma"/>
        </w:rPr>
        <w:t xml:space="preserve"> Finančni podatki morajo biti podani v evrih.</w:t>
      </w:r>
    </w:p>
    <w:p w14:paraId="1D45F383" w14:textId="555E5874" w:rsidR="0054145A" w:rsidRPr="00A41889" w:rsidRDefault="0054145A" w:rsidP="00F46B0A">
      <w:pPr>
        <w:keepNext/>
        <w:keepLines/>
        <w:jc w:val="both"/>
        <w:rPr>
          <w:rFonts w:ascii="Tahoma" w:hAnsi="Tahoma" w:cs="Tahoma"/>
        </w:rPr>
      </w:pPr>
    </w:p>
    <w:p w14:paraId="48F1386D" w14:textId="77777777" w:rsidR="0054145A" w:rsidRPr="00A41889" w:rsidRDefault="0054145A" w:rsidP="00F46B0A">
      <w:pPr>
        <w:keepNext/>
        <w:keepLines/>
        <w:jc w:val="both"/>
        <w:rPr>
          <w:rFonts w:ascii="Tahoma" w:hAnsi="Tahoma" w:cs="Tahoma"/>
        </w:rPr>
      </w:pPr>
      <w:r w:rsidRPr="00A41889">
        <w:rPr>
          <w:rFonts w:ascii="Tahoma" w:hAnsi="Tahoma" w:cs="Tahoma"/>
        </w:rPr>
        <w:t>Finančni podatki morajo biti podani v evrih, na do dve (2) decimalni mesti natančno.</w:t>
      </w:r>
    </w:p>
    <w:p w14:paraId="109F45EF" w14:textId="0AB0D96E" w:rsidR="00E82BF2" w:rsidRPr="00A41889" w:rsidRDefault="00E82BF2" w:rsidP="00F46B0A">
      <w:pPr>
        <w:keepNext/>
        <w:keepLines/>
        <w:jc w:val="both"/>
        <w:rPr>
          <w:rFonts w:ascii="Tahoma" w:hAnsi="Tahoma" w:cs="Tahoma"/>
        </w:rPr>
      </w:pPr>
    </w:p>
    <w:p w14:paraId="494AA88E" w14:textId="77777777"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 xml:space="preserve">Dodatna pojasnila </w:t>
      </w:r>
      <w:bookmarkEnd w:id="1"/>
      <w:bookmarkEnd w:id="2"/>
      <w:bookmarkEnd w:id="3"/>
      <w:bookmarkEnd w:id="4"/>
      <w:bookmarkEnd w:id="5"/>
      <w:r w:rsidR="0088639E" w:rsidRPr="00A41889">
        <w:rPr>
          <w:rFonts w:ascii="Tahoma" w:hAnsi="Tahoma" w:cs="Tahoma"/>
          <w:b/>
        </w:rPr>
        <w:t>gospodarskim subjektom</w:t>
      </w:r>
    </w:p>
    <w:p w14:paraId="50313B68" w14:textId="77777777" w:rsidR="00832A7F" w:rsidRPr="00A41889" w:rsidRDefault="00832A7F" w:rsidP="00F46B0A">
      <w:pPr>
        <w:keepNext/>
        <w:keepLines/>
        <w:jc w:val="both"/>
        <w:rPr>
          <w:rFonts w:ascii="Tahoma" w:hAnsi="Tahoma" w:cs="Tahoma"/>
        </w:rPr>
      </w:pPr>
    </w:p>
    <w:p w14:paraId="6C50D4F4" w14:textId="23469A8C" w:rsidR="0054145A" w:rsidRPr="00A41889" w:rsidRDefault="0054145A" w:rsidP="00F46B0A">
      <w:pPr>
        <w:keepNext/>
        <w:keepLines/>
        <w:jc w:val="both"/>
        <w:rPr>
          <w:rFonts w:ascii="Tahoma" w:hAnsi="Tahoma"/>
        </w:rPr>
      </w:pPr>
      <w:r w:rsidRPr="00A41889">
        <w:rPr>
          <w:rFonts w:ascii="Tahoma" w:hAnsi="Tahoma"/>
        </w:rPr>
        <w:t xml:space="preserve">Dodatna pojasnila ali vprašanja o </w:t>
      </w:r>
      <w:r w:rsidRPr="0024268E">
        <w:rPr>
          <w:rFonts w:ascii="Tahoma" w:hAnsi="Tahoma"/>
        </w:rPr>
        <w:t xml:space="preserve">razpisni dokumentaciji </w:t>
      </w:r>
      <w:r w:rsidRPr="00A41889">
        <w:rPr>
          <w:rFonts w:ascii="Tahoma" w:hAnsi="Tahoma"/>
        </w:rPr>
        <w:t xml:space="preserve">lahko zainteresirani ponudniki zahtevajo samo </w:t>
      </w:r>
      <w:r w:rsidRPr="0024268E">
        <w:rPr>
          <w:rFonts w:ascii="Tahoma" w:hAnsi="Tahoma"/>
        </w:rPr>
        <w:t>preko Portala javnih naročil</w:t>
      </w:r>
      <w:r w:rsidRPr="00A41889">
        <w:rPr>
          <w:rFonts w:ascii="Tahoma" w:hAnsi="Tahoma"/>
        </w:rPr>
        <w:t xml:space="preserve">, vendar najkasneje </w:t>
      </w:r>
      <w:r w:rsidRPr="005C4E8B">
        <w:rPr>
          <w:rFonts w:ascii="Tahoma" w:hAnsi="Tahoma"/>
          <w:b/>
          <w:bCs/>
        </w:rPr>
        <w:t>do</w:t>
      </w:r>
      <w:r w:rsidR="0024268E" w:rsidRPr="005C4E8B">
        <w:rPr>
          <w:rFonts w:ascii="Tahoma" w:hAnsi="Tahoma"/>
          <w:b/>
          <w:bCs/>
        </w:rPr>
        <w:t xml:space="preserve"> </w:t>
      </w:r>
      <w:r w:rsidR="00FA4E48">
        <w:rPr>
          <w:rFonts w:ascii="Tahoma" w:hAnsi="Tahoma"/>
          <w:b/>
          <w:bCs/>
        </w:rPr>
        <w:t>31</w:t>
      </w:r>
      <w:r w:rsidR="00AE28E2" w:rsidRPr="005C4E8B">
        <w:rPr>
          <w:rFonts w:ascii="Tahoma" w:hAnsi="Tahoma"/>
          <w:b/>
          <w:bCs/>
        </w:rPr>
        <w:t xml:space="preserve">. </w:t>
      </w:r>
      <w:r w:rsidR="0024268E" w:rsidRPr="005C4E8B">
        <w:rPr>
          <w:rFonts w:ascii="Tahoma" w:hAnsi="Tahoma"/>
          <w:b/>
          <w:bCs/>
        </w:rPr>
        <w:t>3</w:t>
      </w:r>
      <w:r w:rsidR="00913D53" w:rsidRPr="005C4E8B">
        <w:rPr>
          <w:rFonts w:ascii="Tahoma" w:hAnsi="Tahoma"/>
          <w:b/>
          <w:bCs/>
        </w:rPr>
        <w:t>. 202</w:t>
      </w:r>
      <w:r w:rsidR="005C4E8B" w:rsidRPr="005C4E8B">
        <w:rPr>
          <w:rFonts w:ascii="Tahoma" w:hAnsi="Tahoma"/>
          <w:b/>
          <w:bCs/>
        </w:rPr>
        <w:t>6</w:t>
      </w:r>
      <w:r w:rsidR="00F11B8A" w:rsidRPr="005C4E8B">
        <w:rPr>
          <w:rFonts w:ascii="Tahoma" w:hAnsi="Tahoma"/>
          <w:b/>
          <w:bCs/>
        </w:rPr>
        <w:t xml:space="preserve"> do 1</w:t>
      </w:r>
      <w:r w:rsidR="001700BA" w:rsidRPr="005C4E8B">
        <w:rPr>
          <w:rFonts w:ascii="Tahoma" w:hAnsi="Tahoma"/>
          <w:b/>
          <w:bCs/>
        </w:rPr>
        <w:t>0</w:t>
      </w:r>
      <w:r w:rsidR="00F11B8A" w:rsidRPr="005C4E8B">
        <w:rPr>
          <w:rFonts w:ascii="Tahoma" w:hAnsi="Tahoma"/>
          <w:b/>
          <w:bCs/>
        </w:rPr>
        <w:t>:00 ure</w:t>
      </w:r>
      <w:r w:rsidRPr="00A41889">
        <w:rPr>
          <w:rFonts w:ascii="Tahoma" w:hAnsi="Tahoma"/>
        </w:rPr>
        <w:t>.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63FB6D21" w14:textId="77777777" w:rsidR="006E74DB" w:rsidRPr="00A41889" w:rsidRDefault="006E74DB" w:rsidP="00F46B0A">
      <w:pPr>
        <w:keepNext/>
        <w:keepLines/>
        <w:jc w:val="both"/>
        <w:rPr>
          <w:rFonts w:ascii="Tahoma" w:hAnsi="Tahoma" w:cs="Tahoma"/>
          <w:b/>
        </w:rPr>
      </w:pPr>
    </w:p>
    <w:p w14:paraId="27E26365" w14:textId="73DF98F2"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Variantna ponudba</w:t>
      </w:r>
      <w:r w:rsidR="004D7DBE" w:rsidRPr="00A41889">
        <w:rPr>
          <w:rFonts w:ascii="Tahoma" w:hAnsi="Tahoma" w:cs="Tahoma"/>
          <w:b/>
        </w:rPr>
        <w:t xml:space="preserve"> ali ponudba z opcijo</w:t>
      </w:r>
    </w:p>
    <w:p w14:paraId="330BE43F" w14:textId="77777777" w:rsidR="00832A7F" w:rsidRPr="00A41889" w:rsidRDefault="00832A7F" w:rsidP="00F46B0A">
      <w:pPr>
        <w:keepNext/>
        <w:keepLines/>
        <w:jc w:val="both"/>
        <w:rPr>
          <w:rFonts w:ascii="Tahoma" w:hAnsi="Tahoma" w:cs="Tahoma"/>
        </w:rPr>
      </w:pPr>
    </w:p>
    <w:p w14:paraId="145A7946" w14:textId="3C31FDD7" w:rsidR="0054145A" w:rsidRPr="00A41889" w:rsidRDefault="0054145A" w:rsidP="00F46B0A">
      <w:pPr>
        <w:keepNext/>
        <w:keepLines/>
        <w:tabs>
          <w:tab w:val="left" w:pos="2155"/>
        </w:tabs>
        <w:jc w:val="both"/>
        <w:rPr>
          <w:rFonts w:ascii="Tahoma" w:hAnsi="Tahoma" w:cs="Tahoma"/>
        </w:rPr>
      </w:pPr>
      <w:r w:rsidRPr="00A41889">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A41889">
        <w:rPr>
          <w:rFonts w:ascii="Tahoma" w:hAnsi="Tahoma" w:cs="Tahoma"/>
        </w:rPr>
        <w:t xml:space="preserve">Ponudnik mora za posamezni sklop predmeta javnega naročila, za katerega oddaja ponudbo, v celoti ponuditi </w:t>
      </w:r>
      <w:r w:rsidR="006E74DB" w:rsidRPr="00A41889">
        <w:rPr>
          <w:rFonts w:ascii="Tahoma" w:hAnsi="Tahoma" w:cs="Tahoma"/>
        </w:rPr>
        <w:t>zahtevano blago, skladno z vsemi zahtevami in pogoji naročnika.</w:t>
      </w:r>
      <w:r w:rsidRPr="00A41889">
        <w:rPr>
          <w:rFonts w:ascii="Tahoma" w:hAnsi="Tahoma" w:cs="Tahoma"/>
        </w:rPr>
        <w:t xml:space="preserve"> </w:t>
      </w:r>
    </w:p>
    <w:p w14:paraId="46E592FE" w14:textId="3F39D5D7" w:rsidR="005D11F5" w:rsidRPr="00A41889" w:rsidRDefault="005D11F5" w:rsidP="00F46B0A">
      <w:pPr>
        <w:keepNext/>
        <w:keepLines/>
        <w:tabs>
          <w:tab w:val="left" w:pos="2155"/>
        </w:tabs>
        <w:jc w:val="both"/>
        <w:rPr>
          <w:rFonts w:ascii="Tahoma" w:hAnsi="Tahoma" w:cs="Tahoma"/>
        </w:rPr>
      </w:pPr>
    </w:p>
    <w:p w14:paraId="23F353E5" w14:textId="77777777" w:rsidR="00701161" w:rsidRPr="00A41889" w:rsidRDefault="00701161" w:rsidP="00F46B0A">
      <w:pPr>
        <w:keepNext/>
        <w:keepLines/>
        <w:numPr>
          <w:ilvl w:val="1"/>
          <w:numId w:val="2"/>
        </w:numPr>
        <w:jc w:val="both"/>
        <w:rPr>
          <w:rFonts w:ascii="Tahoma" w:hAnsi="Tahoma" w:cs="Tahoma"/>
          <w:b/>
        </w:rPr>
      </w:pPr>
      <w:r w:rsidRPr="00A41889">
        <w:rPr>
          <w:rFonts w:ascii="Tahoma" w:hAnsi="Tahoma" w:cs="Tahoma"/>
          <w:b/>
        </w:rPr>
        <w:t>Ponudniki s sedežem izven Republike Slovenije</w:t>
      </w:r>
    </w:p>
    <w:p w14:paraId="48E63974" w14:textId="77777777" w:rsidR="00701161" w:rsidRPr="00A41889" w:rsidRDefault="00701161" w:rsidP="00F46B0A">
      <w:pPr>
        <w:keepNext/>
        <w:keepLines/>
        <w:autoSpaceDE w:val="0"/>
        <w:autoSpaceDN w:val="0"/>
        <w:adjustRightInd w:val="0"/>
        <w:ind w:left="720"/>
        <w:jc w:val="both"/>
        <w:rPr>
          <w:rFonts w:ascii="Tahoma" w:eastAsia="Calibri" w:hAnsi="Tahoma" w:cs="Tahoma"/>
        </w:rPr>
      </w:pPr>
    </w:p>
    <w:p w14:paraId="4336F8FF" w14:textId="77777777" w:rsidR="00701161" w:rsidRPr="00A41889" w:rsidRDefault="00701161" w:rsidP="00F46B0A">
      <w:pPr>
        <w:keepNext/>
        <w:keepLines/>
        <w:autoSpaceDE w:val="0"/>
        <w:autoSpaceDN w:val="0"/>
        <w:adjustRightInd w:val="0"/>
        <w:jc w:val="both"/>
        <w:rPr>
          <w:rFonts w:ascii="Tahoma" w:eastAsia="Calibri" w:hAnsi="Tahoma" w:cs="Tahoma"/>
        </w:rPr>
      </w:pPr>
      <w:r w:rsidRPr="00A41889">
        <w:rPr>
          <w:rFonts w:ascii="Tahoma" w:hAnsi="Tahoma" w:cs="Tahoma"/>
        </w:rPr>
        <w:t xml:space="preserve">Ponudnik </w:t>
      </w:r>
      <w:r w:rsidRPr="00A41889">
        <w:rPr>
          <w:rFonts w:ascii="Tahoma" w:eastAsia="Calibri" w:hAnsi="Tahoma" w:cs="Tahoma"/>
        </w:rPr>
        <w:t>s sedežem v tuji državi mora izpolnjevati enake pogoje kot p</w:t>
      </w:r>
      <w:r w:rsidRPr="00A41889">
        <w:rPr>
          <w:rFonts w:ascii="Tahoma" w:hAnsi="Tahoma" w:cs="Tahoma"/>
        </w:rPr>
        <w:t xml:space="preserve">onudnik </w:t>
      </w:r>
      <w:r w:rsidRPr="00A41889">
        <w:rPr>
          <w:rFonts w:ascii="Tahoma" w:eastAsia="Calibri" w:hAnsi="Tahoma" w:cs="Tahoma"/>
        </w:rPr>
        <w:t xml:space="preserve">s sedežem v Republiki Sloveniji. Enako velja tudi v primeru, da </w:t>
      </w:r>
      <w:r w:rsidRPr="00A41889">
        <w:rPr>
          <w:rFonts w:ascii="Tahoma" w:hAnsi="Tahoma" w:cs="Tahoma"/>
        </w:rPr>
        <w:t xml:space="preserve">ponudnik </w:t>
      </w:r>
      <w:r w:rsidRPr="00A41889">
        <w:rPr>
          <w:rFonts w:ascii="Tahoma" w:eastAsia="Calibri" w:hAnsi="Tahoma" w:cs="Tahoma"/>
        </w:rPr>
        <w:t>nastopa s partnerjem ali podizvajalcem ali se sklicuje na uporabo zmogljivosti drugih subjektov.</w:t>
      </w:r>
    </w:p>
    <w:p w14:paraId="2EFB3105" w14:textId="77777777" w:rsidR="00701161" w:rsidRPr="00A41889" w:rsidRDefault="00701161" w:rsidP="00F46B0A">
      <w:pPr>
        <w:keepNext/>
        <w:keepLines/>
        <w:autoSpaceDE w:val="0"/>
        <w:autoSpaceDN w:val="0"/>
        <w:adjustRightInd w:val="0"/>
        <w:jc w:val="both"/>
        <w:rPr>
          <w:rFonts w:ascii="Tahoma" w:eastAsia="Calibri" w:hAnsi="Tahoma" w:cs="Tahoma"/>
        </w:rPr>
      </w:pPr>
    </w:p>
    <w:p w14:paraId="7594533F" w14:textId="77777777" w:rsidR="00701161" w:rsidRPr="00A41889" w:rsidRDefault="00701161" w:rsidP="00F46B0A">
      <w:pPr>
        <w:keepNext/>
        <w:keepLines/>
        <w:tabs>
          <w:tab w:val="left" w:pos="142"/>
        </w:tabs>
        <w:jc w:val="both"/>
        <w:rPr>
          <w:rFonts w:ascii="Tahoma" w:hAnsi="Tahoma" w:cs="Tahoma"/>
        </w:rPr>
      </w:pPr>
      <w:r w:rsidRPr="00A41889">
        <w:rPr>
          <w:rFonts w:ascii="Tahoma" w:hAnsi="Tahoma" w:cs="Tahoma"/>
          <w:lang w:val="x-none"/>
        </w:rPr>
        <w:t>Ponudniki in posamezni člani skupine ponudnikov v okviru skupne ponudbe</w:t>
      </w:r>
      <w:r w:rsidRPr="00A41889">
        <w:rPr>
          <w:rFonts w:ascii="Tahoma" w:hAnsi="Tahoma" w:cs="Tahoma"/>
        </w:rPr>
        <w:t xml:space="preserve"> ter podizvajalci</w:t>
      </w:r>
      <w:r w:rsidRPr="00A41889">
        <w:rPr>
          <w:rFonts w:ascii="Tahoma" w:hAnsi="Tahoma" w:cs="Tahoma"/>
          <w:lang w:val="x-none"/>
        </w:rPr>
        <w:t>, ki nimajo sedeža v Republiki Sloveniji, morajo posamezno sposobnost dokazovati v skladu</w:t>
      </w:r>
      <w:r w:rsidRPr="00A41889">
        <w:rPr>
          <w:rFonts w:ascii="Tahoma" w:hAnsi="Tahoma" w:cs="Tahoma"/>
        </w:rPr>
        <w:t xml:space="preserve"> z zahtevami naročnika iz razpisne dokumentacije, ki velja za vse ponudnike</w:t>
      </w:r>
      <w:r w:rsidRPr="00A41889">
        <w:rPr>
          <w:rFonts w:ascii="Tahoma" w:hAnsi="Tahoma" w:cs="Tahoma"/>
          <w:lang w:val="x-none"/>
        </w:rPr>
        <w:t xml:space="preserve"> </w:t>
      </w:r>
      <w:r w:rsidRPr="00A41889">
        <w:rPr>
          <w:rFonts w:ascii="Tahoma" w:hAnsi="Tahoma" w:cs="Tahoma"/>
        </w:rPr>
        <w:t xml:space="preserve">ter v skladu </w:t>
      </w:r>
      <w:r w:rsidRPr="00A41889">
        <w:rPr>
          <w:rFonts w:ascii="Tahoma" w:hAnsi="Tahoma" w:cs="Tahoma"/>
          <w:lang w:val="x-none"/>
        </w:rPr>
        <w:t xml:space="preserve">z določili </w:t>
      </w:r>
      <w:r w:rsidRPr="00A41889">
        <w:rPr>
          <w:rFonts w:ascii="Tahoma" w:hAnsi="Tahoma" w:cs="Tahoma"/>
        </w:rPr>
        <w:t>četrtega odstavka 77</w:t>
      </w:r>
      <w:r w:rsidRPr="00A41889">
        <w:rPr>
          <w:rFonts w:ascii="Tahoma" w:hAnsi="Tahoma" w:cs="Tahoma"/>
          <w:lang w:val="x-none"/>
        </w:rPr>
        <w:t>. člena ZJN-</w:t>
      </w:r>
      <w:r w:rsidRPr="00A41889">
        <w:rPr>
          <w:rFonts w:ascii="Tahoma" w:hAnsi="Tahoma" w:cs="Tahoma"/>
        </w:rPr>
        <w:t>3</w:t>
      </w:r>
      <w:r w:rsidRPr="00A41889">
        <w:rPr>
          <w:rFonts w:ascii="Tahoma" w:hAnsi="Tahoma" w:cs="Tahoma"/>
          <w:lang w:val="x-none"/>
        </w:rPr>
        <w:t xml:space="preserve"> in ta dokazila priložiti k ponudbi. </w:t>
      </w:r>
    </w:p>
    <w:p w14:paraId="76563B2C" w14:textId="77777777" w:rsidR="00701161" w:rsidRPr="00A41889" w:rsidRDefault="00701161" w:rsidP="00F46B0A">
      <w:pPr>
        <w:keepNext/>
        <w:keepLines/>
        <w:jc w:val="both"/>
        <w:rPr>
          <w:rFonts w:ascii="Tahoma" w:hAnsi="Tahoma" w:cs="Tahoma"/>
          <w:b/>
        </w:rPr>
      </w:pPr>
      <w:r w:rsidRPr="00A41889">
        <w:rPr>
          <w:rFonts w:ascii="Tahoma" w:hAnsi="Tahoma" w:cs="Tahoma"/>
          <w:b/>
        </w:rPr>
        <w:lastRenderedPageBreak/>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A41889" w:rsidRDefault="008306CE" w:rsidP="00F46B0A">
      <w:pPr>
        <w:keepNext/>
        <w:keepLines/>
        <w:tabs>
          <w:tab w:val="left" w:pos="2155"/>
        </w:tabs>
        <w:jc w:val="both"/>
        <w:rPr>
          <w:rFonts w:ascii="Tahoma" w:hAnsi="Tahoma" w:cs="Tahoma"/>
          <w:kern w:val="16"/>
        </w:rPr>
      </w:pPr>
    </w:p>
    <w:p w14:paraId="5E54C102" w14:textId="77777777" w:rsidR="00701161" w:rsidRPr="00A41889" w:rsidRDefault="00701161" w:rsidP="00F46B0A">
      <w:pPr>
        <w:keepNext/>
        <w:keepLines/>
        <w:numPr>
          <w:ilvl w:val="1"/>
          <w:numId w:val="2"/>
        </w:numPr>
        <w:jc w:val="both"/>
        <w:rPr>
          <w:rFonts w:ascii="Tahoma" w:hAnsi="Tahoma" w:cs="Tahoma"/>
          <w:b/>
        </w:rPr>
      </w:pPr>
      <w:r w:rsidRPr="00A41889">
        <w:rPr>
          <w:rFonts w:ascii="Tahoma" w:hAnsi="Tahoma" w:cs="Tahoma"/>
          <w:b/>
        </w:rPr>
        <w:t>Skupna ponudba</w:t>
      </w:r>
    </w:p>
    <w:p w14:paraId="3451717A" w14:textId="4481B218" w:rsidR="002B5C4A" w:rsidRPr="00A41889" w:rsidRDefault="002B5C4A" w:rsidP="00F46B0A">
      <w:pPr>
        <w:keepNext/>
        <w:keepLines/>
        <w:jc w:val="both"/>
        <w:rPr>
          <w:rFonts w:ascii="Tahoma" w:hAnsi="Tahoma" w:cs="Tahoma"/>
        </w:rPr>
      </w:pPr>
    </w:p>
    <w:p w14:paraId="240C288D" w14:textId="5D6D9627" w:rsidR="005D11F5" w:rsidRPr="00A41889" w:rsidRDefault="005D11F5" w:rsidP="00F46B0A">
      <w:pPr>
        <w:keepNext/>
        <w:keepLines/>
        <w:spacing w:after="120"/>
        <w:jc w:val="both"/>
        <w:rPr>
          <w:rFonts w:ascii="Tahoma" w:hAnsi="Tahoma" w:cs="Tahoma"/>
        </w:rPr>
      </w:pPr>
      <w:r w:rsidRPr="00A41889">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7C737B"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navedba, kateri izmed partnerjev iz skupine ponudnikov je pooblaščen za komuniciranje z naročnikom do sklenitve okvirnega sporazuma,</w:t>
      </w:r>
    </w:p>
    <w:p w14:paraId="1E66E963"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navedba vodilnega partnerja in pooblastilo vodilnemu partnerju,</w:t>
      </w:r>
    </w:p>
    <w:p w14:paraId="6D143B2D"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podpisnike okvirnega sporazuma (opredelitev ali so podpisniki vsi člani skupine ali pooblaščen član iz skupine ponudnikov),</w:t>
      </w:r>
    </w:p>
    <w:p w14:paraId="78C0FE31"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medsebojno odgovornost posameznega partnerja iz skupine ponudnikov za izvedbo naročila,</w:t>
      </w:r>
    </w:p>
    <w:p w14:paraId="1EE49C6F"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glavnega nosilca izvedbe obveznosti iz okvirnega sporazuma,</w:t>
      </w:r>
    </w:p>
    <w:p w14:paraId="3BF968B2"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določila v primeru izstopa partnerja, ter pod kakšnimi pogoji lahko pride do izstopa posameznega partnerja,</w:t>
      </w:r>
    </w:p>
    <w:p w14:paraId="2892AA2C" w14:textId="77777777" w:rsidR="005D11F5" w:rsidRPr="00A41889" w:rsidRDefault="005D11F5" w:rsidP="00F46B0A">
      <w:pPr>
        <w:keepNext/>
        <w:keepLines/>
        <w:numPr>
          <w:ilvl w:val="0"/>
          <w:numId w:val="5"/>
        </w:numPr>
        <w:jc w:val="both"/>
        <w:rPr>
          <w:rFonts w:ascii="Tahoma" w:hAnsi="Tahoma" w:cs="Tahoma"/>
        </w:rPr>
      </w:pPr>
      <w:r w:rsidRPr="00A41889">
        <w:rPr>
          <w:rFonts w:ascii="Tahoma" w:hAnsi="Tahoma" w:cs="Tahoma"/>
        </w:rPr>
        <w:t>nosilca finančnih zavarovanj za zavarovanje dobre izvedbe obveznosti iz okvirnega sporazuma,</w:t>
      </w:r>
    </w:p>
    <w:p w14:paraId="1D9729A3" w14:textId="77777777" w:rsidR="005D11F5" w:rsidRPr="00A41889" w:rsidRDefault="005D11F5" w:rsidP="00F46B0A">
      <w:pPr>
        <w:keepNext/>
        <w:keepLines/>
        <w:numPr>
          <w:ilvl w:val="0"/>
          <w:numId w:val="30"/>
        </w:numPr>
        <w:ind w:left="714" w:hanging="357"/>
        <w:jc w:val="both"/>
        <w:rPr>
          <w:rFonts w:ascii="Tahoma" w:hAnsi="Tahoma" w:cs="Tahoma"/>
        </w:rPr>
      </w:pPr>
      <w:r w:rsidRPr="00A41889">
        <w:rPr>
          <w:rFonts w:ascii="Tahoma" w:hAnsi="Tahoma" w:cs="Tahoma"/>
        </w:rPr>
        <w:t>obveznost članov skupine ponudnikov, da morajo o vseh spremembah pravnega akta o skupni izvedbi naročila, redno obveščati naročnika.</w:t>
      </w:r>
    </w:p>
    <w:p w14:paraId="4B2508EA" w14:textId="77777777" w:rsidR="005D11F5" w:rsidRPr="00A41889" w:rsidRDefault="005D11F5" w:rsidP="00F46B0A">
      <w:pPr>
        <w:keepNext/>
        <w:keepLines/>
        <w:tabs>
          <w:tab w:val="left" w:pos="180"/>
        </w:tabs>
        <w:suppressAutoHyphens/>
        <w:ind w:left="720"/>
        <w:jc w:val="both"/>
        <w:rPr>
          <w:rFonts w:ascii="Tahoma" w:hAnsi="Tahoma" w:cs="Tahoma"/>
        </w:rPr>
      </w:pPr>
    </w:p>
    <w:p w14:paraId="66D3C369" w14:textId="77777777" w:rsidR="005D11F5" w:rsidRPr="00A41889" w:rsidRDefault="005D11F5" w:rsidP="00F46B0A">
      <w:pPr>
        <w:keepNext/>
        <w:keepLines/>
        <w:tabs>
          <w:tab w:val="left" w:pos="180"/>
        </w:tabs>
        <w:suppressAutoHyphens/>
        <w:jc w:val="both"/>
        <w:rPr>
          <w:rFonts w:ascii="Tahoma" w:hAnsi="Tahoma" w:cs="Tahoma"/>
        </w:rPr>
      </w:pPr>
      <w:r w:rsidRPr="00A41889">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A41889" w:rsidRDefault="002B5C4A" w:rsidP="00F46B0A">
      <w:pPr>
        <w:keepNext/>
        <w:keepLines/>
        <w:tabs>
          <w:tab w:val="left" w:pos="180"/>
        </w:tabs>
        <w:suppressAutoHyphens/>
        <w:jc w:val="both"/>
        <w:rPr>
          <w:rFonts w:ascii="Tahoma" w:hAnsi="Tahoma" w:cs="Tahoma"/>
        </w:rPr>
      </w:pPr>
    </w:p>
    <w:p w14:paraId="2EC73204" w14:textId="77777777" w:rsidR="004D78FC" w:rsidRPr="00A41889" w:rsidRDefault="004D78FC" w:rsidP="00F46B0A">
      <w:pPr>
        <w:keepNext/>
        <w:keepLines/>
        <w:spacing w:after="120"/>
        <w:jc w:val="both"/>
        <w:rPr>
          <w:rFonts w:ascii="Tahoma" w:hAnsi="Tahoma" w:cs="Tahoma"/>
          <w:kern w:val="16"/>
        </w:rPr>
      </w:pPr>
      <w:r w:rsidRPr="00A41889">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A41889">
        <w:rPr>
          <w:rFonts w:ascii="Tahoma" w:hAnsi="Tahoma" w:cs="Tahoma"/>
        </w:rPr>
        <w:t>pdf</w:t>
      </w:r>
      <w:proofErr w:type="spellEnd"/>
      <w:r w:rsidRPr="00A41889">
        <w:rPr>
          <w:rFonts w:ascii="Tahoma" w:hAnsi="Tahoma" w:cs="Tahoma"/>
        </w:rPr>
        <w:t xml:space="preserve"> formatu ali elektronsko podpisan ESPD</w:t>
      </w:r>
      <w:r w:rsidRPr="00A41889">
        <w:rPr>
          <w:rFonts w:ascii="Tahoma" w:hAnsi="Tahoma" w:cs="Tahoma"/>
          <w:kern w:val="16"/>
        </w:rPr>
        <w:t xml:space="preserve">, ter v razdelek »Dokumenti«, del »Ostale priloge« </w:t>
      </w:r>
      <w:r w:rsidRPr="00A41889">
        <w:rPr>
          <w:rFonts w:ascii="Tahoma" w:hAnsi="Tahoma" w:cs="Tahoma"/>
          <w:bCs/>
        </w:rPr>
        <w:t>v .</w:t>
      </w:r>
      <w:proofErr w:type="spellStart"/>
      <w:r w:rsidRPr="00A41889">
        <w:rPr>
          <w:rFonts w:ascii="Tahoma" w:hAnsi="Tahoma" w:cs="Tahoma"/>
          <w:bCs/>
        </w:rPr>
        <w:t>pdf</w:t>
      </w:r>
      <w:proofErr w:type="spellEnd"/>
      <w:r w:rsidRPr="00A41889">
        <w:rPr>
          <w:rFonts w:ascii="Tahoma" w:hAnsi="Tahoma" w:cs="Tahoma"/>
          <w:bCs/>
        </w:rPr>
        <w:t xml:space="preserve"> formatu, predložiti tudi</w:t>
      </w:r>
      <w:r w:rsidRPr="00A41889">
        <w:rPr>
          <w:rFonts w:ascii="Tahoma" w:hAnsi="Tahoma" w:cs="Tahoma"/>
          <w:kern w:val="16"/>
        </w:rPr>
        <w:t>:</w:t>
      </w:r>
    </w:p>
    <w:p w14:paraId="2AD6962D"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kern w:val="16"/>
        </w:rPr>
        <w:t>izpolnjeno, podpisano in žigosano</w:t>
      </w:r>
      <w:r w:rsidRPr="00A41889">
        <w:rPr>
          <w:rFonts w:ascii="Tahoma" w:hAnsi="Tahoma" w:cs="Tahoma"/>
        </w:rPr>
        <w:t xml:space="preserve"> Prilogo 1 PODATKI O PONUDNIKU,</w:t>
      </w:r>
    </w:p>
    <w:p w14:paraId="054C0435"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kern w:val="16"/>
        </w:rPr>
        <w:t>izpolnjeno, podpisano in žigosano</w:t>
      </w:r>
      <w:r w:rsidRPr="00A41889">
        <w:rPr>
          <w:rFonts w:ascii="Tahoma" w:hAnsi="Tahoma" w:cs="Tahoma"/>
        </w:rPr>
        <w:t xml:space="preserve"> Prilogo 3 ESPD in Obrazec k Prilogi 3 (izjava),</w:t>
      </w:r>
    </w:p>
    <w:p w14:paraId="504A2026" w14:textId="64F40D34"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ostala dokazila, kot to izhaja iz posameznih točk v nadaljevanju razpisne dokumentacije.</w:t>
      </w:r>
    </w:p>
    <w:p w14:paraId="567596B7" w14:textId="1C077A42" w:rsidR="00F0352A" w:rsidRPr="00A41889" w:rsidRDefault="00F0352A" w:rsidP="00F46B0A">
      <w:pPr>
        <w:keepNext/>
        <w:keepLines/>
        <w:jc w:val="both"/>
        <w:rPr>
          <w:rFonts w:ascii="Tahoma" w:hAnsi="Tahoma" w:cs="Tahoma"/>
        </w:rPr>
      </w:pPr>
    </w:p>
    <w:p w14:paraId="18992063" w14:textId="77777777" w:rsidR="00701161" w:rsidRPr="00A41889" w:rsidRDefault="00701161" w:rsidP="00F46B0A">
      <w:pPr>
        <w:keepNext/>
        <w:keepLines/>
        <w:numPr>
          <w:ilvl w:val="1"/>
          <w:numId w:val="2"/>
        </w:numPr>
        <w:jc w:val="both"/>
        <w:rPr>
          <w:rFonts w:ascii="Tahoma" w:hAnsi="Tahoma" w:cs="Tahoma"/>
          <w:b/>
        </w:rPr>
      </w:pPr>
      <w:r w:rsidRPr="00A41889">
        <w:rPr>
          <w:rFonts w:ascii="Tahoma" w:hAnsi="Tahoma" w:cs="Tahoma"/>
          <w:b/>
        </w:rPr>
        <w:t>Ponudba s podizvajalci</w:t>
      </w:r>
    </w:p>
    <w:p w14:paraId="457C374D" w14:textId="77777777" w:rsidR="00701161" w:rsidRPr="00A41889" w:rsidRDefault="00701161" w:rsidP="00F46B0A">
      <w:pPr>
        <w:keepNext/>
        <w:keepLines/>
        <w:ind w:left="720"/>
        <w:jc w:val="both"/>
        <w:rPr>
          <w:rFonts w:ascii="Tahoma" w:hAnsi="Tahoma" w:cs="Tahoma"/>
        </w:rPr>
      </w:pPr>
    </w:p>
    <w:p w14:paraId="7C1D735B" w14:textId="064A83CD" w:rsidR="004D78FC" w:rsidRPr="00A41889" w:rsidRDefault="004D78FC" w:rsidP="00F46B0A">
      <w:pPr>
        <w:keepNext/>
        <w:keepLines/>
        <w:spacing w:after="120"/>
        <w:jc w:val="both"/>
        <w:rPr>
          <w:rFonts w:ascii="Tahoma" w:hAnsi="Tahoma" w:cs="Tahoma"/>
        </w:rPr>
      </w:pPr>
      <w:r w:rsidRPr="00A41889">
        <w:rPr>
          <w:rFonts w:ascii="Tahoma" w:hAnsi="Tahoma" w:cs="Tahoma"/>
        </w:rPr>
        <w:t>V kolikor namerava ponudnik predmeta javnega naročila za posamezni sklop izvajati s podizvajalci, mora v ponudbi:</w:t>
      </w:r>
    </w:p>
    <w:p w14:paraId="10DF7534"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 xml:space="preserve">navesti vse podizvajalce ter vsak del javnega naročila, ki ga namerava oddati v </w:t>
      </w:r>
      <w:proofErr w:type="spellStart"/>
      <w:r w:rsidRPr="00A41889">
        <w:rPr>
          <w:rFonts w:ascii="Tahoma" w:hAnsi="Tahoma" w:cs="Tahoma"/>
        </w:rPr>
        <w:t>podizvajanje</w:t>
      </w:r>
      <w:proofErr w:type="spellEnd"/>
      <w:r w:rsidRPr="00A41889">
        <w:rPr>
          <w:rFonts w:ascii="Tahoma" w:hAnsi="Tahoma" w:cs="Tahoma"/>
        </w:rPr>
        <w:t>,</w:t>
      </w:r>
    </w:p>
    <w:p w14:paraId="67A00B34"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predložiti izpolnjene priloge razpisne dokumentacije, ki se nanašajo na podizvajalce,</w:t>
      </w:r>
    </w:p>
    <w:p w14:paraId="01DAB664"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navesti kontaktne podatke in zakonite zastopnike predlaganih podizvajalcev,</w:t>
      </w:r>
    </w:p>
    <w:p w14:paraId="3E93CE67" w14:textId="31B9A3FE" w:rsidR="004D78FC" w:rsidRPr="00A41889" w:rsidRDefault="004D78FC" w:rsidP="00F46B0A">
      <w:pPr>
        <w:keepNext/>
        <w:keepLines/>
        <w:numPr>
          <w:ilvl w:val="0"/>
          <w:numId w:val="30"/>
        </w:numPr>
        <w:ind w:left="714" w:hanging="357"/>
        <w:jc w:val="both"/>
        <w:rPr>
          <w:rFonts w:ascii="Tahoma" w:hAnsi="Tahoma" w:cs="Tahoma"/>
          <w:kern w:val="16"/>
        </w:rPr>
      </w:pPr>
      <w:r w:rsidRPr="00A41889">
        <w:rPr>
          <w:rFonts w:ascii="Tahoma" w:hAnsi="Tahoma" w:cs="Tahoma"/>
        </w:rPr>
        <w:t xml:space="preserve">v razdelek »Sodelujoči«, del »ESPD – ostali sodelujoči, predložiti </w:t>
      </w:r>
      <w:r w:rsidRPr="00A41889">
        <w:rPr>
          <w:rFonts w:ascii="Tahoma" w:hAnsi="Tahoma" w:cs="Tahoma"/>
          <w:kern w:val="16"/>
        </w:rPr>
        <w:t>izpolnjen in popisan obrazec ESPD s strani podizvajalca/</w:t>
      </w:r>
      <w:proofErr w:type="spellStart"/>
      <w:r w:rsidRPr="00A41889">
        <w:rPr>
          <w:rFonts w:ascii="Tahoma" w:hAnsi="Tahoma" w:cs="Tahoma"/>
          <w:kern w:val="16"/>
        </w:rPr>
        <w:t>ev</w:t>
      </w:r>
      <w:proofErr w:type="spellEnd"/>
      <w:r w:rsidRPr="00A41889">
        <w:rPr>
          <w:rFonts w:ascii="Tahoma" w:hAnsi="Tahoma" w:cs="Tahoma"/>
          <w:kern w:val="16"/>
        </w:rPr>
        <w:t xml:space="preserve"> (Priloga 3 ESPD),</w:t>
      </w:r>
    </w:p>
    <w:p w14:paraId="4762287A" w14:textId="353CD8C9" w:rsidR="004D78FC" w:rsidRPr="00A41889" w:rsidRDefault="004D78FC" w:rsidP="00F46B0A">
      <w:pPr>
        <w:keepNext/>
        <w:keepLines/>
        <w:numPr>
          <w:ilvl w:val="0"/>
          <w:numId w:val="30"/>
        </w:numPr>
        <w:ind w:left="714" w:hanging="357"/>
        <w:jc w:val="both"/>
        <w:rPr>
          <w:rFonts w:ascii="Tahoma" w:hAnsi="Tahoma" w:cs="Tahoma"/>
          <w:kern w:val="16"/>
        </w:rPr>
      </w:pPr>
      <w:r w:rsidRPr="00A41889">
        <w:rPr>
          <w:rFonts w:ascii="Tahoma" w:hAnsi="Tahoma" w:cs="Tahoma"/>
        </w:rPr>
        <w:t xml:space="preserve">v razdelek »Dokumenti«, del »Ostale </w:t>
      </w:r>
      <w:r w:rsidR="00934A01" w:rsidRPr="00A41889">
        <w:rPr>
          <w:rFonts w:ascii="Tahoma" w:hAnsi="Tahoma" w:cs="Tahoma"/>
        </w:rPr>
        <w:t xml:space="preserve">priloge«, predložiti </w:t>
      </w:r>
      <w:r w:rsidR="00D15219" w:rsidRPr="00A41889">
        <w:rPr>
          <w:rFonts w:ascii="Tahoma" w:hAnsi="Tahoma" w:cs="Tahoma"/>
        </w:rPr>
        <w:t>Obrazec k Prilogi 3 (</w:t>
      </w:r>
      <w:r w:rsidRPr="00A41889">
        <w:rPr>
          <w:rFonts w:ascii="Tahoma" w:hAnsi="Tahoma" w:cs="Tahoma"/>
        </w:rPr>
        <w:t>izjava),</w:t>
      </w:r>
    </w:p>
    <w:p w14:paraId="1BB79FBF" w14:textId="04AB9ECD"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 xml:space="preserve">predložiti </w:t>
      </w:r>
      <w:r w:rsidR="00D15219" w:rsidRPr="00A41889">
        <w:rPr>
          <w:rFonts w:ascii="Tahoma" w:hAnsi="Tahoma" w:cs="Tahoma"/>
          <w:u w:val="single"/>
        </w:rPr>
        <w:t xml:space="preserve">Prilogo 4 </w:t>
      </w:r>
      <w:r w:rsidR="0022368B" w:rsidRPr="00A41889">
        <w:rPr>
          <w:rFonts w:ascii="Tahoma" w:hAnsi="Tahoma" w:cs="Tahoma"/>
          <w:u w:val="single"/>
        </w:rPr>
        <w:t>Udeležba podizvajalca</w:t>
      </w:r>
      <w:r w:rsidRPr="00A41889">
        <w:rPr>
          <w:rFonts w:ascii="Tahoma" w:hAnsi="Tahoma" w:cs="Tahoma"/>
          <w:u w:val="single"/>
        </w:rPr>
        <w:t xml:space="preserve"> in zahteva za neposr</w:t>
      </w:r>
      <w:r w:rsidR="0022368B" w:rsidRPr="00A41889">
        <w:rPr>
          <w:rFonts w:ascii="Tahoma" w:hAnsi="Tahoma" w:cs="Tahoma"/>
          <w:u w:val="single"/>
        </w:rPr>
        <w:t>edna plačila</w:t>
      </w:r>
      <w:r w:rsidRPr="00A41889">
        <w:rPr>
          <w:rFonts w:ascii="Tahoma" w:hAnsi="Tahoma" w:cs="Tahoma"/>
        </w:rPr>
        <w:t>,</w:t>
      </w:r>
    </w:p>
    <w:p w14:paraId="6E782A8A" w14:textId="0105D49C"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 xml:space="preserve">predložiti </w:t>
      </w:r>
      <w:r w:rsidR="00D15219" w:rsidRPr="00A41889">
        <w:rPr>
          <w:rFonts w:ascii="Tahoma" w:hAnsi="Tahoma" w:cs="Tahoma"/>
          <w:u w:val="single"/>
        </w:rPr>
        <w:t>Obrazec 1 k Prilogi 4</w:t>
      </w:r>
      <w:r w:rsidRPr="00A41889">
        <w:rPr>
          <w:rFonts w:ascii="Tahoma" w:hAnsi="Tahoma" w:cs="Tahoma"/>
          <w:u w:val="single"/>
        </w:rPr>
        <w:t xml:space="preserve"> Pooblastilo ponudnika</w:t>
      </w:r>
      <w:r w:rsidRPr="00A41889">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lastRenderedPageBreak/>
        <w:t xml:space="preserve">predložiti </w:t>
      </w:r>
      <w:r w:rsidR="00D15219" w:rsidRPr="00A41889">
        <w:rPr>
          <w:rFonts w:ascii="Tahoma" w:hAnsi="Tahoma" w:cs="Tahoma"/>
          <w:u w:val="single"/>
        </w:rPr>
        <w:t>Obrazec 2 k Prilogi 4</w:t>
      </w:r>
      <w:r w:rsidRPr="00A41889">
        <w:rPr>
          <w:rFonts w:ascii="Tahoma" w:hAnsi="Tahoma" w:cs="Tahoma"/>
          <w:u w:val="single"/>
        </w:rPr>
        <w:t xml:space="preserve"> Soglasje podizvajalcev</w:t>
      </w:r>
      <w:r w:rsidRPr="00A41889">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rPr>
        <w:t xml:space="preserve">predložiti </w:t>
      </w:r>
      <w:r w:rsidR="00D15219" w:rsidRPr="00A41889">
        <w:rPr>
          <w:rFonts w:ascii="Tahoma" w:hAnsi="Tahoma" w:cs="Tahoma"/>
          <w:u w:val="single"/>
        </w:rPr>
        <w:t>Obrazec 3 k Prilogi 4</w:t>
      </w:r>
      <w:r w:rsidRPr="00A41889">
        <w:rPr>
          <w:rFonts w:ascii="Tahoma" w:hAnsi="Tahoma" w:cs="Tahoma"/>
          <w:u w:val="single"/>
        </w:rPr>
        <w:t xml:space="preserve"> Sporazum o medsebojnem sodelovanju</w:t>
      </w:r>
      <w:r w:rsidRPr="00A41889">
        <w:rPr>
          <w:rFonts w:ascii="Tahoma" w:hAnsi="Tahoma" w:cs="Tahoma"/>
        </w:rPr>
        <w:t xml:space="preserve"> (med ponudnikom in posameznim podizvajalcem),</w:t>
      </w:r>
    </w:p>
    <w:p w14:paraId="3F0D889F" w14:textId="77777777" w:rsidR="004D78FC" w:rsidRPr="00A41889" w:rsidRDefault="004D78FC" w:rsidP="00F46B0A">
      <w:pPr>
        <w:keepNext/>
        <w:keepLines/>
        <w:numPr>
          <w:ilvl w:val="0"/>
          <w:numId w:val="30"/>
        </w:numPr>
        <w:ind w:left="714" w:hanging="357"/>
        <w:jc w:val="both"/>
        <w:rPr>
          <w:rFonts w:ascii="Tahoma" w:hAnsi="Tahoma" w:cs="Tahoma"/>
        </w:rPr>
      </w:pPr>
      <w:r w:rsidRPr="00A41889">
        <w:rPr>
          <w:rFonts w:ascii="Tahoma" w:hAnsi="Tahoma" w:cs="Tahoma"/>
          <w:kern w:val="16"/>
        </w:rPr>
        <w:t>predložiti ostala dokazila, v kolikor/kot to izhaja iz posameznih točk v nadaljevanju razpisne dokumentacije.</w:t>
      </w:r>
    </w:p>
    <w:p w14:paraId="053F18C0" w14:textId="77777777" w:rsidR="004D78FC" w:rsidRPr="00A41889" w:rsidRDefault="004D78FC" w:rsidP="00F46B0A">
      <w:pPr>
        <w:keepNext/>
        <w:keepLines/>
        <w:jc w:val="both"/>
        <w:rPr>
          <w:rFonts w:ascii="Tahoma" w:hAnsi="Tahoma" w:cs="Tahoma"/>
        </w:rPr>
      </w:pPr>
    </w:p>
    <w:p w14:paraId="60A5412F" w14:textId="77777777" w:rsidR="004D78FC" w:rsidRPr="00A41889" w:rsidRDefault="004D78FC" w:rsidP="00F46B0A">
      <w:pPr>
        <w:keepNext/>
        <w:keepLines/>
        <w:numPr>
          <w:ilvl w:val="12"/>
          <w:numId w:val="0"/>
        </w:numPr>
        <w:jc w:val="both"/>
      </w:pPr>
      <w:r w:rsidRPr="00A41889">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A41889">
        <w:t xml:space="preserve"> </w:t>
      </w:r>
    </w:p>
    <w:p w14:paraId="3EC29432" w14:textId="77777777" w:rsidR="004D78FC" w:rsidRPr="00A41889" w:rsidRDefault="004D78FC" w:rsidP="00F46B0A">
      <w:pPr>
        <w:keepNext/>
        <w:keepLines/>
        <w:jc w:val="both"/>
        <w:rPr>
          <w:rFonts w:ascii="Tahoma" w:hAnsi="Tahoma" w:cs="Tahoma"/>
        </w:rPr>
      </w:pPr>
    </w:p>
    <w:p w14:paraId="49BC2020" w14:textId="77777777" w:rsidR="004D78FC" w:rsidRPr="00A41889" w:rsidRDefault="004D78FC" w:rsidP="00F46B0A">
      <w:pPr>
        <w:keepNext/>
        <w:keepLines/>
        <w:jc w:val="both"/>
        <w:rPr>
          <w:rFonts w:ascii="Tahoma" w:hAnsi="Tahoma" w:cs="Tahoma"/>
        </w:rPr>
      </w:pPr>
      <w:r w:rsidRPr="00A41889">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A41889" w:rsidRDefault="004D78FC" w:rsidP="00F46B0A">
      <w:pPr>
        <w:keepNext/>
        <w:keepLines/>
        <w:jc w:val="both"/>
        <w:rPr>
          <w:rFonts w:ascii="Tahoma" w:hAnsi="Tahoma" w:cs="Tahoma"/>
        </w:rPr>
      </w:pPr>
    </w:p>
    <w:p w14:paraId="361306A5" w14:textId="77777777" w:rsidR="004D78FC" w:rsidRPr="00A41889" w:rsidRDefault="004D78FC" w:rsidP="00F46B0A">
      <w:pPr>
        <w:keepNext/>
        <w:keepLines/>
        <w:jc w:val="both"/>
        <w:rPr>
          <w:rFonts w:ascii="Tahoma" w:hAnsi="Tahoma" w:cs="Tahoma"/>
        </w:rPr>
      </w:pPr>
      <w:r w:rsidRPr="00A41889">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A41889" w:rsidRDefault="004D78FC" w:rsidP="00F46B0A">
      <w:pPr>
        <w:keepNext/>
        <w:keepLines/>
        <w:jc w:val="both"/>
        <w:rPr>
          <w:rFonts w:ascii="Tahoma" w:hAnsi="Tahoma" w:cs="Tahoma"/>
        </w:rPr>
      </w:pPr>
    </w:p>
    <w:p w14:paraId="0759D7D0" w14:textId="77777777" w:rsidR="004D78FC" w:rsidRPr="00A41889" w:rsidRDefault="004D78FC" w:rsidP="00F46B0A">
      <w:pPr>
        <w:keepNext/>
        <w:keepLines/>
        <w:jc w:val="both"/>
        <w:rPr>
          <w:rFonts w:ascii="Tahoma" w:hAnsi="Tahoma" w:cs="Tahoma"/>
        </w:rPr>
      </w:pPr>
      <w:r w:rsidRPr="00A41889">
        <w:rPr>
          <w:rFonts w:ascii="Tahoma" w:hAnsi="Tahoma" w:cs="Tahoma"/>
        </w:rPr>
        <w:t>Glavni izvajalec mora svojemu računu ali situaciji priložiti račun ali situacijo podizvajalca, ki ga je predhodno potrdil.</w:t>
      </w:r>
    </w:p>
    <w:p w14:paraId="1CB8FDCA" w14:textId="77777777" w:rsidR="004D78FC" w:rsidRPr="00A41889" w:rsidRDefault="004D78FC" w:rsidP="00F46B0A">
      <w:pPr>
        <w:keepNext/>
        <w:keepLines/>
        <w:jc w:val="both"/>
        <w:rPr>
          <w:rFonts w:ascii="Tahoma" w:hAnsi="Tahoma" w:cs="Tahoma"/>
        </w:rPr>
      </w:pPr>
    </w:p>
    <w:p w14:paraId="7FECDCD6" w14:textId="77777777" w:rsidR="004D78FC" w:rsidRPr="00A41889" w:rsidRDefault="004D78FC" w:rsidP="00F46B0A">
      <w:pPr>
        <w:keepNext/>
        <w:keepLines/>
        <w:jc w:val="both"/>
        <w:rPr>
          <w:rFonts w:ascii="Tahoma" w:hAnsi="Tahoma" w:cs="Tahoma"/>
        </w:rPr>
      </w:pPr>
      <w:r w:rsidRPr="00A41889">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A41889" w:rsidRDefault="004D78FC" w:rsidP="00F46B0A">
      <w:pPr>
        <w:keepNext/>
        <w:keepLines/>
        <w:jc w:val="both"/>
        <w:rPr>
          <w:rFonts w:ascii="Tahoma" w:hAnsi="Tahoma" w:cs="Tahoma"/>
        </w:rPr>
      </w:pPr>
    </w:p>
    <w:p w14:paraId="1C479803" w14:textId="77777777" w:rsidR="004D78FC" w:rsidRPr="00A41889" w:rsidRDefault="004D78FC" w:rsidP="00F46B0A">
      <w:pPr>
        <w:keepNext/>
        <w:keepLines/>
        <w:numPr>
          <w:ilvl w:val="12"/>
          <w:numId w:val="0"/>
        </w:numPr>
        <w:jc w:val="both"/>
        <w:rPr>
          <w:rFonts w:ascii="Tahoma" w:hAnsi="Tahoma" w:cs="Tahoma"/>
          <w:kern w:val="16"/>
        </w:rPr>
      </w:pPr>
      <w:r w:rsidRPr="00A41889">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A41889" w:rsidRDefault="004D78FC" w:rsidP="00F46B0A">
      <w:pPr>
        <w:keepNext/>
        <w:keepLines/>
        <w:jc w:val="both"/>
        <w:rPr>
          <w:rFonts w:ascii="Tahoma" w:hAnsi="Tahoma" w:cs="Tahoma"/>
        </w:rPr>
      </w:pPr>
    </w:p>
    <w:p w14:paraId="5B464379" w14:textId="77777777" w:rsidR="004D78FC" w:rsidRPr="00A41889" w:rsidRDefault="004D78FC" w:rsidP="00F46B0A">
      <w:pPr>
        <w:keepNext/>
        <w:keepLines/>
        <w:jc w:val="both"/>
        <w:rPr>
          <w:rFonts w:ascii="Tahoma" w:hAnsi="Tahoma" w:cs="Tahoma"/>
        </w:rPr>
      </w:pPr>
      <w:r w:rsidRPr="00A41889">
        <w:rPr>
          <w:rFonts w:ascii="Tahoma" w:hAnsi="Tahoma" w:cs="Tahoma"/>
        </w:rPr>
        <w:t xml:space="preserve">Naročnik bo zavrnil vsakega podizvajalca, če zanj obstajajo razlogi za izključitev iz tč. 3.1. razpisne dokumentacije. </w:t>
      </w:r>
    </w:p>
    <w:p w14:paraId="31976B26" w14:textId="77777777" w:rsidR="004D78FC" w:rsidRPr="00A41889" w:rsidRDefault="004D78FC" w:rsidP="00F46B0A">
      <w:pPr>
        <w:keepNext/>
        <w:keepLines/>
        <w:jc w:val="both"/>
        <w:rPr>
          <w:rFonts w:ascii="Tahoma" w:hAnsi="Tahoma" w:cs="Tahoma"/>
        </w:rPr>
      </w:pPr>
    </w:p>
    <w:p w14:paraId="18F66F38" w14:textId="77777777" w:rsidR="004D78FC" w:rsidRPr="00A41889" w:rsidRDefault="004D78FC" w:rsidP="00F46B0A">
      <w:pPr>
        <w:keepNext/>
        <w:keepLines/>
        <w:jc w:val="both"/>
        <w:rPr>
          <w:rFonts w:ascii="Tahoma" w:hAnsi="Tahoma" w:cs="Tahoma"/>
        </w:rPr>
      </w:pPr>
      <w:r w:rsidRPr="00A41889">
        <w:rPr>
          <w:rFonts w:ascii="Tahoma" w:hAnsi="Tahoma" w:cs="Tahoma"/>
        </w:rPr>
        <w:t>V kolikor ponudnik oddaja ponudbo brez podizvajalca/podizvajalcev, mu ni potrebno izpolniti/priložiti prilog, ki se nanašajo na podizvajalce.</w:t>
      </w:r>
    </w:p>
    <w:p w14:paraId="1E5F3ECC" w14:textId="10EDC43B" w:rsidR="004D78FC" w:rsidRPr="00A41889" w:rsidRDefault="004D78FC" w:rsidP="00F46B0A">
      <w:pPr>
        <w:keepNext/>
        <w:keepLines/>
        <w:jc w:val="both"/>
        <w:rPr>
          <w:rFonts w:ascii="Tahoma" w:hAnsi="Tahoma" w:cs="Tahoma"/>
        </w:rPr>
      </w:pPr>
    </w:p>
    <w:p w14:paraId="5E7AC122" w14:textId="1F3016A7" w:rsidR="00701161" w:rsidRPr="00A41889" w:rsidRDefault="00701161" w:rsidP="00F46B0A">
      <w:pPr>
        <w:keepNext/>
        <w:keepLines/>
        <w:jc w:val="both"/>
        <w:rPr>
          <w:rFonts w:ascii="Tahoma" w:hAnsi="Tahoma" w:cs="Tahoma"/>
        </w:rPr>
      </w:pPr>
      <w:r w:rsidRPr="00A41889">
        <w:rPr>
          <w:rFonts w:ascii="Tahoma" w:hAnsi="Tahoma" w:cs="Tahoma"/>
        </w:rPr>
        <w:t>V kolikor bo ponudnik izkazoval izpolnjevanje referenčnih pogojev s podizvajalci, morajo le-ti v ponudbi prevzeti dela</w:t>
      </w:r>
      <w:r w:rsidR="00D15219" w:rsidRPr="00A41889">
        <w:rPr>
          <w:rFonts w:ascii="Tahoma" w:hAnsi="Tahoma" w:cs="Tahoma"/>
        </w:rPr>
        <w:t xml:space="preserve"> in dejansko izvajati</w:t>
      </w:r>
      <w:r w:rsidRPr="00A41889">
        <w:rPr>
          <w:rFonts w:ascii="Tahoma" w:hAnsi="Tahoma" w:cs="Tahoma"/>
        </w:rPr>
        <w:t>, za k</w:t>
      </w:r>
      <w:r w:rsidR="00D15219" w:rsidRPr="00A41889">
        <w:rPr>
          <w:rFonts w:ascii="Tahoma" w:hAnsi="Tahoma" w:cs="Tahoma"/>
        </w:rPr>
        <w:t xml:space="preserve">atera bodo predložili reference, kar mora biti razvidno v predloženem </w:t>
      </w:r>
    </w:p>
    <w:p w14:paraId="68541476" w14:textId="1B523467" w:rsidR="00D15219" w:rsidRPr="00A41889" w:rsidRDefault="00F0352A" w:rsidP="00F46B0A">
      <w:pPr>
        <w:keepNext/>
        <w:keepLines/>
        <w:jc w:val="both"/>
        <w:rPr>
          <w:rFonts w:ascii="Tahoma" w:hAnsi="Tahoma" w:cs="Tahoma"/>
        </w:rPr>
      </w:pPr>
      <w:r w:rsidRPr="00A41889">
        <w:rPr>
          <w:rFonts w:ascii="Tahoma" w:hAnsi="Tahoma" w:cs="Tahoma"/>
          <w:u w:val="single"/>
        </w:rPr>
        <w:t xml:space="preserve">Sporazumu </w:t>
      </w:r>
      <w:r w:rsidR="00D15219" w:rsidRPr="00A41889">
        <w:rPr>
          <w:rFonts w:ascii="Tahoma" w:hAnsi="Tahoma" w:cs="Tahoma"/>
          <w:u w:val="single"/>
        </w:rPr>
        <w:t>o medsebojnem sodelovanju</w:t>
      </w:r>
      <w:r w:rsidR="00D15219" w:rsidRPr="00A41889">
        <w:rPr>
          <w:rFonts w:ascii="Tahoma" w:hAnsi="Tahoma" w:cs="Tahoma"/>
        </w:rPr>
        <w:t xml:space="preserve"> (med ponudnikom in posameznim podizvajalcem).</w:t>
      </w:r>
    </w:p>
    <w:p w14:paraId="26503089" w14:textId="77777777" w:rsidR="00701161" w:rsidRPr="00A41889" w:rsidRDefault="00701161" w:rsidP="00F46B0A">
      <w:pPr>
        <w:keepNext/>
        <w:keepLines/>
        <w:jc w:val="both"/>
        <w:rPr>
          <w:rFonts w:ascii="Tahoma" w:hAnsi="Tahoma" w:cs="Tahoma"/>
        </w:rPr>
      </w:pPr>
    </w:p>
    <w:p w14:paraId="1B3F2E05" w14:textId="77777777" w:rsidR="00AE7A5C" w:rsidRPr="00A41889" w:rsidRDefault="00AE7A5C" w:rsidP="00F46B0A">
      <w:pPr>
        <w:keepNext/>
        <w:keepLines/>
        <w:numPr>
          <w:ilvl w:val="1"/>
          <w:numId w:val="2"/>
        </w:numPr>
        <w:jc w:val="both"/>
        <w:rPr>
          <w:rFonts w:ascii="Tahoma" w:hAnsi="Tahoma" w:cs="Tahoma"/>
          <w:b/>
        </w:rPr>
      </w:pPr>
      <w:r w:rsidRPr="00A41889">
        <w:rPr>
          <w:rFonts w:ascii="Tahoma" w:hAnsi="Tahoma" w:cs="Tahoma"/>
          <w:b/>
        </w:rPr>
        <w:t>Uporaba zmogljivosti drugih subjektov</w:t>
      </w:r>
    </w:p>
    <w:p w14:paraId="61D5355B" w14:textId="77777777" w:rsidR="00AE7A5C" w:rsidRPr="00A41889" w:rsidRDefault="00AE7A5C" w:rsidP="00F46B0A">
      <w:pPr>
        <w:keepNext/>
        <w:keepLines/>
        <w:jc w:val="both"/>
        <w:rPr>
          <w:rFonts w:ascii="Tahoma" w:hAnsi="Tahoma" w:cs="Tahoma"/>
        </w:rPr>
      </w:pPr>
    </w:p>
    <w:p w14:paraId="3776307C" w14:textId="77777777" w:rsidR="00D15219" w:rsidRPr="00A41889" w:rsidRDefault="00D15219" w:rsidP="00F46B0A">
      <w:pPr>
        <w:keepNext/>
        <w:keepLines/>
        <w:jc w:val="both"/>
        <w:rPr>
          <w:rFonts w:ascii="Tahoma" w:hAnsi="Tahoma" w:cs="Tahoma"/>
          <w:lang w:val="x-none"/>
        </w:rPr>
      </w:pPr>
      <w:r w:rsidRPr="00A41889">
        <w:rPr>
          <w:rFonts w:ascii="Tahoma" w:hAnsi="Tahoma" w:cs="Tahoma"/>
        </w:rPr>
        <w:t>Ponudnik lahko glede pogojev v zvezi z ekonomskim in finančnim položajem ter tehnično in strokovno sposobnostjo za predmetno javno naročilo</w:t>
      </w:r>
      <w:r w:rsidRPr="00A41889">
        <w:rPr>
          <w:rFonts w:ascii="Tahoma" w:hAnsi="Tahoma" w:cs="Tahoma"/>
          <w:lang w:val="x-none"/>
        </w:rPr>
        <w:t xml:space="preserve"> uporabi zmogljivosti</w:t>
      </w:r>
      <w:r w:rsidRPr="00A41889">
        <w:rPr>
          <w:rFonts w:ascii="Tahoma" w:hAnsi="Tahoma" w:cs="Tahoma"/>
        </w:rPr>
        <w:t xml:space="preserve"> </w:t>
      </w:r>
      <w:r w:rsidRPr="00A41889">
        <w:rPr>
          <w:rFonts w:ascii="Tahoma" w:hAnsi="Tahoma" w:cs="Tahoma"/>
          <w:lang w:val="x-none"/>
        </w:rPr>
        <w:t>drugih subjektov, ne glede na pravno razmerje med njim in temi subjekti</w:t>
      </w:r>
      <w:r w:rsidRPr="00A41889">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A41889">
        <w:rPr>
          <w:rFonts w:ascii="Tahoma" w:hAnsi="Tahoma" w:cs="Tahoma"/>
          <w:lang w:val="x-none"/>
        </w:rPr>
        <w:t>Glede pogojev v zvezi z</w:t>
      </w:r>
      <w:r w:rsidRPr="00A41889">
        <w:rPr>
          <w:rFonts w:ascii="Tahoma" w:hAnsi="Tahoma" w:cs="Tahoma"/>
        </w:rPr>
        <w:t xml:space="preserve"> </w:t>
      </w:r>
      <w:r w:rsidRPr="00A41889">
        <w:rPr>
          <w:rFonts w:ascii="Tahoma" w:hAnsi="Tahoma" w:cs="Tahoma"/>
          <w:lang w:val="x-none"/>
        </w:rPr>
        <w:t>ustreznimi poklicnimi izkušnjami lahko gospodarski subjekt uporabi zmogljivosti drugih subjektov le, če</w:t>
      </w:r>
      <w:r w:rsidRPr="00A41889">
        <w:rPr>
          <w:rFonts w:ascii="Tahoma" w:hAnsi="Tahoma" w:cs="Tahoma"/>
        </w:rPr>
        <w:t xml:space="preserve"> </w:t>
      </w:r>
      <w:r w:rsidRPr="00A41889">
        <w:rPr>
          <w:rFonts w:ascii="Tahoma" w:hAnsi="Tahoma" w:cs="Tahoma"/>
          <w:lang w:val="x-none"/>
        </w:rPr>
        <w:t>bodo slednji izvajali storitve</w:t>
      </w:r>
      <w:r w:rsidRPr="00A41889">
        <w:rPr>
          <w:rFonts w:ascii="Tahoma" w:hAnsi="Tahoma" w:cs="Tahoma"/>
        </w:rPr>
        <w:t>/dobave</w:t>
      </w:r>
      <w:r w:rsidRPr="00A41889">
        <w:rPr>
          <w:rFonts w:ascii="Tahoma" w:hAnsi="Tahoma" w:cs="Tahoma"/>
          <w:lang w:val="x-none"/>
        </w:rPr>
        <w:t xml:space="preserve">, za katere se zahtevajo te zmogljivosti. </w:t>
      </w:r>
    </w:p>
    <w:p w14:paraId="4C2ED179" w14:textId="77777777" w:rsidR="00D15219" w:rsidRPr="00A41889" w:rsidRDefault="00D15219" w:rsidP="00F46B0A">
      <w:pPr>
        <w:keepNext/>
        <w:keepLines/>
        <w:jc w:val="both"/>
        <w:rPr>
          <w:rFonts w:ascii="Tahoma" w:hAnsi="Tahoma" w:cs="Tahoma"/>
          <w:lang w:val="x-none"/>
        </w:rPr>
      </w:pPr>
    </w:p>
    <w:p w14:paraId="3B26F349" w14:textId="77777777" w:rsidR="00D15219" w:rsidRPr="00A41889" w:rsidRDefault="00D15219" w:rsidP="00F46B0A">
      <w:pPr>
        <w:keepNext/>
        <w:keepLines/>
        <w:ind w:right="-2"/>
        <w:jc w:val="both"/>
        <w:rPr>
          <w:rFonts w:ascii="Tahoma" w:hAnsi="Tahoma" w:cs="Tahoma"/>
        </w:rPr>
      </w:pPr>
      <w:r w:rsidRPr="00A41889">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A41889" w:rsidRDefault="00D15219" w:rsidP="00F46B0A">
      <w:pPr>
        <w:keepNext/>
        <w:keepLines/>
        <w:jc w:val="both"/>
        <w:rPr>
          <w:rFonts w:ascii="Tahoma" w:hAnsi="Tahoma" w:cs="Tahoma"/>
          <w:lang w:val="x-none"/>
        </w:rPr>
      </w:pPr>
    </w:p>
    <w:p w14:paraId="7BF5D9BC" w14:textId="77777777" w:rsidR="00D15219" w:rsidRPr="00A41889" w:rsidRDefault="00D15219" w:rsidP="00F46B0A">
      <w:pPr>
        <w:keepNext/>
        <w:keepLines/>
        <w:autoSpaceDE w:val="0"/>
        <w:autoSpaceDN w:val="0"/>
        <w:adjustRightInd w:val="0"/>
        <w:jc w:val="both"/>
        <w:rPr>
          <w:rFonts w:ascii="Tahoma" w:hAnsi="Tahoma" w:cs="Tahoma"/>
        </w:rPr>
      </w:pPr>
      <w:r w:rsidRPr="00A41889">
        <w:rPr>
          <w:rFonts w:ascii="Tahoma" w:hAnsi="Tahoma" w:cs="Tahoma"/>
        </w:rPr>
        <w:lastRenderedPageBreak/>
        <w:t xml:space="preserve">O uporabi zmogljivosti drugih subjektov govorimo, ko drugi subjekt </w:t>
      </w:r>
      <w:r w:rsidRPr="00A41889">
        <w:rPr>
          <w:rFonts w:ascii="Tahoma" w:hAnsi="Tahoma" w:cs="Tahoma"/>
          <w:u w:val="single"/>
        </w:rPr>
        <w:t>ni neposredno udeležen pri sami izvedbi naročila</w:t>
      </w:r>
      <w:r w:rsidRPr="00A41889">
        <w:rPr>
          <w:rFonts w:ascii="Tahoma" w:hAnsi="Tahoma" w:cs="Tahoma"/>
        </w:rPr>
        <w:t xml:space="preserve">, temveč ponudniku le npr. posodi določeno opremo, tehnična sredstva, mehanizacijo itd.. Če bo drugi subjekt z zmogljivostmi, s katerimi razpolaga in na katere se sklicuje ponudnik, </w:t>
      </w:r>
      <w:r w:rsidRPr="00A41889">
        <w:rPr>
          <w:rFonts w:ascii="Tahoma" w:hAnsi="Tahoma" w:cs="Tahoma"/>
          <w:u w:val="single"/>
        </w:rPr>
        <w:t>neposredno sam izvedel del predmeta javnega naročila</w:t>
      </w:r>
      <w:r w:rsidRPr="00A41889">
        <w:rPr>
          <w:rFonts w:ascii="Tahoma" w:hAnsi="Tahoma" w:cs="Tahoma"/>
        </w:rPr>
        <w:t xml:space="preserve">, potem govorimo o subjektu, ki izpolnjuje definicijo </w:t>
      </w:r>
      <w:r w:rsidRPr="00A41889">
        <w:rPr>
          <w:rFonts w:ascii="Tahoma" w:hAnsi="Tahoma" w:cs="Tahoma"/>
          <w:b/>
        </w:rPr>
        <w:t>podizvajalca</w:t>
      </w:r>
      <w:r w:rsidRPr="00A41889">
        <w:rPr>
          <w:rFonts w:ascii="Tahoma" w:hAnsi="Tahoma" w:cs="Tahoma"/>
        </w:rPr>
        <w:t xml:space="preserve">, </w:t>
      </w:r>
      <w:r w:rsidRPr="00A41889">
        <w:rPr>
          <w:rFonts w:ascii="Tahoma" w:hAnsi="Tahoma" w:cs="Tahoma"/>
          <w:u w:val="single"/>
        </w:rPr>
        <w:t xml:space="preserve">zato naj ga ponudnik nominira kot podizvajalca/e </w:t>
      </w:r>
      <w:r w:rsidRPr="00A41889">
        <w:rPr>
          <w:rFonts w:ascii="Tahoma" w:hAnsi="Tahoma" w:cs="Tahoma"/>
          <w:b/>
          <w:u w:val="single"/>
        </w:rPr>
        <w:t>in ne</w:t>
      </w:r>
      <w:r w:rsidRPr="00A41889">
        <w:rPr>
          <w:rFonts w:ascii="Tahoma" w:hAnsi="Tahoma" w:cs="Tahoma"/>
          <w:u w:val="single"/>
        </w:rPr>
        <w:t xml:space="preserve"> kot subjekt/e, katerih zmogljivost uporablja ponudnik v ponudbi</w:t>
      </w:r>
      <w:r w:rsidRPr="00A41889">
        <w:rPr>
          <w:rFonts w:ascii="Tahoma" w:hAnsi="Tahoma" w:cs="Tahoma"/>
        </w:rPr>
        <w:t>.</w:t>
      </w:r>
    </w:p>
    <w:p w14:paraId="21AF03F9" w14:textId="77777777" w:rsidR="00D15219" w:rsidRPr="00A41889" w:rsidRDefault="00D15219" w:rsidP="00F46B0A">
      <w:pPr>
        <w:keepNext/>
        <w:keepLines/>
        <w:jc w:val="both"/>
        <w:rPr>
          <w:rFonts w:ascii="Tahoma" w:hAnsi="Tahoma" w:cs="Tahoma"/>
          <w:lang w:val="x-none"/>
        </w:rPr>
      </w:pPr>
    </w:p>
    <w:p w14:paraId="523838E7" w14:textId="7EC67D93" w:rsidR="00D15219" w:rsidRPr="00A41889" w:rsidRDefault="00D15219" w:rsidP="00F46B0A">
      <w:pPr>
        <w:keepNext/>
        <w:keepLines/>
        <w:jc w:val="both"/>
        <w:rPr>
          <w:rFonts w:ascii="Tahoma" w:hAnsi="Tahoma" w:cs="Tahoma"/>
          <w:kern w:val="16"/>
        </w:rPr>
      </w:pPr>
      <w:r w:rsidRPr="00A41889">
        <w:rPr>
          <w:rFonts w:ascii="Tahoma" w:hAnsi="Tahoma" w:cs="Tahoma"/>
        </w:rPr>
        <w:t xml:space="preserve">V kolikor namerava ponudnik </w:t>
      </w:r>
      <w:r w:rsidRPr="00A41889">
        <w:rPr>
          <w:rFonts w:ascii="Tahoma" w:hAnsi="Tahoma" w:cs="Tahoma"/>
          <w:lang w:val="x-none"/>
        </w:rPr>
        <w:t>uporabi</w:t>
      </w:r>
      <w:r w:rsidRPr="00A41889">
        <w:rPr>
          <w:rFonts w:ascii="Tahoma" w:hAnsi="Tahoma" w:cs="Tahoma"/>
        </w:rPr>
        <w:t>ti</w:t>
      </w:r>
      <w:r w:rsidRPr="00A41889">
        <w:rPr>
          <w:rFonts w:ascii="Tahoma" w:hAnsi="Tahoma" w:cs="Tahoma"/>
          <w:lang w:val="x-none"/>
        </w:rPr>
        <w:t xml:space="preserve"> zmogljivosti</w:t>
      </w:r>
      <w:r w:rsidRPr="00A41889">
        <w:rPr>
          <w:rFonts w:ascii="Tahoma" w:hAnsi="Tahoma" w:cs="Tahoma"/>
        </w:rPr>
        <w:t xml:space="preserve"> </w:t>
      </w:r>
      <w:r w:rsidRPr="00A41889">
        <w:rPr>
          <w:rFonts w:ascii="Tahoma" w:hAnsi="Tahoma" w:cs="Tahoma"/>
          <w:lang w:val="x-none"/>
        </w:rPr>
        <w:t>drugih subjektov</w:t>
      </w:r>
      <w:r w:rsidRPr="00A41889">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A41889">
        <w:rPr>
          <w:rFonts w:ascii="Tahoma" w:hAnsi="Tahoma" w:cs="Tahoma"/>
          <w:kern w:val="16"/>
        </w:rPr>
        <w:t>ostala dokazila, v kolikor/kot to izhaja iz posameznih točk v nadaljevanju razpisne dokumentacije.</w:t>
      </w:r>
    </w:p>
    <w:p w14:paraId="51EBE0C4" w14:textId="77777777" w:rsidR="00D15219" w:rsidRPr="00A41889" w:rsidRDefault="00D15219" w:rsidP="00F46B0A">
      <w:pPr>
        <w:keepNext/>
        <w:keepLines/>
        <w:jc w:val="both"/>
        <w:rPr>
          <w:rFonts w:ascii="Tahoma" w:hAnsi="Tahoma" w:cs="Tahoma"/>
          <w:kern w:val="16"/>
        </w:rPr>
      </w:pPr>
    </w:p>
    <w:p w14:paraId="611A99CA" w14:textId="77777777" w:rsidR="00D15219" w:rsidRPr="00A41889" w:rsidRDefault="00D15219" w:rsidP="00F46B0A">
      <w:pPr>
        <w:keepNext/>
        <w:keepLines/>
        <w:ind w:right="-2"/>
        <w:jc w:val="both"/>
        <w:rPr>
          <w:rFonts w:ascii="Tahoma" w:hAnsi="Tahoma" w:cs="Tahoma"/>
        </w:rPr>
      </w:pPr>
      <w:r w:rsidRPr="00A41889">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603B7ADD" w14:textId="77777777" w:rsidR="0022368B" w:rsidRPr="00A41889" w:rsidRDefault="0022368B" w:rsidP="00F46B0A">
      <w:pPr>
        <w:keepNext/>
        <w:keepLines/>
        <w:jc w:val="both"/>
        <w:rPr>
          <w:rFonts w:ascii="Tahoma" w:hAnsi="Tahoma" w:cs="Tahoma"/>
        </w:rPr>
      </w:pPr>
    </w:p>
    <w:p w14:paraId="6BA8F86A" w14:textId="77777777" w:rsidR="00D15219" w:rsidRPr="00A41889" w:rsidRDefault="00D15219" w:rsidP="00F46B0A">
      <w:pPr>
        <w:keepNext/>
        <w:keepLines/>
        <w:spacing w:after="120"/>
        <w:jc w:val="both"/>
        <w:rPr>
          <w:rFonts w:ascii="Tahoma" w:hAnsi="Tahoma" w:cs="Tahoma"/>
        </w:rPr>
      </w:pPr>
      <w:r w:rsidRPr="00A41889">
        <w:rPr>
          <w:rFonts w:ascii="Tahoma" w:hAnsi="Tahoma" w:cs="Tahoma"/>
        </w:rPr>
        <w:t xml:space="preserve">V kolikor namerava ponudnik </w:t>
      </w:r>
      <w:r w:rsidRPr="00A41889">
        <w:rPr>
          <w:rFonts w:ascii="Tahoma" w:hAnsi="Tahoma" w:cs="Tahoma"/>
          <w:lang w:val="x-none"/>
        </w:rPr>
        <w:t>uporabi</w:t>
      </w:r>
      <w:r w:rsidRPr="00A41889">
        <w:rPr>
          <w:rFonts w:ascii="Tahoma" w:hAnsi="Tahoma" w:cs="Tahoma"/>
        </w:rPr>
        <w:t>ti</w:t>
      </w:r>
      <w:r w:rsidRPr="00A41889">
        <w:rPr>
          <w:rFonts w:ascii="Tahoma" w:hAnsi="Tahoma" w:cs="Tahoma"/>
          <w:lang w:val="x-none"/>
        </w:rPr>
        <w:t xml:space="preserve"> zmogljivosti</w:t>
      </w:r>
      <w:r w:rsidRPr="00A41889">
        <w:rPr>
          <w:rFonts w:ascii="Tahoma" w:hAnsi="Tahoma" w:cs="Tahoma"/>
        </w:rPr>
        <w:t xml:space="preserve"> </w:t>
      </w:r>
      <w:r w:rsidRPr="00A41889">
        <w:rPr>
          <w:rFonts w:ascii="Tahoma" w:hAnsi="Tahoma" w:cs="Tahoma"/>
          <w:lang w:val="x-none"/>
        </w:rPr>
        <w:t>drugih subjektov</w:t>
      </w:r>
      <w:r w:rsidRPr="00A41889">
        <w:rPr>
          <w:rFonts w:ascii="Tahoma" w:hAnsi="Tahoma" w:cs="Tahoma"/>
        </w:rPr>
        <w:t>, mora v ponudbi:</w:t>
      </w:r>
    </w:p>
    <w:p w14:paraId="4C4EF2D8" w14:textId="77777777" w:rsidR="00D15219" w:rsidRPr="00A41889" w:rsidRDefault="00D15219" w:rsidP="00F46B0A">
      <w:pPr>
        <w:keepNext/>
        <w:keepLines/>
        <w:numPr>
          <w:ilvl w:val="0"/>
          <w:numId w:val="30"/>
        </w:numPr>
        <w:ind w:left="714" w:hanging="357"/>
        <w:jc w:val="both"/>
        <w:rPr>
          <w:rFonts w:ascii="Tahoma" w:hAnsi="Tahoma" w:cs="Tahoma"/>
        </w:rPr>
      </w:pPr>
      <w:r w:rsidRPr="00A41889">
        <w:rPr>
          <w:rFonts w:ascii="Tahoma" w:hAnsi="Tahoma" w:cs="Tahoma"/>
        </w:rPr>
        <w:t>navesti vse druge subjekte, katerih zmogljivosti bo uporabljal za vsak del javnega naročila za katerega bo uporabljal te zmogljivosti,</w:t>
      </w:r>
    </w:p>
    <w:p w14:paraId="0BC71786" w14:textId="77777777" w:rsidR="00D15219" w:rsidRPr="00A41889" w:rsidRDefault="00D15219" w:rsidP="00F46B0A">
      <w:pPr>
        <w:keepNext/>
        <w:keepLines/>
        <w:numPr>
          <w:ilvl w:val="0"/>
          <w:numId w:val="30"/>
        </w:numPr>
        <w:ind w:left="714" w:hanging="357"/>
        <w:jc w:val="both"/>
        <w:rPr>
          <w:rFonts w:ascii="Tahoma" w:hAnsi="Tahoma" w:cs="Tahoma"/>
        </w:rPr>
      </w:pPr>
      <w:r w:rsidRPr="00A41889">
        <w:rPr>
          <w:rFonts w:ascii="Tahoma" w:hAnsi="Tahoma" w:cs="Tahoma"/>
        </w:rPr>
        <w:t>predložiti izpolnjene priloge razpisne dokumentacije, ki se nanašajo na druge subjekte,</w:t>
      </w:r>
    </w:p>
    <w:p w14:paraId="6FDE14FE" w14:textId="77777777" w:rsidR="00D15219" w:rsidRPr="00A41889" w:rsidRDefault="00D15219" w:rsidP="00F46B0A">
      <w:pPr>
        <w:keepNext/>
        <w:keepLines/>
        <w:numPr>
          <w:ilvl w:val="0"/>
          <w:numId w:val="30"/>
        </w:numPr>
        <w:ind w:left="714" w:hanging="357"/>
        <w:jc w:val="both"/>
        <w:rPr>
          <w:rFonts w:ascii="Tahoma" w:hAnsi="Tahoma" w:cs="Tahoma"/>
        </w:rPr>
      </w:pPr>
      <w:r w:rsidRPr="00A41889">
        <w:rPr>
          <w:rFonts w:ascii="Tahoma" w:hAnsi="Tahoma" w:cs="Tahoma"/>
        </w:rPr>
        <w:t>navesti kontaktne podatke in zakonite zastopnike predlaganih drugih subjektov,</w:t>
      </w:r>
    </w:p>
    <w:p w14:paraId="35D83FA6" w14:textId="346ECA28" w:rsidR="00D15219" w:rsidRPr="00A41889" w:rsidRDefault="00D15219" w:rsidP="00F46B0A">
      <w:pPr>
        <w:keepNext/>
        <w:keepLines/>
        <w:numPr>
          <w:ilvl w:val="0"/>
          <w:numId w:val="30"/>
        </w:numPr>
        <w:ind w:left="714" w:hanging="357"/>
        <w:jc w:val="both"/>
        <w:rPr>
          <w:rFonts w:ascii="Tahoma" w:hAnsi="Tahoma" w:cs="Tahoma"/>
          <w:kern w:val="16"/>
        </w:rPr>
      </w:pPr>
      <w:r w:rsidRPr="00A41889">
        <w:rPr>
          <w:rFonts w:ascii="Tahoma" w:hAnsi="Tahoma" w:cs="Tahoma"/>
        </w:rPr>
        <w:t xml:space="preserve">v razdelek »Sodelujoči«, del »ESPD – ostali sodelujoči, predložiti </w:t>
      </w:r>
      <w:r w:rsidRPr="00A41889">
        <w:rPr>
          <w:rFonts w:ascii="Tahoma" w:hAnsi="Tahoma" w:cs="Tahoma"/>
          <w:kern w:val="16"/>
        </w:rPr>
        <w:t>izpolnjen in popisan obrazec ESPD s strani drugega subjekta/ov (Priloga 3 ESPD),</w:t>
      </w:r>
    </w:p>
    <w:p w14:paraId="440E8205" w14:textId="5C7C88F1" w:rsidR="00D15219" w:rsidRPr="00A41889" w:rsidRDefault="00D15219" w:rsidP="00F46B0A">
      <w:pPr>
        <w:keepNext/>
        <w:keepLines/>
        <w:numPr>
          <w:ilvl w:val="0"/>
          <w:numId w:val="30"/>
        </w:numPr>
        <w:ind w:left="714" w:hanging="357"/>
        <w:jc w:val="both"/>
        <w:rPr>
          <w:rFonts w:ascii="Tahoma" w:hAnsi="Tahoma" w:cs="Tahoma"/>
          <w:kern w:val="16"/>
        </w:rPr>
      </w:pPr>
      <w:r w:rsidRPr="00A41889">
        <w:rPr>
          <w:rFonts w:ascii="Tahoma" w:hAnsi="Tahoma" w:cs="Tahoma"/>
        </w:rPr>
        <w:t>v razdelek »Dokumenti«, del »Ostale priloge«, predložiti vse Obrazec k Prilogi 3 (izjava),</w:t>
      </w:r>
    </w:p>
    <w:p w14:paraId="7B9ED4ED" w14:textId="1612A120" w:rsidR="00D15219" w:rsidRPr="00A41889" w:rsidRDefault="00D15219" w:rsidP="00F46B0A">
      <w:pPr>
        <w:keepNext/>
        <w:keepLines/>
        <w:numPr>
          <w:ilvl w:val="0"/>
          <w:numId w:val="30"/>
        </w:numPr>
        <w:ind w:left="714" w:hanging="357"/>
        <w:jc w:val="both"/>
        <w:rPr>
          <w:rFonts w:ascii="Tahoma" w:hAnsi="Tahoma" w:cs="Tahoma"/>
        </w:rPr>
      </w:pPr>
      <w:r w:rsidRPr="00A41889">
        <w:rPr>
          <w:rFonts w:ascii="Tahoma" w:hAnsi="Tahoma" w:cs="Tahoma"/>
        </w:rPr>
        <w:t xml:space="preserve">predložiti </w:t>
      </w:r>
      <w:r w:rsidR="0022368B" w:rsidRPr="00A41889">
        <w:rPr>
          <w:rFonts w:ascii="Tahoma" w:hAnsi="Tahoma" w:cs="Tahoma"/>
          <w:u w:val="single"/>
        </w:rPr>
        <w:t>Prilogo 5</w:t>
      </w:r>
      <w:r w:rsidRPr="00A41889">
        <w:rPr>
          <w:rFonts w:ascii="Tahoma" w:hAnsi="Tahoma" w:cs="Tahoma"/>
          <w:u w:val="single"/>
        </w:rPr>
        <w:t xml:space="preserve"> Seznam drugih subjektov, katerih zmogljivosti uporablja ponudnik</w:t>
      </w:r>
      <w:r w:rsidRPr="00A41889">
        <w:rPr>
          <w:rFonts w:ascii="Tahoma" w:hAnsi="Tahoma" w:cs="Tahoma"/>
        </w:rPr>
        <w:t>,</w:t>
      </w:r>
    </w:p>
    <w:p w14:paraId="175B8382" w14:textId="77777777" w:rsidR="00D15219" w:rsidRPr="00A41889" w:rsidRDefault="00D15219" w:rsidP="00F46B0A">
      <w:pPr>
        <w:keepNext/>
        <w:keepLines/>
        <w:numPr>
          <w:ilvl w:val="0"/>
          <w:numId w:val="30"/>
        </w:numPr>
        <w:ind w:left="714" w:hanging="357"/>
        <w:jc w:val="both"/>
        <w:rPr>
          <w:rFonts w:ascii="Tahoma" w:hAnsi="Tahoma" w:cs="Tahoma"/>
        </w:rPr>
      </w:pPr>
      <w:r w:rsidRPr="00A41889">
        <w:rPr>
          <w:rFonts w:ascii="Tahoma" w:hAnsi="Tahoma" w:cs="Tahoma"/>
          <w:kern w:val="16"/>
        </w:rPr>
        <w:t>predložiti ostala dokazila, v kolikor/kot to izhaja iz posameznih točk v nadaljevanju razpisne dokumentacije.</w:t>
      </w:r>
    </w:p>
    <w:p w14:paraId="2CD0CBFF" w14:textId="77777777" w:rsidR="00D15219" w:rsidRPr="00A41889" w:rsidRDefault="00D15219" w:rsidP="00F46B0A">
      <w:pPr>
        <w:keepNext/>
        <w:keepLines/>
        <w:jc w:val="both"/>
        <w:rPr>
          <w:rFonts w:ascii="Tahoma" w:hAnsi="Tahoma" w:cs="Tahoma"/>
        </w:rPr>
      </w:pPr>
    </w:p>
    <w:p w14:paraId="612ED133" w14:textId="6F9BF3C9" w:rsidR="00D15219" w:rsidRPr="00A41889" w:rsidRDefault="00D15219" w:rsidP="00F46B0A">
      <w:pPr>
        <w:keepNext/>
        <w:keepLines/>
        <w:jc w:val="both"/>
        <w:rPr>
          <w:rFonts w:ascii="Tahoma" w:hAnsi="Tahoma" w:cs="Tahoma"/>
        </w:rPr>
      </w:pPr>
      <w:r w:rsidRPr="00A41889">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A41889" w:rsidRDefault="00D15219" w:rsidP="00F46B0A">
      <w:pPr>
        <w:keepNext/>
        <w:keepLines/>
        <w:jc w:val="both"/>
        <w:rPr>
          <w:rFonts w:ascii="Tahoma" w:hAnsi="Tahoma" w:cs="Tahoma"/>
        </w:rPr>
      </w:pPr>
    </w:p>
    <w:p w14:paraId="491C0926" w14:textId="77777777" w:rsidR="00D15219" w:rsidRPr="00A41889" w:rsidRDefault="00D15219" w:rsidP="00F46B0A">
      <w:pPr>
        <w:keepNext/>
        <w:keepLines/>
        <w:jc w:val="both"/>
        <w:rPr>
          <w:rFonts w:ascii="Tahoma" w:hAnsi="Tahoma" w:cs="Tahoma"/>
        </w:rPr>
      </w:pPr>
      <w:r w:rsidRPr="00A41889">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A41889">
        <w:t xml:space="preserve"> </w:t>
      </w:r>
      <w:r w:rsidRPr="00A41889">
        <w:rPr>
          <w:rFonts w:ascii="Tahoma" w:hAnsi="Tahoma" w:cs="Tahoma"/>
        </w:rPr>
        <w:t>uporablja ponudnik v ponudbi.</w:t>
      </w:r>
    </w:p>
    <w:p w14:paraId="7D2504B1" w14:textId="2438FFBB" w:rsidR="00D15219" w:rsidRPr="00A41889" w:rsidRDefault="00D15219" w:rsidP="00F46B0A">
      <w:pPr>
        <w:keepNext/>
        <w:keepLines/>
        <w:jc w:val="both"/>
        <w:rPr>
          <w:rFonts w:ascii="Tahoma" w:hAnsi="Tahoma" w:cs="Tahoma"/>
        </w:rPr>
      </w:pPr>
    </w:p>
    <w:p w14:paraId="676912B5" w14:textId="77777777" w:rsidR="00701161" w:rsidRPr="00A41889" w:rsidRDefault="00701161" w:rsidP="00F46B0A">
      <w:pPr>
        <w:keepNext/>
        <w:keepLines/>
        <w:numPr>
          <w:ilvl w:val="1"/>
          <w:numId w:val="2"/>
        </w:numPr>
        <w:jc w:val="both"/>
        <w:rPr>
          <w:rFonts w:ascii="Tahoma" w:hAnsi="Tahoma" w:cs="Tahoma"/>
          <w:b/>
        </w:rPr>
      </w:pPr>
      <w:r w:rsidRPr="00A41889">
        <w:rPr>
          <w:rFonts w:ascii="Tahoma" w:hAnsi="Tahoma" w:cs="Tahoma"/>
          <w:b/>
        </w:rPr>
        <w:t>Veljavnost ponudbe</w:t>
      </w:r>
    </w:p>
    <w:p w14:paraId="44FFA456" w14:textId="77777777" w:rsidR="00701161" w:rsidRPr="00A41889" w:rsidRDefault="00701161" w:rsidP="00F46B0A">
      <w:pPr>
        <w:keepNext/>
        <w:keepLines/>
        <w:jc w:val="both"/>
        <w:rPr>
          <w:rFonts w:ascii="Tahoma" w:hAnsi="Tahoma" w:cs="Tahoma"/>
        </w:rPr>
      </w:pPr>
    </w:p>
    <w:p w14:paraId="76FB0201" w14:textId="3E25FCA5" w:rsidR="005C4E8B" w:rsidRDefault="00AE7EAF" w:rsidP="00AE7EAF">
      <w:pPr>
        <w:keepNext/>
        <w:keepLines/>
        <w:jc w:val="both"/>
        <w:rPr>
          <w:rFonts w:ascii="Tahoma" w:hAnsi="Tahoma" w:cs="Tahoma"/>
        </w:rPr>
      </w:pPr>
      <w:r w:rsidRPr="00A41889">
        <w:rPr>
          <w:rFonts w:ascii="Tahoma" w:hAnsi="Tahoma" w:cs="Tahoma"/>
        </w:rPr>
        <w:t xml:space="preserve">Ponudba za posamezni sklop predmeta javnega naročila mora biti veljavna </w:t>
      </w:r>
      <w:r>
        <w:rPr>
          <w:rFonts w:ascii="Tahoma" w:hAnsi="Tahoma" w:cs="Tahoma"/>
        </w:rPr>
        <w:t xml:space="preserve">še </w:t>
      </w:r>
      <w:r w:rsidR="005C4E8B">
        <w:rPr>
          <w:rFonts w:ascii="Tahoma" w:hAnsi="Tahoma" w:cs="Tahoma"/>
        </w:rPr>
        <w:t>najmanj štiri (4)</w:t>
      </w:r>
      <w:r w:rsidR="005C4E8B" w:rsidRPr="00A41889">
        <w:rPr>
          <w:rFonts w:ascii="Tahoma" w:hAnsi="Tahoma" w:cs="Tahoma"/>
        </w:rPr>
        <w:t xml:space="preserve"> </w:t>
      </w:r>
      <w:r w:rsidR="005C4E8B" w:rsidRPr="005C4E8B">
        <w:rPr>
          <w:rFonts w:ascii="Tahoma" w:hAnsi="Tahoma" w:cs="Tahoma"/>
        </w:rPr>
        <w:t xml:space="preserve">mesece, </w:t>
      </w:r>
      <w:r w:rsidR="005C4E8B">
        <w:rPr>
          <w:rFonts w:ascii="Tahoma" w:hAnsi="Tahoma" w:cs="Tahoma"/>
        </w:rPr>
        <w:t xml:space="preserve">šteto </w:t>
      </w:r>
      <w:r w:rsidR="005C4E8B" w:rsidRPr="005C4E8B">
        <w:rPr>
          <w:rFonts w:ascii="Tahoma" w:hAnsi="Tahoma" w:cs="Tahoma"/>
        </w:rPr>
        <w:t>od roka</w:t>
      </w:r>
      <w:r w:rsidR="005C4E8B">
        <w:rPr>
          <w:rFonts w:ascii="Tahoma" w:hAnsi="Tahoma" w:cs="Tahoma"/>
          <w:snapToGrid w:val="0"/>
        </w:rPr>
        <w:t xml:space="preserve"> za predložitev ponudb.</w:t>
      </w:r>
    </w:p>
    <w:p w14:paraId="79C1489A" w14:textId="77777777" w:rsidR="00AE7EAF" w:rsidRPr="00A41889" w:rsidRDefault="00AE7EAF" w:rsidP="00F46B0A">
      <w:pPr>
        <w:keepNext/>
        <w:keepLines/>
        <w:jc w:val="both"/>
        <w:rPr>
          <w:rFonts w:ascii="Tahoma" w:hAnsi="Tahoma" w:cs="Tahoma"/>
          <w:b/>
        </w:rPr>
      </w:pPr>
    </w:p>
    <w:p w14:paraId="0586762F" w14:textId="77777777" w:rsidR="00FA7D61" w:rsidRPr="00A41889" w:rsidRDefault="00FA7D61" w:rsidP="00F46B0A">
      <w:pPr>
        <w:keepNext/>
        <w:keepLines/>
        <w:numPr>
          <w:ilvl w:val="1"/>
          <w:numId w:val="2"/>
        </w:numPr>
        <w:jc w:val="both"/>
        <w:rPr>
          <w:rFonts w:ascii="Tahoma" w:hAnsi="Tahoma" w:cs="Tahoma"/>
          <w:b/>
        </w:rPr>
      </w:pPr>
      <w:r w:rsidRPr="00A41889">
        <w:rPr>
          <w:rFonts w:ascii="Tahoma" w:hAnsi="Tahoma" w:cs="Tahoma"/>
          <w:b/>
        </w:rPr>
        <w:t>Rok za predložitev ponudb in javno odpiranje ponudb</w:t>
      </w:r>
    </w:p>
    <w:p w14:paraId="12708A0C" w14:textId="77777777" w:rsidR="00FA7D61" w:rsidRPr="00A41889" w:rsidRDefault="00FA7D61" w:rsidP="00F46B0A">
      <w:pPr>
        <w:keepNext/>
        <w:keepLines/>
        <w:ind w:left="720"/>
        <w:jc w:val="both"/>
        <w:rPr>
          <w:rFonts w:ascii="Tahoma" w:hAnsi="Tahoma" w:cs="Tahoma"/>
          <w:b/>
        </w:rPr>
      </w:pPr>
    </w:p>
    <w:p w14:paraId="026C9ED8" w14:textId="3E3C7EA2" w:rsidR="00FA7D61" w:rsidRPr="00A41889" w:rsidRDefault="00FA7D61" w:rsidP="00F46B0A">
      <w:pPr>
        <w:keepNext/>
        <w:keepLines/>
        <w:tabs>
          <w:tab w:val="left" w:pos="142"/>
        </w:tabs>
        <w:jc w:val="both"/>
        <w:rPr>
          <w:rFonts w:ascii="Tahoma" w:hAnsi="Tahoma" w:cs="Tahoma"/>
        </w:rPr>
      </w:pPr>
      <w:r w:rsidRPr="00A41889">
        <w:rPr>
          <w:rFonts w:ascii="Tahoma" w:hAnsi="Tahoma" w:cs="Tahoma"/>
          <w:lang w:val="x-none"/>
        </w:rPr>
        <w:t>Ponudnik mora ponudb</w:t>
      </w:r>
      <w:r w:rsidRPr="00A41889">
        <w:rPr>
          <w:rFonts w:ascii="Tahoma" w:hAnsi="Tahoma" w:cs="Tahoma"/>
        </w:rPr>
        <w:t>o</w:t>
      </w:r>
      <w:r w:rsidRPr="00A41889">
        <w:rPr>
          <w:rFonts w:ascii="Tahoma" w:hAnsi="Tahoma" w:cs="Tahoma"/>
          <w:lang w:val="x-none"/>
        </w:rPr>
        <w:t xml:space="preserve"> predložiti </w:t>
      </w:r>
      <w:r w:rsidRPr="00A41889">
        <w:rPr>
          <w:rFonts w:ascii="Tahoma" w:hAnsi="Tahoma" w:cs="Tahoma"/>
        </w:rPr>
        <w:t xml:space="preserve">elektronsko, </w:t>
      </w:r>
      <w:r w:rsidRPr="00A41889">
        <w:rPr>
          <w:rFonts w:ascii="Tahoma" w:hAnsi="Tahoma" w:cs="Tahoma"/>
          <w:lang w:val="x-none"/>
        </w:rPr>
        <w:t xml:space="preserve">v </w:t>
      </w:r>
      <w:r w:rsidRPr="00A41889">
        <w:rPr>
          <w:rFonts w:ascii="Tahoma" w:hAnsi="Tahoma" w:cs="Tahoma"/>
          <w:b/>
          <w:lang w:val="x-none"/>
        </w:rPr>
        <w:t>informacijsk</w:t>
      </w:r>
      <w:r w:rsidRPr="00A41889">
        <w:rPr>
          <w:rFonts w:ascii="Tahoma" w:hAnsi="Tahoma" w:cs="Tahoma"/>
          <w:b/>
        </w:rPr>
        <w:t>em</w:t>
      </w:r>
      <w:r w:rsidRPr="00A41889">
        <w:rPr>
          <w:rFonts w:ascii="Tahoma" w:hAnsi="Tahoma" w:cs="Tahoma"/>
          <w:b/>
          <w:lang w:val="x-none"/>
        </w:rPr>
        <w:t xml:space="preserve"> sistem</w:t>
      </w:r>
      <w:r w:rsidRPr="00A41889">
        <w:rPr>
          <w:rFonts w:ascii="Tahoma" w:hAnsi="Tahoma" w:cs="Tahoma"/>
          <w:b/>
        </w:rPr>
        <w:t>u</w:t>
      </w:r>
      <w:r w:rsidRPr="00A41889">
        <w:rPr>
          <w:rFonts w:ascii="Tahoma" w:hAnsi="Tahoma" w:cs="Tahoma"/>
          <w:b/>
          <w:lang w:val="x-none"/>
        </w:rPr>
        <w:t xml:space="preserve"> e-JN</w:t>
      </w:r>
      <w:r w:rsidRPr="00A41889">
        <w:rPr>
          <w:rFonts w:ascii="Tahoma" w:hAnsi="Tahoma" w:cs="Tahoma"/>
        </w:rPr>
        <w:t>,</w:t>
      </w:r>
      <w:r w:rsidRPr="00A41889">
        <w:rPr>
          <w:rFonts w:ascii="Tahoma" w:hAnsi="Tahoma" w:cs="Tahoma"/>
          <w:lang w:val="x-none"/>
        </w:rPr>
        <w:t xml:space="preserve"> na spletnem naslovu </w:t>
      </w:r>
      <w:hyperlink r:id="rId14" w:history="1">
        <w:r w:rsidRPr="00A41889">
          <w:rPr>
            <w:rFonts w:ascii="Tahoma" w:hAnsi="Tahoma" w:cs="Tahoma"/>
            <w:color w:val="0000FF"/>
            <w:u w:val="single"/>
            <w:lang w:val="x-none"/>
          </w:rPr>
          <w:t>https://ejn.gov.si/eJN2</w:t>
        </w:r>
      </w:hyperlink>
      <w:r w:rsidRPr="00A41889">
        <w:rPr>
          <w:rFonts w:ascii="Tahoma" w:hAnsi="Tahoma" w:cs="Tahoma"/>
        </w:rPr>
        <w:t>, v skladu</w:t>
      </w:r>
      <w:r w:rsidR="00600AFF" w:rsidRPr="00A41889">
        <w:rPr>
          <w:rFonts w:ascii="Tahoma" w:hAnsi="Tahoma" w:cs="Tahoma"/>
        </w:rPr>
        <w:t xml:space="preserve"> z navodili, navedenimi</w:t>
      </w:r>
      <w:r w:rsidRPr="00A41889">
        <w:rPr>
          <w:rFonts w:ascii="Tahoma" w:hAnsi="Tahoma" w:cs="Tahoma"/>
        </w:rPr>
        <w:t xml:space="preserve"> </w:t>
      </w:r>
      <w:r w:rsidR="00600AFF" w:rsidRPr="00A41889">
        <w:rPr>
          <w:rFonts w:ascii="Tahoma" w:hAnsi="Tahoma" w:cs="Tahoma"/>
          <w:u w:val="single"/>
        </w:rPr>
        <w:t xml:space="preserve">v </w:t>
      </w:r>
      <w:r w:rsidR="00600AFF" w:rsidRPr="00A41889">
        <w:rPr>
          <w:rFonts w:ascii="Tahoma" w:hAnsi="Tahoma" w:cs="Tahoma"/>
          <w:b/>
          <w:u w:val="single"/>
        </w:rPr>
        <w:t>poglavju</w:t>
      </w:r>
      <w:r w:rsidRPr="00A41889">
        <w:rPr>
          <w:rFonts w:ascii="Tahoma" w:hAnsi="Tahoma" w:cs="Tahoma"/>
          <w:b/>
          <w:u w:val="single"/>
        </w:rPr>
        <w:t xml:space="preserve"> 6</w:t>
      </w:r>
      <w:r w:rsidRPr="00A41889">
        <w:rPr>
          <w:rFonts w:ascii="Tahoma" w:hAnsi="Tahoma" w:cs="Tahoma"/>
          <w:u w:val="single"/>
        </w:rPr>
        <w:t xml:space="preserve"> te razpisne dokumentacije</w:t>
      </w:r>
      <w:r w:rsidRPr="00A41889">
        <w:rPr>
          <w:rFonts w:ascii="Tahoma" w:hAnsi="Tahoma" w:cs="Tahoma"/>
        </w:rPr>
        <w:t>, v katerem je opredeljen tudi rok za predložitev elektronske ponudbe. Ponudnik nosi vse stroške za pripravo in predložitev ponudbe.</w:t>
      </w:r>
    </w:p>
    <w:p w14:paraId="1C166597" w14:textId="77777777" w:rsidR="00FA7D61" w:rsidRPr="00A41889" w:rsidRDefault="00FA7D61" w:rsidP="00F46B0A">
      <w:pPr>
        <w:keepNext/>
        <w:keepLines/>
        <w:tabs>
          <w:tab w:val="left" w:pos="142"/>
        </w:tabs>
        <w:jc w:val="both"/>
        <w:rPr>
          <w:rFonts w:ascii="Tahoma" w:hAnsi="Tahoma" w:cs="Tahoma"/>
        </w:rPr>
      </w:pPr>
    </w:p>
    <w:p w14:paraId="22441046" w14:textId="0DD527E4" w:rsidR="00E54A67" w:rsidRPr="00A41889" w:rsidRDefault="00FA7D61" w:rsidP="00F46B0A">
      <w:pPr>
        <w:keepNext/>
        <w:keepLines/>
        <w:jc w:val="both"/>
        <w:rPr>
          <w:rFonts w:ascii="Tahoma" w:hAnsi="Tahoma" w:cs="Tahoma"/>
        </w:rPr>
      </w:pPr>
      <w:r w:rsidRPr="00A41889">
        <w:rPr>
          <w:rFonts w:ascii="Tahoma" w:hAnsi="Tahoma" w:cs="Tahoma"/>
        </w:rPr>
        <w:t xml:space="preserve">Javno odpiranje ponudb v informacijskem sistemu e-JN, na spletnem naslovu </w:t>
      </w:r>
      <w:hyperlink r:id="rId15" w:history="1">
        <w:r w:rsidRPr="00A41889">
          <w:rPr>
            <w:rFonts w:ascii="Tahoma" w:hAnsi="Tahoma" w:cs="Tahoma"/>
            <w:color w:val="0000FF"/>
            <w:u w:val="single"/>
          </w:rPr>
          <w:t>https://ejn.gov.si/eJN2</w:t>
        </w:r>
      </w:hyperlink>
      <w:r w:rsidRPr="00A41889">
        <w:rPr>
          <w:rFonts w:ascii="Tahoma" w:hAnsi="Tahoma" w:cs="Tahoma"/>
          <w:color w:val="0000FF"/>
          <w:u w:val="single"/>
        </w:rPr>
        <w:t xml:space="preserve">, </w:t>
      </w:r>
      <w:r w:rsidRPr="00A41889">
        <w:rPr>
          <w:rFonts w:ascii="Tahoma" w:hAnsi="Tahoma" w:cs="Tahoma"/>
        </w:rPr>
        <w:t>poteka avtomatično, na način</w:t>
      </w:r>
      <w:r w:rsidR="00EF00F0">
        <w:rPr>
          <w:rFonts w:ascii="Tahoma" w:hAnsi="Tahoma" w:cs="Tahoma"/>
        </w:rPr>
        <w:t>,</w:t>
      </w:r>
      <w:r w:rsidRPr="00A41889">
        <w:rPr>
          <w:rFonts w:ascii="Tahoma" w:hAnsi="Tahoma" w:cs="Tahoma"/>
        </w:rPr>
        <w:t xml:space="preserve">  da informacijski sistem e-JN samodejno, </w:t>
      </w:r>
      <w:r w:rsidR="0022368B" w:rsidRPr="00A41889">
        <w:rPr>
          <w:rFonts w:ascii="Tahoma" w:hAnsi="Tahoma" w:cs="Tahoma"/>
        </w:rPr>
        <w:t xml:space="preserve">dve uri </w:t>
      </w:r>
      <w:r w:rsidRPr="00A41889">
        <w:rPr>
          <w:rFonts w:ascii="Tahoma" w:hAnsi="Tahoma" w:cs="Tahoma"/>
        </w:rPr>
        <w:t xml:space="preserve">po poteku roka za predložitev elektronskih ponudb, prikaže podatke o ponudniku, o variantah, če so bile zahtevane oziroma dovoljene, ter omogoči dostop do </w:t>
      </w:r>
      <w:proofErr w:type="spellStart"/>
      <w:r w:rsidRPr="00A41889">
        <w:rPr>
          <w:rFonts w:ascii="Tahoma" w:hAnsi="Tahoma" w:cs="Tahoma"/>
        </w:rPr>
        <w:t>pdf</w:t>
      </w:r>
      <w:proofErr w:type="spellEnd"/>
      <w:r w:rsidRPr="00A41889">
        <w:rPr>
          <w:rFonts w:ascii="Tahoma" w:hAnsi="Tahoma" w:cs="Tahoma"/>
        </w:rPr>
        <w:t>. dokumenta, ki ga ponudnik n</w:t>
      </w:r>
      <w:r w:rsidR="006C75FC" w:rsidRPr="00A41889">
        <w:rPr>
          <w:rFonts w:ascii="Tahoma" w:hAnsi="Tahoma" w:cs="Tahoma"/>
        </w:rPr>
        <w:t>aloži v sistem e-JN v del</w:t>
      </w:r>
      <w:r w:rsidRPr="00A41889">
        <w:rPr>
          <w:rFonts w:ascii="Tahoma" w:hAnsi="Tahoma" w:cs="Tahoma"/>
        </w:rPr>
        <w:t xml:space="preserve"> »</w:t>
      </w:r>
      <w:r w:rsidRPr="00A41889">
        <w:rPr>
          <w:rFonts w:ascii="Tahoma" w:hAnsi="Tahoma" w:cs="Tahoma"/>
          <w:b/>
        </w:rPr>
        <w:t>Predračun</w:t>
      </w:r>
      <w:r w:rsidR="0028615E" w:rsidRPr="00A41889">
        <w:rPr>
          <w:rFonts w:ascii="Tahoma" w:hAnsi="Tahoma" w:cs="Tahoma"/>
        </w:rPr>
        <w:t xml:space="preserve">«. </w:t>
      </w:r>
      <w:r w:rsidRPr="00A41889">
        <w:rPr>
          <w:rFonts w:ascii="Tahoma" w:hAnsi="Tahoma" w:cs="Tahoma"/>
        </w:rPr>
        <w:t>Ponudniki, ki so oddali ponudbe, imajo te podatke v informacijskem sistemu e-JN na razpolago v razdelku »Zapisnik o odpiranju ponudb«.</w:t>
      </w:r>
      <w:r w:rsidR="000D0362" w:rsidRPr="00A41889">
        <w:rPr>
          <w:rFonts w:ascii="Tahoma" w:hAnsi="Tahoma" w:cs="Tahoma"/>
        </w:rPr>
        <w:t xml:space="preserve"> </w:t>
      </w:r>
    </w:p>
    <w:p w14:paraId="1CE7C351" w14:textId="3525DBF1" w:rsidR="00A1585B" w:rsidRDefault="00A1585B" w:rsidP="00F46B0A">
      <w:pPr>
        <w:keepNext/>
        <w:keepLines/>
        <w:jc w:val="both"/>
        <w:rPr>
          <w:rFonts w:ascii="Tahoma" w:hAnsi="Tahoma" w:cs="Tahoma"/>
        </w:rPr>
      </w:pPr>
    </w:p>
    <w:p w14:paraId="087388CB" w14:textId="535377DC" w:rsidR="00565146" w:rsidRDefault="00565146" w:rsidP="00F46B0A">
      <w:pPr>
        <w:keepNext/>
        <w:keepLines/>
        <w:jc w:val="both"/>
        <w:rPr>
          <w:rFonts w:ascii="Tahoma" w:hAnsi="Tahoma" w:cs="Tahoma"/>
        </w:rPr>
      </w:pPr>
    </w:p>
    <w:p w14:paraId="442A21E4" w14:textId="1F63020B" w:rsidR="00565146" w:rsidRDefault="00565146" w:rsidP="00F46B0A">
      <w:pPr>
        <w:keepNext/>
        <w:keepLines/>
        <w:jc w:val="both"/>
        <w:rPr>
          <w:rFonts w:ascii="Tahoma" w:hAnsi="Tahoma" w:cs="Tahoma"/>
        </w:rPr>
      </w:pPr>
    </w:p>
    <w:p w14:paraId="34522E26" w14:textId="77777777" w:rsidR="00565146" w:rsidRPr="00A41889" w:rsidRDefault="00565146" w:rsidP="00F46B0A">
      <w:pPr>
        <w:keepNext/>
        <w:keepLines/>
        <w:jc w:val="both"/>
        <w:rPr>
          <w:rFonts w:ascii="Tahoma" w:hAnsi="Tahoma" w:cs="Tahoma"/>
        </w:rPr>
      </w:pPr>
    </w:p>
    <w:p w14:paraId="003259F3" w14:textId="77777777" w:rsidR="00E54A67" w:rsidRPr="00A41889" w:rsidRDefault="00E54A67" w:rsidP="00F46B0A">
      <w:pPr>
        <w:keepNext/>
        <w:keepLines/>
        <w:numPr>
          <w:ilvl w:val="1"/>
          <w:numId w:val="2"/>
        </w:numPr>
        <w:jc w:val="both"/>
        <w:rPr>
          <w:rFonts w:ascii="Tahoma" w:hAnsi="Tahoma" w:cs="Tahoma"/>
          <w:b/>
        </w:rPr>
      </w:pPr>
      <w:r w:rsidRPr="00A41889">
        <w:rPr>
          <w:rFonts w:ascii="Tahoma" w:hAnsi="Tahoma" w:cs="Tahoma"/>
          <w:b/>
        </w:rPr>
        <w:lastRenderedPageBreak/>
        <w:t>Pregled in ocenjevanje ponudb</w:t>
      </w:r>
    </w:p>
    <w:p w14:paraId="26B1784D" w14:textId="77777777" w:rsidR="00E54A67" w:rsidRPr="00A41889" w:rsidRDefault="00E54A67" w:rsidP="00F46B0A">
      <w:pPr>
        <w:keepNext/>
        <w:keepLines/>
        <w:rPr>
          <w:rFonts w:ascii="Tahoma" w:hAnsi="Tahoma" w:cs="Tahoma"/>
        </w:rPr>
      </w:pPr>
    </w:p>
    <w:p w14:paraId="107F3264" w14:textId="77777777" w:rsidR="006C75FC" w:rsidRPr="00A41889" w:rsidRDefault="006C75FC" w:rsidP="00F46B0A">
      <w:pPr>
        <w:keepNext/>
        <w:keepLines/>
        <w:jc w:val="both"/>
        <w:rPr>
          <w:rFonts w:ascii="Tahoma" w:hAnsi="Tahoma" w:cs="Tahoma"/>
        </w:rPr>
      </w:pPr>
      <w:r w:rsidRPr="00A41889">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7C39CDB3" w14:textId="77777777" w:rsidR="00654ABA" w:rsidRPr="00A41889" w:rsidRDefault="00654ABA" w:rsidP="00F46B0A">
      <w:pPr>
        <w:keepNext/>
        <w:keepLines/>
        <w:ind w:right="56"/>
        <w:jc w:val="both"/>
        <w:rPr>
          <w:rFonts w:ascii="Tahoma" w:hAnsi="Tahoma" w:cs="Tahoma"/>
        </w:rPr>
      </w:pPr>
    </w:p>
    <w:p w14:paraId="5095578B" w14:textId="77777777" w:rsidR="00E54A67" w:rsidRPr="00A41889" w:rsidRDefault="00E54A67" w:rsidP="00F46B0A">
      <w:pPr>
        <w:keepNext/>
        <w:keepLines/>
        <w:numPr>
          <w:ilvl w:val="1"/>
          <w:numId w:val="2"/>
        </w:numPr>
        <w:jc w:val="both"/>
        <w:rPr>
          <w:rFonts w:ascii="Tahoma" w:hAnsi="Tahoma" w:cs="Tahoma"/>
          <w:b/>
        </w:rPr>
      </w:pPr>
      <w:r w:rsidRPr="00A41889">
        <w:rPr>
          <w:rFonts w:ascii="Tahoma" w:hAnsi="Tahoma" w:cs="Tahoma"/>
          <w:b/>
        </w:rPr>
        <w:t xml:space="preserve">Sprejem odločitve o oddaji javnega naročila in obveščanje </w:t>
      </w:r>
    </w:p>
    <w:p w14:paraId="0C4C5D1F" w14:textId="77777777" w:rsidR="00E54A67" w:rsidRPr="00A41889" w:rsidRDefault="00E54A67" w:rsidP="00F46B0A">
      <w:pPr>
        <w:keepNext/>
        <w:keepLines/>
        <w:ind w:left="720" w:right="56"/>
        <w:jc w:val="both"/>
        <w:rPr>
          <w:rFonts w:ascii="Tahoma" w:hAnsi="Tahoma" w:cs="Tahoma"/>
        </w:rPr>
      </w:pPr>
    </w:p>
    <w:p w14:paraId="32FD9A88" w14:textId="77777777" w:rsidR="006C75FC" w:rsidRPr="00A41889" w:rsidRDefault="006C75FC" w:rsidP="00F46B0A">
      <w:pPr>
        <w:keepNext/>
        <w:keepLines/>
        <w:ind w:right="56"/>
        <w:jc w:val="both"/>
        <w:rPr>
          <w:rFonts w:ascii="Tahoma" w:hAnsi="Tahoma" w:cs="Tahoma"/>
        </w:rPr>
      </w:pPr>
      <w:r w:rsidRPr="00A41889">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A41889" w:rsidRDefault="006C75FC" w:rsidP="00F46B0A">
      <w:pPr>
        <w:keepNext/>
        <w:keepLines/>
        <w:ind w:right="56"/>
        <w:jc w:val="both"/>
        <w:rPr>
          <w:rFonts w:ascii="Tahoma" w:hAnsi="Tahoma" w:cs="Tahoma"/>
        </w:rPr>
      </w:pPr>
    </w:p>
    <w:p w14:paraId="0C78D58E" w14:textId="77777777" w:rsidR="006C75FC" w:rsidRPr="00A41889" w:rsidRDefault="006C75FC" w:rsidP="00F46B0A">
      <w:pPr>
        <w:keepNext/>
        <w:keepLines/>
        <w:ind w:right="56"/>
        <w:jc w:val="both"/>
        <w:rPr>
          <w:rFonts w:ascii="Tahoma" w:hAnsi="Tahoma" w:cs="Tahoma"/>
        </w:rPr>
      </w:pPr>
      <w:r w:rsidRPr="00A41889">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A41889" w:rsidRDefault="006C75FC" w:rsidP="00F46B0A">
      <w:pPr>
        <w:keepNext/>
        <w:keepLines/>
        <w:ind w:right="56"/>
        <w:jc w:val="both"/>
        <w:rPr>
          <w:rFonts w:ascii="Tahoma" w:hAnsi="Tahoma" w:cs="Tahoma"/>
        </w:rPr>
      </w:pPr>
    </w:p>
    <w:p w14:paraId="701F5D12" w14:textId="77777777" w:rsidR="006C75FC" w:rsidRPr="00A41889" w:rsidRDefault="006C75FC" w:rsidP="00F46B0A">
      <w:pPr>
        <w:keepNext/>
        <w:keepLines/>
        <w:ind w:right="56"/>
        <w:jc w:val="both"/>
        <w:rPr>
          <w:rFonts w:ascii="Tahoma" w:hAnsi="Tahoma" w:cs="Tahoma"/>
        </w:rPr>
      </w:pPr>
      <w:r w:rsidRPr="00A41889">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A41889" w:rsidRDefault="006C75FC" w:rsidP="00F46B0A">
      <w:pPr>
        <w:keepNext/>
        <w:keepLines/>
        <w:ind w:right="56"/>
        <w:jc w:val="both"/>
        <w:rPr>
          <w:rFonts w:ascii="Tahoma" w:hAnsi="Tahoma" w:cs="Tahoma"/>
        </w:rPr>
      </w:pPr>
    </w:p>
    <w:p w14:paraId="580D9448" w14:textId="77777777" w:rsidR="006C75FC" w:rsidRPr="00A41889" w:rsidRDefault="006C75FC" w:rsidP="00F46B0A">
      <w:pPr>
        <w:keepNext/>
        <w:keepLines/>
        <w:spacing w:after="120"/>
        <w:jc w:val="both"/>
        <w:rPr>
          <w:rFonts w:ascii="Tahoma" w:hAnsi="Tahoma" w:cs="Tahoma"/>
        </w:rPr>
      </w:pPr>
      <w:r w:rsidRPr="00A41889">
        <w:rPr>
          <w:rFonts w:ascii="Tahoma" w:hAnsi="Tahoma" w:cs="Tahoma"/>
        </w:rPr>
        <w:t>Naročnik lahko, v skladu z določili 90. člena ZJN-3:</w:t>
      </w:r>
    </w:p>
    <w:p w14:paraId="1BFE842C" w14:textId="77777777" w:rsidR="006C75FC" w:rsidRPr="00A41889" w:rsidRDefault="006C75FC" w:rsidP="00F46B0A">
      <w:pPr>
        <w:keepNext/>
        <w:keepLines/>
        <w:numPr>
          <w:ilvl w:val="0"/>
          <w:numId w:val="5"/>
        </w:numPr>
        <w:jc w:val="both"/>
        <w:rPr>
          <w:rFonts w:ascii="Tahoma" w:hAnsi="Tahoma" w:cs="Tahoma"/>
        </w:rPr>
      </w:pPr>
      <w:r w:rsidRPr="00A41889">
        <w:rPr>
          <w:rFonts w:ascii="Tahoma" w:hAnsi="Tahoma" w:cs="Tahoma"/>
        </w:rPr>
        <w:t>do roka za oddajo ponudb kadar koli ustavi postopek oddaje javnega naročila,</w:t>
      </w:r>
    </w:p>
    <w:p w14:paraId="0E2142AF" w14:textId="77777777" w:rsidR="006C75FC" w:rsidRPr="00A41889" w:rsidRDefault="006C75FC" w:rsidP="00F46B0A">
      <w:pPr>
        <w:keepNext/>
        <w:keepLines/>
        <w:numPr>
          <w:ilvl w:val="0"/>
          <w:numId w:val="5"/>
        </w:numPr>
        <w:jc w:val="both"/>
        <w:rPr>
          <w:rFonts w:ascii="Tahoma" w:hAnsi="Tahoma" w:cs="Tahoma"/>
        </w:rPr>
      </w:pPr>
      <w:r w:rsidRPr="00A41889">
        <w:rPr>
          <w:rFonts w:ascii="Tahoma" w:hAnsi="Tahoma" w:cs="Tahoma"/>
        </w:rPr>
        <w:t>na vseh stopnjah postopka oddaje javnega naročila, po izteku roka za odpiranje ponudb, zavrne vse ponudbe,</w:t>
      </w:r>
    </w:p>
    <w:p w14:paraId="2D07FDFB" w14:textId="77777777" w:rsidR="006C75FC" w:rsidRPr="00A41889" w:rsidRDefault="006C75FC" w:rsidP="00F46B0A">
      <w:pPr>
        <w:keepNext/>
        <w:keepLines/>
        <w:numPr>
          <w:ilvl w:val="0"/>
          <w:numId w:val="5"/>
        </w:numPr>
        <w:jc w:val="both"/>
        <w:rPr>
          <w:rFonts w:ascii="Tahoma" w:hAnsi="Tahoma" w:cs="Tahoma"/>
        </w:rPr>
      </w:pPr>
      <w:r w:rsidRPr="00A41889">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A41889" w:rsidRDefault="006C75FC" w:rsidP="00F46B0A">
      <w:pPr>
        <w:keepNext/>
        <w:keepLines/>
        <w:jc w:val="both"/>
        <w:rPr>
          <w:rFonts w:ascii="Tahoma" w:hAnsi="Tahoma" w:cs="Tahoma"/>
        </w:rPr>
      </w:pPr>
    </w:p>
    <w:p w14:paraId="7A7B219F" w14:textId="77777777" w:rsidR="006C75FC" w:rsidRPr="00A41889" w:rsidRDefault="006C75FC" w:rsidP="00F46B0A">
      <w:pPr>
        <w:keepNext/>
        <w:keepLines/>
        <w:jc w:val="both"/>
        <w:rPr>
          <w:rFonts w:ascii="Tahoma" w:hAnsi="Tahoma" w:cs="Tahoma"/>
        </w:rPr>
      </w:pPr>
      <w:r w:rsidRPr="00A41889">
        <w:rPr>
          <w:rFonts w:ascii="Tahoma" w:hAnsi="Tahoma" w:cs="Tahoma"/>
        </w:rPr>
        <w:t xml:space="preserve">V zgoraj navedenih primerih, ponudnik ni upravičen od naročnika zahtevati nikakršne odškodnine. </w:t>
      </w:r>
    </w:p>
    <w:p w14:paraId="42C6112D" w14:textId="77777777" w:rsidR="00E54A67" w:rsidRPr="00A41889" w:rsidRDefault="00E54A67" w:rsidP="00F46B0A">
      <w:pPr>
        <w:keepNext/>
        <w:keepLines/>
        <w:jc w:val="both"/>
        <w:rPr>
          <w:rFonts w:ascii="Tahoma" w:hAnsi="Tahoma" w:cs="Tahoma"/>
        </w:rPr>
      </w:pPr>
    </w:p>
    <w:p w14:paraId="438DCABB" w14:textId="77777777" w:rsidR="00E54A67" w:rsidRPr="00A41889" w:rsidRDefault="00E54A67" w:rsidP="00F46B0A">
      <w:pPr>
        <w:keepNext/>
        <w:keepLines/>
        <w:numPr>
          <w:ilvl w:val="1"/>
          <w:numId w:val="2"/>
        </w:numPr>
        <w:jc w:val="both"/>
        <w:rPr>
          <w:rFonts w:ascii="Tahoma" w:hAnsi="Tahoma" w:cs="Tahoma"/>
          <w:b/>
        </w:rPr>
      </w:pPr>
      <w:r w:rsidRPr="00A41889">
        <w:rPr>
          <w:rFonts w:ascii="Tahoma" w:hAnsi="Tahoma" w:cs="Tahoma"/>
          <w:b/>
        </w:rPr>
        <w:t>Pravno varstvo</w:t>
      </w:r>
    </w:p>
    <w:p w14:paraId="31A74A8A" w14:textId="77777777" w:rsidR="00E54A67" w:rsidRPr="00A41889" w:rsidRDefault="00E54A67" w:rsidP="00F46B0A">
      <w:pPr>
        <w:keepNext/>
        <w:keepLines/>
        <w:jc w:val="both"/>
        <w:rPr>
          <w:rFonts w:ascii="Tahoma" w:hAnsi="Tahoma" w:cs="Tahoma"/>
          <w:b/>
        </w:rPr>
      </w:pPr>
    </w:p>
    <w:p w14:paraId="79E36B78" w14:textId="3E74FF51" w:rsidR="00E54A67" w:rsidRPr="00A41889" w:rsidRDefault="00E54A67" w:rsidP="00F46B0A">
      <w:pPr>
        <w:keepNext/>
        <w:keepLines/>
        <w:autoSpaceDE w:val="0"/>
        <w:autoSpaceDN w:val="0"/>
        <w:adjustRightInd w:val="0"/>
        <w:jc w:val="both"/>
        <w:rPr>
          <w:rFonts w:ascii="Tahoma" w:hAnsi="Tahoma" w:cs="Tahoma"/>
        </w:rPr>
      </w:pPr>
      <w:r w:rsidRPr="00A41889">
        <w:rPr>
          <w:rFonts w:ascii="Tahoma" w:hAnsi="Tahoma" w:cs="Tahoma"/>
        </w:rPr>
        <w:t xml:space="preserve">Ponudnikom je zagotovljeno pravno varstvo skladno z določbami Zakona o pravnem varstvu v postopkih javnega </w:t>
      </w:r>
      <w:r w:rsidR="002F398D" w:rsidRPr="00A41889">
        <w:rPr>
          <w:rFonts w:ascii="Tahoma" w:hAnsi="Tahoma" w:cs="Tahoma"/>
        </w:rPr>
        <w:t>naročanja (Ur. l. RS, št. 43/11 in nadaljnji</w:t>
      </w:r>
      <w:r w:rsidRPr="00A41889">
        <w:rPr>
          <w:rFonts w:ascii="Tahoma" w:hAnsi="Tahoma" w:cs="Tahoma"/>
        </w:rPr>
        <w:t>; v nadaljevanju: ZPVPJN).</w:t>
      </w:r>
    </w:p>
    <w:p w14:paraId="249EC48B" w14:textId="77777777" w:rsidR="00E54A67" w:rsidRPr="00A41889" w:rsidRDefault="00E54A67" w:rsidP="00F46B0A">
      <w:pPr>
        <w:keepNext/>
        <w:keepLines/>
        <w:autoSpaceDE w:val="0"/>
        <w:autoSpaceDN w:val="0"/>
        <w:adjustRightInd w:val="0"/>
        <w:jc w:val="both"/>
        <w:rPr>
          <w:rFonts w:ascii="Tahoma" w:hAnsi="Tahoma" w:cs="Tahoma"/>
        </w:rPr>
      </w:pPr>
    </w:p>
    <w:p w14:paraId="09D25840" w14:textId="5E1B6171" w:rsidR="002F398D" w:rsidRPr="00A41889" w:rsidRDefault="00E54A67" w:rsidP="00F46B0A">
      <w:pPr>
        <w:keepNext/>
        <w:keepLines/>
        <w:tabs>
          <w:tab w:val="left" w:pos="1155"/>
        </w:tabs>
        <w:autoSpaceDE w:val="0"/>
        <w:autoSpaceDN w:val="0"/>
        <w:adjustRightInd w:val="0"/>
        <w:jc w:val="both"/>
        <w:rPr>
          <w:rFonts w:ascii="Tahoma" w:hAnsi="Tahoma" w:cs="Tahoma"/>
        </w:rPr>
      </w:pPr>
      <w:r w:rsidRPr="00A41889">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A41889" w:rsidRDefault="007A724C" w:rsidP="00F46B0A">
      <w:pPr>
        <w:keepNext/>
        <w:keepLines/>
        <w:autoSpaceDE w:val="0"/>
        <w:autoSpaceDN w:val="0"/>
        <w:adjustRightInd w:val="0"/>
        <w:jc w:val="both"/>
        <w:rPr>
          <w:rFonts w:ascii="Tahoma" w:hAnsi="Tahoma" w:cs="Tahoma"/>
        </w:rPr>
      </w:pPr>
      <w:r w:rsidRPr="00A41889">
        <w:rPr>
          <w:rFonts w:ascii="Tahoma" w:hAnsi="Tahoma" w:cs="Tahoma"/>
        </w:rPr>
        <w:t>V kolikor se</w:t>
      </w:r>
      <w:r w:rsidR="00E54A67" w:rsidRPr="00A41889">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A41889" w:rsidRDefault="00E54A67" w:rsidP="00F46B0A">
      <w:pPr>
        <w:keepNext/>
        <w:keepLines/>
        <w:autoSpaceDE w:val="0"/>
        <w:autoSpaceDN w:val="0"/>
        <w:adjustRightInd w:val="0"/>
        <w:jc w:val="both"/>
        <w:rPr>
          <w:rFonts w:ascii="Tahoma" w:hAnsi="Tahoma" w:cs="Tahoma"/>
        </w:rPr>
      </w:pPr>
    </w:p>
    <w:p w14:paraId="6157D9C3" w14:textId="77777777" w:rsidR="002F398D" w:rsidRPr="00A41889" w:rsidRDefault="002F398D" w:rsidP="00F46B0A">
      <w:pPr>
        <w:keepNext/>
        <w:keepLines/>
        <w:autoSpaceDE w:val="0"/>
        <w:autoSpaceDN w:val="0"/>
        <w:adjustRightInd w:val="0"/>
        <w:jc w:val="both"/>
        <w:rPr>
          <w:rFonts w:ascii="Tahoma" w:hAnsi="Tahoma" w:cs="Tahoma"/>
        </w:rPr>
      </w:pPr>
      <w:r w:rsidRPr="00A41889">
        <w:rPr>
          <w:rFonts w:ascii="Tahoma" w:hAnsi="Tahoma" w:cs="Tahoma"/>
        </w:rPr>
        <w:t xml:space="preserve">Zahtevek za revizijo mora biti sestavljen v skladu z določili 15. člena ZPVPJN in se vloži preko portala </w:t>
      </w:r>
      <w:proofErr w:type="spellStart"/>
      <w:r w:rsidRPr="00A41889">
        <w:rPr>
          <w:rFonts w:ascii="Tahoma" w:hAnsi="Tahoma" w:cs="Tahoma"/>
        </w:rPr>
        <w:t>eRevizija</w:t>
      </w:r>
      <w:proofErr w:type="spellEnd"/>
      <w:r w:rsidRPr="00A41889">
        <w:rPr>
          <w:rFonts w:ascii="Tahoma" w:hAnsi="Tahoma" w:cs="Tahoma"/>
        </w:rPr>
        <w:t xml:space="preserve">. Vlagatelj mora zahtevku za revizijo priložiti potrdilo o plačilu takse. Zahtevek za revizijo se vloži v roku iz 25. člena ZPVPJN. </w:t>
      </w:r>
    </w:p>
    <w:p w14:paraId="57E5B3A7" w14:textId="77777777" w:rsidR="008F68D5" w:rsidRPr="00A41889" w:rsidRDefault="008F68D5" w:rsidP="00F46B0A">
      <w:pPr>
        <w:keepNext/>
        <w:keepLines/>
        <w:jc w:val="both"/>
        <w:rPr>
          <w:rFonts w:ascii="Tahoma" w:hAnsi="Tahoma" w:cs="Tahoma"/>
        </w:rPr>
      </w:pPr>
    </w:p>
    <w:p w14:paraId="596A5E83" w14:textId="77777777" w:rsidR="00E54A67" w:rsidRPr="00A41889" w:rsidRDefault="00E54A67" w:rsidP="00F46B0A">
      <w:pPr>
        <w:keepNext/>
        <w:keepLines/>
        <w:numPr>
          <w:ilvl w:val="1"/>
          <w:numId w:val="2"/>
        </w:numPr>
        <w:jc w:val="both"/>
        <w:rPr>
          <w:rFonts w:ascii="Tahoma" w:hAnsi="Tahoma" w:cs="Tahoma"/>
          <w:b/>
        </w:rPr>
      </w:pPr>
      <w:r w:rsidRPr="00A41889">
        <w:rPr>
          <w:rFonts w:ascii="Tahoma" w:hAnsi="Tahoma" w:cs="Tahoma"/>
          <w:b/>
        </w:rPr>
        <w:t>Zaupnost podatkov</w:t>
      </w:r>
    </w:p>
    <w:p w14:paraId="6717F30F" w14:textId="2CC142FB" w:rsidR="001A253D" w:rsidRPr="00A41889" w:rsidRDefault="001A253D" w:rsidP="00F46B0A">
      <w:pPr>
        <w:keepNext/>
        <w:keepLines/>
        <w:jc w:val="both"/>
        <w:rPr>
          <w:rFonts w:ascii="Tahoma" w:hAnsi="Tahoma" w:cs="Tahoma"/>
        </w:rPr>
      </w:pPr>
    </w:p>
    <w:p w14:paraId="77FA95F4" w14:textId="77777777" w:rsidR="00565146" w:rsidRPr="00565146" w:rsidRDefault="00565146" w:rsidP="00565146">
      <w:pPr>
        <w:keepNext/>
        <w:keepLines/>
        <w:jc w:val="both"/>
        <w:rPr>
          <w:rFonts w:ascii="Republika" w:hAnsi="Republika"/>
          <w:color w:val="292B2C"/>
          <w:sz w:val="23"/>
          <w:szCs w:val="23"/>
          <w:shd w:val="clear" w:color="auto" w:fill="FFFFFF"/>
        </w:rPr>
      </w:pPr>
      <w:r w:rsidRPr="00565146">
        <w:rPr>
          <w:rFonts w:ascii="Tahoma" w:hAnsi="Tahoma" w:cs="Tahoma"/>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w:t>
      </w:r>
      <w:r w:rsidRPr="00565146">
        <w:rPr>
          <w:rFonts w:ascii="Republika" w:hAnsi="Republika"/>
          <w:color w:val="292B2C"/>
          <w:sz w:val="23"/>
          <w:szCs w:val="23"/>
          <w:shd w:val="clear" w:color="auto" w:fill="FFFFFF"/>
        </w:rPr>
        <w:t xml:space="preserve"> </w:t>
      </w:r>
      <w:r w:rsidRPr="00565146">
        <w:rPr>
          <w:rFonts w:ascii="Tahoma" w:hAnsi="Tahoma" w:cs="Tahoma"/>
        </w:rPr>
        <w:t>Naročnik bo zagotovil varovanje podatkov, ki se glede na določbe zakona, ki ureja varstvo osebnih podatkov in varstvo tajnih podatkov, štejejo za osebne ali tajne podatke.</w:t>
      </w:r>
    </w:p>
    <w:p w14:paraId="6357AB8C" w14:textId="77777777" w:rsidR="00565146" w:rsidRPr="00565146" w:rsidRDefault="00565146" w:rsidP="00565146">
      <w:pPr>
        <w:keepNext/>
        <w:keepLines/>
        <w:jc w:val="both"/>
        <w:rPr>
          <w:rFonts w:ascii="Tahoma" w:hAnsi="Tahoma" w:cs="Tahoma"/>
        </w:rPr>
      </w:pPr>
    </w:p>
    <w:p w14:paraId="355D0814" w14:textId="77777777" w:rsidR="00565146" w:rsidRPr="00565146" w:rsidRDefault="00565146" w:rsidP="00565146">
      <w:pPr>
        <w:keepNext/>
        <w:keepLines/>
        <w:jc w:val="both"/>
        <w:rPr>
          <w:rFonts w:ascii="Tahoma" w:hAnsi="Tahoma" w:cs="Tahoma"/>
        </w:rPr>
      </w:pPr>
      <w:r w:rsidRPr="00565146">
        <w:rPr>
          <w:rFonts w:ascii="Tahoma" w:hAnsi="Tahoma" w:cs="Tahoma"/>
        </w:rPr>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4D0BC886" w14:textId="77777777" w:rsidR="00565146" w:rsidRPr="00565146" w:rsidRDefault="00565146" w:rsidP="00565146">
      <w:pPr>
        <w:keepNext/>
        <w:keepLines/>
        <w:jc w:val="both"/>
        <w:rPr>
          <w:rFonts w:ascii="Tahoma" w:hAnsi="Tahoma" w:cs="Tahoma"/>
        </w:rPr>
      </w:pPr>
    </w:p>
    <w:p w14:paraId="58188DAD" w14:textId="77777777" w:rsidR="00565146" w:rsidRPr="00565146" w:rsidRDefault="00565146" w:rsidP="00565146">
      <w:pPr>
        <w:keepNext/>
        <w:keepLines/>
        <w:jc w:val="both"/>
        <w:rPr>
          <w:rFonts w:ascii="Tahoma" w:hAnsi="Tahoma" w:cs="Tahoma"/>
        </w:rPr>
      </w:pPr>
      <w:bookmarkStart w:id="6" w:name="_Hlk189750850"/>
      <w:r w:rsidRPr="00565146">
        <w:rPr>
          <w:rFonts w:ascii="Tahoma" w:hAnsi="Tahoma" w:cs="Tahoma"/>
        </w:rPr>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16" w:history="1">
        <w:r w:rsidRPr="00565146">
          <w:rPr>
            <w:rFonts w:ascii="Tahoma" w:hAnsi="Tahoma" w:cs="Tahoma"/>
            <w:u w:val="single"/>
          </w:rPr>
          <w:t>sjn@jhl.si</w:t>
        </w:r>
      </w:hyperlink>
      <w:r w:rsidRPr="00565146">
        <w:rPr>
          <w:rFonts w:ascii="Tahoma" w:hAnsi="Tahoma" w:cs="Tahoma"/>
        </w:rPr>
        <w:t>.</w:t>
      </w:r>
    </w:p>
    <w:bookmarkEnd w:id="6"/>
    <w:p w14:paraId="6F0222ED" w14:textId="54C8E333" w:rsidR="001A253D" w:rsidRPr="00A41889" w:rsidRDefault="001A253D" w:rsidP="00F46B0A">
      <w:pPr>
        <w:keepNext/>
        <w:keepLines/>
        <w:jc w:val="both"/>
        <w:rPr>
          <w:rFonts w:ascii="Tahoma" w:hAnsi="Tahoma" w:cs="Tahoma"/>
        </w:rPr>
      </w:pPr>
    </w:p>
    <w:p w14:paraId="38C6BB5A" w14:textId="77777777"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Jamstvo za napake</w:t>
      </w:r>
    </w:p>
    <w:p w14:paraId="3B0E3367" w14:textId="77777777" w:rsidR="00832A7F" w:rsidRPr="00A41889" w:rsidRDefault="00832A7F" w:rsidP="00F46B0A">
      <w:pPr>
        <w:keepNext/>
        <w:keepLines/>
        <w:jc w:val="both"/>
        <w:rPr>
          <w:rFonts w:ascii="Tahoma" w:hAnsi="Tahoma" w:cs="Tahoma"/>
        </w:rPr>
      </w:pPr>
    </w:p>
    <w:p w14:paraId="2AD6C9BD" w14:textId="3DEF4285" w:rsidR="00832A7F" w:rsidRPr="00A41889" w:rsidRDefault="00832A7F" w:rsidP="00F46B0A">
      <w:pPr>
        <w:keepNext/>
        <w:keepLines/>
        <w:jc w:val="both"/>
        <w:rPr>
          <w:rFonts w:ascii="Tahoma" w:hAnsi="Tahoma" w:cs="Tahoma"/>
        </w:rPr>
      </w:pPr>
      <w:r w:rsidRPr="00A41889">
        <w:rPr>
          <w:rFonts w:ascii="Tahoma" w:hAnsi="Tahoma" w:cs="Tahoma"/>
        </w:rPr>
        <w:t>Izbrani ponudnik, s katerim bo naročnik sklenil okvirni sporazum</w:t>
      </w:r>
      <w:r w:rsidR="006C75FC" w:rsidRPr="00A41889">
        <w:rPr>
          <w:rFonts w:ascii="Tahoma" w:hAnsi="Tahoma" w:cs="Tahoma"/>
        </w:rPr>
        <w:t xml:space="preserve"> za posamezni sklop predmeta javnega naročila</w:t>
      </w:r>
      <w:r w:rsidRPr="00A41889">
        <w:rPr>
          <w:rFonts w:ascii="Tahoma" w:hAnsi="Tahoma" w:cs="Tahoma"/>
        </w:rPr>
        <w:t>, bo moral jamčiti za odpravo vseh vrst napak na predmetu javnega naročila, skladno z določili Obligacijskega zakonika.</w:t>
      </w:r>
    </w:p>
    <w:p w14:paraId="79F53E1C" w14:textId="77777777" w:rsidR="0029401E" w:rsidRPr="00A41889" w:rsidRDefault="0029401E" w:rsidP="00F46B0A">
      <w:pPr>
        <w:keepNext/>
        <w:keepLines/>
        <w:jc w:val="both"/>
        <w:rPr>
          <w:rFonts w:ascii="Tahoma" w:hAnsi="Tahoma" w:cs="Tahoma"/>
        </w:rPr>
      </w:pPr>
    </w:p>
    <w:p w14:paraId="418ECE35" w14:textId="77777777" w:rsidR="00832A7F" w:rsidRPr="00A41889" w:rsidRDefault="00832A7F" w:rsidP="00F46B0A">
      <w:pPr>
        <w:keepNext/>
        <w:keepLines/>
        <w:numPr>
          <w:ilvl w:val="0"/>
          <w:numId w:val="2"/>
        </w:numPr>
        <w:jc w:val="both"/>
        <w:rPr>
          <w:rFonts w:ascii="Tahoma" w:hAnsi="Tahoma" w:cs="Tahoma"/>
          <w:b/>
          <w:sz w:val="24"/>
        </w:rPr>
      </w:pPr>
      <w:r w:rsidRPr="00A41889">
        <w:rPr>
          <w:rFonts w:ascii="Tahoma" w:hAnsi="Tahoma" w:cs="Tahoma"/>
          <w:b/>
          <w:sz w:val="24"/>
        </w:rPr>
        <w:t xml:space="preserve">PONUDBENI POGOJI </w:t>
      </w:r>
    </w:p>
    <w:p w14:paraId="1E899B40" w14:textId="77777777" w:rsidR="00832A7F" w:rsidRPr="00A41889" w:rsidRDefault="00832A7F" w:rsidP="00F46B0A">
      <w:pPr>
        <w:keepNext/>
        <w:keepLines/>
        <w:jc w:val="both"/>
        <w:rPr>
          <w:rFonts w:ascii="Tahoma" w:hAnsi="Tahoma" w:cs="Tahoma"/>
          <w:b/>
        </w:rPr>
      </w:pPr>
    </w:p>
    <w:p w14:paraId="2015B17B" w14:textId="77777777" w:rsidR="00832A7F" w:rsidRPr="00A41889" w:rsidRDefault="00832A7F" w:rsidP="00F46B0A">
      <w:pPr>
        <w:keepNext/>
        <w:keepLines/>
        <w:numPr>
          <w:ilvl w:val="1"/>
          <w:numId w:val="4"/>
        </w:numPr>
        <w:jc w:val="both"/>
        <w:rPr>
          <w:rFonts w:ascii="Tahoma" w:hAnsi="Tahoma" w:cs="Tahoma"/>
          <w:b/>
        </w:rPr>
      </w:pPr>
      <w:r w:rsidRPr="00A41889">
        <w:rPr>
          <w:rFonts w:ascii="Tahoma" w:hAnsi="Tahoma" w:cs="Tahoma"/>
          <w:b/>
        </w:rPr>
        <w:t xml:space="preserve">Splošne zahteve </w:t>
      </w:r>
    </w:p>
    <w:p w14:paraId="7B467D3E" w14:textId="77777777" w:rsidR="00832A7F" w:rsidRPr="00A41889" w:rsidRDefault="00832A7F" w:rsidP="00F46B0A">
      <w:pPr>
        <w:keepNext/>
        <w:keepLines/>
        <w:jc w:val="both"/>
        <w:rPr>
          <w:rFonts w:ascii="Tahoma" w:hAnsi="Tahoma" w:cs="Tahoma"/>
        </w:rPr>
      </w:pPr>
    </w:p>
    <w:p w14:paraId="5A3FB140" w14:textId="77777777" w:rsidR="00832A7F" w:rsidRPr="00A41889" w:rsidRDefault="00832A7F" w:rsidP="00F46B0A">
      <w:pPr>
        <w:keepNext/>
        <w:keepLines/>
        <w:numPr>
          <w:ilvl w:val="2"/>
          <w:numId w:val="4"/>
        </w:numPr>
        <w:jc w:val="both"/>
        <w:rPr>
          <w:rFonts w:ascii="Tahoma" w:hAnsi="Tahoma" w:cs="Tahoma"/>
        </w:rPr>
      </w:pPr>
      <w:r w:rsidRPr="00A41889">
        <w:rPr>
          <w:rFonts w:ascii="Tahoma" w:hAnsi="Tahoma" w:cs="Tahoma"/>
        </w:rPr>
        <w:t>Celovitost ponudbe</w:t>
      </w:r>
    </w:p>
    <w:p w14:paraId="587FDCA9" w14:textId="77777777" w:rsidR="000D5B40" w:rsidRPr="00A41889" w:rsidRDefault="000D5B40" w:rsidP="00F46B0A">
      <w:pPr>
        <w:keepNext/>
        <w:keepLines/>
        <w:jc w:val="both"/>
        <w:rPr>
          <w:rFonts w:ascii="Tahoma" w:hAnsi="Tahoma" w:cs="Tahoma"/>
        </w:rPr>
      </w:pPr>
    </w:p>
    <w:p w14:paraId="36C2C1B3" w14:textId="77777777" w:rsidR="002D4CC9" w:rsidRPr="00A41889" w:rsidRDefault="002D4CC9" w:rsidP="00F46B0A">
      <w:pPr>
        <w:keepNext/>
        <w:keepLines/>
        <w:jc w:val="both"/>
        <w:rPr>
          <w:rFonts w:ascii="Tahoma" w:hAnsi="Tahoma" w:cs="Tahoma"/>
        </w:rPr>
      </w:pPr>
      <w:r w:rsidRPr="00A41889">
        <w:rPr>
          <w:rFonts w:ascii="Tahoma" w:hAnsi="Tahoma" w:cs="Tahoma"/>
          <w:b/>
        </w:rPr>
        <w:t>Ponudnik lahko odda ponudbo za enega ali več sklopov, ki so predmet javnega naročila</w:t>
      </w:r>
      <w:r w:rsidRPr="00A41889">
        <w:rPr>
          <w:rFonts w:ascii="Tahoma" w:hAnsi="Tahoma" w:cs="Tahoma"/>
        </w:rPr>
        <w:t>, pri čemer mora predmet ponudbe ustrezati tehničnim in ostalim zahtevam, navedenim v predmetni dokumentaciji naročnika.</w:t>
      </w:r>
    </w:p>
    <w:p w14:paraId="691F6845" w14:textId="377FAB98" w:rsidR="002D4CC9" w:rsidRPr="00A41889" w:rsidRDefault="002D4CC9" w:rsidP="00F46B0A">
      <w:pPr>
        <w:keepNext/>
        <w:keepLines/>
        <w:jc w:val="both"/>
        <w:rPr>
          <w:rFonts w:ascii="Tahoma" w:hAnsi="Tahoma" w:cs="Tahoma"/>
        </w:rPr>
      </w:pPr>
    </w:p>
    <w:p w14:paraId="3C411543" w14:textId="51609F3F" w:rsidR="00DA2583" w:rsidRPr="00A41889" w:rsidRDefault="0029401E" w:rsidP="00F46B0A">
      <w:pPr>
        <w:keepNext/>
        <w:keepLines/>
        <w:jc w:val="both"/>
        <w:rPr>
          <w:rFonts w:ascii="Tahoma" w:hAnsi="Tahoma" w:cs="Tahoma"/>
        </w:rPr>
      </w:pPr>
      <w:r w:rsidRPr="00A41889">
        <w:rPr>
          <w:rFonts w:ascii="Tahoma" w:hAnsi="Tahoma" w:cs="Tahoma"/>
        </w:rPr>
        <w:t xml:space="preserve">Ponudnik mora za vsak sklop predmeta javnega naročila, za katerega oddaja ponudbo, v celoti ponuditi blago in material, ki je naveden v posameznih postavkah ponudbenega predračuna. </w:t>
      </w:r>
      <w:r w:rsidR="00DA2583" w:rsidRPr="00A41889">
        <w:rPr>
          <w:rFonts w:ascii="Tahoma" w:hAnsi="Tahoma" w:cs="Tahoma"/>
        </w:rPr>
        <w:t>Ponudba mora biti podana v skladu s tehnično specifikacijo in opisom predmeta javnega naročila ter ostalimi zahtevami naročnika, naved</w:t>
      </w:r>
      <w:r w:rsidR="00934A01" w:rsidRPr="00A41889">
        <w:rPr>
          <w:rFonts w:ascii="Tahoma" w:hAnsi="Tahoma" w:cs="Tahoma"/>
        </w:rPr>
        <w:t>enimi v razpisni dokumentaciji za posamezni sklop predmeta javnega naročila.</w:t>
      </w:r>
    </w:p>
    <w:p w14:paraId="27D98B53" w14:textId="77777777" w:rsidR="00EE23F2" w:rsidRPr="00A41889" w:rsidRDefault="00EE23F2" w:rsidP="00F46B0A">
      <w:pPr>
        <w:keepNext/>
        <w:keepLines/>
        <w:jc w:val="both"/>
        <w:rPr>
          <w:rFonts w:ascii="Tahoma" w:hAnsi="Tahoma" w:cs="Tahoma"/>
        </w:rPr>
      </w:pPr>
    </w:p>
    <w:p w14:paraId="5FC2BCC7" w14:textId="4245EC4C" w:rsidR="00D915A3" w:rsidRPr="00A41889" w:rsidRDefault="00D915A3" w:rsidP="00F46B0A">
      <w:pPr>
        <w:keepNext/>
        <w:keepLines/>
        <w:jc w:val="both"/>
        <w:rPr>
          <w:rFonts w:ascii="Tahoma" w:hAnsi="Tahoma" w:cs="Tahoma"/>
        </w:rPr>
      </w:pPr>
      <w:r w:rsidRPr="00A41889">
        <w:rPr>
          <w:rFonts w:ascii="Tahoma" w:hAnsi="Tahoma" w:cs="Tahoma"/>
        </w:rPr>
        <w:t xml:space="preserve">V primeru, da predmet ponudbe </w:t>
      </w:r>
      <w:r w:rsidR="00934A01" w:rsidRPr="00A41889">
        <w:rPr>
          <w:rFonts w:ascii="Tahoma" w:hAnsi="Tahoma" w:cs="Tahoma"/>
        </w:rPr>
        <w:t xml:space="preserve">za katerega ponudnik oddaja ponudbo </w:t>
      </w:r>
      <w:r w:rsidRPr="00A41889">
        <w:rPr>
          <w:rFonts w:ascii="Tahoma" w:hAnsi="Tahoma" w:cs="Tahoma"/>
        </w:rPr>
        <w:t>ne bo v skladu z vsemi zahtevami in pogoji razpisne dokumentacije, bo naročnik tako ponudbo izključil iz sodelovanja v postopku oddaje javnega naročila.</w:t>
      </w:r>
    </w:p>
    <w:p w14:paraId="14150428" w14:textId="63088DBC" w:rsidR="00B474E5" w:rsidRPr="00A41889" w:rsidRDefault="00B474E5" w:rsidP="00F46B0A">
      <w:pPr>
        <w:keepNext/>
        <w:keepLines/>
        <w:jc w:val="both"/>
        <w:rPr>
          <w:rFonts w:ascii="Tahoma" w:hAnsi="Tahoma" w:cs="Tahoma"/>
        </w:rPr>
      </w:pPr>
    </w:p>
    <w:p w14:paraId="08D47621" w14:textId="77777777" w:rsidR="00D915A3" w:rsidRPr="00A41889" w:rsidRDefault="005937B4" w:rsidP="00F46B0A">
      <w:pPr>
        <w:keepNext/>
        <w:keepLines/>
        <w:numPr>
          <w:ilvl w:val="2"/>
          <w:numId w:val="4"/>
        </w:numPr>
        <w:jc w:val="both"/>
        <w:rPr>
          <w:rFonts w:ascii="Tahoma" w:hAnsi="Tahoma" w:cs="Tahoma"/>
        </w:rPr>
      </w:pPr>
      <w:r w:rsidRPr="00A41889">
        <w:rPr>
          <w:rFonts w:ascii="Tahoma" w:hAnsi="Tahoma" w:cs="Tahoma"/>
        </w:rPr>
        <w:t>Ponudbena cena</w:t>
      </w:r>
      <w:r w:rsidR="00FA1573" w:rsidRPr="00A41889">
        <w:rPr>
          <w:rFonts w:ascii="Tahoma" w:hAnsi="Tahoma" w:cs="Tahoma"/>
        </w:rPr>
        <w:t xml:space="preserve"> in ponudbeni predračun</w:t>
      </w:r>
    </w:p>
    <w:p w14:paraId="59C48782" w14:textId="77777777" w:rsidR="00D915A3" w:rsidRPr="00A41889" w:rsidRDefault="00D915A3" w:rsidP="00F46B0A">
      <w:pPr>
        <w:keepNext/>
        <w:keepLines/>
        <w:jc w:val="both"/>
        <w:rPr>
          <w:rFonts w:ascii="Tahoma" w:hAnsi="Tahoma" w:cs="Tahoma"/>
        </w:rPr>
      </w:pPr>
    </w:p>
    <w:p w14:paraId="2259E882" w14:textId="77777777" w:rsidR="00005EB1" w:rsidRPr="00A41889" w:rsidRDefault="00005EB1" w:rsidP="00005EB1">
      <w:pPr>
        <w:keepNext/>
        <w:keepLines/>
        <w:jc w:val="both"/>
        <w:rPr>
          <w:rFonts w:ascii="Tahoma" w:hAnsi="Tahoma" w:cs="Tahoma"/>
        </w:rPr>
      </w:pPr>
      <w:r w:rsidRPr="00A41889">
        <w:rPr>
          <w:rFonts w:ascii="Tahoma" w:hAnsi="Tahoma" w:cs="Tahoma"/>
        </w:rPr>
        <w:t>Ponudbeni predračun je priloga razpisne dokumentacije in je na voljo v elektronski obliki. Okvirna količina predmeta naročila, navedena v posamezni postavki ponudbenega predračuna, je količina, ki jo bo naročnik predvidoma potreboval v obdobju veljavnosti okvirnega sporazuma.</w:t>
      </w:r>
    </w:p>
    <w:p w14:paraId="1CBAA8AD" w14:textId="6E3980D1" w:rsidR="00005EB1" w:rsidRPr="00A41889" w:rsidRDefault="00005EB1" w:rsidP="00005EB1">
      <w:pPr>
        <w:keepNext/>
        <w:keepLines/>
        <w:jc w:val="both"/>
        <w:rPr>
          <w:rFonts w:ascii="Tahoma" w:hAnsi="Tahoma" w:cs="Tahoma"/>
        </w:rPr>
      </w:pPr>
    </w:p>
    <w:p w14:paraId="3998A05B" w14:textId="635BD3F3" w:rsidR="00005EB1" w:rsidRPr="00A41889" w:rsidRDefault="00005EB1" w:rsidP="00005EB1">
      <w:pPr>
        <w:keepNext/>
        <w:keepLines/>
        <w:jc w:val="both"/>
        <w:rPr>
          <w:rFonts w:ascii="Tahoma" w:hAnsi="Tahoma" w:cs="Tahoma"/>
          <w:b/>
          <w:bCs/>
        </w:rPr>
      </w:pPr>
      <w:r w:rsidRPr="00A41889">
        <w:rPr>
          <w:rFonts w:ascii="Tahoma" w:hAnsi="Tahoma" w:cs="Tahoma"/>
          <w:b/>
        </w:rPr>
        <w:t xml:space="preserve">Ponudbeni predračun ponudnik izpolni tako, da v posamezno postavko ponudbenega predračuna vnese ceno na enoto mere brez DDV ter navede </w:t>
      </w:r>
      <w:r w:rsidR="00142A58" w:rsidRPr="00A41889">
        <w:rPr>
          <w:rFonts w:ascii="Tahoma" w:hAnsi="Tahoma" w:cs="Tahoma"/>
          <w:b/>
        </w:rPr>
        <w:t xml:space="preserve">osnovne </w:t>
      </w:r>
      <w:r w:rsidR="00142A58" w:rsidRPr="00A41889">
        <w:rPr>
          <w:rFonts w:ascii="Tahoma" w:hAnsi="Tahoma" w:cs="Tahoma"/>
          <w:b/>
          <w:bCs/>
        </w:rPr>
        <w:t>podatke  (Proizvajalec/Oznaka - tip/Naziv ponujenega artikla) ponujenega blaga</w:t>
      </w:r>
      <w:r w:rsidRPr="00A41889">
        <w:rPr>
          <w:rFonts w:ascii="Tahoma" w:hAnsi="Tahoma" w:cs="Tahoma"/>
          <w:b/>
        </w:rPr>
        <w:t xml:space="preserve"> (kjer je v predračunu to zahtevano).</w:t>
      </w:r>
      <w:r w:rsidRPr="00A41889">
        <w:rPr>
          <w:rFonts w:ascii="Tahoma" w:hAnsi="Tahoma" w:cs="Tahoma"/>
        </w:rPr>
        <w:t xml:space="preserve"> </w:t>
      </w:r>
      <w:r w:rsidRPr="00A41889">
        <w:rPr>
          <w:rFonts w:ascii="Tahoma" w:hAnsi="Tahoma" w:cs="Tahoma"/>
          <w:b/>
        </w:rPr>
        <w:t>Ponudbena cena brez DDV je zaokrožena na dve decimalni mesti. Ponudnik podatke o ponujene</w:t>
      </w:r>
      <w:r w:rsidR="00142A58" w:rsidRPr="00A41889">
        <w:rPr>
          <w:rFonts w:ascii="Tahoma" w:hAnsi="Tahoma" w:cs="Tahoma"/>
          <w:b/>
        </w:rPr>
        <w:t>m</w:t>
      </w:r>
      <w:r w:rsidRPr="00A41889">
        <w:rPr>
          <w:rFonts w:ascii="Tahoma" w:hAnsi="Tahoma" w:cs="Tahoma"/>
          <w:b/>
        </w:rPr>
        <w:t xml:space="preserve"> artikl</w:t>
      </w:r>
      <w:r w:rsidR="00142A58" w:rsidRPr="00A41889">
        <w:rPr>
          <w:rFonts w:ascii="Tahoma" w:hAnsi="Tahoma" w:cs="Tahoma"/>
          <w:b/>
        </w:rPr>
        <w:t>u</w:t>
      </w:r>
      <w:r w:rsidRPr="00A41889">
        <w:rPr>
          <w:rFonts w:ascii="Tahoma" w:hAnsi="Tahoma" w:cs="Tahoma"/>
          <w:b/>
        </w:rPr>
        <w:t xml:space="preserve"> navede v prazne celice, ki so namenjene za vpis teh podatkov. Ponudnikom v ponudbeni predračun v celice, ki so označene s poševnico (/) ni potrebno vpisati nobenega podatka</w:t>
      </w:r>
      <w:r w:rsidR="00142A58" w:rsidRPr="00A41889">
        <w:rPr>
          <w:rFonts w:ascii="Tahoma" w:hAnsi="Tahoma" w:cs="Tahoma"/>
          <w:b/>
        </w:rPr>
        <w:t>.</w:t>
      </w:r>
    </w:p>
    <w:p w14:paraId="7A43FEF6" w14:textId="1D991569" w:rsidR="00873AFB" w:rsidRDefault="00873AFB" w:rsidP="00F46B0A">
      <w:pPr>
        <w:keepNext/>
        <w:keepLines/>
        <w:jc w:val="both"/>
        <w:rPr>
          <w:rFonts w:ascii="Tahoma" w:hAnsi="Tahoma" w:cs="Tahoma"/>
        </w:rPr>
      </w:pPr>
    </w:p>
    <w:p w14:paraId="0202CA34" w14:textId="49340EAF" w:rsidR="00873AFB" w:rsidRPr="00A41889" w:rsidRDefault="00873AFB" w:rsidP="00873AFB">
      <w:pPr>
        <w:keepNext/>
        <w:keepLines/>
        <w:jc w:val="both"/>
        <w:rPr>
          <w:rFonts w:ascii="Tahoma" w:hAnsi="Tahoma" w:cs="Tahoma"/>
          <w:b/>
          <w:bCs/>
        </w:rPr>
      </w:pPr>
      <w:r w:rsidRPr="00112425">
        <w:rPr>
          <w:rFonts w:ascii="Tahoma" w:hAnsi="Tahoma" w:cs="Tahoma"/>
          <w:b/>
        </w:rPr>
        <w:t xml:space="preserve">V primeru, da ponudnik v obrazec </w:t>
      </w:r>
      <w:r>
        <w:rPr>
          <w:rFonts w:ascii="Tahoma" w:hAnsi="Tahoma" w:cs="Tahoma"/>
          <w:b/>
        </w:rPr>
        <w:t xml:space="preserve">ponudbenega </w:t>
      </w:r>
      <w:r w:rsidRPr="00112425">
        <w:rPr>
          <w:rFonts w:ascii="Tahoma" w:hAnsi="Tahoma" w:cs="Tahoma"/>
          <w:b/>
        </w:rPr>
        <w:t>predračuna</w:t>
      </w:r>
      <w:r>
        <w:rPr>
          <w:rFonts w:ascii="Tahoma" w:hAnsi="Tahoma" w:cs="Tahoma"/>
          <w:b/>
        </w:rPr>
        <w:t xml:space="preserve"> ali v tabelo tehničnih zahtev naročnika – za Sklop </w:t>
      </w:r>
      <w:r w:rsidR="00C33F8C">
        <w:rPr>
          <w:rFonts w:ascii="Tahoma" w:hAnsi="Tahoma" w:cs="Tahoma"/>
          <w:b/>
        </w:rPr>
        <w:t xml:space="preserve">št. </w:t>
      </w:r>
      <w:r>
        <w:rPr>
          <w:rFonts w:ascii="Tahoma" w:hAnsi="Tahoma" w:cs="Tahoma"/>
          <w:b/>
        </w:rPr>
        <w:t>1</w:t>
      </w:r>
      <w:r w:rsidRPr="00112425">
        <w:rPr>
          <w:rFonts w:ascii="Tahoma" w:hAnsi="Tahoma" w:cs="Tahoma"/>
          <w:b/>
        </w:rPr>
        <w:t xml:space="preserve"> ne vnese </w:t>
      </w:r>
      <w:r>
        <w:rPr>
          <w:rFonts w:ascii="Tahoma" w:hAnsi="Tahoma" w:cs="Tahoma"/>
          <w:b/>
          <w:bCs/>
        </w:rPr>
        <w:t>p</w:t>
      </w:r>
      <w:r w:rsidRPr="00A41889">
        <w:rPr>
          <w:rFonts w:ascii="Tahoma" w:hAnsi="Tahoma" w:cs="Tahoma"/>
          <w:b/>
          <w:bCs/>
        </w:rPr>
        <w:t>roizvajalc</w:t>
      </w:r>
      <w:r>
        <w:rPr>
          <w:rFonts w:ascii="Tahoma" w:hAnsi="Tahoma" w:cs="Tahoma"/>
          <w:b/>
          <w:bCs/>
        </w:rPr>
        <w:t>a</w:t>
      </w:r>
      <w:r w:rsidRPr="00A41889">
        <w:rPr>
          <w:rFonts w:ascii="Tahoma" w:hAnsi="Tahoma" w:cs="Tahoma"/>
          <w:b/>
          <w:bCs/>
        </w:rPr>
        <w:t>/</w:t>
      </w:r>
      <w:r>
        <w:rPr>
          <w:rFonts w:ascii="Tahoma" w:hAnsi="Tahoma" w:cs="Tahoma"/>
          <w:b/>
          <w:bCs/>
        </w:rPr>
        <w:t>o</w:t>
      </w:r>
      <w:r w:rsidRPr="00A41889">
        <w:rPr>
          <w:rFonts w:ascii="Tahoma" w:hAnsi="Tahoma" w:cs="Tahoma"/>
          <w:b/>
          <w:bCs/>
        </w:rPr>
        <w:t>znak</w:t>
      </w:r>
      <w:r>
        <w:rPr>
          <w:rFonts w:ascii="Tahoma" w:hAnsi="Tahoma" w:cs="Tahoma"/>
          <w:b/>
          <w:bCs/>
        </w:rPr>
        <w:t>e</w:t>
      </w:r>
      <w:r w:rsidRPr="00A41889">
        <w:rPr>
          <w:rFonts w:ascii="Tahoma" w:hAnsi="Tahoma" w:cs="Tahoma"/>
          <w:b/>
          <w:bCs/>
        </w:rPr>
        <w:t xml:space="preserve"> - tip/</w:t>
      </w:r>
      <w:r>
        <w:rPr>
          <w:rFonts w:ascii="Tahoma" w:hAnsi="Tahoma" w:cs="Tahoma"/>
          <w:b/>
          <w:bCs/>
        </w:rPr>
        <w:t>n</w:t>
      </w:r>
      <w:r w:rsidRPr="00A41889">
        <w:rPr>
          <w:rFonts w:ascii="Tahoma" w:hAnsi="Tahoma" w:cs="Tahoma"/>
          <w:b/>
          <w:bCs/>
        </w:rPr>
        <w:t>aziv ponujenega artikla</w:t>
      </w:r>
      <w:r w:rsidRPr="00112425">
        <w:rPr>
          <w:rFonts w:ascii="Tahoma" w:hAnsi="Tahoma" w:cs="Tahoma"/>
          <w:b/>
        </w:rPr>
        <w:t xml:space="preserve"> </w:t>
      </w:r>
      <w:r>
        <w:rPr>
          <w:rFonts w:ascii="Tahoma" w:hAnsi="Tahoma" w:cs="Tahoma"/>
          <w:b/>
        </w:rPr>
        <w:t>ali le-to ne bo razvidno iz preostale dokumentacije, ki jo bo ponudnik priložil v ponudbi</w:t>
      </w:r>
      <w:r w:rsidRPr="00112425">
        <w:rPr>
          <w:rFonts w:ascii="Tahoma" w:hAnsi="Tahoma" w:cs="Tahoma"/>
          <w:b/>
        </w:rPr>
        <w:t xml:space="preserve">, bo naročnik štel, da je </w:t>
      </w:r>
      <w:r>
        <w:rPr>
          <w:rFonts w:ascii="Tahoma" w:hAnsi="Tahoma" w:cs="Tahoma"/>
          <w:b/>
        </w:rPr>
        <w:t>ponudba</w:t>
      </w:r>
      <w:r w:rsidRPr="00112425">
        <w:rPr>
          <w:rFonts w:ascii="Tahoma" w:hAnsi="Tahoma" w:cs="Tahoma"/>
          <w:b/>
        </w:rPr>
        <w:t xml:space="preserve"> nedopustna in jo bo izločil sodelovanja v postopku javnega naročanja.</w:t>
      </w:r>
    </w:p>
    <w:p w14:paraId="07ECE9D7" w14:textId="77777777" w:rsidR="00005EB1" w:rsidRPr="00A41889" w:rsidRDefault="00005EB1" w:rsidP="00F46B0A">
      <w:pPr>
        <w:keepNext/>
        <w:keepLines/>
        <w:jc w:val="both"/>
        <w:rPr>
          <w:rFonts w:ascii="Tahoma" w:hAnsi="Tahoma" w:cs="Tahoma"/>
        </w:rPr>
      </w:pPr>
    </w:p>
    <w:p w14:paraId="0D064AC9" w14:textId="00E26297" w:rsidR="00005EB1" w:rsidRPr="00A41889" w:rsidRDefault="00005EB1" w:rsidP="00F46B0A">
      <w:pPr>
        <w:keepNext/>
        <w:keepLines/>
        <w:jc w:val="both"/>
        <w:rPr>
          <w:rFonts w:ascii="Tahoma" w:hAnsi="Tahoma" w:cs="Tahoma"/>
        </w:rPr>
      </w:pPr>
      <w:r w:rsidRPr="00A41889">
        <w:rPr>
          <w:rFonts w:ascii="Tahoma" w:hAnsi="Tahoma" w:cs="Tahoma"/>
        </w:rPr>
        <w:lastRenderedPageBreak/>
        <w:t xml:space="preserve">Ponudbene cene, navedene v posameznih postavkah ponudbenega predračuna, vključujejo vse materialne in nematerialne stroške, ki bodo potrebni za izvedbo predmeta naročila, vključno s stroški dobave na lokacijo naročnika, stroški dela, stroški materiala, stroški izdelave ponudbene dokumentacije, stroški prevoza in vsemi ostalimi stroški v skladu z določili razpisne dokumentacije (trošarine, zavarovanje, takse, …). </w:t>
      </w:r>
    </w:p>
    <w:p w14:paraId="29668B15" w14:textId="0ADD88CA" w:rsidR="00FA524D" w:rsidRPr="00A41889" w:rsidRDefault="00FA524D" w:rsidP="00F46B0A">
      <w:pPr>
        <w:keepNext/>
        <w:keepLines/>
        <w:jc w:val="both"/>
      </w:pPr>
    </w:p>
    <w:p w14:paraId="0629DCFA" w14:textId="4567FE1A" w:rsidR="002510CD" w:rsidRPr="00A41889" w:rsidRDefault="00515EC3" w:rsidP="00F46B0A">
      <w:pPr>
        <w:keepNext/>
        <w:keepLines/>
        <w:jc w:val="both"/>
        <w:rPr>
          <w:rFonts w:ascii="Tahoma" w:hAnsi="Tahoma" w:cs="Tahoma"/>
        </w:rPr>
      </w:pPr>
      <w:r w:rsidRPr="00A41889">
        <w:rPr>
          <w:rFonts w:ascii="Tahoma" w:hAnsi="Tahoma" w:cs="Tahoma"/>
        </w:rPr>
        <w:t>Ponudbene cene, navedene v posameznih postavkah ponudbenega predračuna</w:t>
      </w:r>
      <w:r w:rsidR="00FA524D" w:rsidRPr="00A41889">
        <w:rPr>
          <w:rFonts w:ascii="Tahoma" w:hAnsi="Tahoma" w:cs="Tahoma"/>
        </w:rPr>
        <w:t xml:space="preserve"> za posamezni sklop predmeta javnega naročila,</w:t>
      </w:r>
      <w:r w:rsidRPr="00A41889">
        <w:rPr>
          <w:rFonts w:ascii="Tahoma" w:hAnsi="Tahoma" w:cs="Tahoma"/>
        </w:rPr>
        <w:t xml:space="preserve"> morajo biti pripravljene v skladu z vsemi zahtevami naročnika, navedenimi v razpisni dokumentaciji in opisom predmeta naročila. Količine, navedene v ponudbenem predračunu so okvirne in odvisne dejanski</w:t>
      </w:r>
      <w:r w:rsidR="00EF00F0">
        <w:rPr>
          <w:rFonts w:ascii="Tahoma" w:hAnsi="Tahoma" w:cs="Tahoma"/>
        </w:rPr>
        <w:t>h</w:t>
      </w:r>
      <w:r w:rsidRPr="00A41889">
        <w:rPr>
          <w:rFonts w:ascii="Tahoma" w:hAnsi="Tahoma" w:cs="Tahoma"/>
        </w:rPr>
        <w:t xml:space="preserve"> potreb, ki jih bo posamezni naročnik predvidoma potreboval v obdobju veljavnosti okvirnega sporazuma.</w:t>
      </w:r>
      <w:r w:rsidR="00142A58" w:rsidRPr="00A41889">
        <w:rPr>
          <w:rFonts w:ascii="Tahoma" w:hAnsi="Tahoma" w:cs="Tahoma"/>
        </w:rPr>
        <w:t xml:space="preserve"> </w:t>
      </w:r>
    </w:p>
    <w:p w14:paraId="5E799FC9" w14:textId="77777777" w:rsidR="002510CD" w:rsidRPr="00A41889" w:rsidRDefault="002510CD" w:rsidP="00F46B0A">
      <w:pPr>
        <w:keepNext/>
        <w:keepLines/>
        <w:jc w:val="both"/>
        <w:rPr>
          <w:rFonts w:ascii="Tahoma" w:hAnsi="Tahoma" w:cs="Tahoma"/>
        </w:rPr>
      </w:pPr>
    </w:p>
    <w:p w14:paraId="46AB2E52" w14:textId="0489C8E4" w:rsidR="002510CD" w:rsidRPr="00A41889" w:rsidRDefault="002510CD" w:rsidP="002510CD">
      <w:pPr>
        <w:keepNext/>
        <w:keepLines/>
        <w:jc w:val="both"/>
        <w:rPr>
          <w:rFonts w:ascii="Tahoma" w:hAnsi="Tahoma" w:cs="Tahoma"/>
        </w:rPr>
      </w:pPr>
      <w:r w:rsidRPr="00A41889">
        <w:rPr>
          <w:rFonts w:ascii="Tahoma" w:hAnsi="Tahoma" w:cs="Tahoma"/>
        </w:rPr>
        <w:t xml:space="preserve">Ponudnik mora Prilogo 2 PONUDBA izpolniti, podpisati in žigosati ter jo v </w:t>
      </w:r>
      <w:proofErr w:type="spellStart"/>
      <w:r w:rsidRPr="00A41889">
        <w:rPr>
          <w:rFonts w:ascii="Tahoma" w:hAnsi="Tahoma" w:cs="Tahoma"/>
        </w:rPr>
        <w:t>pdf</w:t>
      </w:r>
      <w:proofErr w:type="spellEnd"/>
      <w:r w:rsidRPr="00A41889">
        <w:rPr>
          <w:rFonts w:ascii="Tahoma" w:hAnsi="Tahoma" w:cs="Tahoma"/>
        </w:rPr>
        <w:t xml:space="preserve">. formatu priložiti k ponudbi v </w:t>
      </w:r>
      <w:r w:rsidRPr="00A41889">
        <w:rPr>
          <w:rFonts w:ascii="Tahoma" w:hAnsi="Tahoma" w:cs="Tahoma"/>
          <w:b/>
        </w:rPr>
        <w:t>razdelek »DOKUMENTI«, del »Ostale priloge</w:t>
      </w:r>
      <w:r w:rsidRPr="00A41889">
        <w:rPr>
          <w:rFonts w:ascii="Tahoma" w:hAnsi="Tahoma" w:cs="Tahoma"/>
        </w:rPr>
        <w:t xml:space="preserve">«. Ponudnik mora k priložiti tudi izpolnjen in podpisan ponudbeni predračun za sklop za katerega oddaja ponudbo v </w:t>
      </w:r>
      <w:proofErr w:type="spellStart"/>
      <w:r w:rsidRPr="00A41889">
        <w:rPr>
          <w:rFonts w:ascii="Tahoma" w:hAnsi="Tahoma" w:cs="Tahoma"/>
        </w:rPr>
        <w:t>excel</w:t>
      </w:r>
      <w:proofErr w:type="spellEnd"/>
      <w:r w:rsidRPr="00A41889">
        <w:rPr>
          <w:rFonts w:ascii="Tahoma" w:hAnsi="Tahoma" w:cs="Tahoma"/>
        </w:rPr>
        <w:t xml:space="preserve"> in v </w:t>
      </w:r>
      <w:proofErr w:type="spellStart"/>
      <w:r w:rsidRPr="00A41889">
        <w:rPr>
          <w:rFonts w:ascii="Tahoma" w:hAnsi="Tahoma" w:cs="Tahoma"/>
        </w:rPr>
        <w:t>pdf</w:t>
      </w:r>
      <w:proofErr w:type="spellEnd"/>
      <w:r w:rsidRPr="00A41889">
        <w:rPr>
          <w:rFonts w:ascii="Tahoma" w:hAnsi="Tahoma" w:cs="Tahoma"/>
        </w:rPr>
        <w:t xml:space="preserve">. </w:t>
      </w:r>
      <w:r w:rsidR="00515A3C">
        <w:rPr>
          <w:rFonts w:ascii="Tahoma" w:hAnsi="Tahoma" w:cs="Tahoma"/>
        </w:rPr>
        <w:t>f</w:t>
      </w:r>
      <w:r w:rsidRPr="00A41889">
        <w:rPr>
          <w:rFonts w:ascii="Tahoma" w:hAnsi="Tahoma" w:cs="Tahoma"/>
        </w:rPr>
        <w:t>ormatu.</w:t>
      </w:r>
    </w:p>
    <w:p w14:paraId="5BC243AD" w14:textId="77777777" w:rsidR="002510CD" w:rsidRPr="00A41889" w:rsidRDefault="002510CD" w:rsidP="00F46B0A">
      <w:pPr>
        <w:keepNext/>
        <w:keepLines/>
        <w:jc w:val="both"/>
        <w:rPr>
          <w:rFonts w:ascii="Tahoma" w:hAnsi="Tahoma" w:cs="Tahoma"/>
        </w:rPr>
      </w:pPr>
    </w:p>
    <w:p w14:paraId="43C6C02E" w14:textId="77777777" w:rsidR="00515A3C" w:rsidRPr="00515A3C" w:rsidRDefault="00515A3C" w:rsidP="00515A3C">
      <w:pPr>
        <w:keepNext/>
        <w:keepLines/>
        <w:jc w:val="both"/>
        <w:rPr>
          <w:rFonts w:ascii="Tahoma" w:hAnsi="Tahoma" w:cs="Tahoma"/>
        </w:rPr>
      </w:pPr>
      <w:r w:rsidRPr="00515A3C">
        <w:rPr>
          <w:rFonts w:ascii="Tahoma" w:hAnsi="Tahoma" w:cs="Tahoma"/>
        </w:rPr>
        <w:t>V primeru razlikovanja med tiskano in elektronsko verzijo (</w:t>
      </w:r>
      <w:proofErr w:type="spellStart"/>
      <w:r w:rsidRPr="00515A3C">
        <w:rPr>
          <w:rFonts w:ascii="Tahoma" w:hAnsi="Tahoma" w:cs="Tahoma"/>
        </w:rPr>
        <w:t>excel</w:t>
      </w:r>
      <w:proofErr w:type="spellEnd"/>
      <w:r w:rsidRPr="00515A3C">
        <w:rPr>
          <w:rFonts w:ascii="Tahoma" w:hAnsi="Tahoma" w:cs="Tahoma"/>
        </w:rPr>
        <w:t xml:space="preserve"> format), bo naročnik upošteval tiskano verzijo (</w:t>
      </w:r>
      <w:proofErr w:type="spellStart"/>
      <w:r w:rsidRPr="00515A3C">
        <w:rPr>
          <w:rFonts w:ascii="Tahoma" w:hAnsi="Tahoma" w:cs="Tahoma"/>
        </w:rPr>
        <w:t>pdf</w:t>
      </w:r>
      <w:proofErr w:type="spellEnd"/>
      <w:r w:rsidRPr="00515A3C">
        <w:rPr>
          <w:rFonts w:ascii="Tahoma" w:hAnsi="Tahoma" w:cs="Tahoma"/>
        </w:rPr>
        <w:t xml:space="preserve">. format). </w:t>
      </w:r>
    </w:p>
    <w:p w14:paraId="06EDB729" w14:textId="77777777" w:rsidR="00515A3C" w:rsidRDefault="00515A3C" w:rsidP="00515A3C">
      <w:pPr>
        <w:keepNext/>
        <w:keepLines/>
        <w:jc w:val="both"/>
        <w:rPr>
          <w:rFonts w:ascii="Tahoma" w:hAnsi="Tahoma" w:cs="Tahoma"/>
          <w:b/>
          <w:bCs/>
        </w:rPr>
      </w:pPr>
    </w:p>
    <w:p w14:paraId="46C26C78" w14:textId="68984BE0" w:rsidR="002510CD" w:rsidRPr="00A41889" w:rsidRDefault="00142A58" w:rsidP="002510CD">
      <w:pPr>
        <w:keepNext/>
        <w:keepLines/>
        <w:spacing w:after="120"/>
        <w:jc w:val="both"/>
        <w:rPr>
          <w:rFonts w:ascii="Tahoma" w:hAnsi="Tahoma" w:cs="Tahoma"/>
          <w:b/>
          <w:bCs/>
        </w:rPr>
      </w:pPr>
      <w:r w:rsidRPr="00A41889">
        <w:rPr>
          <w:rFonts w:ascii="Tahoma" w:hAnsi="Tahoma" w:cs="Tahoma"/>
          <w:b/>
          <w:bCs/>
        </w:rPr>
        <w:t xml:space="preserve">Ponudnik mora k ponudbenemu predračunu za sklop za katerega oddaja ponudbo predložiti </w:t>
      </w:r>
      <w:r w:rsidR="002510CD" w:rsidRPr="00A41889">
        <w:rPr>
          <w:rFonts w:ascii="Tahoma" w:hAnsi="Tahoma" w:cs="Tahoma"/>
          <w:b/>
          <w:bCs/>
        </w:rPr>
        <w:t xml:space="preserve">tudi ostale </w:t>
      </w:r>
      <w:r w:rsidRPr="00A41889">
        <w:rPr>
          <w:rFonts w:ascii="Tahoma" w:hAnsi="Tahoma" w:cs="Tahoma"/>
          <w:b/>
          <w:bCs/>
        </w:rPr>
        <w:t xml:space="preserve">vse </w:t>
      </w:r>
      <w:r w:rsidR="002510CD" w:rsidRPr="00A41889">
        <w:rPr>
          <w:rFonts w:ascii="Tahoma" w:hAnsi="Tahoma" w:cs="Tahoma"/>
          <w:b/>
          <w:bCs/>
        </w:rPr>
        <w:t xml:space="preserve">zahtevane </w:t>
      </w:r>
      <w:r w:rsidRPr="00A41889">
        <w:rPr>
          <w:rFonts w:ascii="Tahoma" w:hAnsi="Tahoma" w:cs="Tahoma"/>
          <w:b/>
          <w:bCs/>
        </w:rPr>
        <w:t>priloge</w:t>
      </w:r>
      <w:r w:rsidR="002510CD" w:rsidRPr="00A41889">
        <w:rPr>
          <w:rFonts w:ascii="Tahoma" w:hAnsi="Tahoma" w:cs="Tahoma"/>
          <w:b/>
          <w:bCs/>
        </w:rPr>
        <w:t xml:space="preserve">: </w:t>
      </w:r>
    </w:p>
    <w:p w14:paraId="59A3412D" w14:textId="17B882FE" w:rsidR="002510CD" w:rsidRPr="00A41889" w:rsidRDefault="002510CD" w:rsidP="002510CD">
      <w:pPr>
        <w:keepNext/>
        <w:keepLines/>
        <w:numPr>
          <w:ilvl w:val="0"/>
          <w:numId w:val="5"/>
        </w:numPr>
        <w:ind w:left="284" w:hanging="215"/>
        <w:jc w:val="both"/>
        <w:rPr>
          <w:rFonts w:ascii="Tahoma" w:hAnsi="Tahoma" w:cs="Tahoma"/>
          <w:b/>
          <w:bCs/>
        </w:rPr>
      </w:pPr>
      <w:r w:rsidRPr="00A41889">
        <w:rPr>
          <w:rFonts w:ascii="Tahoma" w:hAnsi="Tahoma" w:cs="Tahoma"/>
          <w:b/>
          <w:bCs/>
        </w:rPr>
        <w:t xml:space="preserve">Tehnični opis </w:t>
      </w:r>
      <w:r w:rsidR="009868F0" w:rsidRPr="00A41889">
        <w:rPr>
          <w:rFonts w:ascii="Tahoma" w:hAnsi="Tahoma" w:cs="Tahoma"/>
          <w:b/>
          <w:bCs/>
        </w:rPr>
        <w:t xml:space="preserve">(na lastnem obrazcu) </w:t>
      </w:r>
      <w:r w:rsidRPr="00A41889">
        <w:rPr>
          <w:rFonts w:ascii="Tahoma" w:hAnsi="Tahoma" w:cs="Tahoma"/>
          <w:b/>
          <w:bCs/>
        </w:rPr>
        <w:t xml:space="preserve">ponujenega blaga (proizvajalec, tip artikla, opis, slike, tehnične karakteristike) in </w:t>
      </w:r>
    </w:p>
    <w:p w14:paraId="20492B1F" w14:textId="7E930453" w:rsidR="00515EC3" w:rsidRPr="00A41889" w:rsidRDefault="002510CD" w:rsidP="002510CD">
      <w:pPr>
        <w:keepNext/>
        <w:keepLines/>
        <w:numPr>
          <w:ilvl w:val="0"/>
          <w:numId w:val="5"/>
        </w:numPr>
        <w:ind w:left="284" w:hanging="215"/>
        <w:jc w:val="both"/>
        <w:rPr>
          <w:rFonts w:ascii="Tahoma" w:hAnsi="Tahoma" w:cs="Tahoma"/>
          <w:b/>
          <w:bCs/>
        </w:rPr>
      </w:pPr>
      <w:r w:rsidRPr="00A41889">
        <w:rPr>
          <w:rFonts w:ascii="Tahoma" w:hAnsi="Tahoma" w:cs="Tahoma"/>
          <w:b/>
          <w:bCs/>
        </w:rPr>
        <w:t>T</w:t>
      </w:r>
      <w:bookmarkStart w:id="7" w:name="_Hlk158639053"/>
      <w:r w:rsidRPr="00A41889">
        <w:rPr>
          <w:rFonts w:ascii="Tahoma" w:hAnsi="Tahoma" w:cs="Tahoma"/>
          <w:b/>
          <w:bCs/>
        </w:rPr>
        <w:t xml:space="preserve">abela izpolnitev tehničnih zahtev naročnika – za Sklop </w:t>
      </w:r>
      <w:r w:rsidR="00C33F8C">
        <w:rPr>
          <w:rFonts w:ascii="Tahoma" w:hAnsi="Tahoma" w:cs="Tahoma"/>
          <w:b/>
          <w:bCs/>
        </w:rPr>
        <w:t xml:space="preserve">št. </w:t>
      </w:r>
      <w:r w:rsidRPr="00A41889">
        <w:rPr>
          <w:rFonts w:ascii="Tahoma" w:hAnsi="Tahoma" w:cs="Tahoma"/>
          <w:b/>
          <w:bCs/>
        </w:rPr>
        <w:t>1 (z navedenimi odstopanji)</w:t>
      </w:r>
      <w:bookmarkEnd w:id="7"/>
      <w:r w:rsidRPr="00A41889">
        <w:rPr>
          <w:rFonts w:ascii="Tahoma" w:hAnsi="Tahoma" w:cs="Tahoma"/>
          <w:b/>
          <w:bCs/>
        </w:rPr>
        <w:t>.</w:t>
      </w:r>
    </w:p>
    <w:p w14:paraId="5DB499BA" w14:textId="77777777" w:rsidR="00E25240" w:rsidRPr="00A41889" w:rsidRDefault="00E25240" w:rsidP="00F46B0A">
      <w:pPr>
        <w:keepNext/>
        <w:keepLines/>
        <w:jc w:val="both"/>
        <w:rPr>
          <w:rFonts w:ascii="Tahoma" w:hAnsi="Tahoma" w:cs="Tahoma"/>
        </w:rPr>
      </w:pPr>
    </w:p>
    <w:p w14:paraId="32081735" w14:textId="6D0D83F5" w:rsidR="0072740B" w:rsidRPr="00A41889" w:rsidRDefault="0072740B" w:rsidP="00F46B0A">
      <w:pPr>
        <w:keepNext/>
        <w:keepLines/>
        <w:jc w:val="both"/>
        <w:rPr>
          <w:rFonts w:ascii="Tahoma" w:hAnsi="Tahoma" w:cs="Tahoma"/>
        </w:rPr>
      </w:pPr>
      <w:r w:rsidRPr="00A41889">
        <w:rPr>
          <w:rFonts w:ascii="Tahoma" w:hAnsi="Tahoma" w:cs="Tahoma"/>
        </w:rPr>
        <w:t>Ponudbeni predračun</w:t>
      </w:r>
      <w:r w:rsidR="00FA524D" w:rsidRPr="00A41889">
        <w:rPr>
          <w:rFonts w:ascii="Tahoma" w:hAnsi="Tahoma" w:cs="Tahoma"/>
        </w:rPr>
        <w:t xml:space="preserve"> za posamezni sklop predmeta javnega naročila</w:t>
      </w:r>
      <w:r w:rsidRPr="00A41889">
        <w:rPr>
          <w:rFonts w:ascii="Tahoma" w:hAnsi="Tahoma" w:cs="Tahoma"/>
        </w:rPr>
        <w:t xml:space="preserve"> je kot priloga sestavni del te razpisne dokumentacije in je ponudnikom na voljo v elektronski obliki. Ponudnik mora k ponudbi priložiti natisnjen in podpisan predračun</w:t>
      </w:r>
      <w:r w:rsidR="00FA524D" w:rsidRPr="00A41889">
        <w:rPr>
          <w:rFonts w:ascii="Tahoma" w:hAnsi="Tahoma" w:cs="Tahoma"/>
        </w:rPr>
        <w:t xml:space="preserve"> za sklop za katerega oddaja ponudbo</w:t>
      </w:r>
      <w:r w:rsidRPr="00A41889">
        <w:rPr>
          <w:rFonts w:ascii="Tahoma" w:hAnsi="Tahoma" w:cs="Tahoma"/>
        </w:rPr>
        <w:t xml:space="preserve">, ki ga je natisnil iz popisa v elektronski obliki. </w:t>
      </w:r>
    </w:p>
    <w:p w14:paraId="4FF0D53F" w14:textId="5A77F950" w:rsidR="002510CD" w:rsidRPr="00A41889" w:rsidRDefault="002510CD" w:rsidP="00F46B0A">
      <w:pPr>
        <w:pStyle w:val="Telobesedila"/>
        <w:keepNext/>
        <w:keepLines/>
        <w:widowControl/>
        <w:rPr>
          <w:rFonts w:ascii="Tahoma" w:hAnsi="Tahoma" w:cs="Tahoma"/>
          <w:b w:val="0"/>
        </w:rPr>
      </w:pPr>
    </w:p>
    <w:p w14:paraId="47A4636E" w14:textId="73681963" w:rsidR="00546A4D" w:rsidRPr="00A41889" w:rsidRDefault="00546A4D" w:rsidP="00F46B0A">
      <w:pPr>
        <w:pStyle w:val="Telobesedila"/>
        <w:keepNext/>
        <w:keepLines/>
        <w:widowControl/>
        <w:rPr>
          <w:rFonts w:ascii="Tahoma" w:hAnsi="Tahoma" w:cs="Tahoma"/>
          <w:b w:val="0"/>
        </w:rPr>
      </w:pPr>
      <w:r w:rsidRPr="00A41889">
        <w:rPr>
          <w:rFonts w:ascii="Tahoma" w:hAnsi="Tahoma" w:cs="Tahoma"/>
          <w:b w:val="0"/>
          <w:bCs/>
        </w:rPr>
        <w:t xml:space="preserve">Tabela izpolnitev tehničnih zahtev naročnika – za Sklop </w:t>
      </w:r>
      <w:r w:rsidR="00C33F8C">
        <w:rPr>
          <w:rFonts w:ascii="Tahoma" w:hAnsi="Tahoma" w:cs="Tahoma"/>
          <w:b w:val="0"/>
          <w:bCs/>
        </w:rPr>
        <w:t xml:space="preserve">št. </w:t>
      </w:r>
      <w:r w:rsidRPr="00A41889">
        <w:rPr>
          <w:rFonts w:ascii="Tahoma" w:hAnsi="Tahoma" w:cs="Tahoma"/>
          <w:b w:val="0"/>
          <w:bCs/>
        </w:rPr>
        <w:t xml:space="preserve">1 (z navedenimi odstopanji) </w:t>
      </w:r>
      <w:bookmarkStart w:id="8" w:name="_Hlk158639200"/>
      <w:r w:rsidRPr="00A41889">
        <w:rPr>
          <w:rFonts w:ascii="Tahoma" w:hAnsi="Tahoma" w:cs="Tahoma"/>
          <w:b w:val="0"/>
          <w:bCs/>
        </w:rPr>
        <w:t>je kot priloga sestavni del te razpisne dokumentacije in je ponudnikom na voljo v elektronski obliki.</w:t>
      </w:r>
      <w:bookmarkEnd w:id="8"/>
    </w:p>
    <w:p w14:paraId="6892C06E" w14:textId="77777777" w:rsidR="00515A3C" w:rsidRDefault="00515A3C" w:rsidP="00515A3C">
      <w:pPr>
        <w:keepNext/>
        <w:keepLines/>
        <w:jc w:val="both"/>
        <w:rPr>
          <w:rFonts w:ascii="Tahoma" w:hAnsi="Tahoma" w:cs="Tahoma"/>
        </w:rPr>
      </w:pPr>
    </w:p>
    <w:p w14:paraId="4A1082E9" w14:textId="767B0599" w:rsidR="00515A3C" w:rsidRPr="001655FD" w:rsidRDefault="00515A3C" w:rsidP="00515A3C">
      <w:pPr>
        <w:keepNext/>
        <w:keepLines/>
        <w:jc w:val="both"/>
        <w:rPr>
          <w:rFonts w:ascii="Tahoma" w:hAnsi="Tahoma" w:cs="Tahoma"/>
        </w:rPr>
      </w:pPr>
      <w:r w:rsidRPr="001655FD">
        <w:rPr>
          <w:rFonts w:ascii="Tahoma" w:hAnsi="Tahoma" w:cs="Tahoma"/>
        </w:rPr>
        <w:t>V primeru razlikovanja med tiskano in elektronsko verzijo (</w:t>
      </w:r>
      <w:proofErr w:type="spellStart"/>
      <w:r w:rsidRPr="001655FD">
        <w:rPr>
          <w:rFonts w:ascii="Tahoma" w:hAnsi="Tahoma" w:cs="Tahoma"/>
        </w:rPr>
        <w:t>excel</w:t>
      </w:r>
      <w:proofErr w:type="spellEnd"/>
      <w:r w:rsidRPr="001655FD">
        <w:rPr>
          <w:rFonts w:ascii="Tahoma" w:hAnsi="Tahoma" w:cs="Tahoma"/>
        </w:rPr>
        <w:t xml:space="preserve"> format) Tabele izpolnitev tehničnih zahtev naročnika – za Sklop 1 (z navedenimi odstopanji), bo naročnik upošteval tiskano verzijo (</w:t>
      </w:r>
      <w:proofErr w:type="spellStart"/>
      <w:r w:rsidRPr="001655FD">
        <w:rPr>
          <w:rFonts w:ascii="Tahoma" w:hAnsi="Tahoma" w:cs="Tahoma"/>
        </w:rPr>
        <w:t>pdf</w:t>
      </w:r>
      <w:proofErr w:type="spellEnd"/>
      <w:r w:rsidRPr="001655FD">
        <w:rPr>
          <w:rFonts w:ascii="Tahoma" w:hAnsi="Tahoma" w:cs="Tahoma"/>
        </w:rPr>
        <w:t xml:space="preserve">. format). </w:t>
      </w:r>
    </w:p>
    <w:p w14:paraId="04E5F08B" w14:textId="77777777" w:rsidR="00515A3C" w:rsidRDefault="00515A3C" w:rsidP="00C33F8C">
      <w:pPr>
        <w:keepNext/>
        <w:keepLines/>
        <w:spacing w:line="276" w:lineRule="auto"/>
        <w:jc w:val="both"/>
        <w:rPr>
          <w:rFonts w:ascii="Tahoma" w:hAnsi="Tahoma" w:cs="Tahoma"/>
          <w:b/>
          <w:i/>
          <w:sz w:val="18"/>
          <w:u w:val="single"/>
        </w:rPr>
      </w:pPr>
    </w:p>
    <w:p w14:paraId="27F636EA" w14:textId="51A29B70" w:rsidR="00C33F8C" w:rsidRPr="00873AFB" w:rsidRDefault="00C33F8C" w:rsidP="00C33F8C">
      <w:pPr>
        <w:keepNext/>
        <w:keepLines/>
        <w:spacing w:line="276" w:lineRule="auto"/>
        <w:jc w:val="both"/>
        <w:rPr>
          <w:rFonts w:ascii="Tahoma" w:hAnsi="Tahoma" w:cs="Tahoma"/>
          <w:b/>
          <w:i/>
          <w:sz w:val="18"/>
          <w:u w:val="single"/>
        </w:rPr>
      </w:pPr>
      <w:bookmarkStart w:id="9" w:name="_Hlk158963852"/>
      <w:r w:rsidRPr="00873AFB">
        <w:rPr>
          <w:rFonts w:ascii="Tahoma" w:hAnsi="Tahoma" w:cs="Tahoma"/>
          <w:b/>
          <w:i/>
          <w:sz w:val="18"/>
          <w:u w:val="single"/>
        </w:rPr>
        <w:t>V kolikor bo ponudnik, ki oddaja ponudbo za Sklop št. 1, v Tabeli izpolnitev tehničnih zahtev naročnika – za Sklop</w:t>
      </w:r>
      <w:r>
        <w:rPr>
          <w:rFonts w:ascii="Tahoma" w:hAnsi="Tahoma" w:cs="Tahoma"/>
          <w:b/>
          <w:i/>
          <w:sz w:val="18"/>
          <w:u w:val="single"/>
        </w:rPr>
        <w:t xml:space="preserve"> št.</w:t>
      </w:r>
      <w:r w:rsidRPr="00873AFB">
        <w:rPr>
          <w:rFonts w:ascii="Tahoma" w:hAnsi="Tahoma" w:cs="Tahoma"/>
          <w:b/>
          <w:i/>
          <w:sz w:val="18"/>
          <w:u w:val="single"/>
        </w:rPr>
        <w:t xml:space="preserve"> 1 (z navedenimi odstopanji)</w:t>
      </w:r>
      <w:r>
        <w:rPr>
          <w:rFonts w:ascii="Tahoma" w:hAnsi="Tahoma" w:cs="Tahoma"/>
          <w:b/>
          <w:i/>
          <w:sz w:val="18"/>
          <w:u w:val="single"/>
        </w:rPr>
        <w:t xml:space="preserve">, navedel oziroma ponudil blago, ki ni v skladu z navedenimi oziroma dopustnimi odstopanji, bo naročnik tako ponudbo, kot nedopustno, </w:t>
      </w:r>
      <w:r w:rsidRPr="00873AFB">
        <w:rPr>
          <w:rFonts w:ascii="Tahoma" w:hAnsi="Tahoma" w:cs="Tahoma"/>
          <w:b/>
          <w:i/>
          <w:sz w:val="18"/>
          <w:u w:val="single"/>
        </w:rPr>
        <w:t>izločil sodelovanja v postopku javnega naročanja</w:t>
      </w:r>
      <w:r>
        <w:rPr>
          <w:rFonts w:ascii="Tahoma" w:hAnsi="Tahoma" w:cs="Tahoma"/>
          <w:b/>
          <w:i/>
          <w:sz w:val="18"/>
          <w:u w:val="single"/>
        </w:rPr>
        <w:t>.</w:t>
      </w:r>
    </w:p>
    <w:bookmarkEnd w:id="9"/>
    <w:p w14:paraId="4D1489C5" w14:textId="77777777" w:rsidR="00C33F8C" w:rsidRPr="00A41889" w:rsidRDefault="00C33F8C" w:rsidP="00F46B0A">
      <w:pPr>
        <w:pStyle w:val="Telobesedila"/>
        <w:keepNext/>
        <w:keepLines/>
        <w:widowControl/>
        <w:rPr>
          <w:rFonts w:ascii="Tahoma" w:hAnsi="Tahoma" w:cs="Tahoma"/>
          <w:b w:val="0"/>
        </w:rPr>
      </w:pPr>
    </w:p>
    <w:p w14:paraId="72855358" w14:textId="242B0102" w:rsidR="00EE23F2" w:rsidRPr="00A41889" w:rsidRDefault="0081109F" w:rsidP="00F46B0A">
      <w:pPr>
        <w:pStyle w:val="Telobesedila"/>
        <w:keepNext/>
        <w:keepLines/>
        <w:widowControl/>
        <w:rPr>
          <w:rFonts w:ascii="Tahoma" w:hAnsi="Tahoma" w:cs="Tahoma"/>
          <w:b w:val="0"/>
        </w:rPr>
      </w:pPr>
      <w:r w:rsidRPr="00A41889">
        <w:rPr>
          <w:rFonts w:ascii="Tahoma" w:hAnsi="Tahoma" w:cs="Tahoma"/>
          <w:b w:val="0"/>
        </w:rPr>
        <w:t>P</w:t>
      </w:r>
      <w:r w:rsidR="00EE23F2" w:rsidRPr="00A41889">
        <w:rPr>
          <w:rFonts w:ascii="Tahoma" w:hAnsi="Tahoma" w:cs="Tahoma"/>
          <w:b w:val="0"/>
        </w:rPr>
        <w:t xml:space="preserve">onudbeno ceno </w:t>
      </w:r>
      <w:r w:rsidRPr="00A41889">
        <w:rPr>
          <w:rFonts w:ascii="Tahoma" w:hAnsi="Tahoma" w:cs="Tahoma"/>
          <w:b w:val="0"/>
        </w:rPr>
        <w:t xml:space="preserve">za </w:t>
      </w:r>
      <w:r w:rsidR="00FA524D" w:rsidRPr="00A41889">
        <w:rPr>
          <w:rFonts w:ascii="Tahoma" w:hAnsi="Tahoma" w:cs="Tahoma"/>
          <w:b w:val="0"/>
        </w:rPr>
        <w:t>posamezni sklop predmeta javnega naročila</w:t>
      </w:r>
      <w:r w:rsidRPr="00A41889">
        <w:rPr>
          <w:rFonts w:ascii="Tahoma" w:hAnsi="Tahoma" w:cs="Tahoma"/>
          <w:b w:val="0"/>
        </w:rPr>
        <w:t xml:space="preserve"> </w:t>
      </w:r>
      <w:r w:rsidR="00EE23F2" w:rsidRPr="00A41889">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7FDB4F86" w14:textId="77777777" w:rsidR="00515EC3" w:rsidRPr="00A41889" w:rsidRDefault="00515EC3" w:rsidP="00F46B0A">
      <w:pPr>
        <w:pStyle w:val="Telobesedila"/>
        <w:keepNext/>
        <w:keepLines/>
        <w:widowControl/>
        <w:rPr>
          <w:rFonts w:ascii="Tahoma" w:hAnsi="Tahoma" w:cs="Tahoma"/>
          <w:b w:val="0"/>
        </w:rPr>
      </w:pPr>
    </w:p>
    <w:p w14:paraId="1B86D1ED" w14:textId="585A9E50" w:rsidR="00EE23F2" w:rsidRPr="00A41889" w:rsidRDefault="00EE23F2" w:rsidP="00F46B0A">
      <w:pPr>
        <w:pStyle w:val="Telobesedila"/>
        <w:keepNext/>
        <w:keepLines/>
        <w:widowControl/>
        <w:rPr>
          <w:rFonts w:ascii="Tahoma" w:hAnsi="Tahoma" w:cs="Tahoma"/>
          <w:b w:val="0"/>
        </w:rPr>
      </w:pPr>
      <w:r w:rsidRPr="00A41889">
        <w:rPr>
          <w:rFonts w:ascii="Tahoma" w:hAnsi="Tahoma" w:cs="Tahoma"/>
          <w:b w:val="0"/>
        </w:rPr>
        <w:t>Ponudbene cene na enoto, navedene v posamezni postavki ponudbenega predračuna, morajo biti v času veljavnosti okvirnega sporazuma fiksne in se ne s</w:t>
      </w:r>
      <w:r w:rsidR="00515EC3" w:rsidRPr="00A41889">
        <w:rPr>
          <w:rFonts w:ascii="Tahoma" w:hAnsi="Tahoma" w:cs="Tahoma"/>
          <w:b w:val="0"/>
        </w:rPr>
        <w:t xml:space="preserve">preminjajo pod nobenim pogojem, razen v </w:t>
      </w:r>
      <w:r w:rsidR="00005EB1" w:rsidRPr="00A41889">
        <w:rPr>
          <w:rFonts w:ascii="Tahoma" w:hAnsi="Tahoma" w:cs="Tahoma"/>
          <w:b w:val="0"/>
        </w:rPr>
        <w:t>primeru znižanja cen na enoto mere.</w:t>
      </w:r>
    </w:p>
    <w:p w14:paraId="323CC2E2" w14:textId="0AB21C46" w:rsidR="0029401E" w:rsidRDefault="0029401E" w:rsidP="00F46B0A">
      <w:pPr>
        <w:pStyle w:val="Telobesedila"/>
        <w:keepNext/>
        <w:keepLines/>
        <w:widowControl/>
        <w:rPr>
          <w:rFonts w:ascii="Tahoma" w:hAnsi="Tahoma" w:cs="Tahoma"/>
          <w:b w:val="0"/>
        </w:rPr>
      </w:pPr>
    </w:p>
    <w:p w14:paraId="6DF36EBC" w14:textId="20ADDC64" w:rsidR="00565146" w:rsidRDefault="00565146" w:rsidP="00F46B0A">
      <w:pPr>
        <w:pStyle w:val="Telobesedila"/>
        <w:keepNext/>
        <w:keepLines/>
        <w:widowControl/>
        <w:rPr>
          <w:rFonts w:ascii="Tahoma" w:hAnsi="Tahoma" w:cs="Tahoma"/>
          <w:b w:val="0"/>
        </w:rPr>
      </w:pPr>
    </w:p>
    <w:p w14:paraId="48ECB9ED" w14:textId="3CA58B85" w:rsidR="00565146" w:rsidRDefault="00565146" w:rsidP="00F46B0A">
      <w:pPr>
        <w:pStyle w:val="Telobesedila"/>
        <w:keepNext/>
        <w:keepLines/>
        <w:widowControl/>
        <w:rPr>
          <w:rFonts w:ascii="Tahoma" w:hAnsi="Tahoma" w:cs="Tahoma"/>
          <w:b w:val="0"/>
        </w:rPr>
      </w:pPr>
    </w:p>
    <w:p w14:paraId="35E63FAA" w14:textId="5D252822" w:rsidR="00565146" w:rsidRDefault="00565146" w:rsidP="00F46B0A">
      <w:pPr>
        <w:pStyle w:val="Telobesedila"/>
        <w:keepNext/>
        <w:keepLines/>
        <w:widowControl/>
        <w:rPr>
          <w:rFonts w:ascii="Tahoma" w:hAnsi="Tahoma" w:cs="Tahoma"/>
          <w:b w:val="0"/>
        </w:rPr>
      </w:pPr>
    </w:p>
    <w:p w14:paraId="75819636" w14:textId="076C8B1C" w:rsidR="00565146" w:rsidRDefault="00565146" w:rsidP="00F46B0A">
      <w:pPr>
        <w:pStyle w:val="Telobesedila"/>
        <w:keepNext/>
        <w:keepLines/>
        <w:widowControl/>
        <w:rPr>
          <w:rFonts w:ascii="Tahoma" w:hAnsi="Tahoma" w:cs="Tahoma"/>
          <w:b w:val="0"/>
        </w:rPr>
      </w:pPr>
    </w:p>
    <w:p w14:paraId="6A215D74" w14:textId="1D0B1265" w:rsidR="00565146" w:rsidRDefault="00565146" w:rsidP="00F46B0A">
      <w:pPr>
        <w:pStyle w:val="Telobesedila"/>
        <w:keepNext/>
        <w:keepLines/>
        <w:widowControl/>
        <w:rPr>
          <w:rFonts w:ascii="Tahoma" w:hAnsi="Tahoma" w:cs="Tahoma"/>
          <w:b w:val="0"/>
        </w:rPr>
      </w:pPr>
    </w:p>
    <w:p w14:paraId="4CCD6BB5" w14:textId="7FA9CF60" w:rsidR="00565146" w:rsidRDefault="00565146" w:rsidP="00F46B0A">
      <w:pPr>
        <w:pStyle w:val="Telobesedila"/>
        <w:keepNext/>
        <w:keepLines/>
        <w:widowControl/>
        <w:rPr>
          <w:rFonts w:ascii="Tahoma" w:hAnsi="Tahoma" w:cs="Tahoma"/>
          <w:b w:val="0"/>
        </w:rPr>
      </w:pPr>
    </w:p>
    <w:p w14:paraId="308580CD" w14:textId="77777777" w:rsidR="00565146" w:rsidRPr="00A41889" w:rsidRDefault="00565146" w:rsidP="00F46B0A">
      <w:pPr>
        <w:pStyle w:val="Telobesedila"/>
        <w:keepNext/>
        <w:keepLines/>
        <w:widowControl/>
        <w:rPr>
          <w:rFonts w:ascii="Tahoma" w:hAnsi="Tahoma" w:cs="Tahoma"/>
          <w:b w:val="0"/>
        </w:rPr>
      </w:pPr>
    </w:p>
    <w:p w14:paraId="38B5A48A" w14:textId="5F6508AD" w:rsidR="00F42284" w:rsidRPr="00A41889" w:rsidRDefault="00A24EFD" w:rsidP="00F46B0A">
      <w:pPr>
        <w:keepNext/>
        <w:keepLines/>
        <w:numPr>
          <w:ilvl w:val="2"/>
          <w:numId w:val="4"/>
        </w:numPr>
        <w:jc w:val="both"/>
        <w:rPr>
          <w:rFonts w:ascii="Tahoma" w:hAnsi="Tahoma" w:cs="Tahoma"/>
        </w:rPr>
      </w:pPr>
      <w:r w:rsidRPr="00A41889">
        <w:rPr>
          <w:rFonts w:ascii="Tahoma" w:hAnsi="Tahoma" w:cs="Tahoma"/>
        </w:rPr>
        <w:lastRenderedPageBreak/>
        <w:t>Dodatn</w:t>
      </w:r>
      <w:r w:rsidR="00A41889" w:rsidRPr="00A41889">
        <w:rPr>
          <w:rFonts w:ascii="Tahoma" w:hAnsi="Tahoma" w:cs="Tahoma"/>
        </w:rPr>
        <w:t>a</w:t>
      </w:r>
      <w:r w:rsidRPr="00A41889">
        <w:rPr>
          <w:rFonts w:ascii="Tahoma" w:hAnsi="Tahoma" w:cs="Tahoma"/>
        </w:rPr>
        <w:t xml:space="preserve"> </w:t>
      </w:r>
      <w:r w:rsidR="00D64FE8" w:rsidRPr="00A41889">
        <w:rPr>
          <w:rFonts w:ascii="Tahoma" w:hAnsi="Tahoma" w:cs="Tahoma"/>
        </w:rPr>
        <w:t>naročila blaga</w:t>
      </w:r>
    </w:p>
    <w:p w14:paraId="2B761814" w14:textId="77777777" w:rsidR="00F42284" w:rsidRPr="00A41889" w:rsidRDefault="00F42284" w:rsidP="00F46B0A">
      <w:pPr>
        <w:pStyle w:val="Telobesedila"/>
        <w:keepNext/>
        <w:keepLines/>
        <w:widowControl/>
        <w:rPr>
          <w:rFonts w:ascii="Tahoma" w:hAnsi="Tahoma" w:cs="Tahoma"/>
          <w:b w:val="0"/>
        </w:rPr>
      </w:pPr>
    </w:p>
    <w:p w14:paraId="3BDE963D" w14:textId="77777777" w:rsidR="0024268E" w:rsidRPr="00A41889" w:rsidRDefault="0024268E" w:rsidP="0024268E">
      <w:pPr>
        <w:keepNext/>
        <w:keepLines/>
        <w:jc w:val="both"/>
        <w:rPr>
          <w:rFonts w:ascii="Tahoma" w:hAnsi="Tahoma" w:cs="Tahoma"/>
        </w:rPr>
      </w:pPr>
      <w:r w:rsidRPr="00A41889">
        <w:rPr>
          <w:rFonts w:ascii="Tahoma" w:hAnsi="Tahoma" w:cs="Tahoma"/>
        </w:rPr>
        <w:t>V kolikor se bo v obdobju veljavnosti okvirnega sporazuma pri kupcu pojavila potreba po istovrstnem blagu, ki je primerljivo z blagom, katerega dobava je predmet okvirnega sporazuma in to blago ni navedeno v ponudbenem predračunu prodajalca (prodajalec pa ga lahko dobavi), mora prodajalec za dobavo takega blaga zagotavljati pogoje, ki so določeni v razpisni dokumentaciji in sklenjenem okvirnem sporazumu ter kupcu za dobavo takega blaga priznati popust v višini _____% na cene, ki so navedene v (najugodnejšem) uradno veljavnem maloprodajnem ceniku prodajalca in je naveden v ponudbi</w:t>
      </w:r>
      <w:r>
        <w:rPr>
          <w:rFonts w:ascii="Tahoma" w:hAnsi="Tahoma" w:cs="Tahoma"/>
        </w:rPr>
        <w:t xml:space="preserve"> prodajalca</w:t>
      </w:r>
      <w:r w:rsidRPr="00A41889">
        <w:rPr>
          <w:rFonts w:ascii="Tahoma" w:hAnsi="Tahoma" w:cs="Tahoma"/>
        </w:rPr>
        <w:t>.</w:t>
      </w:r>
    </w:p>
    <w:p w14:paraId="653688CF" w14:textId="77777777" w:rsidR="0024268E" w:rsidRPr="00A41889" w:rsidRDefault="0024268E" w:rsidP="0024268E">
      <w:pPr>
        <w:keepNext/>
        <w:keepLines/>
        <w:jc w:val="both"/>
        <w:rPr>
          <w:rFonts w:ascii="Tahoma" w:hAnsi="Tahoma" w:cs="Tahoma"/>
        </w:rPr>
      </w:pPr>
    </w:p>
    <w:p w14:paraId="782B678E" w14:textId="3B2D55D8" w:rsidR="0024268E" w:rsidRDefault="0024268E" w:rsidP="0024268E">
      <w:pPr>
        <w:keepNext/>
        <w:keepLines/>
        <w:jc w:val="both"/>
        <w:rPr>
          <w:rFonts w:ascii="Tahoma" w:hAnsi="Tahoma" w:cs="Tahoma"/>
        </w:rPr>
      </w:pPr>
      <w:r w:rsidRPr="00A41889">
        <w:rPr>
          <w:rFonts w:ascii="Tahoma" w:eastAsia="Calibri" w:hAnsi="Tahoma"/>
          <w:snapToGrid w:val="0"/>
        </w:rPr>
        <w:t xml:space="preserve">Velja cena iz najugodnejšega cenika, če je teh več. Uradno veljavni cenik </w:t>
      </w:r>
      <w:r>
        <w:rPr>
          <w:rFonts w:ascii="Tahoma" w:eastAsia="Calibri" w:hAnsi="Tahoma"/>
          <w:snapToGrid w:val="0"/>
        </w:rPr>
        <w:t>prodajalca</w:t>
      </w:r>
      <w:r w:rsidRPr="00A41889">
        <w:rPr>
          <w:rFonts w:ascii="Tahoma" w:eastAsia="Calibri" w:hAnsi="Tahoma"/>
          <w:snapToGrid w:val="0"/>
        </w:rPr>
        <w:t xml:space="preserve"> je cenik, po katerem </w:t>
      </w:r>
      <w:r>
        <w:rPr>
          <w:rFonts w:ascii="Tahoma" w:eastAsia="Calibri" w:hAnsi="Tahoma"/>
          <w:snapToGrid w:val="0"/>
        </w:rPr>
        <w:t>prodajalec</w:t>
      </w:r>
      <w:r w:rsidRPr="00A41889">
        <w:rPr>
          <w:rFonts w:ascii="Tahoma" w:eastAsia="Calibri" w:hAnsi="Tahoma"/>
          <w:snapToGrid w:val="0"/>
        </w:rPr>
        <w:t xml:space="preserve"> zaračunava storitve</w:t>
      </w:r>
      <w:r>
        <w:rPr>
          <w:rFonts w:ascii="Tahoma" w:eastAsia="Calibri" w:hAnsi="Tahoma"/>
          <w:snapToGrid w:val="0"/>
        </w:rPr>
        <w:t>/blago</w:t>
      </w:r>
      <w:r w:rsidRPr="00A41889">
        <w:rPr>
          <w:rFonts w:ascii="Tahoma" w:eastAsia="Calibri" w:hAnsi="Tahoma"/>
          <w:snapToGrid w:val="0"/>
        </w:rPr>
        <w:t xml:space="preserve"> na trgu in je skladen s Pravilnikom o načinu označevanja cen blaga in storitev (Ur. l. RS, št. 63/99 in nadaljnji).</w:t>
      </w:r>
      <w:r w:rsidRPr="00A41889">
        <w:rPr>
          <w:rFonts w:ascii="Tahoma" w:hAnsi="Tahoma" w:cs="Tahoma"/>
          <w:lang w:eastAsia="ar-SA"/>
        </w:rPr>
        <w:t xml:space="preserve"> </w:t>
      </w:r>
      <w:r w:rsidRPr="00A41889">
        <w:rPr>
          <w:rFonts w:ascii="Tahoma" w:hAnsi="Tahoma" w:cs="Tahoma"/>
        </w:rPr>
        <w:t>Cena takega blaga ne sme biti višja od cene primerljivega blaga na trgu.</w:t>
      </w:r>
    </w:p>
    <w:p w14:paraId="554304ED" w14:textId="77777777" w:rsidR="0024268E" w:rsidRPr="00A41889" w:rsidRDefault="0024268E" w:rsidP="0024268E">
      <w:pPr>
        <w:keepNext/>
        <w:keepLines/>
        <w:jc w:val="both"/>
        <w:rPr>
          <w:rFonts w:ascii="Tahoma" w:hAnsi="Tahoma" w:cs="Tahoma"/>
          <w:lang w:eastAsia="ar-SA"/>
        </w:rPr>
      </w:pPr>
    </w:p>
    <w:p w14:paraId="3430A42E" w14:textId="77777777" w:rsidR="0024268E" w:rsidRPr="00A41889" w:rsidRDefault="0024268E" w:rsidP="0024268E">
      <w:pPr>
        <w:keepNext/>
        <w:keepLines/>
        <w:jc w:val="both"/>
        <w:rPr>
          <w:rFonts w:ascii="Tahoma" w:hAnsi="Tahoma" w:cs="Tahoma"/>
        </w:rPr>
      </w:pPr>
      <w:r w:rsidRPr="00A41889">
        <w:rPr>
          <w:rFonts w:ascii="Tahoma" w:hAnsi="Tahoma" w:cs="Tahoma"/>
        </w:rPr>
        <w:t xml:space="preserve">Prodajalec se obvezuje, da bo uradno veljavni maloprodajni cenik </w:t>
      </w:r>
      <w:r>
        <w:rPr>
          <w:rFonts w:ascii="Tahoma" w:hAnsi="Tahoma" w:cs="Tahoma"/>
        </w:rPr>
        <w:t>kupcu</w:t>
      </w:r>
      <w:r w:rsidRPr="00A41889">
        <w:rPr>
          <w:rFonts w:ascii="Tahoma" w:hAnsi="Tahoma" w:cs="Tahoma"/>
        </w:rPr>
        <w:t xml:space="preserve"> na vpogled (preko spleta ali </w:t>
      </w:r>
      <w:r>
        <w:rPr>
          <w:rFonts w:ascii="Tahoma" w:hAnsi="Tahoma" w:cs="Tahoma"/>
        </w:rPr>
        <w:t xml:space="preserve">z </w:t>
      </w:r>
      <w:r w:rsidRPr="00A41889">
        <w:rPr>
          <w:rFonts w:ascii="Tahoma" w:hAnsi="Tahoma" w:cs="Tahoma"/>
        </w:rPr>
        <w:t>vpogled</w:t>
      </w:r>
      <w:r>
        <w:rPr>
          <w:rFonts w:ascii="Tahoma" w:hAnsi="Tahoma" w:cs="Tahoma"/>
        </w:rPr>
        <w:t>om</w:t>
      </w:r>
      <w:r w:rsidRPr="00A41889">
        <w:rPr>
          <w:rFonts w:ascii="Tahoma" w:hAnsi="Tahoma" w:cs="Tahoma"/>
        </w:rPr>
        <w:t xml:space="preserve"> na sedežu</w:t>
      </w:r>
      <w:r>
        <w:rPr>
          <w:rFonts w:ascii="Tahoma" w:hAnsi="Tahoma" w:cs="Tahoma"/>
        </w:rPr>
        <w:t xml:space="preserve"> prodajalca</w:t>
      </w:r>
      <w:r w:rsidRPr="00A41889">
        <w:rPr>
          <w:rFonts w:ascii="Tahoma" w:hAnsi="Tahoma" w:cs="Tahoma"/>
        </w:rPr>
        <w:t xml:space="preserve"> ali posredovan po elektronski pošti) kadarkoli v obdobju veljavnosti okvirnega sporazuma. </w:t>
      </w:r>
    </w:p>
    <w:p w14:paraId="49173A46" w14:textId="77777777" w:rsidR="0024268E" w:rsidRDefault="0024268E" w:rsidP="0024268E">
      <w:pPr>
        <w:keepNext/>
        <w:keepLines/>
        <w:jc w:val="both"/>
        <w:rPr>
          <w:rFonts w:ascii="Tahoma" w:hAnsi="Tahoma" w:cs="Tahoma"/>
        </w:rPr>
      </w:pPr>
    </w:p>
    <w:p w14:paraId="1B2366CC" w14:textId="77777777" w:rsidR="0024268E" w:rsidRPr="00A41889" w:rsidRDefault="0024268E" w:rsidP="0024268E">
      <w:pPr>
        <w:keepNext/>
        <w:keepLines/>
        <w:jc w:val="both"/>
        <w:rPr>
          <w:rFonts w:ascii="Tahoma" w:hAnsi="Tahoma" w:cs="Tahoma"/>
        </w:rPr>
      </w:pPr>
      <w:r w:rsidRPr="00A41889">
        <w:rPr>
          <w:rFonts w:ascii="Tahoma" w:hAnsi="Tahoma" w:cs="Tahoma"/>
        </w:rPr>
        <w:t>Kupec lahko nabavi blago, ki ni navedeno v ponudbenem predračunu</w:t>
      </w:r>
      <w:r>
        <w:rPr>
          <w:rFonts w:ascii="Tahoma" w:hAnsi="Tahoma" w:cs="Tahoma"/>
        </w:rPr>
        <w:t xml:space="preserve"> prodajalca</w:t>
      </w:r>
      <w:r w:rsidRPr="00A41889">
        <w:rPr>
          <w:rFonts w:ascii="Tahoma" w:hAnsi="Tahoma" w:cs="Tahoma"/>
        </w:rPr>
        <w:t>, po namenu pa sodi v istovrstno blago</w:t>
      </w:r>
      <w:r>
        <w:rPr>
          <w:rFonts w:ascii="Tahoma" w:hAnsi="Tahoma" w:cs="Tahoma"/>
        </w:rPr>
        <w:t xml:space="preserve"> oz.</w:t>
      </w:r>
      <w:r w:rsidRPr="00911A66">
        <w:rPr>
          <w:rFonts w:ascii="Tahoma" w:hAnsi="Tahoma" w:cs="Tahoma"/>
        </w:rPr>
        <w:t xml:space="preserve"> je primerljivo z blagom</w:t>
      </w:r>
      <w:r w:rsidRPr="00A41889">
        <w:rPr>
          <w:rFonts w:ascii="Tahoma" w:hAnsi="Tahoma" w:cs="Tahoma"/>
        </w:rPr>
        <w:t>, katerega dobava je predmet sklenjenega okvirnega sporazuma, tudi pri najugodnejšem ponudniku na trgu, brez obveznosti do prodajalca, pri čemer se  kupec obvezuje, da bo k oddaji ponudbe za tako blago (dodatna naročila) vedno pozval tudi prodajalca.</w:t>
      </w:r>
    </w:p>
    <w:p w14:paraId="382B7202" w14:textId="77777777" w:rsidR="0024268E" w:rsidRDefault="0024268E" w:rsidP="0024268E">
      <w:pPr>
        <w:keepNext/>
        <w:keepLines/>
        <w:jc w:val="both"/>
        <w:rPr>
          <w:rFonts w:ascii="Tahoma" w:hAnsi="Tahoma" w:cs="Tahoma"/>
        </w:rPr>
      </w:pPr>
    </w:p>
    <w:p w14:paraId="75C17EA8" w14:textId="77777777" w:rsidR="0024268E" w:rsidRPr="00A41889" w:rsidRDefault="0024268E" w:rsidP="0024268E">
      <w:pPr>
        <w:keepNext/>
        <w:keepLines/>
        <w:jc w:val="both"/>
        <w:rPr>
          <w:rFonts w:ascii="Tahoma" w:hAnsi="Tahoma" w:cs="Tahoma"/>
        </w:rPr>
      </w:pPr>
      <w:r w:rsidRPr="00A41889">
        <w:rPr>
          <w:rFonts w:ascii="Tahoma" w:hAnsi="Tahoma" w:cs="Tahoma"/>
        </w:rPr>
        <w:t>Stranki okvirnega sporazuma bosta primeru</w:t>
      </w:r>
      <w:r>
        <w:rPr>
          <w:rFonts w:ascii="Tahoma" w:hAnsi="Tahoma" w:cs="Tahoma"/>
        </w:rPr>
        <w:t xml:space="preserve"> iz prejšnjega odstavka</w:t>
      </w:r>
      <w:r w:rsidRPr="00A41889">
        <w:rPr>
          <w:rFonts w:ascii="Tahoma" w:hAnsi="Tahoma" w:cs="Tahoma"/>
        </w:rPr>
        <w:t>, na podlagi prodajalčeve</w:t>
      </w:r>
      <w:r>
        <w:rPr>
          <w:rFonts w:ascii="Tahoma" w:hAnsi="Tahoma" w:cs="Tahoma"/>
        </w:rPr>
        <w:t xml:space="preserve"> pisne</w:t>
      </w:r>
      <w:r w:rsidRPr="00A41889">
        <w:rPr>
          <w:rFonts w:ascii="Tahoma" w:hAnsi="Tahoma" w:cs="Tahoma"/>
        </w:rPr>
        <w:t xml:space="preserve"> ponudbe, dogovorili ceno za tako blago in ga dodali na seznam blaga po ponudbenem predračunu</w:t>
      </w:r>
      <w:r>
        <w:rPr>
          <w:rFonts w:ascii="Tahoma" w:hAnsi="Tahoma" w:cs="Tahoma"/>
        </w:rPr>
        <w:t xml:space="preserve"> prodajalca</w:t>
      </w:r>
      <w:r w:rsidRPr="00A41889">
        <w:rPr>
          <w:rFonts w:ascii="Tahoma" w:hAnsi="Tahoma" w:cs="Tahoma"/>
        </w:rPr>
        <w:t xml:space="preserve">, ki ga kupec že naroča po tem okvirnem sporazumu. </w:t>
      </w:r>
    </w:p>
    <w:p w14:paraId="1B24DB42" w14:textId="77777777" w:rsidR="0024268E" w:rsidRPr="00A41889" w:rsidRDefault="0024268E" w:rsidP="0024268E">
      <w:pPr>
        <w:keepNext/>
        <w:keepLines/>
        <w:jc w:val="both"/>
        <w:rPr>
          <w:rFonts w:ascii="Tahoma" w:hAnsi="Tahoma" w:cs="Tahoma"/>
        </w:rPr>
      </w:pPr>
    </w:p>
    <w:p w14:paraId="6FFC3FED" w14:textId="77777777" w:rsidR="0024268E" w:rsidRPr="00A41889" w:rsidRDefault="0024268E" w:rsidP="0024268E">
      <w:pPr>
        <w:keepNext/>
        <w:keepLines/>
        <w:jc w:val="both"/>
        <w:rPr>
          <w:rFonts w:ascii="Tahoma" w:hAnsi="Tahoma" w:cs="Tahoma"/>
        </w:rPr>
      </w:pPr>
      <w:r w:rsidRPr="00A41889">
        <w:rPr>
          <w:rFonts w:ascii="Tahoma" w:hAnsi="Tahoma" w:cs="Tahoma"/>
        </w:rPr>
        <w:t xml:space="preserve">Prodajalec se obvezuje kupca sproti obveščati o morebitnem znižanju cen. V primeru znižanja cen na tržišču za istovrstno blago lahko kupec zahteva znižanje cen s strani prodajalca. </w:t>
      </w:r>
    </w:p>
    <w:p w14:paraId="200A591B" w14:textId="77777777" w:rsidR="00D64FE8" w:rsidRPr="00A41889" w:rsidRDefault="00D64FE8" w:rsidP="00F46B0A">
      <w:pPr>
        <w:pStyle w:val="Telobesedila"/>
        <w:keepNext/>
        <w:keepLines/>
        <w:widowControl/>
        <w:rPr>
          <w:rFonts w:ascii="Tahoma" w:hAnsi="Tahoma" w:cs="Tahoma"/>
          <w:b w:val="0"/>
        </w:rPr>
      </w:pPr>
    </w:p>
    <w:p w14:paraId="4C006926" w14:textId="77777777" w:rsidR="00832A7F" w:rsidRPr="00A41889" w:rsidRDefault="00832A7F" w:rsidP="00F46B0A">
      <w:pPr>
        <w:keepNext/>
        <w:keepLines/>
        <w:numPr>
          <w:ilvl w:val="2"/>
          <w:numId w:val="4"/>
        </w:numPr>
        <w:jc w:val="both"/>
        <w:rPr>
          <w:rFonts w:ascii="Tahoma" w:hAnsi="Tahoma" w:cs="Tahoma"/>
        </w:rPr>
      </w:pPr>
      <w:r w:rsidRPr="00A41889">
        <w:rPr>
          <w:rFonts w:ascii="Tahoma" w:hAnsi="Tahoma" w:cs="Tahoma"/>
        </w:rPr>
        <w:t>Plačilni pogoji</w:t>
      </w:r>
    </w:p>
    <w:p w14:paraId="46CEC5A0" w14:textId="77777777" w:rsidR="00832A7F" w:rsidRPr="00A41889" w:rsidRDefault="00832A7F" w:rsidP="00F46B0A">
      <w:pPr>
        <w:keepNext/>
        <w:keepLines/>
        <w:jc w:val="both"/>
        <w:rPr>
          <w:rFonts w:ascii="Tahoma" w:hAnsi="Tahoma" w:cs="Tahoma"/>
        </w:rPr>
      </w:pPr>
    </w:p>
    <w:p w14:paraId="77238FEC" w14:textId="77777777" w:rsidR="00AB12A4" w:rsidRPr="00A41889" w:rsidRDefault="00AB12A4" w:rsidP="00F46B0A">
      <w:pPr>
        <w:pStyle w:val="BESEDILO"/>
        <w:keepNext/>
        <w:widowControl/>
        <w:tabs>
          <w:tab w:val="clear" w:pos="2155"/>
        </w:tabs>
        <w:rPr>
          <w:rFonts w:ascii="Tahoma" w:hAnsi="Tahoma" w:cs="Tahoma"/>
        </w:rPr>
      </w:pPr>
      <w:r w:rsidRPr="00A41889">
        <w:rPr>
          <w:rFonts w:ascii="Tahoma" w:hAnsi="Tahoma" w:cs="Tahoma"/>
        </w:rPr>
        <w:t>Način obračunavanja in plačilni pogoji so razvidni iz priloženega vzorca okvirnega sporazuma.</w:t>
      </w:r>
    </w:p>
    <w:p w14:paraId="27A5E0D0" w14:textId="77777777" w:rsidR="00DA2583" w:rsidRPr="00A41889" w:rsidRDefault="00DA2583" w:rsidP="00F46B0A">
      <w:pPr>
        <w:keepNext/>
        <w:keepLines/>
        <w:tabs>
          <w:tab w:val="left" w:pos="0"/>
        </w:tabs>
        <w:ind w:right="-2"/>
        <w:jc w:val="both"/>
        <w:rPr>
          <w:rFonts w:ascii="Tahoma" w:hAnsi="Tahoma" w:cs="Tahoma"/>
        </w:rPr>
      </w:pPr>
    </w:p>
    <w:p w14:paraId="21AE4F99" w14:textId="735E2C82" w:rsidR="00175395" w:rsidRPr="00A41889" w:rsidRDefault="00175395" w:rsidP="00F46B0A">
      <w:pPr>
        <w:keepNext/>
        <w:keepLines/>
        <w:jc w:val="both"/>
        <w:rPr>
          <w:rFonts w:ascii="Tahoma" w:hAnsi="Tahoma" w:cs="Tahoma"/>
        </w:rPr>
      </w:pPr>
      <w:r w:rsidRPr="00A41889">
        <w:rPr>
          <w:rFonts w:ascii="Tahoma" w:hAnsi="Tahoma" w:cs="Tahoma"/>
        </w:rPr>
        <w:t xml:space="preserve">Izbrani ponudnik </w:t>
      </w:r>
      <w:r w:rsidR="00FA524D" w:rsidRPr="00A41889">
        <w:rPr>
          <w:rFonts w:ascii="Tahoma" w:hAnsi="Tahoma" w:cs="Tahoma"/>
        </w:rPr>
        <w:t xml:space="preserve">za posamezni sklop predmeta javnega naročila </w:t>
      </w:r>
      <w:r w:rsidRPr="00A41889">
        <w:rPr>
          <w:rFonts w:ascii="Tahoma" w:hAnsi="Tahoma" w:cs="Tahoma"/>
        </w:rPr>
        <w:t>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A41889" w:rsidRDefault="00800594" w:rsidP="00F46B0A">
      <w:pPr>
        <w:pStyle w:val="BESEDILO"/>
        <w:keepNext/>
        <w:widowControl/>
        <w:tabs>
          <w:tab w:val="clear" w:pos="2155"/>
        </w:tabs>
        <w:rPr>
          <w:rFonts w:ascii="Tahoma" w:hAnsi="Tahoma" w:cs="Tahoma"/>
        </w:rPr>
      </w:pPr>
    </w:p>
    <w:p w14:paraId="596DD790" w14:textId="77777777" w:rsidR="00175395" w:rsidRPr="00A41889" w:rsidRDefault="00175395" w:rsidP="00F46B0A">
      <w:pPr>
        <w:pStyle w:val="BESEDILO"/>
        <w:keepNext/>
        <w:widowControl/>
        <w:tabs>
          <w:tab w:val="clear" w:pos="2155"/>
        </w:tabs>
        <w:rPr>
          <w:rFonts w:ascii="Tahoma" w:hAnsi="Tahoma" w:cs="Tahoma"/>
        </w:rPr>
      </w:pPr>
      <w:r w:rsidRPr="00A41889">
        <w:rPr>
          <w:rFonts w:ascii="Tahoma" w:hAnsi="Tahoma" w:cs="Tahoma"/>
        </w:rPr>
        <w:t>Naročnik bo plačila vsem v ponudbi navedenim podizvajalcem, izvajal skladno z določili ZJN-</w:t>
      </w:r>
      <w:r w:rsidR="00123A3A" w:rsidRPr="00A41889">
        <w:rPr>
          <w:rFonts w:ascii="Tahoma" w:hAnsi="Tahoma" w:cs="Tahoma"/>
        </w:rPr>
        <w:t>3</w:t>
      </w:r>
      <w:r w:rsidRPr="00A41889">
        <w:rPr>
          <w:rFonts w:ascii="Tahoma" w:hAnsi="Tahoma" w:cs="Tahoma"/>
        </w:rPr>
        <w:t>.</w:t>
      </w:r>
    </w:p>
    <w:p w14:paraId="65F3839B" w14:textId="27161A41" w:rsidR="00175395" w:rsidRDefault="00175395" w:rsidP="00F46B0A">
      <w:pPr>
        <w:keepNext/>
        <w:keepLines/>
        <w:jc w:val="both"/>
        <w:rPr>
          <w:rFonts w:ascii="Tahoma" w:hAnsi="Tahoma" w:cs="Tahoma"/>
          <w:kern w:val="16"/>
        </w:rPr>
      </w:pPr>
    </w:p>
    <w:p w14:paraId="71D6789C" w14:textId="77777777" w:rsidR="00973FE7" w:rsidRPr="00973FE7" w:rsidRDefault="00973FE7" w:rsidP="00973FE7">
      <w:pPr>
        <w:keepNext/>
        <w:keepLines/>
        <w:numPr>
          <w:ilvl w:val="2"/>
          <w:numId w:val="4"/>
        </w:numPr>
        <w:tabs>
          <w:tab w:val="num" w:pos="1080"/>
        </w:tabs>
        <w:jc w:val="both"/>
        <w:rPr>
          <w:rFonts w:ascii="Tahoma" w:hAnsi="Tahoma" w:cs="Tahoma"/>
          <w:bCs/>
        </w:rPr>
      </w:pPr>
      <w:r w:rsidRPr="00973FE7">
        <w:rPr>
          <w:rFonts w:ascii="Tahoma" w:hAnsi="Tahoma" w:cs="Tahoma"/>
          <w:bCs/>
        </w:rPr>
        <w:t>Upoštevanje splošnih pogojev informacijske in kibernetske varnosti Skupine JAVNI HOLDING Ljubljana</w:t>
      </w:r>
    </w:p>
    <w:p w14:paraId="4BDDF607" w14:textId="77777777" w:rsidR="00973FE7" w:rsidRPr="00973FE7" w:rsidRDefault="00973FE7" w:rsidP="00973FE7">
      <w:pPr>
        <w:keepNext/>
        <w:keepLines/>
        <w:jc w:val="both"/>
        <w:rPr>
          <w:rFonts w:ascii="Tahoma" w:hAnsi="Tahoma" w:cs="Tahoma"/>
        </w:rPr>
      </w:pPr>
    </w:p>
    <w:p w14:paraId="1D34400A" w14:textId="77777777" w:rsidR="00973FE7" w:rsidRPr="00973FE7" w:rsidRDefault="00973FE7" w:rsidP="00973FE7">
      <w:pPr>
        <w:keepNext/>
        <w:keepLines/>
        <w:tabs>
          <w:tab w:val="left" w:pos="4820"/>
        </w:tabs>
        <w:jc w:val="both"/>
        <w:rPr>
          <w:rFonts w:ascii="Tahoma" w:hAnsi="Tahoma" w:cs="Tahoma"/>
        </w:rPr>
      </w:pPr>
      <w:r w:rsidRPr="00973FE7">
        <w:rPr>
          <w:rFonts w:ascii="Tahoma" w:hAnsi="Tahoma" w:cs="Tahoma"/>
        </w:rPr>
        <w:t>Izbrani ponudnik bo moral pri izvedbi predmeta javnega naročila upoštevati splošne zahteve vezane na informacijsko varnost naročnika, ki so podrobno opredeljene v osnutku okvirnega sporazuma.</w:t>
      </w:r>
    </w:p>
    <w:p w14:paraId="421DE06E" w14:textId="77777777" w:rsidR="00973FE7" w:rsidRPr="00A41889" w:rsidRDefault="00973FE7" w:rsidP="00F46B0A">
      <w:pPr>
        <w:keepNext/>
        <w:keepLines/>
        <w:jc w:val="both"/>
        <w:rPr>
          <w:rFonts w:ascii="Tahoma" w:hAnsi="Tahoma" w:cs="Tahoma"/>
          <w:kern w:val="16"/>
        </w:rPr>
      </w:pPr>
    </w:p>
    <w:p w14:paraId="4D8BC833" w14:textId="3CD98C2D" w:rsidR="008F68D5" w:rsidRPr="00A41889" w:rsidRDefault="008F68D5" w:rsidP="00F46B0A">
      <w:pPr>
        <w:keepNext/>
        <w:keepLines/>
        <w:numPr>
          <w:ilvl w:val="1"/>
          <w:numId w:val="4"/>
        </w:numPr>
        <w:jc w:val="both"/>
        <w:rPr>
          <w:rFonts w:ascii="Tahoma" w:hAnsi="Tahoma" w:cs="Tahoma"/>
          <w:b/>
        </w:rPr>
      </w:pPr>
      <w:r w:rsidRPr="00A41889">
        <w:rPr>
          <w:rFonts w:ascii="Tahoma" w:hAnsi="Tahoma" w:cs="Tahoma"/>
          <w:b/>
        </w:rPr>
        <w:t>Tehnične zahteve in tehnična specifikacija</w:t>
      </w:r>
    </w:p>
    <w:p w14:paraId="0C82E304" w14:textId="222A0076" w:rsidR="0029401E" w:rsidRPr="00A41889" w:rsidRDefault="0029401E" w:rsidP="00F46B0A">
      <w:pPr>
        <w:keepNext/>
        <w:keepLines/>
        <w:jc w:val="both"/>
        <w:rPr>
          <w:rFonts w:ascii="Tahoma" w:hAnsi="Tahoma" w:cs="Tahoma"/>
          <w:kern w:val="16"/>
        </w:rPr>
      </w:pPr>
    </w:p>
    <w:p w14:paraId="1959A7B5" w14:textId="77777777" w:rsidR="008F68D5" w:rsidRPr="00A41889" w:rsidRDefault="008F68D5" w:rsidP="00F46B0A">
      <w:pPr>
        <w:keepNext/>
        <w:keepLines/>
        <w:jc w:val="both"/>
        <w:rPr>
          <w:rFonts w:ascii="Tahoma" w:eastAsia="Tahoma" w:hAnsi="Tahoma" w:cs="Tahoma"/>
        </w:rPr>
      </w:pPr>
      <w:r w:rsidRPr="00A41889">
        <w:rPr>
          <w:rFonts w:ascii="Tahoma" w:eastAsia="Tahoma" w:hAnsi="Tahoma" w:cs="Tahoma"/>
        </w:rPr>
        <w:t>Ponudnik mora pri pripravi ponudbe v celoti upoštevati tehnično specifikacijo naročnika in ostale ponudbene pogoje in zahteve. Ponudnik mora oddati ponudbo za celotno naročilo v skladu s tehničnimi ter z vsemi ostalimi zahtevami in pogoji naročnika, navedenimi v razpisni dokumentaciji in njenih prilogah. Predmet ponudbe mora izpolnjevati vse standarde, pogoje in zahteve naročnika, navedene v razpisni dokumentaciji.</w:t>
      </w:r>
    </w:p>
    <w:p w14:paraId="1F838859" w14:textId="77777777" w:rsidR="008F68D5" w:rsidRPr="00A41889" w:rsidRDefault="008F68D5" w:rsidP="00F46B0A">
      <w:pPr>
        <w:keepNext/>
        <w:keepLines/>
        <w:jc w:val="both"/>
        <w:rPr>
          <w:rFonts w:ascii="Tahoma" w:eastAsia="Tahoma" w:hAnsi="Tahoma" w:cs="Tahoma"/>
        </w:rPr>
      </w:pPr>
    </w:p>
    <w:p w14:paraId="14127DA6" w14:textId="77777777" w:rsidR="008F68D5" w:rsidRPr="00A41889" w:rsidRDefault="008F68D5" w:rsidP="00F46B0A">
      <w:pPr>
        <w:keepNext/>
        <w:keepLines/>
        <w:jc w:val="both"/>
        <w:rPr>
          <w:rFonts w:ascii="Tahoma" w:eastAsia="Tahoma" w:hAnsi="Tahoma" w:cs="Tahoma"/>
        </w:rPr>
      </w:pPr>
      <w:r w:rsidRPr="00A41889">
        <w:rPr>
          <w:rFonts w:ascii="Tahoma" w:eastAsia="Tahoma" w:hAnsi="Tahoma" w:cs="Tahoma"/>
        </w:rPr>
        <w:t xml:space="preserve">V kolikor predmet ponudbe ne bo izpolnjeval vseh opisov, zahtev, pogojev, navedb in kvalitete, navedene v razpisni dokumentaciji, bo naročnik ponudnika izločil iz postopka oddaje javnega naročila. </w:t>
      </w:r>
    </w:p>
    <w:p w14:paraId="36791A75" w14:textId="77777777" w:rsidR="008F68D5" w:rsidRPr="00A41889" w:rsidRDefault="008F68D5" w:rsidP="00F46B0A">
      <w:pPr>
        <w:keepNext/>
        <w:keepLines/>
        <w:numPr>
          <w:ilvl w:val="2"/>
          <w:numId w:val="4"/>
        </w:numPr>
        <w:jc w:val="both"/>
        <w:rPr>
          <w:rFonts w:ascii="Tahoma" w:hAnsi="Tahoma" w:cs="Tahoma"/>
          <w:bCs/>
        </w:rPr>
      </w:pPr>
      <w:r w:rsidRPr="00A41889">
        <w:rPr>
          <w:rFonts w:ascii="Tahoma" w:hAnsi="Tahoma" w:cs="Tahoma"/>
          <w:bCs/>
        </w:rPr>
        <w:lastRenderedPageBreak/>
        <w:t>Relevantni predpisi</w:t>
      </w:r>
    </w:p>
    <w:p w14:paraId="5EF8D816" w14:textId="77777777" w:rsidR="008F68D5" w:rsidRPr="00A41889" w:rsidRDefault="008F68D5" w:rsidP="00F46B0A">
      <w:pPr>
        <w:keepNext/>
        <w:keepLines/>
        <w:rPr>
          <w:rFonts w:ascii="Tahoma" w:hAnsi="Tahoma" w:cs="Tahoma"/>
        </w:rPr>
      </w:pPr>
    </w:p>
    <w:p w14:paraId="0B86BF2E" w14:textId="77777777" w:rsidR="008F68D5" w:rsidRPr="00A41889" w:rsidRDefault="008F68D5" w:rsidP="00F46B0A">
      <w:pPr>
        <w:keepNext/>
        <w:keepLines/>
        <w:jc w:val="both"/>
        <w:rPr>
          <w:rFonts w:ascii="Tahoma" w:hAnsi="Tahoma" w:cs="Tahoma"/>
        </w:rPr>
      </w:pPr>
      <w:r w:rsidRPr="00A41889">
        <w:rPr>
          <w:rFonts w:ascii="Tahoma" w:hAnsi="Tahoma" w:cs="Tahoma"/>
        </w:rPr>
        <w:t>Blago, ki je predmet javnega naročila, mora ustrezati vsem veljavnim standardom in predpisom, ki se nanašajo na predmet javnega naročila.</w:t>
      </w:r>
    </w:p>
    <w:p w14:paraId="4B60EC80" w14:textId="77777777" w:rsidR="008F68D5" w:rsidRPr="00A41889" w:rsidRDefault="008F68D5" w:rsidP="00F46B0A">
      <w:pPr>
        <w:keepNext/>
        <w:keepLines/>
        <w:jc w:val="both"/>
        <w:rPr>
          <w:rFonts w:ascii="Tahoma" w:hAnsi="Tahoma" w:cs="Tahoma"/>
        </w:rPr>
      </w:pPr>
    </w:p>
    <w:p w14:paraId="605DCB75" w14:textId="04E89C6C" w:rsidR="008F68D5" w:rsidRPr="00A41889" w:rsidRDefault="008F68D5" w:rsidP="00F46B0A">
      <w:pPr>
        <w:keepNext/>
        <w:keepLines/>
        <w:numPr>
          <w:ilvl w:val="2"/>
          <w:numId w:val="4"/>
        </w:numPr>
        <w:jc w:val="both"/>
        <w:rPr>
          <w:rFonts w:ascii="Tahoma" w:hAnsi="Tahoma" w:cs="Tahoma"/>
          <w:bCs/>
        </w:rPr>
      </w:pPr>
      <w:r w:rsidRPr="00A41889">
        <w:rPr>
          <w:rFonts w:ascii="Tahoma" w:hAnsi="Tahoma" w:cs="Tahoma"/>
          <w:bCs/>
        </w:rPr>
        <w:t xml:space="preserve">Odzivni čas in rok </w:t>
      </w:r>
      <w:r w:rsidR="00D339B5">
        <w:rPr>
          <w:rFonts w:ascii="Tahoma" w:hAnsi="Tahoma" w:cs="Tahoma"/>
          <w:bCs/>
        </w:rPr>
        <w:t>dobave</w:t>
      </w:r>
    </w:p>
    <w:p w14:paraId="4ED3281D" w14:textId="77777777" w:rsidR="00D339B5" w:rsidRDefault="00D339B5" w:rsidP="00D339B5">
      <w:pPr>
        <w:keepNext/>
        <w:keepLines/>
        <w:rPr>
          <w:rFonts w:ascii="Tahoma" w:hAnsi="Tahoma" w:cs="Tahoma"/>
        </w:rPr>
      </w:pPr>
    </w:p>
    <w:p w14:paraId="1F40958B" w14:textId="2BCDAEB9" w:rsidR="00D339B5" w:rsidRPr="00A41889" w:rsidRDefault="00D339B5" w:rsidP="00D339B5">
      <w:pPr>
        <w:keepNext/>
        <w:keepLines/>
        <w:rPr>
          <w:rFonts w:ascii="Tahoma" w:hAnsi="Tahoma" w:cs="Tahoma"/>
        </w:rPr>
      </w:pPr>
      <w:r>
        <w:rPr>
          <w:rFonts w:ascii="Tahoma" w:hAnsi="Tahoma" w:cs="Tahoma"/>
        </w:rPr>
        <w:t xml:space="preserve">Rok dobave znaša </w:t>
      </w:r>
      <w:r w:rsidRPr="00A41889">
        <w:rPr>
          <w:rFonts w:ascii="Tahoma" w:hAnsi="Tahoma" w:cs="Tahoma"/>
        </w:rPr>
        <w:t xml:space="preserve">največ </w:t>
      </w:r>
      <w:r>
        <w:rPr>
          <w:rFonts w:ascii="Tahoma" w:hAnsi="Tahoma" w:cs="Tahoma"/>
        </w:rPr>
        <w:t>sto (</w:t>
      </w:r>
      <w:r w:rsidRPr="00A41889">
        <w:rPr>
          <w:rFonts w:ascii="Tahoma" w:hAnsi="Tahoma" w:cs="Tahoma"/>
        </w:rPr>
        <w:t>100</w:t>
      </w:r>
      <w:r>
        <w:rPr>
          <w:rFonts w:ascii="Tahoma" w:hAnsi="Tahoma" w:cs="Tahoma"/>
        </w:rPr>
        <w:t>)</w:t>
      </w:r>
      <w:r w:rsidRPr="00A41889">
        <w:rPr>
          <w:rFonts w:ascii="Tahoma" w:hAnsi="Tahoma" w:cs="Tahoma"/>
        </w:rPr>
        <w:t xml:space="preserve"> delovnih dni od dneva izdaje pisnega naročila.</w:t>
      </w:r>
    </w:p>
    <w:p w14:paraId="1A6CCC91" w14:textId="77777777" w:rsidR="008F68D5" w:rsidRPr="00A41889" w:rsidRDefault="008F68D5" w:rsidP="00F46B0A">
      <w:pPr>
        <w:keepNext/>
        <w:keepLines/>
        <w:jc w:val="both"/>
        <w:rPr>
          <w:rFonts w:ascii="Tahoma" w:hAnsi="Tahoma" w:cs="Tahoma"/>
        </w:rPr>
      </w:pPr>
    </w:p>
    <w:p w14:paraId="5AF086C7" w14:textId="77777777" w:rsidR="008F68D5" w:rsidRPr="00A41889" w:rsidRDefault="008F68D5" w:rsidP="00F46B0A">
      <w:pPr>
        <w:keepNext/>
        <w:keepLines/>
        <w:numPr>
          <w:ilvl w:val="2"/>
          <w:numId w:val="4"/>
        </w:numPr>
        <w:jc w:val="both"/>
        <w:rPr>
          <w:rFonts w:ascii="Tahoma" w:hAnsi="Tahoma" w:cs="Tahoma"/>
          <w:bCs/>
        </w:rPr>
      </w:pPr>
      <w:r w:rsidRPr="00A41889">
        <w:rPr>
          <w:rFonts w:ascii="Tahoma" w:hAnsi="Tahoma" w:cs="Tahoma"/>
          <w:bCs/>
        </w:rPr>
        <w:t>Garancijski rok</w:t>
      </w:r>
    </w:p>
    <w:p w14:paraId="586F71A9" w14:textId="77777777" w:rsidR="008F68D5" w:rsidRPr="00A41889" w:rsidRDefault="008F68D5" w:rsidP="00F46B0A">
      <w:pPr>
        <w:keepNext/>
        <w:keepLines/>
        <w:rPr>
          <w:rFonts w:ascii="Tahoma" w:hAnsi="Tahoma" w:cs="Tahoma"/>
        </w:rPr>
      </w:pPr>
    </w:p>
    <w:p w14:paraId="4668336A" w14:textId="0E223A4D" w:rsidR="008F68D5" w:rsidRDefault="008F68D5" w:rsidP="00F46B0A">
      <w:pPr>
        <w:keepNext/>
        <w:keepLines/>
        <w:jc w:val="both"/>
        <w:rPr>
          <w:rFonts w:ascii="Tahoma" w:hAnsi="Tahoma" w:cs="Tahoma"/>
          <w:color w:val="000000"/>
        </w:rPr>
      </w:pPr>
      <w:r w:rsidRPr="00A41889">
        <w:rPr>
          <w:rFonts w:ascii="Tahoma" w:hAnsi="Tahoma" w:cs="Tahoma"/>
          <w:color w:val="000000"/>
        </w:rPr>
        <w:t xml:space="preserve">Garancijski rok za posamezni sklop predmeta javnega naročila </w:t>
      </w:r>
      <w:r w:rsidRPr="00A41889">
        <w:rPr>
          <w:rFonts w:ascii="Tahoma" w:hAnsi="Tahoma" w:cs="Tahoma"/>
          <w:color w:val="000000"/>
          <w:u w:val="single"/>
        </w:rPr>
        <w:t>ne sme biti krajši od dveh (2) let</w:t>
      </w:r>
      <w:r w:rsidRPr="00A41889">
        <w:rPr>
          <w:rFonts w:ascii="Tahoma" w:hAnsi="Tahoma" w:cs="Tahoma"/>
          <w:color w:val="000000"/>
        </w:rPr>
        <w:t xml:space="preserve"> od datuma prevzema predmeta naročila. </w:t>
      </w:r>
    </w:p>
    <w:p w14:paraId="5223446F" w14:textId="77777777" w:rsidR="00565146" w:rsidRPr="00A41889" w:rsidRDefault="00565146" w:rsidP="00F46B0A">
      <w:pPr>
        <w:keepNext/>
        <w:keepLines/>
        <w:jc w:val="both"/>
        <w:rPr>
          <w:rFonts w:ascii="Tahoma" w:hAnsi="Tahoma" w:cs="Tahoma"/>
          <w:color w:val="000000"/>
        </w:rPr>
      </w:pPr>
    </w:p>
    <w:p w14:paraId="7C64EDEE" w14:textId="77777777" w:rsidR="008F68D5" w:rsidRPr="00A41889" w:rsidRDefault="008F68D5" w:rsidP="00F46B0A">
      <w:pPr>
        <w:keepNext/>
        <w:keepLines/>
        <w:numPr>
          <w:ilvl w:val="2"/>
          <w:numId w:val="4"/>
        </w:numPr>
        <w:jc w:val="both"/>
        <w:rPr>
          <w:rFonts w:ascii="Tahoma" w:hAnsi="Tahoma" w:cs="Tahoma"/>
          <w:bCs/>
        </w:rPr>
      </w:pPr>
      <w:r w:rsidRPr="00A41889">
        <w:rPr>
          <w:rFonts w:ascii="Tahoma" w:hAnsi="Tahoma" w:cs="Tahoma"/>
          <w:bCs/>
        </w:rPr>
        <w:t>Ostale zahteve naročnika</w:t>
      </w:r>
    </w:p>
    <w:p w14:paraId="4708BC52" w14:textId="77777777" w:rsidR="008F68D5" w:rsidRPr="00A41889" w:rsidRDefault="008F68D5" w:rsidP="00F46B0A">
      <w:pPr>
        <w:keepNext/>
        <w:keepLines/>
        <w:jc w:val="both"/>
        <w:rPr>
          <w:rFonts w:ascii="Tahoma" w:hAnsi="Tahoma" w:cs="Tahoma"/>
        </w:rPr>
      </w:pPr>
    </w:p>
    <w:p w14:paraId="352D6F2E" w14:textId="77777777" w:rsidR="008F68D5" w:rsidRPr="00A41889" w:rsidRDefault="008F68D5" w:rsidP="00F46B0A">
      <w:pPr>
        <w:keepNext/>
        <w:keepLines/>
        <w:spacing w:after="60"/>
        <w:rPr>
          <w:rFonts w:ascii="Tahoma" w:hAnsi="Tahoma" w:cs="Tahoma"/>
        </w:rPr>
      </w:pPr>
      <w:r w:rsidRPr="00A41889">
        <w:rPr>
          <w:rFonts w:ascii="Tahoma" w:hAnsi="Tahoma" w:cs="Tahoma"/>
        </w:rPr>
        <w:t xml:space="preserve">Ostale zahteve naročnika so: </w:t>
      </w:r>
    </w:p>
    <w:p w14:paraId="2B0F05F0"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ponudnik sprejme zahtevo, da bo po najmanj 24 urnem predhodnem obvestilu naročnika, omogočil ogled ponujenega blaga, materiala in opreme ter ostale dokumentacije, zaradi preverjanja ustreznosti predmeta ponudbe, tako pred podpisom okvirnega sporazuma, kot pred izdajo naročilnice za konkretno naročilo;</w:t>
      </w:r>
    </w:p>
    <w:p w14:paraId="7A6393F0"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ponudnik se strinja, da lahko naročnik testira ponujeno blago, material in opremo, pri od naročnika  določeni neodvisni strokovni inštituciji, zaradi ugotavljanja oziroma preverjanja ustreznosti ponujenega blaga s tehničnimi in ostalimi zahtevami ter pogoji, navedenimi v razpisni dokumentaciji. Stroške preizkusa krije naročnik v primeru, če blago, material in oprema ustreza tehničnim pogojem, v nasprotnem primeru pa izbrani ponudnik. Dobavljen in vgrajen predmet naročila mora zagotavljati kompatibilnost in tipizacijo proizvodov tako, da bo dobavljeno blago kompatibilno z že obstoječo infrastrukturo. V primeru neprimernosti blaga lahko naročnik odstopi od sklenjenega okvirnega sporazuma in unovči finančno zavarovanje za dobro izvedbo pogodbenih obveznosti, brez kakršnekoli obveznosti do ponudnika;</w:t>
      </w:r>
    </w:p>
    <w:p w14:paraId="592F5087"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 xml:space="preserve">ponudnik bo moral na zahtevo naročnika ob vsaki dobavi priložiti ustrezna dokazila o kakovosti; </w:t>
      </w:r>
    </w:p>
    <w:p w14:paraId="07312C14"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ponudnik mora omogočiti poslovanje preko elektronske pošte (elektronsko poslovanje);</w:t>
      </w:r>
    </w:p>
    <w:p w14:paraId="0474B75D"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katalogi morajo biti prevedeni v slovenski jezik;</w:t>
      </w:r>
    </w:p>
    <w:p w14:paraId="0CAB11D4" w14:textId="77777777" w:rsidR="008F68D5" w:rsidRPr="00A41889" w:rsidRDefault="008F68D5" w:rsidP="00F46B0A">
      <w:pPr>
        <w:keepNext/>
        <w:keepLines/>
        <w:numPr>
          <w:ilvl w:val="0"/>
          <w:numId w:val="5"/>
        </w:numPr>
        <w:ind w:left="284" w:hanging="215"/>
        <w:jc w:val="both"/>
        <w:rPr>
          <w:rFonts w:ascii="Tahoma" w:hAnsi="Tahoma" w:cs="Tahoma"/>
        </w:rPr>
      </w:pPr>
      <w:r w:rsidRPr="00A41889">
        <w:rPr>
          <w:rFonts w:ascii="Tahoma" w:hAnsi="Tahoma" w:cs="Tahoma"/>
        </w:rPr>
        <w:t>ponudnik mora ponuditi blago, ki je navedeno v posamezni postavki ponudbenega predračuna ali enakovredno (blago z enakovrednimi ali boljšimi tehničnimi značilnostmi).</w:t>
      </w:r>
    </w:p>
    <w:p w14:paraId="1C44A521" w14:textId="643CA71D" w:rsidR="008F68D5" w:rsidRPr="00A41889" w:rsidRDefault="008F68D5" w:rsidP="00F46B0A">
      <w:pPr>
        <w:keepNext/>
        <w:keepLines/>
        <w:jc w:val="both"/>
        <w:rPr>
          <w:rFonts w:ascii="Tahoma" w:hAnsi="Tahoma" w:cs="Tahoma"/>
          <w:kern w:val="16"/>
        </w:rPr>
      </w:pPr>
    </w:p>
    <w:p w14:paraId="2548647A" w14:textId="24943EA2" w:rsidR="008F68D5" w:rsidRPr="00A41889" w:rsidRDefault="00B3019A" w:rsidP="00F46B0A">
      <w:pPr>
        <w:keepNext/>
        <w:keepLines/>
        <w:numPr>
          <w:ilvl w:val="2"/>
          <w:numId w:val="4"/>
        </w:numPr>
        <w:jc w:val="both"/>
        <w:rPr>
          <w:rFonts w:ascii="Tahoma" w:hAnsi="Tahoma" w:cs="Tahoma"/>
          <w:kern w:val="16"/>
        </w:rPr>
      </w:pPr>
      <w:r w:rsidRPr="00A41889">
        <w:rPr>
          <w:rFonts w:ascii="Tahoma" w:hAnsi="Tahoma" w:cs="Tahoma"/>
          <w:kern w:val="16"/>
        </w:rPr>
        <w:t>Tehnična specifikacija</w:t>
      </w:r>
    </w:p>
    <w:p w14:paraId="595CAC06" w14:textId="77777777" w:rsidR="00B3019A" w:rsidRPr="00A41889" w:rsidRDefault="00B3019A" w:rsidP="00F46B0A">
      <w:pPr>
        <w:keepNext/>
        <w:keepLines/>
        <w:jc w:val="both"/>
        <w:rPr>
          <w:rFonts w:ascii="Tahoma" w:hAnsi="Tahoma" w:cs="Tahoma"/>
          <w:kern w:val="16"/>
        </w:rPr>
      </w:pPr>
    </w:p>
    <w:p w14:paraId="04BA45C6" w14:textId="77777777" w:rsidR="00B3019A" w:rsidRPr="00A41889" w:rsidRDefault="00B3019A" w:rsidP="00F46B0A">
      <w:pPr>
        <w:keepNext/>
        <w:keepLines/>
        <w:numPr>
          <w:ilvl w:val="3"/>
          <w:numId w:val="4"/>
        </w:numPr>
        <w:jc w:val="both"/>
        <w:rPr>
          <w:rFonts w:ascii="Tahoma" w:hAnsi="Tahoma" w:cs="Tahoma"/>
          <w:b/>
        </w:rPr>
      </w:pPr>
      <w:r w:rsidRPr="00A41889">
        <w:rPr>
          <w:rFonts w:ascii="Tahoma" w:hAnsi="Tahoma" w:cs="Tahoma"/>
          <w:b/>
        </w:rPr>
        <w:t>Sklop št. 1: Dobava opreme spremenljive signalizacije</w:t>
      </w:r>
    </w:p>
    <w:p w14:paraId="650B6B95" w14:textId="43AFA2D5" w:rsidR="00055F77" w:rsidRPr="00A41889" w:rsidRDefault="00055F77" w:rsidP="00F46B0A">
      <w:pPr>
        <w:keepNext/>
        <w:keepLines/>
        <w:jc w:val="both"/>
        <w:rPr>
          <w:rFonts w:ascii="Tahoma" w:hAnsi="Tahoma" w:cs="Tahoma"/>
        </w:rPr>
      </w:pPr>
    </w:p>
    <w:p w14:paraId="19E7880C" w14:textId="0E76D34D" w:rsidR="00F46B0A" w:rsidRPr="00A41889" w:rsidRDefault="00B3019A" w:rsidP="00F46B0A">
      <w:pPr>
        <w:keepNext/>
        <w:keepLines/>
        <w:jc w:val="both"/>
        <w:rPr>
          <w:rFonts w:ascii="Tahoma" w:hAnsi="Tahoma" w:cs="Tahoma"/>
          <w:b/>
          <w:bCs/>
        </w:rPr>
      </w:pPr>
      <w:r w:rsidRPr="00A41889">
        <w:rPr>
          <w:rFonts w:ascii="Tahoma" w:hAnsi="Tahoma" w:cs="Tahoma"/>
          <w:b/>
          <w:bCs/>
        </w:rPr>
        <w:t>Ponudnik mora k ponudbenemu predračunu</w:t>
      </w:r>
      <w:r w:rsidR="00CA6362" w:rsidRPr="00A41889">
        <w:rPr>
          <w:rFonts w:ascii="Tahoma" w:hAnsi="Tahoma" w:cs="Tahoma"/>
          <w:b/>
          <w:bCs/>
        </w:rPr>
        <w:t xml:space="preserve"> (na lastnem obrazcu)</w:t>
      </w:r>
      <w:r w:rsidRPr="00A41889">
        <w:rPr>
          <w:rFonts w:ascii="Tahoma" w:hAnsi="Tahoma" w:cs="Tahoma"/>
          <w:b/>
          <w:bCs/>
        </w:rPr>
        <w:t xml:space="preserve"> priložiti </w:t>
      </w:r>
      <w:r w:rsidR="00CA6362" w:rsidRPr="00A41889">
        <w:rPr>
          <w:rFonts w:ascii="Tahoma" w:hAnsi="Tahoma" w:cs="Tahoma"/>
          <w:b/>
          <w:bCs/>
        </w:rPr>
        <w:t>Tehnični opis ponujenega blaga (proizvajalec, tip artikla, opis, slike, tehnične karakteristike)</w:t>
      </w:r>
      <w:r w:rsidRPr="00A41889">
        <w:rPr>
          <w:rFonts w:ascii="Tahoma" w:hAnsi="Tahoma" w:cs="Tahoma"/>
          <w:b/>
          <w:bCs/>
        </w:rPr>
        <w:t xml:space="preserve">, ki dokazuje, da so ponujeni izdelki skladni z </w:t>
      </w:r>
      <w:r w:rsidR="00CA6362" w:rsidRPr="00A41889">
        <w:rPr>
          <w:rFonts w:ascii="Tahoma" w:hAnsi="Tahoma" w:cs="Tahoma"/>
          <w:b/>
          <w:bCs/>
        </w:rPr>
        <w:t xml:space="preserve">vsemi zahtevami naročnika. </w:t>
      </w:r>
    </w:p>
    <w:p w14:paraId="7F94E98A" w14:textId="0ED058A9" w:rsidR="00F46B0A" w:rsidRPr="00A41889" w:rsidRDefault="00F46B0A" w:rsidP="00F46B0A">
      <w:pPr>
        <w:keepNext/>
        <w:keepLines/>
        <w:jc w:val="both"/>
        <w:rPr>
          <w:rFonts w:ascii="Tahoma" w:hAnsi="Tahoma" w:cs="Tahoma"/>
        </w:rPr>
      </w:pPr>
    </w:p>
    <w:p w14:paraId="69E5F2E1" w14:textId="56537B96" w:rsidR="00F46B0A" w:rsidRPr="00A41889" w:rsidRDefault="00F46B0A" w:rsidP="00F46B0A">
      <w:pPr>
        <w:keepNext/>
        <w:keepLines/>
        <w:jc w:val="both"/>
        <w:rPr>
          <w:rFonts w:ascii="Tahoma" w:hAnsi="Tahoma" w:cs="Tahoma"/>
          <w:b/>
          <w:bCs/>
        </w:rPr>
      </w:pPr>
      <w:r w:rsidRPr="00A41889">
        <w:rPr>
          <w:rFonts w:ascii="Tahoma" w:hAnsi="Tahoma" w:cs="Tahoma"/>
          <w:b/>
          <w:bCs/>
        </w:rPr>
        <w:t>Ponudnik mora v posamezni postavki ponudbenega predračuna vpisati osnovne podatke  (Proizvajalec/Oznaka - tip/Naziv ponujenega artikla) ponujenega blaga.</w:t>
      </w:r>
    </w:p>
    <w:p w14:paraId="73AFD481" w14:textId="6AC48783" w:rsidR="00B3019A" w:rsidRPr="00A41889" w:rsidRDefault="00B3019A" w:rsidP="00F46B0A">
      <w:pPr>
        <w:keepNext/>
        <w:keepLines/>
        <w:rPr>
          <w:rFonts w:ascii="Tahoma" w:hAnsi="Tahoma" w:cs="Tahoma"/>
          <w:b/>
          <w:bCs/>
        </w:rPr>
      </w:pPr>
    </w:p>
    <w:p w14:paraId="6AF3A662" w14:textId="297C3910" w:rsidR="00F46B0A" w:rsidRPr="00A41889" w:rsidRDefault="00CA6362" w:rsidP="00F46B0A">
      <w:pPr>
        <w:keepNext/>
        <w:keepLines/>
        <w:rPr>
          <w:rFonts w:ascii="Tahoma" w:hAnsi="Tahoma" w:cs="Tahoma"/>
          <w:b/>
          <w:bCs/>
        </w:rPr>
      </w:pPr>
      <w:r w:rsidRPr="00A41889">
        <w:rPr>
          <w:rFonts w:ascii="Tahoma" w:hAnsi="Tahoma" w:cs="Tahoma"/>
          <w:b/>
          <w:bCs/>
        </w:rPr>
        <w:t xml:space="preserve">Dopustna odstopanja od spodaj navedenih tehničnih zahtev so opredeljena v Tabeli izpolnitev tehničnih zahtev naročnika - Sklop </w:t>
      </w:r>
      <w:r w:rsidR="00C33F8C">
        <w:rPr>
          <w:rFonts w:ascii="Tahoma" w:hAnsi="Tahoma" w:cs="Tahoma"/>
          <w:b/>
          <w:bCs/>
        </w:rPr>
        <w:t xml:space="preserve">št. </w:t>
      </w:r>
      <w:r w:rsidRPr="00A41889">
        <w:rPr>
          <w:rFonts w:ascii="Tahoma" w:hAnsi="Tahoma" w:cs="Tahoma"/>
          <w:b/>
          <w:bCs/>
        </w:rPr>
        <w:t>1</w:t>
      </w:r>
      <w:r w:rsidR="003E781D" w:rsidRPr="00A41889">
        <w:rPr>
          <w:rFonts w:ascii="Tahoma" w:hAnsi="Tahoma" w:cs="Tahoma"/>
          <w:b/>
          <w:bCs/>
        </w:rPr>
        <w:t>, ki</w:t>
      </w:r>
      <w:r w:rsidRPr="00A41889">
        <w:rPr>
          <w:rFonts w:ascii="Tahoma" w:hAnsi="Tahoma" w:cs="Tahoma"/>
          <w:b/>
          <w:bCs/>
        </w:rPr>
        <w:t xml:space="preserve"> </w:t>
      </w:r>
      <w:r w:rsidR="003E781D" w:rsidRPr="00A41889">
        <w:rPr>
          <w:rFonts w:ascii="Tahoma" w:hAnsi="Tahoma" w:cs="Tahoma"/>
          <w:b/>
          <w:bCs/>
        </w:rPr>
        <w:t>je kot priloga sestavni del te razpisne dokumentacije in je ponudnikom na voljo v elektronski obliki.</w:t>
      </w:r>
    </w:p>
    <w:p w14:paraId="448E3F7A" w14:textId="77777777" w:rsidR="00F46B0A" w:rsidRPr="00A41889" w:rsidRDefault="00F46B0A" w:rsidP="00F46B0A">
      <w:pPr>
        <w:keepNext/>
        <w:keepLines/>
        <w:rPr>
          <w:rFonts w:ascii="Tahoma" w:hAnsi="Tahoma" w:cs="Tahoma"/>
        </w:rPr>
      </w:pPr>
    </w:p>
    <w:p w14:paraId="5DCC4622" w14:textId="7C764733" w:rsidR="00F46B0A" w:rsidRPr="00A41889" w:rsidRDefault="00CA6362" w:rsidP="00F46B0A">
      <w:pPr>
        <w:keepNext/>
        <w:keepLines/>
        <w:jc w:val="both"/>
        <w:rPr>
          <w:rFonts w:ascii="Tahoma" w:hAnsi="Tahoma" w:cs="Tahoma"/>
          <w:b/>
          <w:bCs/>
        </w:rPr>
      </w:pPr>
      <w:r w:rsidRPr="00A41889">
        <w:rPr>
          <w:rFonts w:ascii="Tahoma" w:hAnsi="Tahoma" w:cs="Tahoma"/>
          <w:b/>
          <w:bCs/>
        </w:rPr>
        <w:t xml:space="preserve">Ponudnik mora k ponudbenemu predračunu </w:t>
      </w:r>
      <w:r w:rsidR="00F46B0A" w:rsidRPr="00A41889">
        <w:rPr>
          <w:rFonts w:ascii="Tahoma" w:hAnsi="Tahoma" w:cs="Tahoma"/>
          <w:b/>
          <w:bCs/>
        </w:rPr>
        <w:t xml:space="preserve">za Sklop št. 1 </w:t>
      </w:r>
      <w:r w:rsidRPr="00A41889">
        <w:rPr>
          <w:rFonts w:ascii="Tahoma" w:hAnsi="Tahoma" w:cs="Tahoma"/>
          <w:b/>
          <w:bCs/>
        </w:rPr>
        <w:t xml:space="preserve">priložiti </w:t>
      </w:r>
      <w:r w:rsidR="00F46B0A" w:rsidRPr="00A41889">
        <w:rPr>
          <w:rFonts w:ascii="Tahoma" w:hAnsi="Tahoma" w:cs="Tahoma"/>
          <w:b/>
          <w:bCs/>
        </w:rPr>
        <w:t xml:space="preserve">Tabelo izpolnitev tehničnih zahtev naročnika </w:t>
      </w:r>
      <w:r w:rsidR="00C33F8C">
        <w:rPr>
          <w:rFonts w:ascii="Tahoma" w:hAnsi="Tahoma" w:cs="Tahoma"/>
          <w:b/>
          <w:bCs/>
        </w:rPr>
        <w:t>–</w:t>
      </w:r>
      <w:r w:rsidR="00F46B0A" w:rsidRPr="00A41889">
        <w:rPr>
          <w:rFonts w:ascii="Tahoma" w:hAnsi="Tahoma" w:cs="Tahoma"/>
          <w:b/>
          <w:bCs/>
        </w:rPr>
        <w:t xml:space="preserve"> Sklop</w:t>
      </w:r>
      <w:r w:rsidR="00C33F8C">
        <w:rPr>
          <w:rFonts w:ascii="Tahoma" w:hAnsi="Tahoma" w:cs="Tahoma"/>
          <w:b/>
          <w:bCs/>
        </w:rPr>
        <w:t xml:space="preserve"> št.</w:t>
      </w:r>
      <w:r w:rsidR="00F46B0A" w:rsidRPr="00A41889">
        <w:rPr>
          <w:rFonts w:ascii="Tahoma" w:hAnsi="Tahoma" w:cs="Tahoma"/>
          <w:b/>
          <w:bCs/>
        </w:rPr>
        <w:t xml:space="preserve"> 1 (z navedenimi odstopanji)</w:t>
      </w:r>
      <w:r w:rsidR="003E781D" w:rsidRPr="00A41889">
        <w:rPr>
          <w:rFonts w:ascii="Tahoma" w:hAnsi="Tahoma" w:cs="Tahoma"/>
          <w:b/>
          <w:bCs/>
        </w:rPr>
        <w:t xml:space="preserve"> v </w:t>
      </w:r>
      <w:proofErr w:type="spellStart"/>
      <w:r w:rsidR="003E781D" w:rsidRPr="00A41889">
        <w:rPr>
          <w:rFonts w:ascii="Tahoma" w:hAnsi="Tahoma" w:cs="Tahoma"/>
          <w:b/>
          <w:bCs/>
        </w:rPr>
        <w:t>pdf</w:t>
      </w:r>
      <w:proofErr w:type="spellEnd"/>
      <w:r w:rsidR="003E781D" w:rsidRPr="00A41889">
        <w:rPr>
          <w:rFonts w:ascii="Tahoma" w:hAnsi="Tahoma" w:cs="Tahoma"/>
          <w:b/>
          <w:bCs/>
        </w:rPr>
        <w:t xml:space="preserve"> in </w:t>
      </w:r>
      <w:proofErr w:type="spellStart"/>
      <w:r w:rsidR="003E781D" w:rsidRPr="00A41889">
        <w:rPr>
          <w:rFonts w:ascii="Tahoma" w:hAnsi="Tahoma" w:cs="Tahoma"/>
          <w:b/>
          <w:bCs/>
        </w:rPr>
        <w:t>xlsx</w:t>
      </w:r>
      <w:proofErr w:type="spellEnd"/>
      <w:r w:rsidR="003E781D" w:rsidRPr="00A41889">
        <w:rPr>
          <w:rFonts w:ascii="Tahoma" w:hAnsi="Tahoma" w:cs="Tahoma"/>
          <w:b/>
          <w:bCs/>
        </w:rPr>
        <w:t xml:space="preserve"> obliki.</w:t>
      </w:r>
      <w:r w:rsidR="00F46B0A" w:rsidRPr="00A41889">
        <w:rPr>
          <w:rFonts w:ascii="Tahoma" w:hAnsi="Tahoma" w:cs="Tahoma"/>
          <w:b/>
          <w:bCs/>
        </w:rPr>
        <w:t xml:space="preserve"> Ponudnik mora v navedeni tabeli vpisati vrednosti oziroma način izpolnitve posamezne zahteve.</w:t>
      </w:r>
      <w:r w:rsidR="003E781D" w:rsidRPr="00A41889">
        <w:rPr>
          <w:rFonts w:ascii="Tahoma" w:hAnsi="Tahoma" w:cs="Tahoma"/>
        </w:rPr>
        <w:t xml:space="preserve"> </w:t>
      </w:r>
    </w:p>
    <w:p w14:paraId="160EE018" w14:textId="400AEC79" w:rsidR="00CA6362" w:rsidRDefault="00CA6362" w:rsidP="00F46B0A">
      <w:pPr>
        <w:keepNext/>
        <w:keepLines/>
        <w:rPr>
          <w:rFonts w:ascii="Tahoma" w:hAnsi="Tahoma" w:cs="Tahoma"/>
          <w:b/>
        </w:rPr>
      </w:pPr>
    </w:p>
    <w:p w14:paraId="070FF494" w14:textId="309906E4" w:rsidR="00C33F8C" w:rsidRPr="00C33F8C" w:rsidRDefault="00C33F8C" w:rsidP="00C33F8C">
      <w:pPr>
        <w:keepNext/>
        <w:keepLines/>
        <w:jc w:val="both"/>
        <w:rPr>
          <w:rFonts w:ascii="Tahoma" w:hAnsi="Tahoma" w:cs="Tahoma"/>
          <w:b/>
          <w:bCs/>
        </w:rPr>
      </w:pPr>
      <w:r w:rsidRPr="00C33F8C">
        <w:rPr>
          <w:rFonts w:ascii="Tahoma" w:hAnsi="Tahoma" w:cs="Tahoma"/>
          <w:b/>
          <w:bCs/>
        </w:rPr>
        <w:t>V kolikor bo ponudnik, ki oddaja ponudbo za Sklop št. 1, v Tabeli izpolnitev tehničnih zahtev naročnika – za Sklop št.1 (z navedenimi odstopanji), navedel oziroma ponudil blago, ki ni v skladu z navedenimi oziroma dopustnimi odstopanji, bo naročnik tako ponudbo, kot nedopustno, izločil sodelovanja v postopku javnega naročanja.</w:t>
      </w:r>
    </w:p>
    <w:p w14:paraId="3B785AA4"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lastRenderedPageBreak/>
        <w:t>LED DISPLAY ZA ZAPORE</w:t>
      </w:r>
    </w:p>
    <w:p w14:paraId="133A1023" w14:textId="77777777" w:rsidR="00B3019A" w:rsidRPr="00A41889" w:rsidRDefault="00B3019A" w:rsidP="00F46B0A">
      <w:pPr>
        <w:keepNext/>
        <w:keepLines/>
        <w:rPr>
          <w:rFonts w:ascii="Tahoma" w:hAnsi="Tahoma" w:cs="Tahoma"/>
          <w:b/>
        </w:rPr>
      </w:pPr>
    </w:p>
    <w:p w14:paraId="3589B7ED" w14:textId="77777777" w:rsidR="00B3019A" w:rsidRPr="00A41889" w:rsidRDefault="00B3019A" w:rsidP="00F46B0A">
      <w:pPr>
        <w:keepNext/>
        <w:keepLines/>
        <w:rPr>
          <w:rFonts w:ascii="Tahoma" w:hAnsi="Tahoma" w:cs="Tahoma"/>
        </w:rPr>
      </w:pPr>
      <w:r w:rsidRPr="00A41889">
        <w:rPr>
          <w:rFonts w:ascii="Tahoma" w:hAnsi="Tahoma" w:cs="Tahoma"/>
        </w:rPr>
        <w:t>Možnost izmeničnega prikazovanja teksta in grafičnih simbolov.</w:t>
      </w:r>
    </w:p>
    <w:p w14:paraId="7F61D530" w14:textId="77777777" w:rsidR="00B3019A" w:rsidRPr="00A41889" w:rsidRDefault="00B3019A" w:rsidP="00F46B0A">
      <w:pPr>
        <w:keepNext/>
        <w:keepLines/>
        <w:rPr>
          <w:rFonts w:ascii="Tahoma" w:hAnsi="Tahoma" w:cs="Tahoma"/>
        </w:rPr>
      </w:pPr>
      <w:r w:rsidRPr="00A41889">
        <w:rPr>
          <w:rFonts w:ascii="Tahoma" w:hAnsi="Tahoma" w:cs="Tahoma"/>
        </w:rPr>
        <w:t>- Dvobarvni LED napisi (rdeča, bela): do 6 vrstic, vsaj 12 znakov v vrstici;</w:t>
      </w:r>
    </w:p>
    <w:p w14:paraId="673C8753" w14:textId="77777777" w:rsidR="00B3019A" w:rsidRPr="00A41889" w:rsidRDefault="00B3019A" w:rsidP="00F46B0A">
      <w:pPr>
        <w:keepNext/>
        <w:keepLines/>
        <w:rPr>
          <w:rFonts w:ascii="Tahoma" w:hAnsi="Tahoma" w:cs="Tahoma"/>
        </w:rPr>
      </w:pPr>
      <w:r w:rsidRPr="00A41889">
        <w:rPr>
          <w:rFonts w:ascii="Tahoma" w:hAnsi="Tahoma" w:cs="Tahoma"/>
        </w:rPr>
        <w:t>- Višina znakov 9 cm, šumniki 10,5 cm;</w:t>
      </w:r>
    </w:p>
    <w:p w14:paraId="182062C8" w14:textId="77777777" w:rsidR="00B3019A" w:rsidRPr="00A41889" w:rsidRDefault="00B3019A" w:rsidP="00F46B0A">
      <w:pPr>
        <w:keepNext/>
        <w:keepLines/>
        <w:rPr>
          <w:rFonts w:ascii="Tahoma" w:hAnsi="Tahoma" w:cs="Tahoma"/>
        </w:rPr>
      </w:pPr>
      <w:r w:rsidRPr="00A41889">
        <w:rPr>
          <w:rFonts w:ascii="Tahoma" w:hAnsi="Tahoma" w:cs="Tahoma"/>
        </w:rPr>
        <w:t>- Visoko svetilne varčne LED diode;</w:t>
      </w:r>
    </w:p>
    <w:p w14:paraId="2D7A4E27" w14:textId="77777777" w:rsidR="00B3019A" w:rsidRPr="00A41889" w:rsidRDefault="00B3019A" w:rsidP="00F46B0A">
      <w:pPr>
        <w:keepNext/>
        <w:keepLines/>
        <w:rPr>
          <w:rFonts w:ascii="Tahoma" w:hAnsi="Tahoma" w:cs="Tahoma"/>
        </w:rPr>
      </w:pPr>
      <w:r w:rsidRPr="00A41889">
        <w:rPr>
          <w:rFonts w:ascii="Tahoma" w:hAnsi="Tahoma" w:cs="Tahoma"/>
        </w:rPr>
        <w:t>- Prikaz grafičnih simbolov;</w:t>
      </w:r>
    </w:p>
    <w:p w14:paraId="4814EA2F" w14:textId="77777777" w:rsidR="00B3019A" w:rsidRPr="00A41889" w:rsidRDefault="00B3019A" w:rsidP="00F46B0A">
      <w:pPr>
        <w:keepNext/>
        <w:keepLines/>
        <w:rPr>
          <w:rFonts w:ascii="Tahoma" w:hAnsi="Tahoma" w:cs="Tahoma"/>
        </w:rPr>
      </w:pPr>
      <w:r w:rsidRPr="00A41889">
        <w:rPr>
          <w:rFonts w:ascii="Tahoma" w:hAnsi="Tahoma" w:cs="Tahoma"/>
        </w:rPr>
        <w:t>- Razdalja med pikami: 15 mm;</w:t>
      </w:r>
    </w:p>
    <w:p w14:paraId="6568F9DE" w14:textId="77777777" w:rsidR="00B3019A" w:rsidRPr="00A41889" w:rsidRDefault="00B3019A" w:rsidP="00F46B0A">
      <w:pPr>
        <w:keepNext/>
        <w:keepLines/>
        <w:rPr>
          <w:rFonts w:ascii="Tahoma" w:hAnsi="Tahoma" w:cs="Tahoma"/>
        </w:rPr>
      </w:pPr>
      <w:r w:rsidRPr="00A41889">
        <w:rPr>
          <w:rFonts w:ascii="Tahoma" w:hAnsi="Tahoma" w:cs="Tahoma"/>
        </w:rPr>
        <w:t>- Avtomatska regulacija svetilnosti;</w:t>
      </w:r>
    </w:p>
    <w:p w14:paraId="0746AFF7" w14:textId="77777777" w:rsidR="00B3019A" w:rsidRPr="00A41889" w:rsidRDefault="00B3019A" w:rsidP="00F46B0A">
      <w:pPr>
        <w:keepNext/>
        <w:keepLines/>
        <w:rPr>
          <w:rFonts w:ascii="Tahoma" w:hAnsi="Tahoma" w:cs="Tahoma"/>
        </w:rPr>
      </w:pPr>
      <w:r w:rsidRPr="00A41889">
        <w:rPr>
          <w:rFonts w:ascii="Tahoma" w:hAnsi="Tahoma" w:cs="Tahoma"/>
        </w:rPr>
        <w:t>- Kovinsko ohišje iz nerjavečega materiala;</w:t>
      </w:r>
    </w:p>
    <w:p w14:paraId="3DD942F0" w14:textId="77777777" w:rsidR="00B3019A" w:rsidRPr="00A41889" w:rsidRDefault="00B3019A" w:rsidP="00F46B0A">
      <w:pPr>
        <w:keepNext/>
        <w:keepLines/>
        <w:rPr>
          <w:rFonts w:ascii="Tahoma" w:hAnsi="Tahoma" w:cs="Tahoma"/>
        </w:rPr>
      </w:pPr>
      <w:r w:rsidRPr="00A41889">
        <w:rPr>
          <w:rFonts w:ascii="Tahoma" w:hAnsi="Tahoma" w:cs="Tahoma"/>
        </w:rPr>
        <w:t>- Dimenzije (š x v): 124 cm x 94 cm (+-10cm);</w:t>
      </w:r>
    </w:p>
    <w:p w14:paraId="52E9D178" w14:textId="77777777" w:rsidR="00B3019A" w:rsidRPr="00A41889" w:rsidRDefault="00B3019A" w:rsidP="00F46B0A">
      <w:pPr>
        <w:keepNext/>
        <w:keepLines/>
        <w:rPr>
          <w:rFonts w:ascii="Tahoma" w:hAnsi="Tahoma" w:cs="Tahoma"/>
        </w:rPr>
      </w:pPr>
      <w:r w:rsidRPr="00A41889">
        <w:rPr>
          <w:rFonts w:ascii="Tahoma" w:hAnsi="Tahoma" w:cs="Tahoma"/>
        </w:rPr>
        <w:t>- Pritrditev na nosilec/drog preko hrbtne strani ohišja;</w:t>
      </w:r>
    </w:p>
    <w:p w14:paraId="6F15D217" w14:textId="77777777" w:rsidR="00B3019A" w:rsidRPr="00A41889" w:rsidRDefault="00B3019A" w:rsidP="00F46B0A">
      <w:pPr>
        <w:keepNext/>
        <w:keepLines/>
        <w:rPr>
          <w:rFonts w:ascii="Tahoma" w:hAnsi="Tahoma" w:cs="Tahoma"/>
        </w:rPr>
      </w:pPr>
      <w:r w:rsidRPr="00A41889">
        <w:rPr>
          <w:rFonts w:ascii="Tahoma" w:hAnsi="Tahoma" w:cs="Tahoma"/>
        </w:rPr>
        <w:t>- Napajanje: 230 V~;</w:t>
      </w:r>
    </w:p>
    <w:p w14:paraId="3329B2F8" w14:textId="77777777" w:rsidR="00B3019A" w:rsidRPr="00A41889" w:rsidRDefault="00B3019A" w:rsidP="00F46B0A">
      <w:pPr>
        <w:keepNext/>
        <w:keepLines/>
        <w:rPr>
          <w:rFonts w:ascii="Tahoma" w:hAnsi="Tahoma" w:cs="Tahoma"/>
        </w:rPr>
      </w:pPr>
      <w:r w:rsidRPr="00A41889">
        <w:rPr>
          <w:rFonts w:ascii="Tahoma" w:hAnsi="Tahoma" w:cs="Tahoma"/>
        </w:rPr>
        <w:t xml:space="preserve">- Možnost napajanja preko javne razsvetljave – akumulator in polnilnik sta vgrajena v ločeni omarici,  </w:t>
      </w:r>
    </w:p>
    <w:p w14:paraId="61C39C3F" w14:textId="77777777" w:rsidR="00B3019A" w:rsidRPr="00A41889" w:rsidRDefault="00B3019A" w:rsidP="00F46B0A">
      <w:pPr>
        <w:keepNext/>
        <w:keepLines/>
        <w:rPr>
          <w:rFonts w:ascii="Tahoma" w:hAnsi="Tahoma" w:cs="Tahoma"/>
        </w:rPr>
      </w:pPr>
      <w:r w:rsidRPr="00A41889">
        <w:rPr>
          <w:rFonts w:ascii="Tahoma" w:hAnsi="Tahoma" w:cs="Tahoma"/>
        </w:rPr>
        <w:t xml:space="preserve">  predvideni za montažo na drog;</w:t>
      </w:r>
    </w:p>
    <w:p w14:paraId="284E1A05" w14:textId="77777777" w:rsidR="00B3019A" w:rsidRPr="00A41889" w:rsidRDefault="00B3019A" w:rsidP="00F46B0A">
      <w:pPr>
        <w:keepNext/>
        <w:keepLines/>
        <w:rPr>
          <w:rFonts w:ascii="Tahoma" w:hAnsi="Tahoma" w:cs="Tahoma"/>
        </w:rPr>
      </w:pPr>
      <w:r w:rsidRPr="00A41889">
        <w:rPr>
          <w:rFonts w:ascii="Tahoma" w:hAnsi="Tahoma" w:cs="Tahoma"/>
        </w:rPr>
        <w:t>- Možnost solarnega napajanja – obvezno priloženi solarni paneli, nosilci, kabli in solarni regulator;</w:t>
      </w:r>
    </w:p>
    <w:p w14:paraId="5748F254" w14:textId="77777777" w:rsidR="00B3019A" w:rsidRPr="00A41889" w:rsidRDefault="00B3019A" w:rsidP="00F46B0A">
      <w:pPr>
        <w:keepNext/>
        <w:keepLines/>
        <w:rPr>
          <w:rFonts w:ascii="Tahoma" w:hAnsi="Tahoma" w:cs="Tahoma"/>
        </w:rPr>
      </w:pPr>
      <w:r w:rsidRPr="00A41889">
        <w:rPr>
          <w:rFonts w:ascii="Tahoma" w:hAnsi="Tahoma" w:cs="Tahoma"/>
        </w:rPr>
        <w:t xml:space="preserve">- Komunikacijski vmesniki GSM/GPRS/LTE in </w:t>
      </w:r>
      <w:proofErr w:type="spellStart"/>
      <w:r w:rsidRPr="00A41889">
        <w:rPr>
          <w:rFonts w:ascii="Tahoma" w:hAnsi="Tahoma" w:cs="Tahoma"/>
        </w:rPr>
        <w:t>Wi</w:t>
      </w:r>
      <w:proofErr w:type="spellEnd"/>
      <w:r w:rsidRPr="00A41889">
        <w:rPr>
          <w:rFonts w:ascii="Tahoma" w:hAnsi="Tahoma" w:cs="Tahoma"/>
        </w:rPr>
        <w:t>-Fi;</w:t>
      </w:r>
    </w:p>
    <w:p w14:paraId="2485696B" w14:textId="77777777" w:rsidR="00B3019A" w:rsidRPr="00A41889" w:rsidRDefault="00B3019A" w:rsidP="00F46B0A">
      <w:pPr>
        <w:keepNext/>
        <w:keepLines/>
        <w:rPr>
          <w:rFonts w:ascii="Tahoma" w:hAnsi="Tahoma" w:cs="Tahoma"/>
        </w:rPr>
      </w:pPr>
      <w:r w:rsidRPr="00A41889">
        <w:rPr>
          <w:rFonts w:ascii="Tahoma" w:hAnsi="Tahoma" w:cs="Tahoma"/>
        </w:rPr>
        <w:t>- Upravljanje preko spletnega brskalnika;</w:t>
      </w:r>
    </w:p>
    <w:p w14:paraId="2D29ECBD" w14:textId="77777777" w:rsidR="00B3019A" w:rsidRPr="00A41889" w:rsidRDefault="00B3019A" w:rsidP="00F46B0A">
      <w:pPr>
        <w:keepNext/>
        <w:keepLines/>
        <w:rPr>
          <w:rFonts w:ascii="Tahoma" w:hAnsi="Tahoma" w:cs="Tahoma"/>
        </w:rPr>
      </w:pPr>
      <w:r w:rsidRPr="00A41889">
        <w:rPr>
          <w:rFonts w:ascii="Tahoma" w:hAnsi="Tahoma" w:cs="Tahoma"/>
        </w:rPr>
        <w:t>- Možnost proženja/krmiljenja preko vgrajenega radarskega detektorja vozil;</w:t>
      </w:r>
    </w:p>
    <w:p w14:paraId="3C6BD159"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0F4B1023" w14:textId="77777777" w:rsidR="00B3019A" w:rsidRPr="00A41889" w:rsidRDefault="00B3019A" w:rsidP="00F46B0A">
      <w:pPr>
        <w:keepNext/>
        <w:keepLines/>
        <w:rPr>
          <w:rFonts w:ascii="Tahoma" w:hAnsi="Tahoma" w:cs="Tahoma"/>
        </w:rPr>
      </w:pPr>
    </w:p>
    <w:p w14:paraId="4DB6C929"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HITROSTI Z NAPISOM (81 cm X  64 cm)</w:t>
      </w:r>
    </w:p>
    <w:p w14:paraId="784FF771" w14:textId="77777777" w:rsidR="00B3019A" w:rsidRPr="00A41889" w:rsidRDefault="00B3019A" w:rsidP="00F46B0A">
      <w:pPr>
        <w:keepNext/>
        <w:keepLines/>
        <w:rPr>
          <w:rFonts w:ascii="Tahoma" w:hAnsi="Tahoma" w:cs="Tahoma"/>
          <w:b/>
        </w:rPr>
      </w:pPr>
    </w:p>
    <w:p w14:paraId="2ED4AA2E" w14:textId="77777777" w:rsidR="00B3019A" w:rsidRPr="00A41889" w:rsidRDefault="00B3019A" w:rsidP="00F46B0A">
      <w:pPr>
        <w:keepNext/>
        <w:keepLines/>
        <w:jc w:val="both"/>
        <w:rPr>
          <w:rFonts w:ascii="Tahoma" w:hAnsi="Tahoma" w:cs="Tahoma"/>
        </w:rPr>
      </w:pPr>
      <w:r w:rsidRPr="00A41889">
        <w:rPr>
          <w:rFonts w:ascii="Tahoma" w:hAnsi="Tahoma" w:cs="Tahoma"/>
        </w:rPr>
        <w:t>Prikazovalnik hitrosti z napisom (81 cm x 64 cm) z vključitvijo v nadzorni program za obdobje 5 let. Vgrajen mikrovalovni radar za merjenje hitrosti vozil. Izmerjene hitrosti sproti prikazujejo. Podatki o hitrostih in številu vozil prenašajo v nadzorni center.</w:t>
      </w:r>
    </w:p>
    <w:p w14:paraId="2F917191" w14:textId="77777777" w:rsidR="00B3019A" w:rsidRPr="00A41889" w:rsidRDefault="00B3019A" w:rsidP="00F46B0A">
      <w:pPr>
        <w:keepNext/>
        <w:keepLines/>
        <w:jc w:val="both"/>
        <w:rPr>
          <w:rFonts w:ascii="Tahoma" w:hAnsi="Tahoma" w:cs="Tahoma"/>
        </w:rPr>
      </w:pPr>
      <w:r w:rsidRPr="00A41889">
        <w:rPr>
          <w:rFonts w:ascii="Tahoma" w:hAnsi="Tahoma" w:cs="Tahoma"/>
        </w:rPr>
        <w:t>Prikaz hitrosti:</w:t>
      </w:r>
    </w:p>
    <w:p w14:paraId="79BE8CC2" w14:textId="77777777" w:rsidR="00B3019A" w:rsidRPr="00A41889" w:rsidRDefault="00B3019A" w:rsidP="00F46B0A">
      <w:pPr>
        <w:keepNext/>
        <w:keepLines/>
        <w:jc w:val="both"/>
        <w:rPr>
          <w:rFonts w:ascii="Tahoma" w:hAnsi="Tahoma" w:cs="Tahoma"/>
        </w:rPr>
      </w:pPr>
      <w:r w:rsidRPr="00A41889">
        <w:rPr>
          <w:rFonts w:ascii="Tahoma" w:hAnsi="Tahoma" w:cs="Tahoma"/>
        </w:rPr>
        <w:t>- Visoko svetilne LED diode, dobra vidljivost tudi ob direktni sončni svetlobi;</w:t>
      </w:r>
    </w:p>
    <w:p w14:paraId="1E2ADA73" w14:textId="77777777" w:rsidR="00B3019A" w:rsidRPr="00A41889" w:rsidRDefault="00B3019A" w:rsidP="00F46B0A">
      <w:pPr>
        <w:keepNext/>
        <w:keepLines/>
        <w:jc w:val="both"/>
        <w:rPr>
          <w:rFonts w:ascii="Tahoma" w:hAnsi="Tahoma" w:cs="Tahoma"/>
        </w:rPr>
      </w:pPr>
      <w:r w:rsidRPr="00A41889">
        <w:rPr>
          <w:rFonts w:ascii="Tahoma" w:hAnsi="Tahoma" w:cs="Tahoma"/>
        </w:rPr>
        <w:t>- Velikost cifer: vsaj 280 mm Barva: zelena/rdeča in rumena;</w:t>
      </w:r>
    </w:p>
    <w:p w14:paraId="6D0B3DE0" w14:textId="77777777" w:rsidR="00B3019A" w:rsidRPr="00A41889" w:rsidRDefault="00B3019A" w:rsidP="00F46B0A">
      <w:pPr>
        <w:keepNext/>
        <w:keepLines/>
        <w:jc w:val="both"/>
        <w:rPr>
          <w:rFonts w:ascii="Tahoma" w:hAnsi="Tahoma" w:cs="Tahoma"/>
        </w:rPr>
      </w:pPr>
      <w:r w:rsidRPr="00A41889">
        <w:rPr>
          <w:rFonts w:ascii="Tahoma" w:hAnsi="Tahoma" w:cs="Tahoma"/>
        </w:rPr>
        <w:t>- Prikaz hitrosti od 10 do 199 km/h, možnost utripanja ob prekoračeni hitrosti;</w:t>
      </w:r>
    </w:p>
    <w:p w14:paraId="63519AE1" w14:textId="77777777" w:rsidR="00B3019A" w:rsidRPr="00A41889" w:rsidRDefault="00B3019A" w:rsidP="00F46B0A">
      <w:pPr>
        <w:keepNext/>
        <w:keepLines/>
        <w:jc w:val="both"/>
        <w:rPr>
          <w:rFonts w:ascii="Tahoma" w:hAnsi="Tahoma" w:cs="Tahoma"/>
        </w:rPr>
      </w:pPr>
      <w:r w:rsidRPr="00A41889">
        <w:rPr>
          <w:rFonts w:ascii="Tahoma" w:hAnsi="Tahoma" w:cs="Tahoma"/>
        </w:rPr>
        <w:t>- Svetilnost se samodejno prilagaja zunanjim svetlobnim pogojem;</w:t>
      </w:r>
    </w:p>
    <w:p w14:paraId="4CAFA824" w14:textId="77777777" w:rsidR="00B3019A" w:rsidRPr="00A41889" w:rsidRDefault="00B3019A" w:rsidP="00F46B0A">
      <w:pPr>
        <w:keepNext/>
        <w:keepLines/>
        <w:jc w:val="both"/>
        <w:rPr>
          <w:rFonts w:ascii="Tahoma" w:hAnsi="Tahoma" w:cs="Tahoma"/>
        </w:rPr>
      </w:pPr>
      <w:r w:rsidRPr="00A41889">
        <w:rPr>
          <w:rFonts w:ascii="Tahoma" w:hAnsi="Tahoma" w:cs="Tahoma"/>
        </w:rPr>
        <w:t>Dodatni opozorilni simbol:</w:t>
      </w:r>
    </w:p>
    <w:p w14:paraId="09D25754" w14:textId="77777777" w:rsidR="00B3019A" w:rsidRPr="00A41889" w:rsidRDefault="00B3019A" w:rsidP="00F46B0A">
      <w:pPr>
        <w:keepNext/>
        <w:keepLines/>
        <w:jc w:val="both"/>
        <w:rPr>
          <w:rFonts w:ascii="Tahoma" w:hAnsi="Tahoma" w:cs="Tahoma"/>
        </w:rPr>
      </w:pPr>
      <w:r w:rsidRPr="00A41889">
        <w:rPr>
          <w:rFonts w:ascii="Tahoma" w:hAnsi="Tahoma" w:cs="Tahoma"/>
        </w:rPr>
        <w:t>Dvobarvni dodatni(zelena/rdeča) grafični prikazovalnik. Hitrostni prag za prikaz različnih simbolov je nastavljiv. Vgrajen komunikacijski vmesnik za povezavo preko interneta v strežnik za nadzor na JP LPT.</w:t>
      </w:r>
    </w:p>
    <w:p w14:paraId="656CFAB8" w14:textId="77777777" w:rsidR="00B3019A" w:rsidRPr="00A41889" w:rsidRDefault="00B3019A" w:rsidP="00F46B0A">
      <w:pPr>
        <w:keepNext/>
        <w:keepLines/>
        <w:jc w:val="both"/>
        <w:rPr>
          <w:rFonts w:ascii="Tahoma" w:hAnsi="Tahoma" w:cs="Tahoma"/>
        </w:rPr>
      </w:pPr>
      <w:r w:rsidRPr="00A41889">
        <w:rPr>
          <w:rFonts w:ascii="Tahoma" w:hAnsi="Tahoma" w:cs="Tahoma"/>
        </w:rPr>
        <w:t>Napajanje:</w:t>
      </w:r>
    </w:p>
    <w:p w14:paraId="20DB5071" w14:textId="77777777" w:rsidR="00B3019A" w:rsidRPr="00A41889" w:rsidRDefault="00B3019A" w:rsidP="00F46B0A">
      <w:pPr>
        <w:keepNext/>
        <w:keepLines/>
        <w:jc w:val="both"/>
        <w:rPr>
          <w:rFonts w:ascii="Tahoma" w:hAnsi="Tahoma" w:cs="Tahoma"/>
        </w:rPr>
      </w:pPr>
      <w:r w:rsidRPr="00A41889">
        <w:rPr>
          <w:rFonts w:ascii="Tahoma" w:hAnsi="Tahoma" w:cs="Tahoma"/>
        </w:rPr>
        <w:t>Akumulatorsko napajanje, polnjenje preko javne razsvetljave 230 V~.</w:t>
      </w:r>
    </w:p>
    <w:p w14:paraId="18A9D299" w14:textId="77777777" w:rsidR="00B3019A" w:rsidRPr="00A41889" w:rsidRDefault="00B3019A" w:rsidP="00F46B0A">
      <w:pPr>
        <w:keepNext/>
        <w:keepLines/>
        <w:jc w:val="both"/>
        <w:rPr>
          <w:rFonts w:ascii="Tahoma" w:hAnsi="Tahoma" w:cs="Tahoma"/>
        </w:rPr>
      </w:pPr>
      <w:r w:rsidRPr="00A41889">
        <w:rPr>
          <w:rFonts w:ascii="Tahoma" w:hAnsi="Tahoma" w:cs="Tahoma"/>
        </w:rPr>
        <w:t>Opcije: 230 V~ stalno, solarno napajanje.</w:t>
      </w:r>
    </w:p>
    <w:p w14:paraId="4600FF5D" w14:textId="77777777" w:rsidR="00B3019A" w:rsidRPr="00A41889" w:rsidRDefault="00B3019A" w:rsidP="00F46B0A">
      <w:pPr>
        <w:keepNext/>
        <w:keepLines/>
        <w:jc w:val="both"/>
        <w:rPr>
          <w:rFonts w:ascii="Tahoma" w:hAnsi="Tahoma" w:cs="Tahoma"/>
        </w:rPr>
      </w:pPr>
      <w:r w:rsidRPr="00A41889">
        <w:rPr>
          <w:rFonts w:ascii="Tahoma" w:hAnsi="Tahoma" w:cs="Tahoma"/>
        </w:rPr>
        <w:t>Vgrajen indikator stanja akumulatorja oz. napajalne napetosti.</w:t>
      </w:r>
    </w:p>
    <w:p w14:paraId="2F516D13" w14:textId="77777777" w:rsidR="00B3019A" w:rsidRPr="00A41889" w:rsidRDefault="00B3019A" w:rsidP="00F46B0A">
      <w:pPr>
        <w:keepNext/>
        <w:keepLines/>
        <w:jc w:val="both"/>
        <w:rPr>
          <w:rFonts w:ascii="Tahoma" w:hAnsi="Tahoma" w:cs="Tahoma"/>
        </w:rPr>
      </w:pPr>
      <w:r w:rsidRPr="00A41889">
        <w:rPr>
          <w:rFonts w:ascii="Tahoma" w:hAnsi="Tahoma" w:cs="Tahoma"/>
        </w:rPr>
        <w:t>Čelna plošča dimenzij 81 cm x 64 cm (+- 5cm).</w:t>
      </w:r>
    </w:p>
    <w:p w14:paraId="61D24705" w14:textId="77777777" w:rsidR="00B3019A" w:rsidRPr="00A41889" w:rsidRDefault="00B3019A" w:rsidP="00F46B0A">
      <w:pPr>
        <w:keepNext/>
        <w:keepLines/>
        <w:jc w:val="both"/>
        <w:rPr>
          <w:rFonts w:ascii="Tahoma" w:hAnsi="Tahoma" w:cs="Tahoma"/>
        </w:rPr>
      </w:pPr>
      <w:r w:rsidRPr="00A41889">
        <w:rPr>
          <w:rFonts w:ascii="Tahoma" w:hAnsi="Tahoma" w:cs="Tahoma"/>
        </w:rPr>
        <w:t>Priložene univerzalne objemke iz nerjavnega materiala za drogove premera od 70 do 190 mm.</w:t>
      </w:r>
    </w:p>
    <w:p w14:paraId="5AFB71D7" w14:textId="77777777" w:rsidR="00B3019A" w:rsidRPr="00A41889" w:rsidRDefault="00B3019A" w:rsidP="00F46B0A">
      <w:pPr>
        <w:keepNext/>
        <w:keepLines/>
        <w:jc w:val="both"/>
        <w:rPr>
          <w:rFonts w:ascii="Tahoma" w:hAnsi="Tahoma" w:cs="Tahoma"/>
        </w:rPr>
      </w:pPr>
      <w:r w:rsidRPr="00A41889">
        <w:rPr>
          <w:rFonts w:ascii="Tahoma" w:hAnsi="Tahoma" w:cs="Tahoma"/>
        </w:rPr>
        <w:t>Temp. območje: -25 do 55˚ C.</w:t>
      </w:r>
    </w:p>
    <w:p w14:paraId="7B4B3BF0" w14:textId="77777777" w:rsidR="00B3019A" w:rsidRPr="00A41889" w:rsidRDefault="00B3019A" w:rsidP="00F46B0A">
      <w:pPr>
        <w:keepNext/>
        <w:keepLines/>
        <w:jc w:val="both"/>
        <w:rPr>
          <w:rFonts w:ascii="Tahoma" w:hAnsi="Tahoma" w:cs="Tahoma"/>
        </w:rPr>
      </w:pPr>
      <w:r w:rsidRPr="00A41889">
        <w:rPr>
          <w:rFonts w:ascii="Tahoma" w:hAnsi="Tahoma" w:cs="Tahoma"/>
        </w:rPr>
        <w:t>Vključitev prikazovalnika hitrosti v obstoječo programsko opremo (strežnik) za nadzor ali vzpostavitev/namestitev nove programske opreme z ekvivalentnimi funkcijami obstoječi programski opremi ter vklop v nov sistem za obdobje 5 let.</w:t>
      </w:r>
    </w:p>
    <w:p w14:paraId="1047698A" w14:textId="77777777" w:rsidR="00B3019A" w:rsidRPr="00A41889" w:rsidRDefault="00B3019A" w:rsidP="00F46B0A">
      <w:pPr>
        <w:keepNext/>
        <w:keepLines/>
        <w:rPr>
          <w:rFonts w:ascii="Tahoma" w:hAnsi="Tahoma" w:cs="Tahoma"/>
        </w:rPr>
      </w:pPr>
    </w:p>
    <w:p w14:paraId="1EA896A5"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  LED PAZI VLAK</w:t>
      </w:r>
    </w:p>
    <w:p w14:paraId="44A804AB" w14:textId="77777777" w:rsidR="00B3019A" w:rsidRPr="00A41889" w:rsidRDefault="00B3019A" w:rsidP="00F46B0A">
      <w:pPr>
        <w:keepNext/>
        <w:keepLines/>
        <w:rPr>
          <w:rFonts w:ascii="Tahoma" w:hAnsi="Tahoma" w:cs="Tahoma"/>
          <w:b/>
        </w:rPr>
      </w:pPr>
    </w:p>
    <w:p w14:paraId="7CC7EDF5" w14:textId="77777777" w:rsidR="00B3019A" w:rsidRPr="00A41889" w:rsidRDefault="00B3019A" w:rsidP="00F46B0A">
      <w:pPr>
        <w:keepNext/>
        <w:keepLines/>
        <w:rPr>
          <w:rFonts w:ascii="Tahoma" w:hAnsi="Tahoma" w:cs="Tahoma"/>
        </w:rPr>
      </w:pPr>
      <w:r w:rsidRPr="00A41889">
        <w:rPr>
          <w:rFonts w:ascii="Tahoma" w:hAnsi="Tahoma" w:cs="Tahoma"/>
        </w:rPr>
        <w:t>LED napis PAZI VLAK s smerno puščico v kovinskem ohišju.</w:t>
      </w:r>
    </w:p>
    <w:p w14:paraId="1D00C80B" w14:textId="77777777" w:rsidR="00B3019A" w:rsidRPr="00A41889" w:rsidRDefault="00B3019A" w:rsidP="00F46B0A">
      <w:pPr>
        <w:keepNext/>
        <w:keepLines/>
        <w:rPr>
          <w:rFonts w:ascii="Tahoma" w:hAnsi="Tahoma" w:cs="Tahoma"/>
        </w:rPr>
      </w:pPr>
      <w:r w:rsidRPr="00A41889">
        <w:rPr>
          <w:rFonts w:ascii="Tahoma" w:hAnsi="Tahoma" w:cs="Tahoma"/>
        </w:rPr>
        <w:t>- Višina znakov: 80 mm;</w:t>
      </w:r>
    </w:p>
    <w:p w14:paraId="4207012C" w14:textId="77777777" w:rsidR="00B3019A" w:rsidRPr="00A41889" w:rsidRDefault="00B3019A" w:rsidP="00F46B0A">
      <w:pPr>
        <w:keepNext/>
        <w:keepLines/>
        <w:rPr>
          <w:rFonts w:ascii="Tahoma" w:hAnsi="Tahoma" w:cs="Tahoma"/>
        </w:rPr>
      </w:pPr>
      <w:r w:rsidRPr="00A41889">
        <w:rPr>
          <w:rFonts w:ascii="Tahoma" w:hAnsi="Tahoma" w:cs="Tahoma"/>
        </w:rPr>
        <w:t>- Nastavljiva smer in pozicija puščice znotraj ohišja: levo, desno, navzgor;</w:t>
      </w:r>
    </w:p>
    <w:p w14:paraId="21C4D126" w14:textId="77777777" w:rsidR="00B3019A" w:rsidRPr="00A41889" w:rsidRDefault="00B3019A" w:rsidP="00F46B0A">
      <w:pPr>
        <w:keepNext/>
        <w:keepLines/>
        <w:rPr>
          <w:rFonts w:ascii="Tahoma" w:hAnsi="Tahoma" w:cs="Tahoma"/>
        </w:rPr>
      </w:pPr>
      <w:r w:rsidRPr="00A41889">
        <w:rPr>
          <w:rFonts w:ascii="Tahoma" w:hAnsi="Tahoma" w:cs="Tahoma"/>
        </w:rPr>
        <w:t>- Visoko svetilne varčne LED diode, rdeča barva;</w:t>
      </w:r>
    </w:p>
    <w:p w14:paraId="16986251" w14:textId="77777777" w:rsidR="00B3019A" w:rsidRPr="00A41889" w:rsidRDefault="00B3019A" w:rsidP="00F46B0A">
      <w:pPr>
        <w:keepNext/>
        <w:keepLines/>
        <w:rPr>
          <w:rFonts w:ascii="Tahoma" w:hAnsi="Tahoma" w:cs="Tahoma"/>
        </w:rPr>
      </w:pPr>
      <w:r w:rsidRPr="00A41889">
        <w:rPr>
          <w:rFonts w:ascii="Tahoma" w:hAnsi="Tahoma" w:cs="Tahoma"/>
        </w:rPr>
        <w:t>- Napajanje 230V~;</w:t>
      </w:r>
    </w:p>
    <w:p w14:paraId="6F008A26" w14:textId="77777777" w:rsidR="00B3019A" w:rsidRPr="00A41889" w:rsidRDefault="00B3019A" w:rsidP="00F46B0A">
      <w:pPr>
        <w:keepNext/>
        <w:keepLines/>
        <w:rPr>
          <w:rFonts w:ascii="Tahoma" w:hAnsi="Tahoma" w:cs="Tahoma"/>
        </w:rPr>
      </w:pPr>
      <w:r w:rsidRPr="00A41889">
        <w:rPr>
          <w:rFonts w:ascii="Tahoma" w:hAnsi="Tahoma" w:cs="Tahoma"/>
        </w:rPr>
        <w:t>- Bočna pritrditev na levo ali desno stran;</w:t>
      </w:r>
    </w:p>
    <w:p w14:paraId="02C0D403"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13415C52" w14:textId="037A15D1" w:rsidR="00B3019A" w:rsidRDefault="00B3019A" w:rsidP="00F46B0A">
      <w:pPr>
        <w:keepNext/>
        <w:keepLines/>
        <w:rPr>
          <w:rFonts w:ascii="Tahoma" w:hAnsi="Tahoma" w:cs="Tahoma"/>
        </w:rPr>
      </w:pPr>
    </w:p>
    <w:p w14:paraId="7DA3B396" w14:textId="76D68B39" w:rsidR="00A1585B" w:rsidRDefault="00A1585B" w:rsidP="00F46B0A">
      <w:pPr>
        <w:keepNext/>
        <w:keepLines/>
        <w:rPr>
          <w:rFonts w:ascii="Tahoma" w:hAnsi="Tahoma" w:cs="Tahoma"/>
        </w:rPr>
      </w:pPr>
    </w:p>
    <w:p w14:paraId="1FA7FAC4" w14:textId="77777777" w:rsidR="00E605A3" w:rsidRPr="00A41889" w:rsidRDefault="00E605A3" w:rsidP="00F46B0A">
      <w:pPr>
        <w:keepNext/>
        <w:keepLines/>
        <w:rPr>
          <w:rFonts w:ascii="Tahoma" w:hAnsi="Tahoma" w:cs="Tahoma"/>
        </w:rPr>
      </w:pPr>
    </w:p>
    <w:p w14:paraId="4D7F7088"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lastRenderedPageBreak/>
        <w:t>PRIKAZOVALNIK ČASA ZA PEŠCE LED BEL</w:t>
      </w:r>
    </w:p>
    <w:p w14:paraId="2D0CFAD5" w14:textId="77777777" w:rsidR="00B3019A" w:rsidRPr="00A41889" w:rsidRDefault="00B3019A" w:rsidP="00F46B0A">
      <w:pPr>
        <w:keepNext/>
        <w:keepLines/>
        <w:rPr>
          <w:rFonts w:ascii="Tahoma" w:hAnsi="Tahoma" w:cs="Tahoma"/>
          <w:b/>
        </w:rPr>
      </w:pPr>
    </w:p>
    <w:p w14:paraId="65FF86A8" w14:textId="77777777" w:rsidR="00B3019A" w:rsidRPr="00A41889" w:rsidRDefault="00B3019A" w:rsidP="00F46B0A">
      <w:pPr>
        <w:keepNext/>
        <w:keepLines/>
        <w:rPr>
          <w:rFonts w:ascii="Tahoma" w:hAnsi="Tahoma" w:cs="Tahoma"/>
        </w:rPr>
      </w:pPr>
      <w:r w:rsidRPr="00A41889">
        <w:rPr>
          <w:rFonts w:ascii="Tahoma" w:hAnsi="Tahoma" w:cs="Tahoma"/>
        </w:rPr>
        <w:t>Prikazovalnik časa za pešce LED bel.</w:t>
      </w:r>
    </w:p>
    <w:p w14:paraId="16DDCD99" w14:textId="77777777" w:rsidR="00B3019A" w:rsidRPr="00A41889" w:rsidRDefault="00B3019A" w:rsidP="00F46B0A">
      <w:pPr>
        <w:keepNext/>
        <w:keepLines/>
        <w:rPr>
          <w:rFonts w:ascii="Tahoma" w:hAnsi="Tahoma" w:cs="Tahoma"/>
        </w:rPr>
      </w:pPr>
      <w:r w:rsidRPr="00A41889">
        <w:rPr>
          <w:rFonts w:ascii="Tahoma" w:hAnsi="Tahoma" w:cs="Tahoma"/>
        </w:rPr>
        <w:t>- Dvomestni prikaz časa v sekundah, od 1 do 99 s;</w:t>
      </w:r>
    </w:p>
    <w:p w14:paraId="56253601" w14:textId="77777777" w:rsidR="00B3019A" w:rsidRPr="00A41889" w:rsidRDefault="00B3019A" w:rsidP="00F46B0A">
      <w:pPr>
        <w:keepNext/>
        <w:keepLines/>
        <w:rPr>
          <w:rFonts w:ascii="Tahoma" w:hAnsi="Tahoma" w:cs="Tahoma"/>
        </w:rPr>
      </w:pPr>
      <w:r w:rsidRPr="00A41889">
        <w:rPr>
          <w:rFonts w:ascii="Tahoma" w:hAnsi="Tahoma" w:cs="Tahoma"/>
        </w:rPr>
        <w:t>- Visoko svetilne LED diode, bela barva;</w:t>
      </w:r>
    </w:p>
    <w:p w14:paraId="6C95B2E1" w14:textId="77777777" w:rsidR="00B3019A" w:rsidRPr="00A41889" w:rsidRDefault="00B3019A" w:rsidP="00F46B0A">
      <w:pPr>
        <w:keepNext/>
        <w:keepLines/>
        <w:rPr>
          <w:rFonts w:ascii="Tahoma" w:hAnsi="Tahoma" w:cs="Tahoma"/>
        </w:rPr>
      </w:pPr>
      <w:r w:rsidRPr="00A41889">
        <w:rPr>
          <w:rFonts w:ascii="Tahoma" w:hAnsi="Tahoma" w:cs="Tahoma"/>
        </w:rPr>
        <w:t>- Višina števk: 95 mm;</w:t>
      </w:r>
    </w:p>
    <w:p w14:paraId="45FC5EDE" w14:textId="77777777" w:rsidR="00B3019A" w:rsidRPr="00A41889" w:rsidRDefault="00B3019A" w:rsidP="00F46B0A">
      <w:pPr>
        <w:keepNext/>
        <w:keepLines/>
        <w:rPr>
          <w:rFonts w:ascii="Tahoma" w:hAnsi="Tahoma" w:cs="Tahoma"/>
        </w:rPr>
      </w:pPr>
      <w:r w:rsidRPr="00A41889">
        <w:rPr>
          <w:rFonts w:ascii="Tahoma" w:hAnsi="Tahoma" w:cs="Tahoma"/>
        </w:rPr>
        <w:t>- Samodejno prilagajanje svetilnosti zunanji osvetljenosti;</w:t>
      </w:r>
    </w:p>
    <w:p w14:paraId="7DD051AC" w14:textId="77777777" w:rsidR="00B3019A" w:rsidRPr="00A41889" w:rsidRDefault="00B3019A" w:rsidP="00F46B0A">
      <w:pPr>
        <w:keepNext/>
        <w:keepLines/>
        <w:rPr>
          <w:rFonts w:ascii="Tahoma" w:hAnsi="Tahoma" w:cs="Tahoma"/>
        </w:rPr>
      </w:pPr>
      <w:r w:rsidRPr="00A41889">
        <w:rPr>
          <w:rFonts w:ascii="Tahoma" w:hAnsi="Tahoma" w:cs="Tahoma"/>
        </w:rPr>
        <w:t>- Napajanje: 9-12 V izmenično ali enosmerno;</w:t>
      </w:r>
    </w:p>
    <w:p w14:paraId="3BDA2A52" w14:textId="77777777" w:rsidR="00B3019A" w:rsidRPr="00A41889" w:rsidRDefault="00B3019A" w:rsidP="00F46B0A">
      <w:pPr>
        <w:keepNext/>
        <w:keepLines/>
        <w:rPr>
          <w:rFonts w:ascii="Tahoma" w:hAnsi="Tahoma" w:cs="Tahoma"/>
        </w:rPr>
      </w:pPr>
      <w:r w:rsidRPr="00A41889">
        <w:rPr>
          <w:rFonts w:ascii="Tahoma" w:hAnsi="Tahoma" w:cs="Tahoma"/>
        </w:rPr>
        <w:t>- Vmesnik RS485 – izoliran;</w:t>
      </w:r>
    </w:p>
    <w:p w14:paraId="3B9668ED" w14:textId="77777777" w:rsidR="00B3019A" w:rsidRPr="00A41889" w:rsidRDefault="00B3019A" w:rsidP="00F46B0A">
      <w:pPr>
        <w:keepNext/>
        <w:keepLines/>
        <w:rPr>
          <w:rFonts w:ascii="Tahoma" w:hAnsi="Tahoma" w:cs="Tahoma"/>
        </w:rPr>
      </w:pPr>
      <w:r w:rsidRPr="00A41889">
        <w:rPr>
          <w:rFonts w:ascii="Tahoma" w:hAnsi="Tahoma" w:cs="Tahoma"/>
        </w:rPr>
        <w:t>- Komunicira s semaforsko krmilno napravo;</w:t>
      </w:r>
    </w:p>
    <w:p w14:paraId="14441D79" w14:textId="77777777" w:rsidR="00B3019A" w:rsidRPr="00A41889" w:rsidRDefault="00B3019A" w:rsidP="00F46B0A">
      <w:pPr>
        <w:keepNext/>
        <w:keepLines/>
        <w:rPr>
          <w:rFonts w:ascii="Tahoma" w:hAnsi="Tahoma" w:cs="Tahoma"/>
        </w:rPr>
      </w:pPr>
      <w:r w:rsidRPr="00A41889">
        <w:rPr>
          <w:rFonts w:ascii="Tahoma" w:hAnsi="Tahoma" w:cs="Tahoma"/>
        </w:rPr>
        <w:t>- Možnost nastavljanja naslova naprave;</w:t>
      </w:r>
    </w:p>
    <w:p w14:paraId="142B687A" w14:textId="32BBD07D" w:rsidR="00B3019A" w:rsidRPr="00A41889" w:rsidRDefault="00B3019A" w:rsidP="00F46B0A">
      <w:pPr>
        <w:keepNext/>
        <w:keepLines/>
        <w:rPr>
          <w:rFonts w:ascii="Tahoma" w:hAnsi="Tahoma" w:cs="Tahoma"/>
        </w:rPr>
      </w:pPr>
      <w:r w:rsidRPr="00A41889">
        <w:rPr>
          <w:rFonts w:ascii="Tahoma" w:hAnsi="Tahoma" w:cs="Tahoma"/>
        </w:rPr>
        <w:t>- Temp. območje: -25 do 55˚ C</w:t>
      </w:r>
      <w:r w:rsidR="00CA6362" w:rsidRPr="00A41889">
        <w:rPr>
          <w:rFonts w:ascii="Tahoma" w:hAnsi="Tahoma" w:cs="Tahoma"/>
        </w:rPr>
        <w:t>;</w:t>
      </w:r>
    </w:p>
    <w:p w14:paraId="6053C8AA" w14:textId="6A3A1596" w:rsidR="00B3019A" w:rsidRPr="00A41889" w:rsidRDefault="00B3019A" w:rsidP="00F46B0A">
      <w:pPr>
        <w:keepNext/>
        <w:keepLines/>
        <w:rPr>
          <w:rFonts w:ascii="Tahoma" w:hAnsi="Tahoma" w:cs="Tahoma"/>
        </w:rPr>
      </w:pPr>
      <w:r w:rsidRPr="00A41889">
        <w:rPr>
          <w:rFonts w:ascii="Tahoma" w:hAnsi="Tahoma" w:cs="Tahoma"/>
        </w:rPr>
        <w:t>- Velikost diska fi 210 mm</w:t>
      </w:r>
      <w:r w:rsidR="00CA6362" w:rsidRPr="00A41889">
        <w:rPr>
          <w:rFonts w:ascii="Tahoma" w:hAnsi="Tahoma" w:cs="Tahoma"/>
        </w:rPr>
        <w:t>.</w:t>
      </w:r>
    </w:p>
    <w:p w14:paraId="09461261" w14:textId="77777777" w:rsidR="00B3019A" w:rsidRPr="00A41889" w:rsidRDefault="00B3019A" w:rsidP="00F46B0A">
      <w:pPr>
        <w:keepNext/>
        <w:keepLines/>
        <w:rPr>
          <w:rFonts w:ascii="Tahoma" w:hAnsi="Tahoma" w:cs="Tahoma"/>
          <w:b/>
        </w:rPr>
      </w:pPr>
    </w:p>
    <w:p w14:paraId="603BC6F0"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ČASA ZA VOZILA LED DVOBARNI</w:t>
      </w:r>
    </w:p>
    <w:p w14:paraId="704BCBC3" w14:textId="77777777" w:rsidR="00B3019A" w:rsidRPr="00A41889" w:rsidRDefault="00B3019A" w:rsidP="00F46B0A">
      <w:pPr>
        <w:keepNext/>
        <w:keepLines/>
        <w:rPr>
          <w:rFonts w:ascii="Tahoma" w:hAnsi="Tahoma" w:cs="Tahoma"/>
          <w:b/>
        </w:rPr>
      </w:pPr>
    </w:p>
    <w:p w14:paraId="26D4EB3B" w14:textId="77777777" w:rsidR="00B3019A" w:rsidRPr="00A41889" w:rsidRDefault="00B3019A" w:rsidP="00F46B0A">
      <w:pPr>
        <w:keepNext/>
        <w:keepLines/>
        <w:rPr>
          <w:rFonts w:ascii="Tahoma" w:hAnsi="Tahoma" w:cs="Tahoma"/>
        </w:rPr>
      </w:pPr>
      <w:r w:rsidRPr="00A41889">
        <w:rPr>
          <w:rFonts w:ascii="Tahoma" w:hAnsi="Tahoma" w:cs="Tahoma"/>
        </w:rPr>
        <w:t>Prikazovalnik časa za vozila  LED bel.</w:t>
      </w:r>
    </w:p>
    <w:p w14:paraId="515105C8" w14:textId="77777777" w:rsidR="00B3019A" w:rsidRPr="00A41889" w:rsidRDefault="00B3019A" w:rsidP="00F46B0A">
      <w:pPr>
        <w:keepNext/>
        <w:keepLines/>
        <w:rPr>
          <w:rFonts w:ascii="Tahoma" w:hAnsi="Tahoma" w:cs="Tahoma"/>
        </w:rPr>
      </w:pPr>
      <w:r w:rsidRPr="00A41889">
        <w:rPr>
          <w:rFonts w:ascii="Tahoma" w:hAnsi="Tahoma" w:cs="Tahoma"/>
        </w:rPr>
        <w:t>- Dvomestni prikaz časa v sekundah, od 1 do 99 s;</w:t>
      </w:r>
    </w:p>
    <w:p w14:paraId="2C57B135" w14:textId="77777777" w:rsidR="00B3019A" w:rsidRPr="00A41889" w:rsidRDefault="00B3019A" w:rsidP="00F46B0A">
      <w:pPr>
        <w:keepNext/>
        <w:keepLines/>
        <w:rPr>
          <w:rFonts w:ascii="Tahoma" w:hAnsi="Tahoma" w:cs="Tahoma"/>
        </w:rPr>
      </w:pPr>
      <w:r w:rsidRPr="00A41889">
        <w:rPr>
          <w:rFonts w:ascii="Tahoma" w:hAnsi="Tahoma" w:cs="Tahoma"/>
        </w:rPr>
        <w:t>- Visoko svetilne varčne LED diode, rdeča in zelena barva;</w:t>
      </w:r>
    </w:p>
    <w:p w14:paraId="3B361924" w14:textId="77777777" w:rsidR="00B3019A" w:rsidRPr="00A41889" w:rsidRDefault="00B3019A" w:rsidP="00F46B0A">
      <w:pPr>
        <w:keepNext/>
        <w:keepLines/>
        <w:rPr>
          <w:rFonts w:ascii="Tahoma" w:hAnsi="Tahoma" w:cs="Tahoma"/>
        </w:rPr>
      </w:pPr>
      <w:r w:rsidRPr="00A41889">
        <w:rPr>
          <w:rFonts w:ascii="Tahoma" w:hAnsi="Tahoma" w:cs="Tahoma"/>
        </w:rPr>
        <w:t>- Višina števk: 173 mm;</w:t>
      </w:r>
    </w:p>
    <w:p w14:paraId="256F6095" w14:textId="77777777" w:rsidR="00B3019A" w:rsidRPr="00A41889" w:rsidRDefault="00B3019A" w:rsidP="00F46B0A">
      <w:pPr>
        <w:keepNext/>
        <w:keepLines/>
        <w:rPr>
          <w:rFonts w:ascii="Tahoma" w:hAnsi="Tahoma" w:cs="Tahoma"/>
        </w:rPr>
      </w:pPr>
      <w:r w:rsidRPr="00A41889">
        <w:rPr>
          <w:rFonts w:ascii="Tahoma" w:hAnsi="Tahoma" w:cs="Tahoma"/>
        </w:rPr>
        <w:t>- Samodejno prilagajanje svetilnosti zunanji osvetljenosti;</w:t>
      </w:r>
    </w:p>
    <w:p w14:paraId="3CD8FA30" w14:textId="77777777" w:rsidR="00B3019A" w:rsidRPr="00A41889" w:rsidRDefault="00B3019A" w:rsidP="00F46B0A">
      <w:pPr>
        <w:keepNext/>
        <w:keepLines/>
        <w:rPr>
          <w:rFonts w:ascii="Tahoma" w:hAnsi="Tahoma" w:cs="Tahoma"/>
        </w:rPr>
      </w:pPr>
      <w:r w:rsidRPr="00A41889">
        <w:rPr>
          <w:rFonts w:ascii="Tahoma" w:hAnsi="Tahoma" w:cs="Tahoma"/>
        </w:rPr>
        <w:t>- Napajanje: 12 V izmenično</w:t>
      </w:r>
    </w:p>
    <w:p w14:paraId="6B02D6E8" w14:textId="77777777" w:rsidR="00B3019A" w:rsidRPr="00A41889" w:rsidRDefault="00B3019A" w:rsidP="00F46B0A">
      <w:pPr>
        <w:keepNext/>
        <w:keepLines/>
        <w:rPr>
          <w:rFonts w:ascii="Tahoma" w:hAnsi="Tahoma" w:cs="Tahoma"/>
        </w:rPr>
      </w:pPr>
      <w:r w:rsidRPr="00A41889">
        <w:rPr>
          <w:rFonts w:ascii="Tahoma" w:hAnsi="Tahoma" w:cs="Tahoma"/>
        </w:rPr>
        <w:t>- Vmesnik RS485 – izoliran;</w:t>
      </w:r>
    </w:p>
    <w:p w14:paraId="66FB6975" w14:textId="77777777" w:rsidR="00B3019A" w:rsidRPr="00A41889" w:rsidRDefault="00B3019A" w:rsidP="00F46B0A">
      <w:pPr>
        <w:keepNext/>
        <w:keepLines/>
        <w:rPr>
          <w:rFonts w:ascii="Tahoma" w:hAnsi="Tahoma" w:cs="Tahoma"/>
        </w:rPr>
      </w:pPr>
      <w:r w:rsidRPr="00A41889">
        <w:rPr>
          <w:rFonts w:ascii="Tahoma" w:hAnsi="Tahoma" w:cs="Tahoma"/>
        </w:rPr>
        <w:t>- Komunicira z nadrejeno semaforsko krmilno napravo;</w:t>
      </w:r>
    </w:p>
    <w:p w14:paraId="56098BFD" w14:textId="77777777" w:rsidR="00B3019A" w:rsidRPr="00A41889" w:rsidRDefault="00B3019A" w:rsidP="00F46B0A">
      <w:pPr>
        <w:keepNext/>
        <w:keepLines/>
        <w:rPr>
          <w:rFonts w:ascii="Tahoma" w:hAnsi="Tahoma" w:cs="Tahoma"/>
        </w:rPr>
      </w:pPr>
      <w:r w:rsidRPr="00A41889">
        <w:rPr>
          <w:rFonts w:ascii="Tahoma" w:hAnsi="Tahoma" w:cs="Tahoma"/>
        </w:rPr>
        <w:t>- Možnost nastavljanja naslova naprave;</w:t>
      </w:r>
    </w:p>
    <w:p w14:paraId="474C449F" w14:textId="2E3F98FA" w:rsidR="00B3019A" w:rsidRPr="00A41889" w:rsidRDefault="00B3019A" w:rsidP="00F46B0A">
      <w:pPr>
        <w:keepNext/>
        <w:keepLines/>
        <w:rPr>
          <w:rFonts w:ascii="Tahoma" w:hAnsi="Tahoma" w:cs="Tahoma"/>
        </w:rPr>
      </w:pPr>
      <w:r w:rsidRPr="00A41889">
        <w:rPr>
          <w:rFonts w:ascii="Tahoma" w:hAnsi="Tahoma" w:cs="Tahoma"/>
        </w:rPr>
        <w:t>- Temp. območje: -25 do 55˚ C</w:t>
      </w:r>
      <w:r w:rsidR="00CA6362" w:rsidRPr="00A41889">
        <w:rPr>
          <w:rFonts w:ascii="Tahoma" w:hAnsi="Tahoma" w:cs="Tahoma"/>
        </w:rPr>
        <w:t>;</w:t>
      </w:r>
    </w:p>
    <w:p w14:paraId="53F16E30" w14:textId="5F95DA44" w:rsidR="00B3019A" w:rsidRPr="00A41889" w:rsidRDefault="00B3019A" w:rsidP="00F46B0A">
      <w:pPr>
        <w:keepNext/>
        <w:keepLines/>
        <w:rPr>
          <w:rFonts w:ascii="Tahoma" w:hAnsi="Tahoma" w:cs="Tahoma"/>
        </w:rPr>
      </w:pPr>
      <w:r w:rsidRPr="00A41889">
        <w:rPr>
          <w:rFonts w:ascii="Tahoma" w:hAnsi="Tahoma" w:cs="Tahoma"/>
        </w:rPr>
        <w:t>- Velikost diska fi 300 mm</w:t>
      </w:r>
      <w:r w:rsidR="00CA6362" w:rsidRPr="00A41889">
        <w:rPr>
          <w:rFonts w:ascii="Tahoma" w:hAnsi="Tahoma" w:cs="Tahoma"/>
        </w:rPr>
        <w:t>.</w:t>
      </w:r>
    </w:p>
    <w:p w14:paraId="24604831" w14:textId="77777777" w:rsidR="003E781D" w:rsidRPr="00A41889" w:rsidRDefault="003E781D" w:rsidP="00F46B0A">
      <w:pPr>
        <w:keepNext/>
        <w:keepLines/>
        <w:rPr>
          <w:rFonts w:ascii="Tahoma" w:hAnsi="Tahoma" w:cs="Tahoma"/>
          <w:b/>
        </w:rPr>
      </w:pPr>
    </w:p>
    <w:p w14:paraId="25845E6C"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LED 3 VRSTIČNI</w:t>
      </w:r>
    </w:p>
    <w:p w14:paraId="622715BF" w14:textId="77777777" w:rsidR="00B3019A" w:rsidRPr="00A41889" w:rsidRDefault="00B3019A" w:rsidP="00F46B0A">
      <w:pPr>
        <w:keepNext/>
        <w:keepLines/>
        <w:rPr>
          <w:rFonts w:ascii="Tahoma" w:hAnsi="Tahoma" w:cs="Tahoma"/>
          <w:b/>
        </w:rPr>
      </w:pPr>
    </w:p>
    <w:p w14:paraId="107A294A" w14:textId="77777777" w:rsidR="00B3019A" w:rsidRPr="00A41889" w:rsidRDefault="00B3019A" w:rsidP="00F46B0A">
      <w:pPr>
        <w:keepNext/>
        <w:keepLines/>
        <w:rPr>
          <w:rFonts w:ascii="Tahoma" w:hAnsi="Tahoma" w:cs="Tahoma"/>
        </w:rPr>
      </w:pPr>
      <w:r w:rsidRPr="00A41889">
        <w:rPr>
          <w:rFonts w:ascii="Tahoma" w:hAnsi="Tahoma" w:cs="Tahoma"/>
        </w:rPr>
        <w:t>Prikazovalnik LED 3 vrstični.</w:t>
      </w:r>
    </w:p>
    <w:p w14:paraId="398EBAC0" w14:textId="77777777" w:rsidR="00B3019A" w:rsidRPr="00A41889" w:rsidRDefault="00B3019A" w:rsidP="00F46B0A">
      <w:pPr>
        <w:keepNext/>
        <w:keepLines/>
        <w:rPr>
          <w:rFonts w:ascii="Tahoma" w:hAnsi="Tahoma" w:cs="Tahoma"/>
        </w:rPr>
      </w:pPr>
      <w:r w:rsidRPr="00A41889">
        <w:rPr>
          <w:rFonts w:ascii="Tahoma" w:hAnsi="Tahoma" w:cs="Tahoma"/>
        </w:rPr>
        <w:t>- Večbarvni RGB LED prikazovalnik števila prostih parkirnih mest;</w:t>
      </w:r>
    </w:p>
    <w:p w14:paraId="339F1A70" w14:textId="77777777" w:rsidR="00B3019A" w:rsidRPr="00A41889" w:rsidRDefault="00B3019A" w:rsidP="00F46B0A">
      <w:pPr>
        <w:keepNext/>
        <w:keepLines/>
        <w:rPr>
          <w:rFonts w:ascii="Tahoma" w:hAnsi="Tahoma" w:cs="Tahoma"/>
        </w:rPr>
      </w:pPr>
      <w:r w:rsidRPr="00A41889">
        <w:rPr>
          <w:rFonts w:ascii="Tahoma" w:hAnsi="Tahoma" w:cs="Tahoma"/>
        </w:rPr>
        <w:t>- Tri vrstice za prikaz števila prostih mest;</w:t>
      </w:r>
    </w:p>
    <w:p w14:paraId="79C6077C" w14:textId="77777777" w:rsidR="00B3019A" w:rsidRPr="00A41889" w:rsidRDefault="00B3019A" w:rsidP="00F46B0A">
      <w:pPr>
        <w:keepNext/>
        <w:keepLines/>
        <w:rPr>
          <w:rFonts w:ascii="Tahoma" w:hAnsi="Tahoma" w:cs="Tahoma"/>
        </w:rPr>
      </w:pPr>
      <w:r w:rsidRPr="00A41889">
        <w:rPr>
          <w:rFonts w:ascii="Tahoma" w:hAnsi="Tahoma" w:cs="Tahoma"/>
        </w:rPr>
        <w:t>- Spodaj je vgrajen dodatni RGB LED prikazovalnik, ki omogoča prikaz dodatnih sporočil;</w:t>
      </w:r>
    </w:p>
    <w:p w14:paraId="3D1A2738" w14:textId="77777777" w:rsidR="00B3019A" w:rsidRPr="00A41889" w:rsidRDefault="00B3019A" w:rsidP="00F46B0A">
      <w:pPr>
        <w:keepNext/>
        <w:keepLines/>
        <w:rPr>
          <w:rFonts w:ascii="Tahoma" w:hAnsi="Tahoma" w:cs="Tahoma"/>
        </w:rPr>
      </w:pPr>
      <w:r w:rsidRPr="00A41889">
        <w:rPr>
          <w:rFonts w:ascii="Tahoma" w:hAnsi="Tahoma" w:cs="Tahoma"/>
        </w:rPr>
        <w:t>- Sporočila je možno prikazovati v dveh vrsticah z znaki višine 150 mm ali v štirih vrsticah z znaki višine</w:t>
      </w:r>
    </w:p>
    <w:p w14:paraId="2F5F5CE5" w14:textId="77777777" w:rsidR="00B3019A" w:rsidRPr="00A41889" w:rsidRDefault="00B3019A" w:rsidP="00F46B0A">
      <w:pPr>
        <w:keepNext/>
        <w:keepLines/>
        <w:rPr>
          <w:rFonts w:ascii="Tahoma" w:hAnsi="Tahoma" w:cs="Tahoma"/>
        </w:rPr>
      </w:pPr>
      <w:r w:rsidRPr="00A41889">
        <w:rPr>
          <w:rFonts w:ascii="Tahoma" w:hAnsi="Tahoma" w:cs="Tahoma"/>
        </w:rPr>
        <w:t xml:space="preserve">  70 mm;</w:t>
      </w:r>
    </w:p>
    <w:p w14:paraId="787B96F4" w14:textId="77777777" w:rsidR="00B3019A" w:rsidRPr="00A41889" w:rsidRDefault="00B3019A" w:rsidP="00F46B0A">
      <w:pPr>
        <w:keepNext/>
        <w:keepLines/>
        <w:rPr>
          <w:rFonts w:ascii="Tahoma" w:hAnsi="Tahoma" w:cs="Tahoma"/>
        </w:rPr>
      </w:pPr>
      <w:r w:rsidRPr="00A41889">
        <w:rPr>
          <w:rFonts w:ascii="Tahoma" w:hAnsi="Tahoma" w:cs="Tahoma"/>
        </w:rPr>
        <w:t>- Vsaj 7 različnih barv napisov;</w:t>
      </w:r>
    </w:p>
    <w:p w14:paraId="385AFFB5" w14:textId="77777777" w:rsidR="00B3019A" w:rsidRPr="00A41889" w:rsidRDefault="00B3019A" w:rsidP="00F46B0A">
      <w:pPr>
        <w:keepNext/>
        <w:keepLines/>
        <w:rPr>
          <w:rFonts w:ascii="Tahoma" w:hAnsi="Tahoma" w:cs="Tahoma"/>
        </w:rPr>
      </w:pPr>
      <w:r w:rsidRPr="00A41889">
        <w:rPr>
          <w:rFonts w:ascii="Tahoma" w:hAnsi="Tahoma" w:cs="Tahoma"/>
        </w:rPr>
        <w:t>- Svetilnost se samodejno prilagaja zunanjim svetlobnim pogojem;</w:t>
      </w:r>
    </w:p>
    <w:p w14:paraId="1610A058" w14:textId="77777777" w:rsidR="00B3019A" w:rsidRPr="00A41889" w:rsidRDefault="00B3019A" w:rsidP="00F46B0A">
      <w:pPr>
        <w:keepNext/>
        <w:keepLines/>
        <w:rPr>
          <w:rFonts w:ascii="Tahoma" w:hAnsi="Tahoma" w:cs="Tahoma"/>
        </w:rPr>
      </w:pPr>
      <w:r w:rsidRPr="00A41889">
        <w:rPr>
          <w:rFonts w:ascii="Tahoma" w:hAnsi="Tahoma" w:cs="Tahoma"/>
        </w:rPr>
        <w:t>- Razen števila prostih mest je možno prikazovati tudi tekste, števila in simbole;</w:t>
      </w:r>
    </w:p>
    <w:p w14:paraId="16E3FE6D" w14:textId="77777777" w:rsidR="00B3019A" w:rsidRPr="00A41889" w:rsidRDefault="00B3019A" w:rsidP="00F46B0A">
      <w:pPr>
        <w:keepNext/>
        <w:keepLines/>
        <w:rPr>
          <w:rFonts w:ascii="Tahoma" w:hAnsi="Tahoma" w:cs="Tahoma"/>
        </w:rPr>
      </w:pPr>
      <w:r w:rsidRPr="00A41889">
        <w:rPr>
          <w:rFonts w:ascii="Tahoma" w:hAnsi="Tahoma" w:cs="Tahoma"/>
        </w:rPr>
        <w:t>- Fiksni napisi na čelni plošči so prilagojeni zahtevam konkretne lokacije;</w:t>
      </w:r>
    </w:p>
    <w:p w14:paraId="43A466C0" w14:textId="77777777" w:rsidR="00B3019A" w:rsidRPr="00A41889" w:rsidRDefault="00B3019A" w:rsidP="00F46B0A">
      <w:pPr>
        <w:keepNext/>
        <w:keepLines/>
        <w:rPr>
          <w:rFonts w:ascii="Tahoma" w:hAnsi="Tahoma" w:cs="Tahoma"/>
        </w:rPr>
      </w:pPr>
      <w:r w:rsidRPr="00A41889">
        <w:rPr>
          <w:rFonts w:ascii="Tahoma" w:hAnsi="Tahoma" w:cs="Tahoma"/>
        </w:rPr>
        <w:t xml:space="preserve">- Vmesnik </w:t>
      </w:r>
      <w:proofErr w:type="spellStart"/>
      <w:r w:rsidRPr="00A41889">
        <w:rPr>
          <w:rFonts w:ascii="Tahoma" w:hAnsi="Tahoma" w:cs="Tahoma"/>
        </w:rPr>
        <w:t>Ethernet</w:t>
      </w:r>
      <w:proofErr w:type="spellEnd"/>
      <w:r w:rsidRPr="00A41889">
        <w:rPr>
          <w:rFonts w:ascii="Tahoma" w:hAnsi="Tahoma" w:cs="Tahoma"/>
        </w:rPr>
        <w:t xml:space="preserve"> 10/100 </w:t>
      </w:r>
      <w:proofErr w:type="spellStart"/>
      <w:r w:rsidRPr="00A41889">
        <w:rPr>
          <w:rFonts w:ascii="Tahoma" w:hAnsi="Tahoma" w:cs="Tahoma"/>
        </w:rPr>
        <w:t>Mbit</w:t>
      </w:r>
      <w:proofErr w:type="spellEnd"/>
      <w:r w:rsidRPr="00A41889">
        <w:rPr>
          <w:rFonts w:ascii="Tahoma" w:hAnsi="Tahoma" w:cs="Tahoma"/>
        </w:rPr>
        <w:t>/s;</w:t>
      </w:r>
    </w:p>
    <w:p w14:paraId="1506B4B6" w14:textId="77777777" w:rsidR="00B3019A" w:rsidRPr="00A41889" w:rsidRDefault="00B3019A" w:rsidP="00F46B0A">
      <w:pPr>
        <w:keepNext/>
        <w:keepLines/>
        <w:rPr>
          <w:rFonts w:ascii="Tahoma" w:hAnsi="Tahoma" w:cs="Tahoma"/>
        </w:rPr>
      </w:pPr>
      <w:r w:rsidRPr="00A41889">
        <w:rPr>
          <w:rFonts w:ascii="Tahoma" w:hAnsi="Tahoma" w:cs="Tahoma"/>
        </w:rPr>
        <w:t>- Opcija: vmesnik GSM/GPRS/LTE;</w:t>
      </w:r>
    </w:p>
    <w:p w14:paraId="3D4F5F3E" w14:textId="77777777" w:rsidR="00B3019A" w:rsidRPr="00A41889" w:rsidRDefault="00B3019A" w:rsidP="00F46B0A">
      <w:pPr>
        <w:keepNext/>
        <w:keepLines/>
        <w:rPr>
          <w:rFonts w:ascii="Tahoma" w:hAnsi="Tahoma" w:cs="Tahoma"/>
        </w:rPr>
      </w:pPr>
      <w:r w:rsidRPr="00A41889">
        <w:rPr>
          <w:rFonts w:ascii="Tahoma" w:hAnsi="Tahoma" w:cs="Tahoma"/>
        </w:rPr>
        <w:t xml:space="preserve">- Vgrajen </w:t>
      </w:r>
      <w:proofErr w:type="spellStart"/>
      <w:r w:rsidRPr="00A41889">
        <w:rPr>
          <w:rFonts w:ascii="Tahoma" w:hAnsi="Tahoma" w:cs="Tahoma"/>
        </w:rPr>
        <w:t>Web</w:t>
      </w:r>
      <w:proofErr w:type="spellEnd"/>
      <w:r w:rsidRPr="00A41889">
        <w:rPr>
          <w:rFonts w:ascii="Tahoma" w:hAnsi="Tahoma" w:cs="Tahoma"/>
        </w:rPr>
        <w:t xml:space="preserve"> strežnik za vnos sporočil in izvajanje nastavitev prikazovalnika;</w:t>
      </w:r>
    </w:p>
    <w:p w14:paraId="29059F0C" w14:textId="77777777" w:rsidR="00B3019A" w:rsidRPr="00A41889" w:rsidRDefault="00B3019A" w:rsidP="00F46B0A">
      <w:pPr>
        <w:keepNext/>
        <w:keepLines/>
        <w:rPr>
          <w:rFonts w:ascii="Tahoma" w:hAnsi="Tahoma" w:cs="Tahoma"/>
        </w:rPr>
      </w:pPr>
      <w:r w:rsidRPr="00A41889">
        <w:rPr>
          <w:rFonts w:ascii="Tahoma" w:hAnsi="Tahoma" w:cs="Tahoma"/>
        </w:rPr>
        <w:t>- Vgrajen strežnik za komunikacijo s sistemom za upravljanje parkirišč;</w:t>
      </w:r>
    </w:p>
    <w:p w14:paraId="57B35AD0" w14:textId="77777777" w:rsidR="00B3019A" w:rsidRPr="00A41889" w:rsidRDefault="00B3019A" w:rsidP="00F46B0A">
      <w:pPr>
        <w:keepNext/>
        <w:keepLines/>
        <w:rPr>
          <w:rFonts w:ascii="Tahoma" w:hAnsi="Tahoma" w:cs="Tahoma"/>
        </w:rPr>
      </w:pPr>
      <w:r w:rsidRPr="00A41889">
        <w:rPr>
          <w:rFonts w:ascii="Tahoma" w:hAnsi="Tahoma" w:cs="Tahoma"/>
        </w:rPr>
        <w:t>- Napajanje 230 V~;</w:t>
      </w:r>
    </w:p>
    <w:p w14:paraId="16AFB408"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77BD3AE2" w14:textId="77777777" w:rsidR="00A1585B" w:rsidRPr="00A41889" w:rsidRDefault="00A1585B" w:rsidP="00F46B0A">
      <w:pPr>
        <w:keepNext/>
        <w:keepLines/>
        <w:rPr>
          <w:rFonts w:ascii="Tahoma" w:hAnsi="Tahoma" w:cs="Tahoma"/>
          <w:b/>
        </w:rPr>
      </w:pPr>
    </w:p>
    <w:p w14:paraId="56AAFAAA"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LED PRIKAZOVALNIK PROSTIH PARKIRNIH MEST-2 VRSTIČNI</w:t>
      </w:r>
    </w:p>
    <w:p w14:paraId="785F2F7C" w14:textId="77777777" w:rsidR="00B3019A" w:rsidRPr="00A41889" w:rsidRDefault="00B3019A" w:rsidP="00F46B0A">
      <w:pPr>
        <w:keepNext/>
        <w:keepLines/>
        <w:rPr>
          <w:rFonts w:ascii="Tahoma" w:hAnsi="Tahoma" w:cs="Tahoma"/>
        </w:rPr>
      </w:pPr>
    </w:p>
    <w:p w14:paraId="76AD9F2E" w14:textId="77777777" w:rsidR="00B3019A" w:rsidRPr="00A41889" w:rsidRDefault="00B3019A" w:rsidP="00F46B0A">
      <w:pPr>
        <w:keepNext/>
        <w:keepLines/>
        <w:rPr>
          <w:rFonts w:ascii="Tahoma" w:hAnsi="Tahoma" w:cs="Tahoma"/>
        </w:rPr>
      </w:pPr>
      <w:r w:rsidRPr="00A41889">
        <w:rPr>
          <w:rFonts w:ascii="Tahoma" w:hAnsi="Tahoma" w:cs="Tahoma"/>
        </w:rPr>
        <w:t>- Večbarvni RGB LED prikazovalnik števila prostih parkirnih mest;</w:t>
      </w:r>
    </w:p>
    <w:p w14:paraId="7DC0A0B7" w14:textId="77777777" w:rsidR="00B3019A" w:rsidRPr="00A41889" w:rsidRDefault="00B3019A" w:rsidP="00F46B0A">
      <w:pPr>
        <w:keepNext/>
        <w:keepLines/>
        <w:rPr>
          <w:rFonts w:ascii="Tahoma" w:hAnsi="Tahoma" w:cs="Tahoma"/>
        </w:rPr>
      </w:pPr>
      <w:r w:rsidRPr="00A41889">
        <w:rPr>
          <w:rFonts w:ascii="Tahoma" w:hAnsi="Tahoma" w:cs="Tahoma"/>
        </w:rPr>
        <w:t>- Dve vrstici za prikaz števila prostih mest;</w:t>
      </w:r>
    </w:p>
    <w:p w14:paraId="61E29A2B" w14:textId="77777777" w:rsidR="00B3019A" w:rsidRPr="00A41889" w:rsidRDefault="00B3019A" w:rsidP="00F46B0A">
      <w:pPr>
        <w:keepNext/>
        <w:keepLines/>
        <w:rPr>
          <w:rFonts w:ascii="Tahoma" w:hAnsi="Tahoma" w:cs="Tahoma"/>
        </w:rPr>
      </w:pPr>
      <w:r w:rsidRPr="00A41889">
        <w:rPr>
          <w:rFonts w:ascii="Tahoma" w:hAnsi="Tahoma" w:cs="Tahoma"/>
        </w:rPr>
        <w:t>- Vsaj 7 različnih barv napisov;</w:t>
      </w:r>
    </w:p>
    <w:p w14:paraId="4D41500B" w14:textId="77777777" w:rsidR="00B3019A" w:rsidRPr="00A41889" w:rsidRDefault="00B3019A" w:rsidP="00F46B0A">
      <w:pPr>
        <w:keepNext/>
        <w:keepLines/>
        <w:rPr>
          <w:rFonts w:ascii="Tahoma" w:hAnsi="Tahoma" w:cs="Tahoma"/>
        </w:rPr>
      </w:pPr>
      <w:r w:rsidRPr="00A41889">
        <w:rPr>
          <w:rFonts w:ascii="Tahoma" w:hAnsi="Tahoma" w:cs="Tahoma"/>
        </w:rPr>
        <w:t>- Razen števila prostih mest je možno prikazovati tudi tekste, števila in simbole;</w:t>
      </w:r>
    </w:p>
    <w:p w14:paraId="5DA88977" w14:textId="77777777" w:rsidR="00B3019A" w:rsidRPr="00A41889" w:rsidRDefault="00B3019A" w:rsidP="00F46B0A">
      <w:pPr>
        <w:keepNext/>
        <w:keepLines/>
        <w:rPr>
          <w:rFonts w:ascii="Tahoma" w:hAnsi="Tahoma" w:cs="Tahoma"/>
        </w:rPr>
      </w:pPr>
      <w:r w:rsidRPr="00A41889">
        <w:rPr>
          <w:rFonts w:ascii="Tahoma" w:hAnsi="Tahoma" w:cs="Tahoma"/>
        </w:rPr>
        <w:t>- Svetilnost se samodejno prilagaja zunanjim svetlobnim pogojem;</w:t>
      </w:r>
    </w:p>
    <w:p w14:paraId="25AE8169" w14:textId="77777777" w:rsidR="00B3019A" w:rsidRPr="00A41889" w:rsidRDefault="00B3019A" w:rsidP="00F46B0A">
      <w:pPr>
        <w:keepNext/>
        <w:keepLines/>
        <w:rPr>
          <w:rFonts w:ascii="Tahoma" w:hAnsi="Tahoma" w:cs="Tahoma"/>
        </w:rPr>
      </w:pPr>
      <w:r w:rsidRPr="00A41889">
        <w:rPr>
          <w:rFonts w:ascii="Tahoma" w:hAnsi="Tahoma" w:cs="Tahoma"/>
        </w:rPr>
        <w:t>- Fiksni napisi na čelni plošči so prilagojeni zahtevam konkretne lokacije;</w:t>
      </w:r>
    </w:p>
    <w:p w14:paraId="32A75131" w14:textId="77777777" w:rsidR="00B3019A" w:rsidRPr="00A41889" w:rsidRDefault="00B3019A" w:rsidP="00F46B0A">
      <w:pPr>
        <w:keepNext/>
        <w:keepLines/>
        <w:rPr>
          <w:rFonts w:ascii="Tahoma" w:hAnsi="Tahoma" w:cs="Tahoma"/>
        </w:rPr>
      </w:pPr>
      <w:r w:rsidRPr="00A41889">
        <w:rPr>
          <w:rFonts w:ascii="Tahoma" w:hAnsi="Tahoma" w:cs="Tahoma"/>
        </w:rPr>
        <w:t xml:space="preserve">- Vmesnik </w:t>
      </w:r>
      <w:proofErr w:type="spellStart"/>
      <w:r w:rsidRPr="00A41889">
        <w:rPr>
          <w:rFonts w:ascii="Tahoma" w:hAnsi="Tahoma" w:cs="Tahoma"/>
        </w:rPr>
        <w:t>Ethernet</w:t>
      </w:r>
      <w:proofErr w:type="spellEnd"/>
      <w:r w:rsidRPr="00A41889">
        <w:rPr>
          <w:rFonts w:ascii="Tahoma" w:hAnsi="Tahoma" w:cs="Tahoma"/>
        </w:rPr>
        <w:t xml:space="preserve"> 10/100 </w:t>
      </w:r>
      <w:proofErr w:type="spellStart"/>
      <w:r w:rsidRPr="00A41889">
        <w:rPr>
          <w:rFonts w:ascii="Tahoma" w:hAnsi="Tahoma" w:cs="Tahoma"/>
        </w:rPr>
        <w:t>Mbit</w:t>
      </w:r>
      <w:proofErr w:type="spellEnd"/>
      <w:r w:rsidRPr="00A41889">
        <w:rPr>
          <w:rFonts w:ascii="Tahoma" w:hAnsi="Tahoma" w:cs="Tahoma"/>
        </w:rPr>
        <w:t>/s;</w:t>
      </w:r>
    </w:p>
    <w:p w14:paraId="57E2998B" w14:textId="77777777" w:rsidR="00B3019A" w:rsidRPr="00A41889" w:rsidRDefault="00B3019A" w:rsidP="00F46B0A">
      <w:pPr>
        <w:keepNext/>
        <w:keepLines/>
        <w:rPr>
          <w:rFonts w:ascii="Tahoma" w:hAnsi="Tahoma" w:cs="Tahoma"/>
        </w:rPr>
      </w:pPr>
      <w:r w:rsidRPr="00A41889">
        <w:rPr>
          <w:rFonts w:ascii="Tahoma" w:hAnsi="Tahoma" w:cs="Tahoma"/>
        </w:rPr>
        <w:t>- Opcija: vmesnik GSM/GPRS/LTE;</w:t>
      </w:r>
    </w:p>
    <w:p w14:paraId="2B29540C" w14:textId="77777777" w:rsidR="00B3019A" w:rsidRPr="00A41889" w:rsidRDefault="00B3019A" w:rsidP="00F46B0A">
      <w:pPr>
        <w:keepNext/>
        <w:keepLines/>
        <w:rPr>
          <w:rFonts w:ascii="Tahoma" w:hAnsi="Tahoma" w:cs="Tahoma"/>
        </w:rPr>
      </w:pPr>
      <w:r w:rsidRPr="00A41889">
        <w:rPr>
          <w:rFonts w:ascii="Tahoma" w:hAnsi="Tahoma" w:cs="Tahoma"/>
        </w:rPr>
        <w:lastRenderedPageBreak/>
        <w:t xml:space="preserve">- Vgrajen </w:t>
      </w:r>
      <w:proofErr w:type="spellStart"/>
      <w:r w:rsidRPr="00A41889">
        <w:rPr>
          <w:rFonts w:ascii="Tahoma" w:hAnsi="Tahoma" w:cs="Tahoma"/>
        </w:rPr>
        <w:t>Web</w:t>
      </w:r>
      <w:proofErr w:type="spellEnd"/>
      <w:r w:rsidRPr="00A41889">
        <w:rPr>
          <w:rFonts w:ascii="Tahoma" w:hAnsi="Tahoma" w:cs="Tahoma"/>
        </w:rPr>
        <w:t xml:space="preserve"> strežnik za vnos sporočil in izvajanje nastavitev prikazovalnika;</w:t>
      </w:r>
    </w:p>
    <w:p w14:paraId="6B8A0F12" w14:textId="77777777" w:rsidR="00B3019A" w:rsidRPr="00A41889" w:rsidRDefault="00B3019A" w:rsidP="00F46B0A">
      <w:pPr>
        <w:keepNext/>
        <w:keepLines/>
        <w:rPr>
          <w:rFonts w:ascii="Tahoma" w:hAnsi="Tahoma" w:cs="Tahoma"/>
        </w:rPr>
      </w:pPr>
      <w:r w:rsidRPr="00A41889">
        <w:rPr>
          <w:rFonts w:ascii="Tahoma" w:hAnsi="Tahoma" w:cs="Tahoma"/>
        </w:rPr>
        <w:t>- Vgrajen strežnik za komunikacijo s sistemom za upravljanje parkirišč;</w:t>
      </w:r>
    </w:p>
    <w:p w14:paraId="2A712704" w14:textId="77777777" w:rsidR="00B3019A" w:rsidRPr="00A41889" w:rsidRDefault="00B3019A" w:rsidP="00F46B0A">
      <w:pPr>
        <w:keepNext/>
        <w:keepLines/>
        <w:rPr>
          <w:rFonts w:ascii="Tahoma" w:hAnsi="Tahoma" w:cs="Tahoma"/>
        </w:rPr>
      </w:pPr>
      <w:r w:rsidRPr="00A41889">
        <w:rPr>
          <w:rFonts w:ascii="Tahoma" w:hAnsi="Tahoma" w:cs="Tahoma"/>
        </w:rPr>
        <w:t>- Napajanje 230 V~;</w:t>
      </w:r>
    </w:p>
    <w:p w14:paraId="51F2997F"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62F77D31" w14:textId="77777777" w:rsidR="00B3019A" w:rsidRPr="00A41889" w:rsidRDefault="00B3019A" w:rsidP="00F46B0A">
      <w:pPr>
        <w:keepNext/>
        <w:keepLines/>
        <w:rPr>
          <w:rFonts w:ascii="Tahoma" w:hAnsi="Tahoma" w:cs="Tahoma"/>
        </w:rPr>
      </w:pPr>
    </w:p>
    <w:p w14:paraId="4B8ABBC2"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 xml:space="preserve">PRIKAZOVALNIK HITROSTI  (92 cm X 114 cm) </w:t>
      </w:r>
    </w:p>
    <w:p w14:paraId="2451DE17" w14:textId="77777777" w:rsidR="00B3019A" w:rsidRPr="00A41889" w:rsidRDefault="00B3019A" w:rsidP="00F46B0A">
      <w:pPr>
        <w:keepNext/>
        <w:keepLines/>
        <w:rPr>
          <w:rFonts w:ascii="Tahoma" w:hAnsi="Tahoma" w:cs="Tahoma"/>
          <w:b/>
        </w:rPr>
      </w:pPr>
    </w:p>
    <w:p w14:paraId="73C1DF4F" w14:textId="77777777" w:rsidR="00B3019A" w:rsidRPr="00A41889" w:rsidRDefault="00B3019A" w:rsidP="00F46B0A">
      <w:pPr>
        <w:keepNext/>
        <w:keepLines/>
        <w:rPr>
          <w:rFonts w:ascii="Tahoma" w:hAnsi="Tahoma" w:cs="Tahoma"/>
        </w:rPr>
      </w:pPr>
      <w:r w:rsidRPr="00A41889">
        <w:rPr>
          <w:rFonts w:ascii="Tahoma" w:hAnsi="Tahoma" w:cs="Tahoma"/>
        </w:rPr>
        <w:t>Naprava ima vgrajen mikrovalovni radar za merjenje hitrosti vozil. Izmerjene hitrosti sproti prikazuje. Podatki o hitrostih in številu vozil se prenašajo v nadzorni center.</w:t>
      </w:r>
    </w:p>
    <w:p w14:paraId="6FA0DA6C" w14:textId="77777777" w:rsidR="00B3019A" w:rsidRPr="00A41889" w:rsidRDefault="00B3019A" w:rsidP="00F46B0A">
      <w:pPr>
        <w:keepNext/>
        <w:keepLines/>
        <w:rPr>
          <w:rFonts w:ascii="Tahoma" w:hAnsi="Tahoma" w:cs="Tahoma"/>
        </w:rPr>
      </w:pPr>
      <w:r w:rsidRPr="00A41889">
        <w:rPr>
          <w:rFonts w:ascii="Tahoma" w:hAnsi="Tahoma" w:cs="Tahoma"/>
        </w:rPr>
        <w:t>Prikaz hitrosti:</w:t>
      </w:r>
    </w:p>
    <w:p w14:paraId="08E863D7" w14:textId="77777777" w:rsidR="00B3019A" w:rsidRPr="00A41889" w:rsidRDefault="00B3019A" w:rsidP="00F46B0A">
      <w:pPr>
        <w:keepNext/>
        <w:keepLines/>
        <w:rPr>
          <w:rFonts w:ascii="Tahoma" w:hAnsi="Tahoma" w:cs="Tahoma"/>
        </w:rPr>
      </w:pPr>
      <w:r w:rsidRPr="00A41889">
        <w:rPr>
          <w:rFonts w:ascii="Tahoma" w:hAnsi="Tahoma" w:cs="Tahoma"/>
        </w:rPr>
        <w:t>- Visoko svetilne varčne LED diode, dobra vidljivost tudi ob direktni sončni svetlobi;</w:t>
      </w:r>
    </w:p>
    <w:p w14:paraId="564AD34B" w14:textId="77777777" w:rsidR="00B3019A" w:rsidRPr="00A41889" w:rsidRDefault="00B3019A" w:rsidP="00F46B0A">
      <w:pPr>
        <w:keepNext/>
        <w:keepLines/>
        <w:rPr>
          <w:rFonts w:ascii="Tahoma" w:hAnsi="Tahoma" w:cs="Tahoma"/>
        </w:rPr>
      </w:pPr>
      <w:r w:rsidRPr="00A41889">
        <w:rPr>
          <w:rFonts w:ascii="Tahoma" w:hAnsi="Tahoma" w:cs="Tahoma"/>
        </w:rPr>
        <w:t>- Velikost cifer: več kot 280 mm Barva: rumena;</w:t>
      </w:r>
    </w:p>
    <w:p w14:paraId="0F98DA30" w14:textId="77777777" w:rsidR="00B3019A" w:rsidRPr="00A41889" w:rsidRDefault="00B3019A" w:rsidP="00F46B0A">
      <w:pPr>
        <w:keepNext/>
        <w:keepLines/>
        <w:rPr>
          <w:rFonts w:ascii="Tahoma" w:hAnsi="Tahoma" w:cs="Tahoma"/>
        </w:rPr>
      </w:pPr>
      <w:r w:rsidRPr="00A41889">
        <w:rPr>
          <w:rFonts w:ascii="Tahoma" w:hAnsi="Tahoma" w:cs="Tahoma"/>
        </w:rPr>
        <w:t>- Prikaz hitrosti do 199 km/h, možnost utripanja ob prekoračeni hitrosti;</w:t>
      </w:r>
    </w:p>
    <w:p w14:paraId="75F7132A" w14:textId="77777777" w:rsidR="00B3019A" w:rsidRPr="00A41889" w:rsidRDefault="00B3019A" w:rsidP="00F46B0A">
      <w:pPr>
        <w:keepNext/>
        <w:keepLines/>
        <w:rPr>
          <w:rFonts w:ascii="Tahoma" w:hAnsi="Tahoma" w:cs="Tahoma"/>
        </w:rPr>
      </w:pPr>
      <w:r w:rsidRPr="00A41889">
        <w:rPr>
          <w:rFonts w:ascii="Tahoma" w:hAnsi="Tahoma" w:cs="Tahoma"/>
        </w:rPr>
        <w:t>- Svetilnost se samodejno prilagaja zunanjim svetlobnim pogojem.</w:t>
      </w:r>
    </w:p>
    <w:p w14:paraId="22A72726" w14:textId="77777777" w:rsidR="00B3019A" w:rsidRPr="00A41889" w:rsidRDefault="00B3019A" w:rsidP="00F46B0A">
      <w:pPr>
        <w:keepNext/>
        <w:keepLines/>
        <w:rPr>
          <w:rFonts w:ascii="Tahoma" w:hAnsi="Tahoma" w:cs="Tahoma"/>
        </w:rPr>
      </w:pPr>
      <w:r w:rsidRPr="00A41889">
        <w:rPr>
          <w:rFonts w:ascii="Tahoma" w:hAnsi="Tahoma" w:cs="Tahoma"/>
        </w:rPr>
        <w:t>Dodatni opozorilni napis:</w:t>
      </w:r>
    </w:p>
    <w:p w14:paraId="01959E12" w14:textId="77777777" w:rsidR="00B3019A" w:rsidRPr="00A41889" w:rsidRDefault="00B3019A" w:rsidP="00F46B0A">
      <w:pPr>
        <w:keepNext/>
        <w:keepLines/>
        <w:rPr>
          <w:rFonts w:ascii="Tahoma" w:hAnsi="Tahoma" w:cs="Tahoma"/>
        </w:rPr>
      </w:pPr>
      <w:r w:rsidRPr="00A41889">
        <w:rPr>
          <w:rFonts w:ascii="Tahoma" w:hAnsi="Tahoma" w:cs="Tahoma"/>
        </w:rPr>
        <w:t>- LED matrika izpis v dveh vrsticah;</w:t>
      </w:r>
    </w:p>
    <w:p w14:paraId="63DDD408" w14:textId="77777777" w:rsidR="00B3019A" w:rsidRPr="00A41889" w:rsidRDefault="00B3019A" w:rsidP="00F46B0A">
      <w:pPr>
        <w:keepNext/>
        <w:keepLines/>
        <w:rPr>
          <w:rFonts w:ascii="Tahoma" w:hAnsi="Tahoma" w:cs="Tahoma"/>
        </w:rPr>
      </w:pPr>
      <w:r w:rsidRPr="00A41889">
        <w:rPr>
          <w:rFonts w:ascii="Tahoma" w:hAnsi="Tahoma" w:cs="Tahoma"/>
        </w:rPr>
        <w:t>- Možnost izpisa grafičnih simbolov;</w:t>
      </w:r>
    </w:p>
    <w:p w14:paraId="501C194A" w14:textId="77777777" w:rsidR="00B3019A" w:rsidRPr="00A41889" w:rsidRDefault="00B3019A" w:rsidP="00F46B0A">
      <w:pPr>
        <w:keepNext/>
        <w:keepLines/>
        <w:rPr>
          <w:rFonts w:ascii="Tahoma" w:hAnsi="Tahoma" w:cs="Tahoma"/>
        </w:rPr>
      </w:pPr>
      <w:r w:rsidRPr="00A41889">
        <w:rPr>
          <w:rFonts w:ascii="Tahoma" w:hAnsi="Tahoma" w:cs="Tahoma"/>
        </w:rPr>
        <w:t>- Tekst ima lahko 8 ali več znakov na vrstico – odvisno od izbrane pisave;</w:t>
      </w:r>
    </w:p>
    <w:p w14:paraId="6102FDC7" w14:textId="77777777" w:rsidR="00B3019A" w:rsidRPr="00A41889" w:rsidRDefault="00B3019A" w:rsidP="00F46B0A">
      <w:pPr>
        <w:keepNext/>
        <w:keepLines/>
        <w:rPr>
          <w:rFonts w:ascii="Tahoma" w:hAnsi="Tahoma" w:cs="Tahoma"/>
        </w:rPr>
      </w:pPr>
      <w:r w:rsidRPr="00A41889">
        <w:rPr>
          <w:rFonts w:ascii="Tahoma" w:hAnsi="Tahoma" w:cs="Tahoma"/>
        </w:rPr>
        <w:t>- Višina znakov 10cm ali več v vsaki vrstici (pri 8 znakih na vrstico);</w:t>
      </w:r>
    </w:p>
    <w:p w14:paraId="4ACEA996" w14:textId="77777777" w:rsidR="00B3019A" w:rsidRPr="00A41889" w:rsidRDefault="00B3019A" w:rsidP="00F46B0A">
      <w:pPr>
        <w:keepNext/>
        <w:keepLines/>
        <w:rPr>
          <w:rFonts w:ascii="Tahoma" w:hAnsi="Tahoma" w:cs="Tahoma"/>
        </w:rPr>
      </w:pPr>
      <w:r w:rsidRPr="00A41889">
        <w:rPr>
          <w:rFonts w:ascii="Tahoma" w:hAnsi="Tahoma" w:cs="Tahoma"/>
        </w:rPr>
        <w:t>- Napis se lahko vklopi glede na doseženo hitrost - možnost nastavitve do 16 hitrostnih pragov.</w:t>
      </w:r>
    </w:p>
    <w:p w14:paraId="754CC7B7" w14:textId="77777777" w:rsidR="00B3019A" w:rsidRPr="00A41889" w:rsidRDefault="00B3019A" w:rsidP="00F46B0A">
      <w:pPr>
        <w:keepNext/>
        <w:keepLines/>
        <w:rPr>
          <w:rFonts w:ascii="Tahoma" w:hAnsi="Tahoma" w:cs="Tahoma"/>
        </w:rPr>
      </w:pPr>
      <w:r w:rsidRPr="00A41889">
        <w:rPr>
          <w:rFonts w:ascii="Tahoma" w:hAnsi="Tahoma" w:cs="Tahoma"/>
        </w:rPr>
        <w:t>Vgrajen komunikacijski vmesnik za povezavo preko interneta z nadzornim programom na JP LPT.</w:t>
      </w:r>
    </w:p>
    <w:p w14:paraId="1D96AAB9" w14:textId="77777777" w:rsidR="00B3019A" w:rsidRPr="00A41889" w:rsidRDefault="00B3019A" w:rsidP="00F46B0A">
      <w:pPr>
        <w:keepNext/>
        <w:keepLines/>
        <w:rPr>
          <w:rFonts w:ascii="Tahoma" w:hAnsi="Tahoma" w:cs="Tahoma"/>
        </w:rPr>
      </w:pPr>
      <w:r w:rsidRPr="00A41889">
        <w:rPr>
          <w:rFonts w:ascii="Tahoma" w:hAnsi="Tahoma" w:cs="Tahoma"/>
        </w:rPr>
        <w:t>Napajanje:</w:t>
      </w:r>
    </w:p>
    <w:p w14:paraId="38203CC5" w14:textId="77777777" w:rsidR="00B3019A" w:rsidRPr="00A41889" w:rsidRDefault="00B3019A" w:rsidP="00F46B0A">
      <w:pPr>
        <w:keepNext/>
        <w:keepLines/>
        <w:rPr>
          <w:rFonts w:ascii="Tahoma" w:hAnsi="Tahoma" w:cs="Tahoma"/>
        </w:rPr>
      </w:pPr>
      <w:r w:rsidRPr="00A41889">
        <w:rPr>
          <w:rFonts w:ascii="Tahoma" w:hAnsi="Tahoma" w:cs="Tahoma"/>
        </w:rPr>
        <w:t>- Akumulatorsko napajanje, polnjenje preko javne razsvetljave 230 V~;</w:t>
      </w:r>
    </w:p>
    <w:p w14:paraId="47C828EF" w14:textId="77777777" w:rsidR="00B3019A" w:rsidRPr="00A41889" w:rsidRDefault="00B3019A" w:rsidP="00F46B0A">
      <w:pPr>
        <w:keepNext/>
        <w:keepLines/>
        <w:rPr>
          <w:rFonts w:ascii="Tahoma" w:hAnsi="Tahoma" w:cs="Tahoma"/>
        </w:rPr>
      </w:pPr>
      <w:r w:rsidRPr="00A41889">
        <w:rPr>
          <w:rFonts w:ascii="Tahoma" w:hAnsi="Tahoma" w:cs="Tahoma"/>
        </w:rPr>
        <w:t>- Opcije: 230 V~ stalno, solarno napajanje;</w:t>
      </w:r>
    </w:p>
    <w:p w14:paraId="64D72AB8" w14:textId="77777777" w:rsidR="00B3019A" w:rsidRPr="00A41889" w:rsidRDefault="00B3019A" w:rsidP="00F46B0A">
      <w:pPr>
        <w:keepNext/>
        <w:keepLines/>
        <w:rPr>
          <w:rFonts w:ascii="Tahoma" w:hAnsi="Tahoma" w:cs="Tahoma"/>
        </w:rPr>
      </w:pPr>
      <w:r w:rsidRPr="00A41889">
        <w:rPr>
          <w:rFonts w:ascii="Tahoma" w:hAnsi="Tahoma" w:cs="Tahoma"/>
        </w:rPr>
        <w:t>- Vgrajen indikator stanja akumulatorja oz. napajalne napetosti.</w:t>
      </w:r>
    </w:p>
    <w:p w14:paraId="2D8EC324" w14:textId="77777777" w:rsidR="00B3019A" w:rsidRPr="00A41889" w:rsidRDefault="00B3019A" w:rsidP="00F46B0A">
      <w:pPr>
        <w:keepNext/>
        <w:keepLines/>
        <w:rPr>
          <w:rFonts w:ascii="Tahoma" w:hAnsi="Tahoma" w:cs="Tahoma"/>
        </w:rPr>
      </w:pPr>
      <w:r w:rsidRPr="00A41889">
        <w:rPr>
          <w:rFonts w:ascii="Tahoma" w:hAnsi="Tahoma" w:cs="Tahoma"/>
        </w:rPr>
        <w:t>Čelna plošča dimenzij 92cmx114cm (+-5cm).</w:t>
      </w:r>
    </w:p>
    <w:p w14:paraId="58E0FDF0" w14:textId="77777777" w:rsidR="00B3019A" w:rsidRPr="00A41889" w:rsidRDefault="00B3019A" w:rsidP="00F46B0A">
      <w:pPr>
        <w:keepNext/>
        <w:keepLines/>
        <w:rPr>
          <w:rFonts w:ascii="Tahoma" w:hAnsi="Tahoma" w:cs="Tahoma"/>
        </w:rPr>
      </w:pPr>
      <w:r w:rsidRPr="00A41889">
        <w:rPr>
          <w:rFonts w:ascii="Tahoma" w:hAnsi="Tahoma" w:cs="Tahoma"/>
        </w:rPr>
        <w:t>Priložene univerzalne objemke iz nerjavnega materiala za drogove premera od 70 do 190 mm.</w:t>
      </w:r>
    </w:p>
    <w:p w14:paraId="4A7AD36D" w14:textId="77777777" w:rsidR="00B3019A" w:rsidRPr="00A41889" w:rsidRDefault="00B3019A" w:rsidP="00F46B0A">
      <w:pPr>
        <w:keepNext/>
        <w:keepLines/>
        <w:rPr>
          <w:rFonts w:ascii="Tahoma" w:hAnsi="Tahoma" w:cs="Tahoma"/>
        </w:rPr>
      </w:pPr>
      <w:r w:rsidRPr="00A41889">
        <w:rPr>
          <w:rFonts w:ascii="Tahoma" w:hAnsi="Tahoma" w:cs="Tahoma"/>
        </w:rPr>
        <w:t>Temp. območje: -25 do 55˚ C.</w:t>
      </w:r>
    </w:p>
    <w:p w14:paraId="1D79A3D5" w14:textId="77777777" w:rsidR="00CA6362" w:rsidRPr="00A41889" w:rsidRDefault="00CA6362" w:rsidP="00F46B0A">
      <w:pPr>
        <w:keepNext/>
        <w:keepLines/>
        <w:jc w:val="both"/>
        <w:rPr>
          <w:rFonts w:ascii="Tahoma" w:hAnsi="Tahoma" w:cs="Tahoma"/>
        </w:rPr>
      </w:pPr>
    </w:p>
    <w:p w14:paraId="170CB473" w14:textId="0A4BFF82" w:rsidR="00A1585B" w:rsidRPr="00E605A3" w:rsidRDefault="00B3019A" w:rsidP="00E605A3">
      <w:pPr>
        <w:keepNext/>
        <w:keepLines/>
        <w:jc w:val="both"/>
        <w:rPr>
          <w:rFonts w:ascii="Tahoma" w:hAnsi="Tahoma" w:cs="Tahoma"/>
        </w:rPr>
      </w:pPr>
      <w:r w:rsidRPr="00A41889">
        <w:rPr>
          <w:rFonts w:ascii="Tahoma" w:hAnsi="Tahoma" w:cs="Tahoma"/>
        </w:rPr>
        <w:t>Vključitev prikazovalnika hitrosti v obstoječo programsko opremo (strežnik) za nadzor ali vzpostavitev/namestitev nove programske opreme z ekvivalentnimi funkcijami obstoječi programski opremi ter vklop v nov sistem za obdobje 5 let.</w:t>
      </w:r>
    </w:p>
    <w:p w14:paraId="2E9AFBC6" w14:textId="77777777" w:rsidR="00A1585B" w:rsidRPr="00A41889" w:rsidRDefault="00A1585B" w:rsidP="00F46B0A">
      <w:pPr>
        <w:keepNext/>
        <w:keepLines/>
        <w:rPr>
          <w:rFonts w:ascii="Tahoma" w:hAnsi="Tahoma" w:cs="Tahoma"/>
          <w:b/>
        </w:rPr>
      </w:pPr>
    </w:p>
    <w:p w14:paraId="02BC3182"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LED ZNAK SPREMENLJIVE VSEBINE Z VMESNIKOM ZA DALJINSKO POVEZAVO</w:t>
      </w:r>
    </w:p>
    <w:p w14:paraId="08C3EAC6" w14:textId="77777777" w:rsidR="00B3019A" w:rsidRPr="00A41889" w:rsidRDefault="00B3019A" w:rsidP="00F46B0A">
      <w:pPr>
        <w:keepNext/>
        <w:keepLines/>
        <w:rPr>
          <w:rFonts w:ascii="Tahoma" w:hAnsi="Tahoma" w:cs="Tahoma"/>
        </w:rPr>
      </w:pPr>
    </w:p>
    <w:p w14:paraId="5F12574A" w14:textId="77777777" w:rsidR="00B3019A" w:rsidRPr="00A41889" w:rsidRDefault="00B3019A" w:rsidP="00F46B0A">
      <w:pPr>
        <w:keepNext/>
        <w:keepLines/>
        <w:jc w:val="both"/>
        <w:rPr>
          <w:rFonts w:ascii="Tahoma" w:hAnsi="Tahoma" w:cs="Tahoma"/>
        </w:rPr>
      </w:pPr>
      <w:r w:rsidRPr="00A41889">
        <w:rPr>
          <w:rFonts w:ascii="Tahoma" w:hAnsi="Tahoma" w:cs="Tahoma"/>
        </w:rPr>
        <w:t>Vsebino je možno spreminjati na daljavo, preko časovnika ali z zunanjim proženjem - npr. le ob zaznanem prometu.</w:t>
      </w:r>
    </w:p>
    <w:p w14:paraId="5DABACE7" w14:textId="77777777" w:rsidR="00B3019A" w:rsidRPr="00A41889" w:rsidRDefault="00B3019A" w:rsidP="00F46B0A">
      <w:pPr>
        <w:keepNext/>
        <w:keepLines/>
        <w:jc w:val="both"/>
        <w:rPr>
          <w:rFonts w:ascii="Tahoma" w:hAnsi="Tahoma" w:cs="Tahoma"/>
        </w:rPr>
      </w:pPr>
      <w:r w:rsidRPr="00A41889">
        <w:rPr>
          <w:rFonts w:ascii="Tahoma" w:hAnsi="Tahoma" w:cs="Tahoma"/>
        </w:rPr>
        <w:t>- napajanje 230 V~;</w:t>
      </w:r>
    </w:p>
    <w:p w14:paraId="1E151494" w14:textId="77777777" w:rsidR="00B3019A" w:rsidRPr="00A41889" w:rsidRDefault="00B3019A" w:rsidP="00F46B0A">
      <w:pPr>
        <w:keepNext/>
        <w:keepLines/>
        <w:jc w:val="both"/>
        <w:rPr>
          <w:rFonts w:ascii="Tahoma" w:hAnsi="Tahoma" w:cs="Tahoma"/>
        </w:rPr>
      </w:pPr>
      <w:r w:rsidRPr="00A41889">
        <w:rPr>
          <w:rFonts w:ascii="Tahoma" w:hAnsi="Tahoma" w:cs="Tahoma"/>
        </w:rPr>
        <w:t>- prikaz tekstovnih sporočil;</w:t>
      </w:r>
    </w:p>
    <w:p w14:paraId="29C33281" w14:textId="77777777" w:rsidR="00B3019A" w:rsidRPr="00A41889" w:rsidRDefault="00B3019A" w:rsidP="00F46B0A">
      <w:pPr>
        <w:keepNext/>
        <w:keepLines/>
        <w:jc w:val="both"/>
        <w:rPr>
          <w:rFonts w:ascii="Tahoma" w:hAnsi="Tahoma" w:cs="Tahoma"/>
        </w:rPr>
      </w:pPr>
      <w:r w:rsidRPr="00A41889">
        <w:rPr>
          <w:rFonts w:ascii="Tahoma" w:hAnsi="Tahoma" w:cs="Tahoma"/>
        </w:rPr>
        <w:t>- prikaz grafičnih simbolov;</w:t>
      </w:r>
    </w:p>
    <w:p w14:paraId="4075564E" w14:textId="77777777" w:rsidR="00B3019A" w:rsidRPr="00A41889" w:rsidRDefault="00B3019A" w:rsidP="00F46B0A">
      <w:pPr>
        <w:keepNext/>
        <w:keepLines/>
        <w:jc w:val="both"/>
        <w:rPr>
          <w:rFonts w:ascii="Tahoma" w:hAnsi="Tahoma" w:cs="Tahoma"/>
        </w:rPr>
      </w:pPr>
      <w:r w:rsidRPr="00A41889">
        <w:rPr>
          <w:rFonts w:ascii="Tahoma" w:hAnsi="Tahoma" w:cs="Tahoma"/>
        </w:rPr>
        <w:t>- varčne LED diode visoke svetilnosti;</w:t>
      </w:r>
    </w:p>
    <w:p w14:paraId="707CC733" w14:textId="77777777" w:rsidR="00B3019A" w:rsidRPr="00A41889" w:rsidRDefault="00B3019A" w:rsidP="00F46B0A">
      <w:pPr>
        <w:keepNext/>
        <w:keepLines/>
        <w:jc w:val="both"/>
        <w:rPr>
          <w:rFonts w:ascii="Tahoma" w:hAnsi="Tahoma" w:cs="Tahoma"/>
        </w:rPr>
      </w:pPr>
      <w:r w:rsidRPr="00A41889">
        <w:rPr>
          <w:rFonts w:ascii="Tahoma" w:hAnsi="Tahoma" w:cs="Tahoma"/>
        </w:rPr>
        <w:t>- 16 M barv;</w:t>
      </w:r>
    </w:p>
    <w:p w14:paraId="7DF2D9B3" w14:textId="77777777" w:rsidR="00B3019A" w:rsidRPr="00A41889" w:rsidRDefault="00B3019A" w:rsidP="00F46B0A">
      <w:pPr>
        <w:keepNext/>
        <w:keepLines/>
        <w:jc w:val="both"/>
        <w:rPr>
          <w:rFonts w:ascii="Tahoma" w:hAnsi="Tahoma" w:cs="Tahoma"/>
        </w:rPr>
      </w:pPr>
      <w:r w:rsidRPr="00A41889">
        <w:rPr>
          <w:rFonts w:ascii="Tahoma" w:hAnsi="Tahoma" w:cs="Tahoma"/>
        </w:rPr>
        <w:t>- ločljivost: vsaj 64x96  slikovnih točk;</w:t>
      </w:r>
    </w:p>
    <w:p w14:paraId="689690B3" w14:textId="77777777" w:rsidR="00B3019A" w:rsidRPr="00A41889" w:rsidRDefault="00B3019A" w:rsidP="00F46B0A">
      <w:pPr>
        <w:keepNext/>
        <w:keepLines/>
        <w:jc w:val="both"/>
        <w:rPr>
          <w:rFonts w:ascii="Tahoma" w:hAnsi="Tahoma" w:cs="Tahoma"/>
        </w:rPr>
      </w:pPr>
      <w:r w:rsidRPr="00A41889">
        <w:rPr>
          <w:rFonts w:ascii="Tahoma" w:hAnsi="Tahoma" w:cs="Tahoma"/>
        </w:rPr>
        <w:t>- avtomatska regulacija svetilnosti;</w:t>
      </w:r>
    </w:p>
    <w:p w14:paraId="733A19C9" w14:textId="77777777" w:rsidR="00B3019A" w:rsidRPr="00A41889" w:rsidRDefault="00B3019A" w:rsidP="00F46B0A">
      <w:pPr>
        <w:keepNext/>
        <w:keepLines/>
        <w:jc w:val="both"/>
        <w:rPr>
          <w:rFonts w:ascii="Tahoma" w:hAnsi="Tahoma" w:cs="Tahoma"/>
        </w:rPr>
      </w:pPr>
      <w:r w:rsidRPr="00A41889">
        <w:rPr>
          <w:rFonts w:ascii="Tahoma" w:hAnsi="Tahoma" w:cs="Tahoma"/>
        </w:rPr>
        <w:t>- kovinsko ohišje iz nerjavečega materiala;</w:t>
      </w:r>
    </w:p>
    <w:p w14:paraId="16FC3067" w14:textId="77777777" w:rsidR="00B3019A" w:rsidRPr="00A41889" w:rsidRDefault="00B3019A" w:rsidP="00F46B0A">
      <w:pPr>
        <w:keepNext/>
        <w:keepLines/>
        <w:rPr>
          <w:rFonts w:ascii="Tahoma" w:hAnsi="Tahoma" w:cs="Tahoma"/>
        </w:rPr>
      </w:pPr>
      <w:r w:rsidRPr="00A41889">
        <w:rPr>
          <w:rFonts w:ascii="Tahoma" w:hAnsi="Tahoma" w:cs="Tahoma"/>
        </w:rPr>
        <w:t>- stopnja zaščite IP67;</w:t>
      </w:r>
    </w:p>
    <w:p w14:paraId="63D9A6F9" w14:textId="77777777" w:rsidR="00B3019A" w:rsidRPr="00A41889" w:rsidRDefault="00B3019A" w:rsidP="00F46B0A">
      <w:pPr>
        <w:keepNext/>
        <w:keepLines/>
        <w:rPr>
          <w:rFonts w:ascii="Tahoma" w:hAnsi="Tahoma" w:cs="Tahoma"/>
        </w:rPr>
      </w:pPr>
      <w:r w:rsidRPr="00A41889">
        <w:rPr>
          <w:rFonts w:ascii="Tahoma" w:hAnsi="Tahoma" w:cs="Tahoma"/>
        </w:rPr>
        <w:t xml:space="preserve">- priključek </w:t>
      </w:r>
      <w:proofErr w:type="spellStart"/>
      <w:r w:rsidRPr="00A41889">
        <w:rPr>
          <w:rFonts w:ascii="Tahoma" w:hAnsi="Tahoma" w:cs="Tahoma"/>
        </w:rPr>
        <w:t>Ethernet</w:t>
      </w:r>
      <w:proofErr w:type="spellEnd"/>
      <w:r w:rsidRPr="00A41889">
        <w:rPr>
          <w:rFonts w:ascii="Tahoma" w:hAnsi="Tahoma" w:cs="Tahoma"/>
        </w:rPr>
        <w:t xml:space="preserve"> 10/100 </w:t>
      </w:r>
      <w:proofErr w:type="spellStart"/>
      <w:r w:rsidRPr="00A41889">
        <w:rPr>
          <w:rFonts w:ascii="Tahoma" w:hAnsi="Tahoma" w:cs="Tahoma"/>
        </w:rPr>
        <w:t>Mbit</w:t>
      </w:r>
      <w:proofErr w:type="spellEnd"/>
      <w:r w:rsidRPr="00A41889">
        <w:rPr>
          <w:rFonts w:ascii="Tahoma" w:hAnsi="Tahoma" w:cs="Tahoma"/>
        </w:rPr>
        <w:t>/s;</w:t>
      </w:r>
    </w:p>
    <w:p w14:paraId="2FE78A35" w14:textId="77777777" w:rsidR="00B3019A" w:rsidRPr="00A41889" w:rsidRDefault="00B3019A" w:rsidP="00F46B0A">
      <w:pPr>
        <w:keepNext/>
        <w:keepLines/>
        <w:rPr>
          <w:rFonts w:ascii="Tahoma" w:hAnsi="Tahoma" w:cs="Tahoma"/>
        </w:rPr>
      </w:pPr>
      <w:r w:rsidRPr="00A41889">
        <w:rPr>
          <w:rFonts w:ascii="Tahoma" w:hAnsi="Tahoma" w:cs="Tahoma"/>
        </w:rPr>
        <w:t xml:space="preserve">- komunikacijski vmesniki GSM/GPRS/LTE in </w:t>
      </w:r>
      <w:proofErr w:type="spellStart"/>
      <w:r w:rsidRPr="00A41889">
        <w:rPr>
          <w:rFonts w:ascii="Tahoma" w:hAnsi="Tahoma" w:cs="Tahoma"/>
        </w:rPr>
        <w:t>Wi</w:t>
      </w:r>
      <w:proofErr w:type="spellEnd"/>
      <w:r w:rsidRPr="00A41889">
        <w:rPr>
          <w:rFonts w:ascii="Tahoma" w:hAnsi="Tahoma" w:cs="Tahoma"/>
        </w:rPr>
        <w:t>-Fi;</w:t>
      </w:r>
    </w:p>
    <w:p w14:paraId="60ADCE5F" w14:textId="77777777" w:rsidR="00B3019A" w:rsidRPr="00A41889" w:rsidRDefault="00B3019A" w:rsidP="00F46B0A">
      <w:pPr>
        <w:keepNext/>
        <w:keepLines/>
        <w:rPr>
          <w:rFonts w:ascii="Tahoma" w:hAnsi="Tahoma" w:cs="Tahoma"/>
        </w:rPr>
      </w:pPr>
      <w:r w:rsidRPr="00A41889">
        <w:rPr>
          <w:rFonts w:ascii="Tahoma" w:hAnsi="Tahoma" w:cs="Tahoma"/>
        </w:rPr>
        <w:t xml:space="preserve">- možnost </w:t>
      </w:r>
      <w:proofErr w:type="spellStart"/>
      <w:r w:rsidRPr="00A41889">
        <w:rPr>
          <w:rFonts w:ascii="Tahoma" w:hAnsi="Tahoma" w:cs="Tahoma"/>
        </w:rPr>
        <w:t>zunanjepa</w:t>
      </w:r>
      <w:proofErr w:type="spellEnd"/>
      <w:r w:rsidRPr="00A41889">
        <w:rPr>
          <w:rFonts w:ascii="Tahoma" w:hAnsi="Tahoma" w:cs="Tahoma"/>
        </w:rPr>
        <w:t xml:space="preserve"> proženja </w:t>
      </w:r>
      <w:proofErr w:type="spellStart"/>
      <w:r w:rsidRPr="00A41889">
        <w:rPr>
          <w:rFonts w:ascii="Tahoma" w:hAnsi="Tahoma" w:cs="Tahoma"/>
        </w:rPr>
        <w:t>oz</w:t>
      </w:r>
      <w:proofErr w:type="spellEnd"/>
      <w:r w:rsidRPr="00A41889">
        <w:rPr>
          <w:rFonts w:ascii="Tahoma" w:hAnsi="Tahoma" w:cs="Tahoma"/>
        </w:rPr>
        <w:t xml:space="preserve"> krmiljenja;</w:t>
      </w:r>
    </w:p>
    <w:p w14:paraId="06D2F86B"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6690D58B" w14:textId="77777777" w:rsidR="00B3019A" w:rsidRPr="00A41889" w:rsidRDefault="00B3019A" w:rsidP="00F46B0A">
      <w:pPr>
        <w:keepNext/>
        <w:keepLines/>
        <w:rPr>
          <w:rFonts w:ascii="Tahoma" w:hAnsi="Tahoma" w:cs="Tahoma"/>
          <w:b/>
        </w:rPr>
      </w:pPr>
    </w:p>
    <w:p w14:paraId="5D5D29EF"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 xml:space="preserve">PRIKAZOVALNIK HITROSTI (60 cm X 100 cm) </w:t>
      </w:r>
    </w:p>
    <w:p w14:paraId="5A1E9A01" w14:textId="77777777" w:rsidR="00B3019A" w:rsidRPr="00A41889" w:rsidRDefault="00B3019A" w:rsidP="00F46B0A">
      <w:pPr>
        <w:keepNext/>
        <w:keepLines/>
        <w:rPr>
          <w:rFonts w:ascii="Tahoma" w:hAnsi="Tahoma" w:cs="Tahoma"/>
          <w:b/>
        </w:rPr>
      </w:pPr>
    </w:p>
    <w:p w14:paraId="6306EC95" w14:textId="77777777" w:rsidR="00B3019A" w:rsidRPr="00A41889" w:rsidRDefault="00B3019A" w:rsidP="00F46B0A">
      <w:pPr>
        <w:keepNext/>
        <w:keepLines/>
        <w:jc w:val="both"/>
        <w:rPr>
          <w:rFonts w:ascii="Tahoma" w:hAnsi="Tahoma" w:cs="Tahoma"/>
        </w:rPr>
      </w:pPr>
      <w:r w:rsidRPr="00A41889">
        <w:rPr>
          <w:rFonts w:ascii="Tahoma" w:hAnsi="Tahoma" w:cs="Tahoma"/>
        </w:rPr>
        <w:t>Prikazovalnik hitrosti (60cm x 100cm) z vključenim nadzornim programom za obdobje 5 let. Naprava ima vgrajen mikrovalovni radar za merjenje hitrosti vozil. Izmerjene hitrosti sproti prikazuje. Podatki o hitrostih in številu vozil se prenašajo v nadzorni center.</w:t>
      </w:r>
    </w:p>
    <w:p w14:paraId="1BAEF044" w14:textId="77777777" w:rsidR="00B3019A" w:rsidRPr="00A41889" w:rsidRDefault="00B3019A" w:rsidP="00F46B0A">
      <w:pPr>
        <w:keepNext/>
        <w:keepLines/>
        <w:jc w:val="both"/>
        <w:rPr>
          <w:rFonts w:ascii="Tahoma" w:hAnsi="Tahoma" w:cs="Tahoma"/>
        </w:rPr>
      </w:pPr>
      <w:r w:rsidRPr="00A41889">
        <w:rPr>
          <w:rFonts w:ascii="Tahoma" w:hAnsi="Tahoma" w:cs="Tahoma"/>
        </w:rPr>
        <w:t>Prikaz hitrosti:</w:t>
      </w:r>
    </w:p>
    <w:p w14:paraId="214415E8" w14:textId="77777777" w:rsidR="00B3019A" w:rsidRPr="00A41889" w:rsidRDefault="00B3019A" w:rsidP="00F46B0A">
      <w:pPr>
        <w:keepNext/>
        <w:keepLines/>
        <w:jc w:val="both"/>
        <w:rPr>
          <w:rFonts w:ascii="Tahoma" w:hAnsi="Tahoma" w:cs="Tahoma"/>
        </w:rPr>
      </w:pPr>
      <w:r w:rsidRPr="00A41889">
        <w:rPr>
          <w:rFonts w:ascii="Tahoma" w:hAnsi="Tahoma" w:cs="Tahoma"/>
        </w:rPr>
        <w:lastRenderedPageBreak/>
        <w:t>- Visoko svetilne varčne LED diode, dobra vidljivost tudi ob direktni sončni svetlobi;</w:t>
      </w:r>
    </w:p>
    <w:p w14:paraId="4C091768" w14:textId="77777777" w:rsidR="00B3019A" w:rsidRPr="00A41889" w:rsidRDefault="00B3019A" w:rsidP="00F46B0A">
      <w:pPr>
        <w:keepNext/>
        <w:keepLines/>
        <w:jc w:val="both"/>
        <w:rPr>
          <w:rFonts w:ascii="Tahoma" w:hAnsi="Tahoma" w:cs="Tahoma"/>
        </w:rPr>
      </w:pPr>
      <w:r w:rsidRPr="00A41889">
        <w:rPr>
          <w:rFonts w:ascii="Tahoma" w:hAnsi="Tahoma" w:cs="Tahoma"/>
        </w:rPr>
        <w:t>- Velikost cifer: vsaj 280 mm Barva: zelena/rdeča in rumena;</w:t>
      </w:r>
    </w:p>
    <w:p w14:paraId="13D3DE7B" w14:textId="77777777" w:rsidR="00B3019A" w:rsidRPr="00A41889" w:rsidRDefault="00B3019A" w:rsidP="00F46B0A">
      <w:pPr>
        <w:keepNext/>
        <w:keepLines/>
        <w:jc w:val="both"/>
        <w:rPr>
          <w:rFonts w:ascii="Tahoma" w:hAnsi="Tahoma" w:cs="Tahoma"/>
        </w:rPr>
      </w:pPr>
      <w:r w:rsidRPr="00A41889">
        <w:rPr>
          <w:rFonts w:ascii="Tahoma" w:hAnsi="Tahoma" w:cs="Tahoma"/>
        </w:rPr>
        <w:t>- Prikaz hitrosti od 10 do 199 km/h, možnost utripanja ob prekoračeni hitrosti;</w:t>
      </w:r>
    </w:p>
    <w:p w14:paraId="420AC52A" w14:textId="77777777" w:rsidR="00B3019A" w:rsidRPr="00A41889" w:rsidRDefault="00B3019A" w:rsidP="00F46B0A">
      <w:pPr>
        <w:keepNext/>
        <w:keepLines/>
        <w:jc w:val="both"/>
        <w:rPr>
          <w:rFonts w:ascii="Tahoma" w:hAnsi="Tahoma" w:cs="Tahoma"/>
        </w:rPr>
      </w:pPr>
      <w:r w:rsidRPr="00A41889">
        <w:rPr>
          <w:rFonts w:ascii="Tahoma" w:hAnsi="Tahoma" w:cs="Tahoma"/>
        </w:rPr>
        <w:t>- Svetilnost se samodejno prilagaja zunanjim svetlobnim pogojem.</w:t>
      </w:r>
    </w:p>
    <w:p w14:paraId="323AA3BE" w14:textId="77777777" w:rsidR="00B3019A" w:rsidRPr="00A41889" w:rsidRDefault="00B3019A" w:rsidP="00F46B0A">
      <w:pPr>
        <w:keepNext/>
        <w:keepLines/>
        <w:jc w:val="both"/>
        <w:rPr>
          <w:rFonts w:ascii="Tahoma" w:hAnsi="Tahoma" w:cs="Tahoma"/>
        </w:rPr>
      </w:pPr>
    </w:p>
    <w:p w14:paraId="0EA86E71" w14:textId="77777777" w:rsidR="00B3019A" w:rsidRPr="00A41889" w:rsidRDefault="00B3019A" w:rsidP="00F46B0A">
      <w:pPr>
        <w:keepNext/>
        <w:keepLines/>
        <w:jc w:val="both"/>
        <w:rPr>
          <w:rFonts w:ascii="Tahoma" w:hAnsi="Tahoma" w:cs="Tahoma"/>
        </w:rPr>
      </w:pPr>
      <w:r w:rsidRPr="00A41889">
        <w:rPr>
          <w:rFonts w:ascii="Tahoma" w:hAnsi="Tahoma" w:cs="Tahoma"/>
        </w:rPr>
        <w:t>Dodatni opozorilni simboli:</w:t>
      </w:r>
    </w:p>
    <w:p w14:paraId="6EA1A44A" w14:textId="77777777" w:rsidR="00B3019A" w:rsidRPr="00A41889" w:rsidRDefault="00B3019A" w:rsidP="00F46B0A">
      <w:pPr>
        <w:keepNext/>
        <w:keepLines/>
        <w:jc w:val="both"/>
        <w:rPr>
          <w:rFonts w:ascii="Tahoma" w:hAnsi="Tahoma" w:cs="Tahoma"/>
        </w:rPr>
      </w:pPr>
      <w:r w:rsidRPr="00A41889">
        <w:rPr>
          <w:rFonts w:ascii="Tahoma" w:hAnsi="Tahoma" w:cs="Tahoma"/>
        </w:rPr>
        <w:t>Prometni znak za omejitev hitrosti. Možnost menjave znakov za različne omejitve (50, 40, 30 km/h). Dvobarvni (zelena/rdeča) grafični simbol. Smer simbola (opcijsko tudi barva) je lahko odvisna od izmerjene hitrosti. Hitrostni prag za prikaz enega oz. drugega simbola je nastavljiv. Komunikacijski vmesnik za povezavo preko interneta z nadzornim programom na JP LPT</w:t>
      </w:r>
    </w:p>
    <w:p w14:paraId="4A289069" w14:textId="77777777" w:rsidR="00B3019A" w:rsidRPr="00A41889" w:rsidRDefault="00B3019A" w:rsidP="00F46B0A">
      <w:pPr>
        <w:keepNext/>
        <w:keepLines/>
        <w:jc w:val="both"/>
        <w:rPr>
          <w:rFonts w:ascii="Tahoma" w:hAnsi="Tahoma" w:cs="Tahoma"/>
        </w:rPr>
      </w:pPr>
      <w:r w:rsidRPr="00A41889">
        <w:rPr>
          <w:rFonts w:ascii="Tahoma" w:hAnsi="Tahoma" w:cs="Tahoma"/>
        </w:rPr>
        <w:t>Napajanje:</w:t>
      </w:r>
    </w:p>
    <w:p w14:paraId="1138EAC8" w14:textId="77777777" w:rsidR="00B3019A" w:rsidRPr="00A41889" w:rsidRDefault="00B3019A" w:rsidP="00F46B0A">
      <w:pPr>
        <w:keepNext/>
        <w:keepLines/>
        <w:jc w:val="both"/>
        <w:rPr>
          <w:rFonts w:ascii="Tahoma" w:hAnsi="Tahoma" w:cs="Tahoma"/>
        </w:rPr>
      </w:pPr>
      <w:r w:rsidRPr="00A41889">
        <w:rPr>
          <w:rFonts w:ascii="Tahoma" w:hAnsi="Tahoma" w:cs="Tahoma"/>
        </w:rPr>
        <w:t>Akumulatorsko napajanje, polnjenje preko javne razsvetljave 230 V~;</w:t>
      </w:r>
    </w:p>
    <w:p w14:paraId="4F93BDF1" w14:textId="77777777" w:rsidR="00B3019A" w:rsidRPr="00A41889" w:rsidRDefault="00B3019A" w:rsidP="00F46B0A">
      <w:pPr>
        <w:keepNext/>
        <w:keepLines/>
        <w:jc w:val="both"/>
        <w:rPr>
          <w:rFonts w:ascii="Tahoma" w:hAnsi="Tahoma" w:cs="Tahoma"/>
        </w:rPr>
      </w:pPr>
      <w:r w:rsidRPr="00A41889">
        <w:rPr>
          <w:rFonts w:ascii="Tahoma" w:hAnsi="Tahoma" w:cs="Tahoma"/>
        </w:rPr>
        <w:t>Opcije: 230 V~ stalno, solarno napajanje;</w:t>
      </w:r>
    </w:p>
    <w:p w14:paraId="71EAA4BC" w14:textId="77777777" w:rsidR="00B3019A" w:rsidRPr="00A41889" w:rsidRDefault="00B3019A" w:rsidP="00F46B0A">
      <w:pPr>
        <w:keepNext/>
        <w:keepLines/>
        <w:jc w:val="both"/>
        <w:rPr>
          <w:rFonts w:ascii="Tahoma" w:hAnsi="Tahoma" w:cs="Tahoma"/>
        </w:rPr>
      </w:pPr>
      <w:r w:rsidRPr="00A41889">
        <w:rPr>
          <w:rFonts w:ascii="Tahoma" w:hAnsi="Tahoma" w:cs="Tahoma"/>
        </w:rPr>
        <w:t>Vgrajen indikator stanja akumulatorja oz. napajalne napetosti;</w:t>
      </w:r>
    </w:p>
    <w:p w14:paraId="51BEA680" w14:textId="77777777" w:rsidR="00B3019A" w:rsidRPr="00A41889" w:rsidRDefault="00B3019A" w:rsidP="00F46B0A">
      <w:pPr>
        <w:keepNext/>
        <w:keepLines/>
        <w:jc w:val="both"/>
        <w:rPr>
          <w:rFonts w:ascii="Tahoma" w:hAnsi="Tahoma" w:cs="Tahoma"/>
        </w:rPr>
      </w:pPr>
      <w:r w:rsidRPr="00A41889">
        <w:rPr>
          <w:rFonts w:ascii="Tahoma" w:hAnsi="Tahoma" w:cs="Tahoma"/>
        </w:rPr>
        <w:t>Čelna plošča dimenzij 60 cm x 100 cm (+-5cm);</w:t>
      </w:r>
    </w:p>
    <w:p w14:paraId="1A064D0D" w14:textId="77777777" w:rsidR="00B3019A" w:rsidRPr="00A41889" w:rsidRDefault="00B3019A" w:rsidP="00F46B0A">
      <w:pPr>
        <w:keepNext/>
        <w:keepLines/>
        <w:jc w:val="both"/>
        <w:rPr>
          <w:rFonts w:ascii="Tahoma" w:hAnsi="Tahoma" w:cs="Tahoma"/>
        </w:rPr>
      </w:pPr>
      <w:r w:rsidRPr="00A41889">
        <w:rPr>
          <w:rFonts w:ascii="Tahoma" w:hAnsi="Tahoma" w:cs="Tahoma"/>
        </w:rPr>
        <w:t>Priložene univerzalne objemke iz nerjavnega materiala za drogove premera od 70 do 190 mm;</w:t>
      </w:r>
    </w:p>
    <w:p w14:paraId="7EC6A94F" w14:textId="77777777" w:rsidR="00B3019A" w:rsidRPr="00A41889" w:rsidRDefault="00B3019A" w:rsidP="00F46B0A">
      <w:pPr>
        <w:keepNext/>
        <w:keepLines/>
        <w:jc w:val="both"/>
        <w:rPr>
          <w:rFonts w:ascii="Tahoma" w:hAnsi="Tahoma" w:cs="Tahoma"/>
        </w:rPr>
      </w:pPr>
      <w:r w:rsidRPr="00A41889">
        <w:rPr>
          <w:rFonts w:ascii="Tahoma" w:hAnsi="Tahoma" w:cs="Tahoma"/>
        </w:rPr>
        <w:t>Temp. območje: -25 do 55˚ C;</w:t>
      </w:r>
    </w:p>
    <w:p w14:paraId="265A47BE" w14:textId="77777777" w:rsidR="00B3019A" w:rsidRPr="00A41889" w:rsidRDefault="00B3019A" w:rsidP="00F46B0A">
      <w:pPr>
        <w:keepNext/>
        <w:keepLines/>
        <w:jc w:val="both"/>
        <w:rPr>
          <w:rFonts w:ascii="Tahoma" w:hAnsi="Tahoma" w:cs="Tahoma"/>
        </w:rPr>
      </w:pPr>
      <w:r w:rsidRPr="00A41889">
        <w:rPr>
          <w:rFonts w:ascii="Tahoma" w:hAnsi="Tahoma" w:cs="Tahoma"/>
        </w:rPr>
        <w:t>Vključitev prikazovalnika hitrosti v obstoječo programsko opremo (strežnik) za nadzor ali vzpostavitev/namestitev nove programske opreme z ekvivalentnimi funkcijami obstoječi programski opremi ter vklop v nov sistem za obdobje 5 let.</w:t>
      </w:r>
    </w:p>
    <w:p w14:paraId="0452831A" w14:textId="77777777" w:rsidR="003E781D" w:rsidRPr="00A41889" w:rsidRDefault="003E781D" w:rsidP="00F46B0A">
      <w:pPr>
        <w:keepNext/>
        <w:keepLines/>
        <w:rPr>
          <w:rFonts w:ascii="Tahoma" w:hAnsi="Tahoma" w:cs="Tahoma"/>
          <w:b/>
        </w:rPr>
      </w:pPr>
    </w:p>
    <w:p w14:paraId="54B85AD7"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GRAFIČNI ZA PEŠCE LED</w:t>
      </w:r>
    </w:p>
    <w:p w14:paraId="3F81C90A" w14:textId="77777777" w:rsidR="00B3019A" w:rsidRPr="00A41889" w:rsidRDefault="00B3019A" w:rsidP="00F46B0A">
      <w:pPr>
        <w:keepNext/>
        <w:keepLines/>
        <w:rPr>
          <w:rFonts w:ascii="Tahoma" w:hAnsi="Tahoma" w:cs="Tahoma"/>
          <w:b/>
        </w:rPr>
      </w:pPr>
    </w:p>
    <w:p w14:paraId="710A63CA" w14:textId="77777777" w:rsidR="00B3019A" w:rsidRPr="00A41889" w:rsidRDefault="00B3019A" w:rsidP="00F46B0A">
      <w:pPr>
        <w:keepNext/>
        <w:keepLines/>
        <w:rPr>
          <w:rFonts w:ascii="Tahoma" w:hAnsi="Tahoma" w:cs="Tahoma"/>
        </w:rPr>
      </w:pPr>
      <w:r w:rsidRPr="00A41889">
        <w:rPr>
          <w:rFonts w:ascii="Tahoma" w:hAnsi="Tahoma" w:cs="Tahoma"/>
        </w:rPr>
        <w:t>Prikazovalnik grafični za pešce LED.</w:t>
      </w:r>
    </w:p>
    <w:p w14:paraId="36A33073" w14:textId="77777777" w:rsidR="00B3019A" w:rsidRPr="00A41889" w:rsidRDefault="00B3019A" w:rsidP="00F46B0A">
      <w:pPr>
        <w:keepNext/>
        <w:keepLines/>
        <w:rPr>
          <w:rFonts w:ascii="Tahoma" w:hAnsi="Tahoma" w:cs="Tahoma"/>
        </w:rPr>
      </w:pPr>
      <w:r w:rsidRPr="00A41889">
        <w:rPr>
          <w:rFonts w:ascii="Tahoma" w:hAnsi="Tahoma" w:cs="Tahoma"/>
        </w:rPr>
        <w:t>- Tribarvni prikaz – barva odvisna od trenutne prikazane luči na semaforju;</w:t>
      </w:r>
    </w:p>
    <w:p w14:paraId="2D866D31" w14:textId="77777777" w:rsidR="00B3019A" w:rsidRPr="00A41889" w:rsidRDefault="00B3019A" w:rsidP="00F46B0A">
      <w:pPr>
        <w:keepNext/>
        <w:keepLines/>
        <w:rPr>
          <w:rFonts w:ascii="Tahoma" w:hAnsi="Tahoma" w:cs="Tahoma"/>
        </w:rPr>
      </w:pPr>
      <w:r w:rsidRPr="00A41889">
        <w:rPr>
          <w:rFonts w:ascii="Tahoma" w:hAnsi="Tahoma" w:cs="Tahoma"/>
        </w:rPr>
        <w:t>- Prikazuje čas do zelene luči in do rdeče luči;</w:t>
      </w:r>
    </w:p>
    <w:p w14:paraId="1917BA3C" w14:textId="77777777" w:rsidR="00B3019A" w:rsidRPr="00A41889" w:rsidRDefault="00B3019A" w:rsidP="00F46B0A">
      <w:pPr>
        <w:keepNext/>
        <w:keepLines/>
        <w:rPr>
          <w:rFonts w:ascii="Tahoma" w:hAnsi="Tahoma" w:cs="Tahoma"/>
        </w:rPr>
      </w:pPr>
      <w:r w:rsidRPr="00A41889">
        <w:rPr>
          <w:rFonts w:ascii="Tahoma" w:hAnsi="Tahoma" w:cs="Tahoma"/>
        </w:rPr>
        <w:t>- Animirani grafični simboli roke, tipke, pešca;</w:t>
      </w:r>
    </w:p>
    <w:p w14:paraId="3E504393" w14:textId="77777777" w:rsidR="00B3019A" w:rsidRPr="00A41889" w:rsidRDefault="00B3019A" w:rsidP="00F46B0A">
      <w:pPr>
        <w:keepNext/>
        <w:keepLines/>
        <w:rPr>
          <w:rFonts w:ascii="Tahoma" w:hAnsi="Tahoma" w:cs="Tahoma"/>
        </w:rPr>
      </w:pPr>
      <w:r w:rsidRPr="00A41889">
        <w:rPr>
          <w:rFonts w:ascii="Tahoma" w:hAnsi="Tahoma" w:cs="Tahoma"/>
        </w:rPr>
        <w:t>- Kovinsko ohišje iz nerjavnega materiala;</w:t>
      </w:r>
    </w:p>
    <w:p w14:paraId="283D2596" w14:textId="77777777" w:rsidR="00B3019A" w:rsidRPr="00A41889" w:rsidRDefault="00B3019A" w:rsidP="00F46B0A">
      <w:pPr>
        <w:keepNext/>
        <w:keepLines/>
        <w:rPr>
          <w:rFonts w:ascii="Tahoma" w:hAnsi="Tahoma" w:cs="Tahoma"/>
        </w:rPr>
      </w:pPr>
      <w:r w:rsidRPr="00A41889">
        <w:rPr>
          <w:rFonts w:ascii="Tahoma" w:hAnsi="Tahoma" w:cs="Tahoma"/>
        </w:rPr>
        <w:t>- Vmesnik RS485 – izoliran;</w:t>
      </w:r>
    </w:p>
    <w:p w14:paraId="4CD7B466" w14:textId="77777777" w:rsidR="00B3019A" w:rsidRPr="00A41889" w:rsidRDefault="00B3019A" w:rsidP="00F46B0A">
      <w:pPr>
        <w:keepNext/>
        <w:keepLines/>
        <w:rPr>
          <w:rFonts w:ascii="Tahoma" w:hAnsi="Tahoma" w:cs="Tahoma"/>
        </w:rPr>
      </w:pPr>
      <w:r w:rsidRPr="00A41889">
        <w:rPr>
          <w:rFonts w:ascii="Tahoma" w:hAnsi="Tahoma" w:cs="Tahoma"/>
        </w:rPr>
        <w:t xml:space="preserve">- </w:t>
      </w:r>
      <w:proofErr w:type="spellStart"/>
      <w:r w:rsidRPr="00A41889">
        <w:rPr>
          <w:rFonts w:ascii="Tahoma" w:hAnsi="Tahoma" w:cs="Tahoma"/>
        </w:rPr>
        <w:t>Komunicirja</w:t>
      </w:r>
      <w:proofErr w:type="spellEnd"/>
      <w:r w:rsidRPr="00A41889">
        <w:rPr>
          <w:rFonts w:ascii="Tahoma" w:hAnsi="Tahoma" w:cs="Tahoma"/>
        </w:rPr>
        <w:t xml:space="preserve"> s semaforsko krmilno napravo;</w:t>
      </w:r>
    </w:p>
    <w:p w14:paraId="0A307CC8" w14:textId="77777777" w:rsidR="00B3019A" w:rsidRPr="00A41889" w:rsidRDefault="00B3019A" w:rsidP="00F46B0A">
      <w:pPr>
        <w:keepNext/>
        <w:keepLines/>
        <w:rPr>
          <w:rFonts w:ascii="Tahoma" w:hAnsi="Tahoma" w:cs="Tahoma"/>
        </w:rPr>
      </w:pPr>
      <w:r w:rsidRPr="00A41889">
        <w:rPr>
          <w:rFonts w:ascii="Tahoma" w:hAnsi="Tahoma" w:cs="Tahoma"/>
        </w:rPr>
        <w:t>- Možnost nastavljanja naslova naprave;</w:t>
      </w:r>
    </w:p>
    <w:p w14:paraId="012FC254" w14:textId="2095CA96" w:rsidR="00B3019A" w:rsidRDefault="00B3019A" w:rsidP="00F46B0A">
      <w:pPr>
        <w:keepNext/>
        <w:keepLines/>
        <w:rPr>
          <w:rFonts w:ascii="Tahoma" w:hAnsi="Tahoma" w:cs="Tahoma"/>
        </w:rPr>
      </w:pPr>
      <w:r w:rsidRPr="00A41889">
        <w:rPr>
          <w:rFonts w:ascii="Tahoma" w:hAnsi="Tahoma" w:cs="Tahoma"/>
        </w:rPr>
        <w:t>- Temp. območje: -25 do 55˚ C.</w:t>
      </w:r>
    </w:p>
    <w:p w14:paraId="2D89A45A" w14:textId="77777777" w:rsidR="00E605A3" w:rsidRPr="00A41889" w:rsidRDefault="00E605A3" w:rsidP="00F46B0A">
      <w:pPr>
        <w:keepNext/>
        <w:keepLines/>
        <w:rPr>
          <w:rFonts w:ascii="Tahoma" w:hAnsi="Tahoma" w:cs="Tahoma"/>
        </w:rPr>
      </w:pPr>
    </w:p>
    <w:p w14:paraId="17CAF6CA"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t>PRIKAZOVALNIK LED PROSTA PARKIRNA MESTA 1 VRSTA</w:t>
      </w:r>
    </w:p>
    <w:p w14:paraId="606A6E02" w14:textId="77777777" w:rsidR="00B3019A" w:rsidRPr="00A41889" w:rsidRDefault="00B3019A" w:rsidP="00F46B0A">
      <w:pPr>
        <w:keepNext/>
        <w:keepLines/>
        <w:rPr>
          <w:rFonts w:ascii="Tahoma" w:hAnsi="Tahoma" w:cs="Tahoma"/>
          <w:b/>
        </w:rPr>
      </w:pPr>
    </w:p>
    <w:p w14:paraId="6E0B3FA1" w14:textId="77777777" w:rsidR="00B3019A" w:rsidRPr="00A41889" w:rsidRDefault="00B3019A" w:rsidP="00F46B0A">
      <w:pPr>
        <w:keepNext/>
        <w:keepLines/>
        <w:rPr>
          <w:rFonts w:ascii="Tahoma" w:hAnsi="Tahoma" w:cs="Tahoma"/>
        </w:rPr>
      </w:pPr>
      <w:r w:rsidRPr="00A41889">
        <w:rPr>
          <w:rFonts w:ascii="Tahoma" w:hAnsi="Tahoma" w:cs="Tahoma"/>
        </w:rPr>
        <w:t>Prikazovalnik LED prosta parkirna mesta 1 vrsta.</w:t>
      </w:r>
    </w:p>
    <w:p w14:paraId="4094FBD3" w14:textId="77777777" w:rsidR="00B3019A" w:rsidRPr="00A41889" w:rsidRDefault="00B3019A" w:rsidP="00F46B0A">
      <w:pPr>
        <w:keepNext/>
        <w:keepLines/>
        <w:rPr>
          <w:rFonts w:ascii="Tahoma" w:hAnsi="Tahoma" w:cs="Tahoma"/>
        </w:rPr>
      </w:pPr>
      <w:r w:rsidRPr="00A41889">
        <w:rPr>
          <w:rFonts w:ascii="Tahoma" w:hAnsi="Tahoma" w:cs="Tahoma"/>
        </w:rPr>
        <w:t>- Večbarvni RGB LED prikazovalnik števila prostih parkirnih mest;</w:t>
      </w:r>
    </w:p>
    <w:p w14:paraId="2E8D9CB4" w14:textId="77777777" w:rsidR="00B3019A" w:rsidRPr="00A41889" w:rsidRDefault="00B3019A" w:rsidP="00F46B0A">
      <w:pPr>
        <w:keepNext/>
        <w:keepLines/>
        <w:rPr>
          <w:rFonts w:ascii="Tahoma" w:hAnsi="Tahoma" w:cs="Tahoma"/>
        </w:rPr>
      </w:pPr>
      <w:r w:rsidRPr="00A41889">
        <w:rPr>
          <w:rFonts w:ascii="Tahoma" w:hAnsi="Tahoma" w:cs="Tahoma"/>
        </w:rPr>
        <w:t>- Enovrstični prikaz števila prostih mest;</w:t>
      </w:r>
    </w:p>
    <w:p w14:paraId="09C17112" w14:textId="77777777" w:rsidR="00B3019A" w:rsidRPr="00A41889" w:rsidRDefault="00B3019A" w:rsidP="00F46B0A">
      <w:pPr>
        <w:keepNext/>
        <w:keepLines/>
        <w:rPr>
          <w:rFonts w:ascii="Tahoma" w:hAnsi="Tahoma" w:cs="Tahoma"/>
        </w:rPr>
      </w:pPr>
      <w:r w:rsidRPr="00A41889">
        <w:rPr>
          <w:rFonts w:ascii="Tahoma" w:hAnsi="Tahoma" w:cs="Tahoma"/>
        </w:rPr>
        <w:t>- Razen števila prostih mest je možno prikazovati tudi poljubne tekste, števila in simbole v vsaj 7 različnih</w:t>
      </w:r>
    </w:p>
    <w:p w14:paraId="5D1B848C" w14:textId="77777777" w:rsidR="00B3019A" w:rsidRPr="00A41889" w:rsidRDefault="00B3019A" w:rsidP="00F46B0A">
      <w:pPr>
        <w:keepNext/>
        <w:keepLines/>
        <w:rPr>
          <w:rFonts w:ascii="Tahoma" w:hAnsi="Tahoma" w:cs="Tahoma"/>
        </w:rPr>
      </w:pPr>
      <w:r w:rsidRPr="00A41889">
        <w:rPr>
          <w:rFonts w:ascii="Tahoma" w:hAnsi="Tahoma" w:cs="Tahoma"/>
        </w:rPr>
        <w:t xml:space="preserve">  Barvah;</w:t>
      </w:r>
    </w:p>
    <w:p w14:paraId="03B8D3DE" w14:textId="77777777" w:rsidR="00B3019A" w:rsidRPr="00A41889" w:rsidRDefault="00B3019A" w:rsidP="00F46B0A">
      <w:pPr>
        <w:keepNext/>
        <w:keepLines/>
        <w:rPr>
          <w:rFonts w:ascii="Tahoma" w:hAnsi="Tahoma" w:cs="Tahoma"/>
        </w:rPr>
      </w:pPr>
      <w:r w:rsidRPr="00A41889">
        <w:rPr>
          <w:rFonts w:ascii="Tahoma" w:hAnsi="Tahoma" w:cs="Tahoma"/>
        </w:rPr>
        <w:t>- Dolžina teksta do 10 znakov v vrstici, višina znakov vsaj 15 cm;</w:t>
      </w:r>
    </w:p>
    <w:p w14:paraId="64A4996D" w14:textId="77777777" w:rsidR="00B3019A" w:rsidRPr="00A41889" w:rsidRDefault="00B3019A" w:rsidP="00F46B0A">
      <w:pPr>
        <w:keepNext/>
        <w:keepLines/>
        <w:rPr>
          <w:rFonts w:ascii="Tahoma" w:hAnsi="Tahoma" w:cs="Tahoma"/>
        </w:rPr>
      </w:pPr>
      <w:r w:rsidRPr="00A41889">
        <w:rPr>
          <w:rFonts w:ascii="Tahoma" w:hAnsi="Tahoma" w:cs="Tahoma"/>
        </w:rPr>
        <w:t>- Svetilnost se samodejno prilagaja zunanjim svetlobnim pogojem;</w:t>
      </w:r>
    </w:p>
    <w:p w14:paraId="199EEA21" w14:textId="77777777" w:rsidR="00B3019A" w:rsidRPr="00A41889" w:rsidRDefault="00B3019A" w:rsidP="00F46B0A">
      <w:pPr>
        <w:keepNext/>
        <w:keepLines/>
        <w:rPr>
          <w:rFonts w:ascii="Tahoma" w:hAnsi="Tahoma" w:cs="Tahoma"/>
        </w:rPr>
      </w:pPr>
      <w:r w:rsidRPr="00A41889">
        <w:rPr>
          <w:rFonts w:ascii="Tahoma" w:hAnsi="Tahoma" w:cs="Tahoma"/>
        </w:rPr>
        <w:t>- Fiksni napisi na čelni plošči so prilagojeni zahtevam konkretne lokacije;</w:t>
      </w:r>
    </w:p>
    <w:p w14:paraId="0088AD50" w14:textId="77777777" w:rsidR="00B3019A" w:rsidRPr="00A41889" w:rsidRDefault="00B3019A" w:rsidP="00F46B0A">
      <w:pPr>
        <w:keepNext/>
        <w:keepLines/>
        <w:rPr>
          <w:rFonts w:ascii="Tahoma" w:hAnsi="Tahoma" w:cs="Tahoma"/>
        </w:rPr>
      </w:pPr>
      <w:r w:rsidRPr="00A41889">
        <w:rPr>
          <w:rFonts w:ascii="Tahoma" w:hAnsi="Tahoma" w:cs="Tahoma"/>
        </w:rPr>
        <w:t>- Ohišje je prilagojeno za montažo na prometno-informacijsko tablo;</w:t>
      </w:r>
    </w:p>
    <w:p w14:paraId="166D87D1" w14:textId="77777777" w:rsidR="00B3019A" w:rsidRPr="00A41889" w:rsidRDefault="00B3019A" w:rsidP="00F46B0A">
      <w:pPr>
        <w:keepNext/>
        <w:keepLines/>
        <w:rPr>
          <w:rFonts w:ascii="Tahoma" w:hAnsi="Tahoma" w:cs="Tahoma"/>
        </w:rPr>
      </w:pPr>
      <w:r w:rsidRPr="00A41889">
        <w:rPr>
          <w:rFonts w:ascii="Tahoma" w:hAnsi="Tahoma" w:cs="Tahoma"/>
        </w:rPr>
        <w:t xml:space="preserve">- Vmesnik </w:t>
      </w:r>
      <w:proofErr w:type="spellStart"/>
      <w:r w:rsidRPr="00A41889">
        <w:rPr>
          <w:rFonts w:ascii="Tahoma" w:hAnsi="Tahoma" w:cs="Tahoma"/>
        </w:rPr>
        <w:t>Ethernet</w:t>
      </w:r>
      <w:proofErr w:type="spellEnd"/>
      <w:r w:rsidRPr="00A41889">
        <w:rPr>
          <w:rFonts w:ascii="Tahoma" w:hAnsi="Tahoma" w:cs="Tahoma"/>
        </w:rPr>
        <w:t xml:space="preserve"> 10/100 </w:t>
      </w:r>
      <w:proofErr w:type="spellStart"/>
      <w:r w:rsidRPr="00A41889">
        <w:rPr>
          <w:rFonts w:ascii="Tahoma" w:hAnsi="Tahoma" w:cs="Tahoma"/>
        </w:rPr>
        <w:t>Mbit</w:t>
      </w:r>
      <w:proofErr w:type="spellEnd"/>
      <w:r w:rsidRPr="00A41889">
        <w:rPr>
          <w:rFonts w:ascii="Tahoma" w:hAnsi="Tahoma" w:cs="Tahoma"/>
        </w:rPr>
        <w:t>/s;</w:t>
      </w:r>
    </w:p>
    <w:p w14:paraId="030027C9" w14:textId="77777777" w:rsidR="00B3019A" w:rsidRPr="00A41889" w:rsidRDefault="00B3019A" w:rsidP="00F46B0A">
      <w:pPr>
        <w:keepNext/>
        <w:keepLines/>
        <w:rPr>
          <w:rFonts w:ascii="Tahoma" w:hAnsi="Tahoma" w:cs="Tahoma"/>
        </w:rPr>
      </w:pPr>
      <w:r w:rsidRPr="00A41889">
        <w:rPr>
          <w:rFonts w:ascii="Tahoma" w:hAnsi="Tahoma" w:cs="Tahoma"/>
        </w:rPr>
        <w:t>- Vmesnik GSM/GPRS/LTE;</w:t>
      </w:r>
    </w:p>
    <w:p w14:paraId="3802F43E" w14:textId="77777777" w:rsidR="00B3019A" w:rsidRPr="00A41889" w:rsidRDefault="00B3019A" w:rsidP="00F46B0A">
      <w:pPr>
        <w:keepNext/>
        <w:keepLines/>
        <w:rPr>
          <w:rFonts w:ascii="Tahoma" w:hAnsi="Tahoma" w:cs="Tahoma"/>
        </w:rPr>
      </w:pPr>
      <w:r w:rsidRPr="00A41889">
        <w:rPr>
          <w:rFonts w:ascii="Tahoma" w:hAnsi="Tahoma" w:cs="Tahoma"/>
        </w:rPr>
        <w:t xml:space="preserve">- Vgrajen </w:t>
      </w:r>
      <w:proofErr w:type="spellStart"/>
      <w:r w:rsidRPr="00A41889">
        <w:rPr>
          <w:rFonts w:ascii="Tahoma" w:hAnsi="Tahoma" w:cs="Tahoma"/>
        </w:rPr>
        <w:t>Web</w:t>
      </w:r>
      <w:proofErr w:type="spellEnd"/>
      <w:r w:rsidRPr="00A41889">
        <w:rPr>
          <w:rFonts w:ascii="Tahoma" w:hAnsi="Tahoma" w:cs="Tahoma"/>
        </w:rPr>
        <w:t xml:space="preserve"> strežnik za vnos sporočil in izvajanje nastavitev prikazovalnika;</w:t>
      </w:r>
    </w:p>
    <w:p w14:paraId="6460C2C8" w14:textId="77777777" w:rsidR="00B3019A" w:rsidRPr="00A41889" w:rsidRDefault="00B3019A" w:rsidP="00F46B0A">
      <w:pPr>
        <w:keepNext/>
        <w:keepLines/>
        <w:rPr>
          <w:rFonts w:ascii="Tahoma" w:hAnsi="Tahoma" w:cs="Tahoma"/>
        </w:rPr>
      </w:pPr>
      <w:r w:rsidRPr="00A41889">
        <w:rPr>
          <w:rFonts w:ascii="Tahoma" w:hAnsi="Tahoma" w:cs="Tahoma"/>
        </w:rPr>
        <w:t>- Vgrajen strežnik za komunikacijo s sistemom za upravljanje parkirišč;</w:t>
      </w:r>
    </w:p>
    <w:p w14:paraId="6F1D5A0E" w14:textId="77777777" w:rsidR="00B3019A" w:rsidRPr="00A41889" w:rsidRDefault="00B3019A" w:rsidP="00F46B0A">
      <w:pPr>
        <w:keepNext/>
        <w:keepLines/>
        <w:rPr>
          <w:rFonts w:ascii="Tahoma" w:hAnsi="Tahoma" w:cs="Tahoma"/>
        </w:rPr>
      </w:pPr>
      <w:r w:rsidRPr="00A41889">
        <w:rPr>
          <w:rFonts w:ascii="Tahoma" w:hAnsi="Tahoma" w:cs="Tahoma"/>
        </w:rPr>
        <w:t>- Napajanje 230 V~;</w:t>
      </w:r>
    </w:p>
    <w:p w14:paraId="5414BE66" w14:textId="77777777" w:rsidR="00B3019A" w:rsidRPr="00A41889" w:rsidRDefault="00B3019A" w:rsidP="00F46B0A">
      <w:pPr>
        <w:keepNext/>
        <w:keepLines/>
        <w:rPr>
          <w:rFonts w:ascii="Tahoma" w:hAnsi="Tahoma" w:cs="Tahoma"/>
        </w:rPr>
      </w:pPr>
      <w:r w:rsidRPr="00A41889">
        <w:rPr>
          <w:rFonts w:ascii="Tahoma" w:hAnsi="Tahoma" w:cs="Tahoma"/>
        </w:rPr>
        <w:t>- Temp. območje: -25 do 55˚ C.</w:t>
      </w:r>
    </w:p>
    <w:p w14:paraId="3AD93DE0" w14:textId="418C0A58" w:rsidR="00B3019A" w:rsidRDefault="00B3019A" w:rsidP="00F46B0A">
      <w:pPr>
        <w:keepNext/>
        <w:keepLines/>
        <w:rPr>
          <w:rFonts w:ascii="Tahoma" w:hAnsi="Tahoma" w:cs="Tahoma"/>
        </w:rPr>
      </w:pPr>
    </w:p>
    <w:p w14:paraId="34759A80" w14:textId="1EB4F3BF" w:rsidR="00EF00F0" w:rsidRDefault="00EF00F0" w:rsidP="00F46B0A">
      <w:pPr>
        <w:keepNext/>
        <w:keepLines/>
        <w:rPr>
          <w:rFonts w:ascii="Tahoma" w:hAnsi="Tahoma" w:cs="Tahoma"/>
        </w:rPr>
      </w:pPr>
    </w:p>
    <w:p w14:paraId="1EF7B8A9" w14:textId="2073EFCE" w:rsidR="00EF00F0" w:rsidRDefault="00EF00F0" w:rsidP="00F46B0A">
      <w:pPr>
        <w:keepNext/>
        <w:keepLines/>
        <w:rPr>
          <w:rFonts w:ascii="Tahoma" w:hAnsi="Tahoma" w:cs="Tahoma"/>
        </w:rPr>
      </w:pPr>
    </w:p>
    <w:p w14:paraId="1AC38575" w14:textId="59E3A841" w:rsidR="00EF00F0" w:rsidRDefault="00EF00F0" w:rsidP="00F46B0A">
      <w:pPr>
        <w:keepNext/>
        <w:keepLines/>
        <w:rPr>
          <w:rFonts w:ascii="Tahoma" w:hAnsi="Tahoma" w:cs="Tahoma"/>
        </w:rPr>
      </w:pPr>
    </w:p>
    <w:p w14:paraId="0DBA9BC9" w14:textId="4AF71D26" w:rsidR="00EF00F0" w:rsidRDefault="00EF00F0" w:rsidP="00F46B0A">
      <w:pPr>
        <w:keepNext/>
        <w:keepLines/>
        <w:rPr>
          <w:rFonts w:ascii="Tahoma" w:hAnsi="Tahoma" w:cs="Tahoma"/>
        </w:rPr>
      </w:pPr>
    </w:p>
    <w:p w14:paraId="05261E50" w14:textId="22659EEF" w:rsidR="00EF00F0" w:rsidRDefault="00EF00F0" w:rsidP="00F46B0A">
      <w:pPr>
        <w:keepNext/>
        <w:keepLines/>
        <w:rPr>
          <w:rFonts w:ascii="Tahoma" w:hAnsi="Tahoma" w:cs="Tahoma"/>
        </w:rPr>
      </w:pPr>
    </w:p>
    <w:p w14:paraId="2F8EEF52" w14:textId="77777777" w:rsidR="00EF00F0" w:rsidRPr="00A41889" w:rsidRDefault="00EF00F0" w:rsidP="00F46B0A">
      <w:pPr>
        <w:keepNext/>
        <w:keepLines/>
        <w:rPr>
          <w:rFonts w:ascii="Tahoma" w:hAnsi="Tahoma" w:cs="Tahoma"/>
        </w:rPr>
      </w:pPr>
    </w:p>
    <w:p w14:paraId="3B2786A7" w14:textId="77777777" w:rsidR="00B3019A" w:rsidRPr="00A41889" w:rsidRDefault="00B3019A" w:rsidP="00F46B0A">
      <w:pPr>
        <w:pStyle w:val="Odstavekseznama"/>
        <w:keepNext/>
        <w:keepLines/>
        <w:numPr>
          <w:ilvl w:val="0"/>
          <w:numId w:val="42"/>
        </w:numPr>
        <w:rPr>
          <w:rFonts w:ascii="Tahoma" w:hAnsi="Tahoma" w:cs="Tahoma"/>
          <w:b/>
        </w:rPr>
      </w:pPr>
      <w:r w:rsidRPr="00A41889">
        <w:rPr>
          <w:rFonts w:ascii="Tahoma" w:hAnsi="Tahoma" w:cs="Tahoma"/>
          <w:b/>
        </w:rPr>
        <w:lastRenderedPageBreak/>
        <w:t>VKLJUČITEV PRIKAZOVALNIKA HITROSTI V STREŽNIK ZA NADZOR</w:t>
      </w:r>
    </w:p>
    <w:p w14:paraId="76658B0F" w14:textId="77777777" w:rsidR="00B3019A" w:rsidRPr="00A41889" w:rsidRDefault="00B3019A" w:rsidP="00F46B0A">
      <w:pPr>
        <w:keepNext/>
        <w:keepLines/>
        <w:rPr>
          <w:rFonts w:ascii="Tahoma" w:hAnsi="Tahoma" w:cs="Tahoma"/>
          <w:b/>
        </w:rPr>
      </w:pPr>
    </w:p>
    <w:p w14:paraId="3094A8D9" w14:textId="77777777" w:rsidR="00B3019A" w:rsidRPr="00A41889" w:rsidRDefault="00B3019A" w:rsidP="00F46B0A">
      <w:pPr>
        <w:keepNext/>
        <w:keepLines/>
        <w:rPr>
          <w:rFonts w:ascii="Tahoma" w:hAnsi="Tahoma" w:cs="Tahoma"/>
        </w:rPr>
      </w:pPr>
      <w:r w:rsidRPr="00A41889">
        <w:rPr>
          <w:rFonts w:ascii="Tahoma" w:hAnsi="Tahoma" w:cs="Tahoma"/>
        </w:rPr>
        <w:t>Obsega vse potrebne aktivnosti za vključitev naprave v obstoječ strežnik za nadzor prikazovalnikov na JP LPT ali vzpostavitev/namestitev nove programske opreme z ekvivalentnimi funkcijami obstoječi programski opremi ter vklop v nov sistem za obdobje 5 let.</w:t>
      </w:r>
    </w:p>
    <w:p w14:paraId="521E63F9" w14:textId="77777777" w:rsidR="00B3019A" w:rsidRPr="00A41889" w:rsidRDefault="00B3019A" w:rsidP="00F46B0A">
      <w:pPr>
        <w:keepNext/>
        <w:keepLines/>
        <w:rPr>
          <w:rFonts w:ascii="Tahoma" w:hAnsi="Tahoma" w:cs="Tahoma"/>
        </w:rPr>
      </w:pPr>
      <w:r w:rsidRPr="00A41889">
        <w:rPr>
          <w:rFonts w:ascii="Tahoma" w:hAnsi="Tahoma" w:cs="Tahoma"/>
        </w:rPr>
        <w:t>- Aktivacija SIM kartice;</w:t>
      </w:r>
    </w:p>
    <w:p w14:paraId="72EE2ACF" w14:textId="77777777" w:rsidR="00B3019A" w:rsidRPr="00A41889" w:rsidRDefault="00B3019A" w:rsidP="00F46B0A">
      <w:pPr>
        <w:keepNext/>
        <w:keepLines/>
        <w:rPr>
          <w:rFonts w:ascii="Tahoma" w:hAnsi="Tahoma" w:cs="Tahoma"/>
        </w:rPr>
      </w:pPr>
      <w:r w:rsidRPr="00A41889">
        <w:rPr>
          <w:rFonts w:ascii="Tahoma" w:hAnsi="Tahoma" w:cs="Tahoma"/>
        </w:rPr>
        <w:t>- Nastavitev strežnika za vključitev nove naprave;</w:t>
      </w:r>
    </w:p>
    <w:p w14:paraId="35ED41DC" w14:textId="77777777" w:rsidR="00B3019A" w:rsidRPr="00A41889" w:rsidRDefault="00B3019A" w:rsidP="00F46B0A">
      <w:pPr>
        <w:keepNext/>
        <w:keepLines/>
        <w:rPr>
          <w:rFonts w:ascii="Tahoma" w:hAnsi="Tahoma" w:cs="Tahoma"/>
        </w:rPr>
      </w:pPr>
      <w:r w:rsidRPr="00A41889">
        <w:rPr>
          <w:rFonts w:ascii="Tahoma" w:hAnsi="Tahoma" w:cs="Tahoma"/>
        </w:rPr>
        <w:t>- Nastavitev uporabniških pravic;</w:t>
      </w:r>
    </w:p>
    <w:p w14:paraId="6A0455BC" w14:textId="77777777" w:rsidR="00B3019A" w:rsidRPr="00A41889" w:rsidRDefault="00B3019A" w:rsidP="00F46B0A">
      <w:pPr>
        <w:keepNext/>
        <w:keepLines/>
        <w:rPr>
          <w:rFonts w:ascii="Tahoma" w:hAnsi="Tahoma" w:cs="Tahoma"/>
        </w:rPr>
      </w:pPr>
      <w:r w:rsidRPr="00A41889">
        <w:rPr>
          <w:rFonts w:ascii="Tahoma" w:hAnsi="Tahoma" w:cs="Tahoma"/>
        </w:rPr>
        <w:t>- Nastavitev parametrov prikazovalnika za povezavo;</w:t>
      </w:r>
    </w:p>
    <w:p w14:paraId="4359EBB5" w14:textId="77777777" w:rsidR="00B3019A" w:rsidRPr="00A41889" w:rsidRDefault="00B3019A" w:rsidP="00F46B0A">
      <w:pPr>
        <w:keepNext/>
        <w:keepLines/>
        <w:rPr>
          <w:rFonts w:ascii="Tahoma" w:hAnsi="Tahoma" w:cs="Tahoma"/>
        </w:rPr>
      </w:pPr>
      <w:r w:rsidRPr="00A41889">
        <w:rPr>
          <w:rFonts w:ascii="Tahoma" w:hAnsi="Tahoma" w:cs="Tahoma"/>
        </w:rPr>
        <w:t>- Nastavitev alarmiranja ob napakah;</w:t>
      </w:r>
    </w:p>
    <w:p w14:paraId="6BB4537F" w14:textId="77777777" w:rsidR="00B3019A" w:rsidRPr="00A41889" w:rsidRDefault="00B3019A" w:rsidP="00F46B0A">
      <w:pPr>
        <w:keepNext/>
        <w:keepLines/>
        <w:rPr>
          <w:rFonts w:ascii="Tahoma" w:hAnsi="Tahoma" w:cs="Tahoma"/>
        </w:rPr>
      </w:pPr>
      <w:r w:rsidRPr="00A41889">
        <w:rPr>
          <w:rFonts w:ascii="Tahoma" w:hAnsi="Tahoma" w:cs="Tahoma"/>
        </w:rPr>
        <w:t>- Nastavitev delovnih parametrov prikazovalnika.</w:t>
      </w:r>
    </w:p>
    <w:p w14:paraId="6B6CEE58" w14:textId="4D009A40" w:rsidR="00A1585B" w:rsidRDefault="00A1585B" w:rsidP="00F46B0A">
      <w:pPr>
        <w:keepNext/>
        <w:keepLines/>
        <w:jc w:val="both"/>
        <w:rPr>
          <w:rFonts w:ascii="Tahoma" w:hAnsi="Tahoma" w:cs="Tahoma"/>
          <w:b/>
        </w:rPr>
      </w:pPr>
    </w:p>
    <w:p w14:paraId="528A33CD" w14:textId="77777777" w:rsidR="00B3019A" w:rsidRPr="00A41889" w:rsidRDefault="00B3019A" w:rsidP="00F46B0A">
      <w:pPr>
        <w:keepNext/>
        <w:keepLines/>
        <w:numPr>
          <w:ilvl w:val="3"/>
          <w:numId w:val="4"/>
        </w:numPr>
        <w:jc w:val="both"/>
        <w:rPr>
          <w:rFonts w:ascii="Tahoma" w:hAnsi="Tahoma" w:cs="Tahoma"/>
          <w:b/>
        </w:rPr>
      </w:pPr>
      <w:r w:rsidRPr="00A41889">
        <w:rPr>
          <w:rFonts w:ascii="Tahoma" w:hAnsi="Tahoma" w:cs="Tahoma"/>
          <w:b/>
        </w:rPr>
        <w:t xml:space="preserve">Sklop št. 2: Dobava gradbiščnih semaforjev </w:t>
      </w:r>
    </w:p>
    <w:p w14:paraId="2AB165AD" w14:textId="77777777" w:rsidR="00A1585B" w:rsidRDefault="00A1585B" w:rsidP="00F46B0A">
      <w:pPr>
        <w:keepNext/>
        <w:keepLines/>
        <w:jc w:val="both"/>
        <w:rPr>
          <w:rFonts w:ascii="Tahoma" w:hAnsi="Tahoma" w:cs="Tahoma"/>
          <w:b/>
          <w:bCs/>
        </w:rPr>
      </w:pPr>
    </w:p>
    <w:p w14:paraId="5351D217" w14:textId="112A12BE" w:rsidR="00F46B0A" w:rsidRPr="00A41889" w:rsidRDefault="00F46B0A" w:rsidP="00F46B0A">
      <w:pPr>
        <w:keepNext/>
        <w:keepLines/>
        <w:jc w:val="both"/>
        <w:rPr>
          <w:rFonts w:ascii="Tahoma" w:hAnsi="Tahoma" w:cs="Tahoma"/>
          <w:b/>
          <w:bCs/>
        </w:rPr>
      </w:pPr>
      <w:r w:rsidRPr="00A41889">
        <w:rPr>
          <w:rFonts w:ascii="Tahoma" w:hAnsi="Tahoma" w:cs="Tahoma"/>
          <w:b/>
          <w:bCs/>
        </w:rPr>
        <w:t xml:space="preserve">Ponudnik mora k ponudbenemu predračunu (na lastnem obrazcu) priložiti Tehnični opis ponujenega blaga (proizvajalec, tip artikla, opis, slike, tehnične karakteristike), ki dokazuje, da so ponujeni izdelki skladni z vsemi zahtevami naročnika. </w:t>
      </w:r>
    </w:p>
    <w:p w14:paraId="04F5924D" w14:textId="77777777" w:rsidR="00F46B0A" w:rsidRPr="00A41889" w:rsidRDefault="00F46B0A" w:rsidP="00F46B0A">
      <w:pPr>
        <w:keepNext/>
        <w:keepLines/>
        <w:jc w:val="both"/>
        <w:rPr>
          <w:rFonts w:ascii="Tahoma" w:hAnsi="Tahoma" w:cs="Tahoma"/>
        </w:rPr>
      </w:pPr>
    </w:p>
    <w:p w14:paraId="5BFA548F" w14:textId="77777777" w:rsidR="00F46B0A" w:rsidRPr="00A41889" w:rsidRDefault="00F46B0A" w:rsidP="00F46B0A">
      <w:pPr>
        <w:keepNext/>
        <w:keepLines/>
        <w:jc w:val="both"/>
        <w:rPr>
          <w:rFonts w:ascii="Tahoma" w:hAnsi="Tahoma" w:cs="Tahoma"/>
          <w:b/>
          <w:bCs/>
        </w:rPr>
      </w:pPr>
      <w:r w:rsidRPr="00A41889">
        <w:rPr>
          <w:rFonts w:ascii="Tahoma" w:hAnsi="Tahoma" w:cs="Tahoma"/>
          <w:b/>
          <w:bCs/>
        </w:rPr>
        <w:t>Ponudnik mora v posamezni postavki ponudbenega predračuna vpisati osnovne podatke  (Proizvajalec/Oznaka - tip/Naziv ponujenega artikla) ponujenega blaga.</w:t>
      </w:r>
    </w:p>
    <w:p w14:paraId="3C0C76C5" w14:textId="77777777" w:rsidR="00A1585B" w:rsidRDefault="00A1585B" w:rsidP="00F46B0A">
      <w:pPr>
        <w:keepNext/>
        <w:keepLines/>
        <w:jc w:val="both"/>
        <w:rPr>
          <w:rFonts w:ascii="Tahoma" w:hAnsi="Tahoma" w:cs="Tahoma"/>
          <w:b/>
        </w:rPr>
      </w:pPr>
    </w:p>
    <w:p w14:paraId="3E6E2387" w14:textId="100C1EF6" w:rsidR="00B3019A" w:rsidRPr="00A41889" w:rsidRDefault="00B3019A" w:rsidP="00F46B0A">
      <w:pPr>
        <w:keepNext/>
        <w:keepLines/>
        <w:jc w:val="both"/>
        <w:rPr>
          <w:rFonts w:ascii="Tahoma" w:hAnsi="Tahoma" w:cs="Tahoma"/>
          <w:b/>
        </w:rPr>
      </w:pPr>
      <w:r w:rsidRPr="00A41889">
        <w:rPr>
          <w:rFonts w:ascii="Tahoma" w:hAnsi="Tahoma" w:cs="Tahoma"/>
          <w:b/>
        </w:rPr>
        <w:t>PROMETNO ODVISNI MOBILNI SEMAFORJI Z RADIJSKO POVEZAVO</w:t>
      </w:r>
    </w:p>
    <w:p w14:paraId="2255C84A" w14:textId="77777777" w:rsidR="00B3019A" w:rsidRPr="00A41889" w:rsidRDefault="00B3019A" w:rsidP="00F46B0A">
      <w:pPr>
        <w:keepNext/>
        <w:keepLines/>
        <w:jc w:val="both"/>
        <w:rPr>
          <w:rFonts w:ascii="Tahoma" w:hAnsi="Tahoma" w:cs="Tahoma"/>
          <w:b/>
        </w:rPr>
      </w:pPr>
    </w:p>
    <w:p w14:paraId="4FF174FB" w14:textId="77777777" w:rsidR="00B3019A" w:rsidRPr="00A41889" w:rsidRDefault="00B3019A" w:rsidP="00F46B0A">
      <w:pPr>
        <w:keepNext/>
        <w:keepLines/>
        <w:jc w:val="both"/>
        <w:rPr>
          <w:rFonts w:ascii="Tahoma" w:hAnsi="Tahoma" w:cs="Tahoma"/>
        </w:rPr>
      </w:pPr>
      <w:r w:rsidRPr="00A41889">
        <w:rPr>
          <w:rFonts w:ascii="Tahoma" w:hAnsi="Tahoma" w:cs="Tahoma"/>
        </w:rPr>
        <w:t xml:space="preserve">Mobilni semafor z radarskim detektorjem prometa in radijsko povezavo z dometom do 2000m. Možnost vključitve v sistem ki vključuje več mobilnih semaforjev. Z uporabo dveh, treh ali štirih mobilnih semaforjev je možno izvesti semaforiziran sistem za upravljanje prometa v npr. (enosmernem izmeničnem prometnem režimu, </w:t>
      </w:r>
      <w:proofErr w:type="spellStart"/>
      <w:r w:rsidRPr="00A41889">
        <w:rPr>
          <w:rFonts w:ascii="Tahoma" w:hAnsi="Tahoma" w:cs="Tahoma"/>
        </w:rPr>
        <w:t>trikrakem</w:t>
      </w:r>
      <w:proofErr w:type="spellEnd"/>
      <w:r w:rsidRPr="00A41889">
        <w:rPr>
          <w:rFonts w:ascii="Tahoma" w:hAnsi="Tahoma" w:cs="Tahoma"/>
        </w:rPr>
        <w:t xml:space="preserve"> križišču, štirikrakem križišču).</w:t>
      </w:r>
    </w:p>
    <w:p w14:paraId="7D21A090" w14:textId="77777777" w:rsidR="00B3019A" w:rsidRPr="00A41889" w:rsidRDefault="00B3019A" w:rsidP="00F46B0A">
      <w:pPr>
        <w:keepNext/>
        <w:keepLines/>
        <w:jc w:val="both"/>
        <w:rPr>
          <w:rFonts w:ascii="Tahoma" w:hAnsi="Tahoma" w:cs="Tahoma"/>
        </w:rPr>
      </w:pPr>
      <w:r w:rsidRPr="00A41889">
        <w:rPr>
          <w:rFonts w:ascii="Tahoma" w:hAnsi="Tahoma" w:cs="Tahoma"/>
        </w:rPr>
        <w:t>Akumulatorsko napajanje - Akumulatorji morajo biti priloženi v polni zasedbi (2x)</w:t>
      </w:r>
    </w:p>
    <w:p w14:paraId="0E19BD49" w14:textId="77777777" w:rsidR="00B3019A" w:rsidRPr="00A41889" w:rsidRDefault="00B3019A" w:rsidP="00F46B0A">
      <w:pPr>
        <w:keepNext/>
        <w:keepLines/>
        <w:jc w:val="both"/>
        <w:rPr>
          <w:rFonts w:ascii="Tahoma" w:hAnsi="Tahoma" w:cs="Tahoma"/>
        </w:rPr>
      </w:pPr>
      <w:r w:rsidRPr="00A41889">
        <w:rPr>
          <w:rFonts w:ascii="Tahoma" w:hAnsi="Tahoma" w:cs="Tahoma"/>
        </w:rPr>
        <w:t>Možnost priklopa odštevalnika za voznike.</w:t>
      </w:r>
    </w:p>
    <w:p w14:paraId="0C7F4E7F" w14:textId="77777777" w:rsidR="00B3019A" w:rsidRPr="00A41889" w:rsidRDefault="00B3019A" w:rsidP="00F46B0A">
      <w:pPr>
        <w:keepNext/>
        <w:keepLines/>
        <w:jc w:val="both"/>
        <w:rPr>
          <w:rFonts w:ascii="Tahoma" w:hAnsi="Tahoma" w:cs="Tahoma"/>
        </w:rPr>
      </w:pPr>
      <w:r w:rsidRPr="00A41889">
        <w:rPr>
          <w:rFonts w:ascii="Tahoma" w:hAnsi="Tahoma" w:cs="Tahoma"/>
        </w:rPr>
        <w:t>Semaforske glave z varčnimi LED diodami.</w:t>
      </w:r>
    </w:p>
    <w:p w14:paraId="0AF321BA" w14:textId="77777777" w:rsidR="00B3019A" w:rsidRPr="00A41889" w:rsidRDefault="00B3019A" w:rsidP="00F46B0A">
      <w:pPr>
        <w:keepNext/>
        <w:keepLines/>
        <w:jc w:val="both"/>
        <w:rPr>
          <w:rFonts w:ascii="Tahoma" w:hAnsi="Tahoma" w:cs="Tahoma"/>
        </w:rPr>
      </w:pPr>
      <w:r w:rsidRPr="00A41889">
        <w:rPr>
          <w:rFonts w:ascii="Tahoma" w:hAnsi="Tahoma" w:cs="Tahoma"/>
        </w:rPr>
        <w:t xml:space="preserve">Obvezno sinhrono delovanje in medsebojna komunikacija preko brezžične radijske povezave. </w:t>
      </w:r>
    </w:p>
    <w:p w14:paraId="2C6189E7" w14:textId="77777777" w:rsidR="00B3019A" w:rsidRPr="00A41889" w:rsidRDefault="00B3019A" w:rsidP="00F46B0A">
      <w:pPr>
        <w:keepNext/>
        <w:keepLines/>
        <w:jc w:val="both"/>
        <w:rPr>
          <w:rFonts w:ascii="Tahoma" w:hAnsi="Tahoma" w:cs="Tahoma"/>
        </w:rPr>
      </w:pPr>
      <w:r w:rsidRPr="00A41889">
        <w:rPr>
          <w:rFonts w:ascii="Tahoma" w:hAnsi="Tahoma" w:cs="Tahoma"/>
        </w:rPr>
        <w:t>Možnost prilagajanja režimov delovanja gostoti prometa z vgrajenim mikrovalovnim radarski detektorjem.</w:t>
      </w:r>
    </w:p>
    <w:p w14:paraId="34F438A3" w14:textId="77777777" w:rsidR="00B3019A" w:rsidRPr="00A41889" w:rsidRDefault="00B3019A" w:rsidP="00F46B0A">
      <w:pPr>
        <w:keepNext/>
        <w:keepLines/>
        <w:jc w:val="both"/>
        <w:rPr>
          <w:rFonts w:ascii="Tahoma" w:hAnsi="Tahoma" w:cs="Tahoma"/>
        </w:rPr>
      </w:pPr>
      <w:r w:rsidRPr="00A41889">
        <w:rPr>
          <w:rFonts w:ascii="Tahoma" w:hAnsi="Tahoma" w:cs="Tahoma"/>
        </w:rPr>
        <w:t xml:space="preserve">Parametre delovanja se nastavi s pomočjo tipk in LCD prikazovalnika na priloženem programatorju. </w:t>
      </w:r>
      <w:proofErr w:type="spellStart"/>
      <w:r w:rsidRPr="00A41889">
        <w:rPr>
          <w:rFonts w:ascii="Tahoma" w:hAnsi="Tahoma" w:cs="Tahoma"/>
        </w:rPr>
        <w:t>Parametriranje</w:t>
      </w:r>
      <w:proofErr w:type="spellEnd"/>
      <w:r w:rsidRPr="00A41889">
        <w:rPr>
          <w:rFonts w:ascii="Tahoma" w:hAnsi="Tahoma" w:cs="Tahoma"/>
        </w:rPr>
        <w:t xml:space="preserve"> je možno izvesti na samem kraju uporabe, glede na dane okoliščine.</w:t>
      </w:r>
    </w:p>
    <w:p w14:paraId="182D9744" w14:textId="77777777" w:rsidR="00B3019A" w:rsidRPr="00A41889" w:rsidRDefault="00B3019A" w:rsidP="00F46B0A">
      <w:pPr>
        <w:keepNext/>
        <w:keepLines/>
        <w:jc w:val="both"/>
        <w:rPr>
          <w:rFonts w:ascii="Tahoma" w:hAnsi="Tahoma" w:cs="Tahoma"/>
        </w:rPr>
      </w:pPr>
      <w:r w:rsidRPr="00A41889">
        <w:rPr>
          <w:rFonts w:ascii="Tahoma" w:hAnsi="Tahoma" w:cs="Tahoma"/>
        </w:rPr>
        <w:t>Možnost razširitve z dodatnimi glavami za pešce.</w:t>
      </w:r>
    </w:p>
    <w:p w14:paraId="2810BB36" w14:textId="77777777" w:rsidR="00B3019A" w:rsidRPr="00A41889" w:rsidRDefault="00B3019A" w:rsidP="00F46B0A">
      <w:pPr>
        <w:keepNext/>
        <w:keepLines/>
        <w:jc w:val="both"/>
        <w:rPr>
          <w:rFonts w:ascii="Tahoma" w:hAnsi="Tahoma" w:cs="Tahoma"/>
        </w:rPr>
      </w:pPr>
      <w:r w:rsidRPr="00A41889">
        <w:rPr>
          <w:rFonts w:ascii="Tahoma" w:hAnsi="Tahoma" w:cs="Tahoma"/>
        </w:rPr>
        <w:t>Nastavljiv režim delovanja semaforskega sistema:</w:t>
      </w:r>
    </w:p>
    <w:p w14:paraId="24EAC03D" w14:textId="77777777" w:rsidR="00B3019A" w:rsidRPr="00A41889" w:rsidRDefault="00B3019A" w:rsidP="00F46B0A">
      <w:pPr>
        <w:keepNext/>
        <w:keepLines/>
        <w:jc w:val="both"/>
        <w:rPr>
          <w:rFonts w:ascii="Tahoma" w:hAnsi="Tahoma" w:cs="Tahoma"/>
        </w:rPr>
      </w:pPr>
      <w:r w:rsidRPr="00A41889">
        <w:rPr>
          <w:rFonts w:ascii="Tahoma" w:hAnsi="Tahoma" w:cs="Tahoma"/>
        </w:rPr>
        <w:t>- avtomatsko prometno odvisno (s senzorji prometa),</w:t>
      </w:r>
    </w:p>
    <w:p w14:paraId="5CDDB1C9" w14:textId="77777777" w:rsidR="00B3019A" w:rsidRPr="00A41889" w:rsidRDefault="00B3019A" w:rsidP="00F46B0A">
      <w:pPr>
        <w:keepNext/>
        <w:keepLines/>
        <w:jc w:val="both"/>
        <w:rPr>
          <w:rFonts w:ascii="Tahoma" w:hAnsi="Tahoma" w:cs="Tahoma"/>
        </w:rPr>
      </w:pPr>
      <w:r w:rsidRPr="00A41889">
        <w:rPr>
          <w:rFonts w:ascii="Tahoma" w:hAnsi="Tahoma" w:cs="Tahoma"/>
        </w:rPr>
        <w:t>- avtomatsko časovno odvisno (vnaprej definirani časi),</w:t>
      </w:r>
    </w:p>
    <w:p w14:paraId="3FFA4CC1" w14:textId="77777777" w:rsidR="00B3019A" w:rsidRPr="00A41889" w:rsidRDefault="00B3019A" w:rsidP="00F46B0A">
      <w:pPr>
        <w:keepNext/>
        <w:keepLines/>
        <w:jc w:val="both"/>
        <w:rPr>
          <w:rFonts w:ascii="Tahoma" w:hAnsi="Tahoma" w:cs="Tahoma"/>
        </w:rPr>
      </w:pPr>
      <w:r w:rsidRPr="00A41889">
        <w:rPr>
          <w:rFonts w:ascii="Tahoma" w:hAnsi="Tahoma" w:cs="Tahoma"/>
        </w:rPr>
        <w:t>- ročno upravljanje,</w:t>
      </w:r>
    </w:p>
    <w:p w14:paraId="005F4EB3" w14:textId="77777777" w:rsidR="00B3019A" w:rsidRPr="00A41889" w:rsidRDefault="00B3019A" w:rsidP="00F46B0A">
      <w:pPr>
        <w:keepNext/>
        <w:keepLines/>
        <w:jc w:val="both"/>
        <w:rPr>
          <w:rFonts w:ascii="Tahoma" w:hAnsi="Tahoma" w:cs="Tahoma"/>
        </w:rPr>
      </w:pPr>
      <w:r w:rsidRPr="00A41889">
        <w:rPr>
          <w:rFonts w:ascii="Tahoma" w:hAnsi="Tahoma" w:cs="Tahoma"/>
        </w:rPr>
        <w:t>- utrip rumene,</w:t>
      </w:r>
    </w:p>
    <w:p w14:paraId="635AE08C" w14:textId="77777777" w:rsidR="00B3019A" w:rsidRPr="00A41889" w:rsidRDefault="00B3019A" w:rsidP="00F46B0A">
      <w:pPr>
        <w:keepNext/>
        <w:keepLines/>
        <w:jc w:val="both"/>
        <w:rPr>
          <w:rFonts w:ascii="Tahoma" w:hAnsi="Tahoma" w:cs="Tahoma"/>
        </w:rPr>
      </w:pPr>
      <w:r w:rsidRPr="00A41889">
        <w:rPr>
          <w:rFonts w:ascii="Tahoma" w:hAnsi="Tahoma" w:cs="Tahoma"/>
        </w:rPr>
        <w:t>- izklop vseh luči,</w:t>
      </w:r>
    </w:p>
    <w:p w14:paraId="30654B8E" w14:textId="77777777" w:rsidR="00B3019A" w:rsidRPr="00A41889" w:rsidRDefault="00B3019A" w:rsidP="00F46B0A">
      <w:pPr>
        <w:keepNext/>
        <w:keepLines/>
        <w:jc w:val="both"/>
        <w:rPr>
          <w:rFonts w:ascii="Tahoma" w:hAnsi="Tahoma" w:cs="Tahoma"/>
        </w:rPr>
      </w:pPr>
      <w:r w:rsidRPr="00A41889">
        <w:rPr>
          <w:rFonts w:ascii="Tahoma" w:hAnsi="Tahoma" w:cs="Tahoma"/>
        </w:rPr>
        <w:t>- rdeča na vseh semaforjih,</w:t>
      </w:r>
    </w:p>
    <w:p w14:paraId="39104FA4" w14:textId="77777777" w:rsidR="00B3019A" w:rsidRPr="00A41889" w:rsidRDefault="00B3019A" w:rsidP="00F46B0A">
      <w:pPr>
        <w:keepNext/>
        <w:keepLines/>
        <w:jc w:val="both"/>
        <w:rPr>
          <w:rFonts w:ascii="Tahoma" w:hAnsi="Tahoma" w:cs="Tahoma"/>
        </w:rPr>
      </w:pPr>
      <w:r w:rsidRPr="00A41889">
        <w:rPr>
          <w:rFonts w:ascii="Tahoma" w:hAnsi="Tahoma" w:cs="Tahoma"/>
        </w:rPr>
        <w:t>- možnost nastavljanja več programov.</w:t>
      </w:r>
    </w:p>
    <w:p w14:paraId="41CC243D" w14:textId="77777777" w:rsidR="00B3019A" w:rsidRPr="00A41889" w:rsidRDefault="00B3019A" w:rsidP="00F46B0A">
      <w:pPr>
        <w:keepNext/>
        <w:keepLines/>
        <w:jc w:val="both"/>
        <w:rPr>
          <w:rFonts w:ascii="Tahoma" w:hAnsi="Tahoma" w:cs="Tahoma"/>
        </w:rPr>
      </w:pPr>
      <w:r w:rsidRPr="00A41889">
        <w:rPr>
          <w:rFonts w:ascii="Tahoma" w:hAnsi="Tahoma" w:cs="Tahoma"/>
        </w:rPr>
        <w:t>- Morajo biti kompatibilni z obstoječimi semaforji ( MPB 4400 ) in njihovimi frekvenčnimi območji.</w:t>
      </w:r>
    </w:p>
    <w:p w14:paraId="4F9713F2" w14:textId="77777777" w:rsidR="00B3019A" w:rsidRPr="00A41889" w:rsidRDefault="00B3019A" w:rsidP="00F46B0A">
      <w:pPr>
        <w:keepNext/>
        <w:keepLines/>
        <w:jc w:val="both"/>
        <w:rPr>
          <w:rFonts w:ascii="Tahoma" w:hAnsi="Tahoma" w:cs="Tahoma"/>
        </w:rPr>
      </w:pPr>
      <w:r w:rsidRPr="00A41889">
        <w:rPr>
          <w:rFonts w:ascii="Tahoma" w:hAnsi="Tahoma" w:cs="Tahoma"/>
        </w:rPr>
        <w:t>- Možnost preklapljanja med frekvenčnimi kanali.</w:t>
      </w:r>
    </w:p>
    <w:p w14:paraId="31C2723F" w14:textId="64C433BE" w:rsidR="003223CB" w:rsidRPr="00A41889" w:rsidRDefault="003223CB" w:rsidP="00F46B0A">
      <w:pPr>
        <w:keepNext/>
        <w:keepLines/>
        <w:jc w:val="both"/>
        <w:rPr>
          <w:rFonts w:ascii="Tahoma" w:eastAsia="Arial Unicode MS" w:hAnsi="Tahoma" w:cs="Tahoma"/>
          <w:bCs/>
        </w:rPr>
      </w:pPr>
    </w:p>
    <w:p w14:paraId="5E63F947" w14:textId="77777777" w:rsidR="0035351D" w:rsidRPr="00A41889" w:rsidRDefault="0035351D" w:rsidP="00F46B0A">
      <w:pPr>
        <w:keepNext/>
        <w:keepLines/>
        <w:numPr>
          <w:ilvl w:val="2"/>
          <w:numId w:val="4"/>
        </w:numPr>
        <w:jc w:val="both"/>
        <w:rPr>
          <w:rFonts w:ascii="Tahoma" w:hAnsi="Tahoma" w:cs="Tahoma"/>
        </w:rPr>
      </w:pPr>
      <w:r w:rsidRPr="00A41889">
        <w:rPr>
          <w:rFonts w:ascii="Tahoma" w:hAnsi="Tahoma" w:cs="Tahoma"/>
        </w:rPr>
        <w:t>Ostale zahteve in osnutek okvirnega sporazuma</w:t>
      </w:r>
    </w:p>
    <w:p w14:paraId="3C5F0464" w14:textId="77777777" w:rsidR="0035351D" w:rsidRPr="00A41889" w:rsidRDefault="0035351D" w:rsidP="00F46B0A">
      <w:pPr>
        <w:keepNext/>
        <w:keepLines/>
        <w:jc w:val="both"/>
        <w:rPr>
          <w:rFonts w:ascii="Tahoma" w:hAnsi="Tahoma" w:cs="Tahoma"/>
          <w:lang w:val="x-none"/>
        </w:rPr>
      </w:pPr>
    </w:p>
    <w:p w14:paraId="243843E0" w14:textId="62C82BC8" w:rsidR="0035351D" w:rsidRPr="00A41889" w:rsidRDefault="0035351D" w:rsidP="00F46B0A">
      <w:pPr>
        <w:keepNext/>
        <w:keepLines/>
        <w:jc w:val="both"/>
        <w:rPr>
          <w:rFonts w:ascii="Tahoma" w:hAnsi="Tahoma" w:cs="Tahoma"/>
        </w:rPr>
      </w:pPr>
      <w:r w:rsidRPr="00A41889">
        <w:rPr>
          <w:rFonts w:ascii="Tahoma" w:hAnsi="Tahoma" w:cs="Tahoma"/>
        </w:rPr>
        <w:t xml:space="preserve">Ostale </w:t>
      </w:r>
      <w:r w:rsidR="00AB12A4" w:rsidRPr="00A41889">
        <w:rPr>
          <w:rFonts w:ascii="Tahoma" w:hAnsi="Tahoma" w:cs="Tahoma"/>
        </w:rPr>
        <w:t xml:space="preserve">tehnične in posebne </w:t>
      </w:r>
      <w:r w:rsidRPr="00A41889">
        <w:rPr>
          <w:rFonts w:ascii="Tahoma" w:hAnsi="Tahoma" w:cs="Tahoma"/>
        </w:rPr>
        <w:t xml:space="preserve">zahteve so podrobno opredeljene v osnutku okvirnega sporazuma, ki je kot priloga sestavni del te razpisne dokumentacije. </w:t>
      </w:r>
    </w:p>
    <w:p w14:paraId="1D90B029" w14:textId="77777777" w:rsidR="0035351D" w:rsidRPr="00A41889" w:rsidRDefault="0035351D" w:rsidP="00F46B0A">
      <w:pPr>
        <w:keepNext/>
        <w:keepLines/>
        <w:jc w:val="both"/>
        <w:rPr>
          <w:rFonts w:ascii="Tahoma" w:hAnsi="Tahoma" w:cs="Tahoma"/>
        </w:rPr>
      </w:pPr>
    </w:p>
    <w:p w14:paraId="483A39EB" w14:textId="540D90B7" w:rsidR="00AE7367" w:rsidRPr="00A41889" w:rsidRDefault="00AE7367" w:rsidP="00F46B0A">
      <w:pPr>
        <w:keepNext/>
        <w:keepLines/>
        <w:rPr>
          <w:rFonts w:ascii="Tahoma" w:hAnsi="Tahoma" w:cs="Tahoma"/>
        </w:rPr>
      </w:pPr>
      <w:r w:rsidRPr="00A41889">
        <w:rPr>
          <w:rFonts w:ascii="Tahoma" w:hAnsi="Tahoma" w:cs="Tahoma"/>
        </w:rPr>
        <w:br w:type="page"/>
      </w:r>
    </w:p>
    <w:p w14:paraId="7CCCCE13" w14:textId="211ED3C8" w:rsidR="00832A7F" w:rsidRPr="00A41889" w:rsidRDefault="003705CC" w:rsidP="00F46B0A">
      <w:pPr>
        <w:keepNext/>
        <w:keepLines/>
        <w:numPr>
          <w:ilvl w:val="0"/>
          <w:numId w:val="2"/>
        </w:numPr>
        <w:jc w:val="both"/>
        <w:rPr>
          <w:rFonts w:ascii="Tahoma" w:hAnsi="Tahoma" w:cs="Tahoma"/>
          <w:b/>
          <w:sz w:val="24"/>
        </w:rPr>
      </w:pPr>
      <w:r w:rsidRPr="00A41889">
        <w:rPr>
          <w:rFonts w:ascii="Tahoma" w:hAnsi="Tahoma" w:cs="Tahoma"/>
          <w:b/>
          <w:sz w:val="24"/>
        </w:rPr>
        <w:lastRenderedPageBreak/>
        <w:t>UGOTAVLJANJE SPOSOBNOSTI</w:t>
      </w:r>
      <w:r w:rsidR="00832A7F" w:rsidRPr="00A41889">
        <w:rPr>
          <w:rFonts w:ascii="Tahoma" w:hAnsi="Tahoma" w:cs="Tahoma"/>
          <w:b/>
          <w:sz w:val="24"/>
        </w:rPr>
        <w:t xml:space="preserve"> </w:t>
      </w:r>
    </w:p>
    <w:p w14:paraId="580AA9B5" w14:textId="77777777" w:rsidR="003705CC" w:rsidRPr="00A41889" w:rsidRDefault="003705CC" w:rsidP="00F46B0A">
      <w:pPr>
        <w:keepNext/>
        <w:keepLines/>
        <w:jc w:val="both"/>
        <w:rPr>
          <w:rFonts w:ascii="Tahoma" w:hAnsi="Tahoma" w:cs="Tahoma"/>
          <w:b/>
          <w:sz w:val="24"/>
        </w:rPr>
      </w:pPr>
    </w:p>
    <w:p w14:paraId="7D445C43" w14:textId="77777777" w:rsidR="0031455C" w:rsidRPr="00A41889" w:rsidRDefault="0031455C" w:rsidP="00F46B0A">
      <w:pPr>
        <w:keepNext/>
        <w:keepLines/>
        <w:jc w:val="both"/>
        <w:rPr>
          <w:rFonts w:ascii="Tahoma" w:hAnsi="Tahoma" w:cs="Tahoma"/>
          <w:b/>
          <w:bCs/>
        </w:rPr>
      </w:pPr>
      <w:r w:rsidRPr="00A41889">
        <w:rPr>
          <w:rFonts w:ascii="Tahoma" w:hAnsi="Tahoma" w:cs="Tahoma"/>
          <w:b/>
          <w:bCs/>
        </w:rPr>
        <w:t xml:space="preserve">Splošno: </w:t>
      </w:r>
    </w:p>
    <w:p w14:paraId="429468C1" w14:textId="1D10DA16" w:rsidR="0031455C" w:rsidRPr="00A41889" w:rsidRDefault="0031455C" w:rsidP="00F46B0A">
      <w:pPr>
        <w:keepNext/>
        <w:keepLines/>
        <w:suppressAutoHyphens/>
        <w:jc w:val="both"/>
        <w:rPr>
          <w:rFonts w:ascii="Tahoma" w:hAnsi="Tahoma" w:cs="Tahoma"/>
          <w:bCs/>
        </w:rPr>
      </w:pPr>
      <w:r w:rsidRPr="00A41889">
        <w:rPr>
          <w:rFonts w:ascii="Tahoma" w:hAnsi="Tahoma" w:cs="Tahoma"/>
          <w:bCs/>
        </w:rPr>
        <w:t xml:space="preserve">Za ugotavljanje sposobnosti mora </w:t>
      </w:r>
      <w:r w:rsidR="00797DB2" w:rsidRPr="00A41889">
        <w:rPr>
          <w:rFonts w:ascii="Tahoma" w:hAnsi="Tahoma" w:cs="Tahoma"/>
          <w:bCs/>
        </w:rPr>
        <w:t>gospodarski subjekt</w:t>
      </w:r>
      <w:r w:rsidRPr="00A41889">
        <w:rPr>
          <w:rFonts w:ascii="Tahoma" w:hAnsi="Tahoma" w:cs="Tahoma"/>
          <w:bCs/>
        </w:rPr>
        <w:t xml:space="preserve"> izpolnjevati pogoje in zahteve skladno z določbami ZJN-3, ter pogoje in zahteve, ki so določene v tej razpisni dokumentaciji. </w:t>
      </w:r>
    </w:p>
    <w:p w14:paraId="52839C0A" w14:textId="77777777" w:rsidR="0031455C" w:rsidRPr="00A41889" w:rsidRDefault="0031455C" w:rsidP="00F46B0A">
      <w:pPr>
        <w:keepNext/>
        <w:keepLines/>
        <w:suppressAutoHyphens/>
        <w:jc w:val="both"/>
        <w:rPr>
          <w:rFonts w:ascii="Tahoma" w:hAnsi="Tahoma" w:cs="Tahoma"/>
          <w:bCs/>
        </w:rPr>
      </w:pPr>
    </w:p>
    <w:p w14:paraId="1E060300" w14:textId="64D6D749" w:rsidR="0031455C" w:rsidRPr="00A41889" w:rsidRDefault="0031455C" w:rsidP="00F46B0A">
      <w:pPr>
        <w:keepNext/>
        <w:keepLines/>
        <w:suppressAutoHyphens/>
        <w:jc w:val="both"/>
        <w:rPr>
          <w:rFonts w:ascii="Tahoma" w:hAnsi="Tahoma" w:cs="Tahoma"/>
          <w:bCs/>
        </w:rPr>
      </w:pPr>
      <w:r w:rsidRPr="00A41889">
        <w:rPr>
          <w:rFonts w:ascii="Tahoma" w:hAnsi="Tahoma" w:cs="Tahoma"/>
          <w:bCs/>
        </w:rPr>
        <w:t xml:space="preserve">Naročnik bo od </w:t>
      </w:r>
      <w:r w:rsidR="00797DB2" w:rsidRPr="00A41889">
        <w:rPr>
          <w:rFonts w:ascii="Tahoma" w:hAnsi="Tahoma" w:cs="Tahoma"/>
          <w:bCs/>
        </w:rPr>
        <w:t>gospodarskega subjekta</w:t>
      </w:r>
      <w:r w:rsidRPr="00A41889">
        <w:rPr>
          <w:rFonts w:ascii="Tahoma" w:hAnsi="Tahoma" w:cs="Tahoma"/>
          <w:bCs/>
        </w:rPr>
        <w:t xml:space="preserve"> zahteval, da predloži dokazila o izpolnjevanju pogojev in zahtev iz razpisne dokumentacije, v kolikor </w:t>
      </w:r>
      <w:r w:rsidR="00797DB2" w:rsidRPr="00A41889">
        <w:rPr>
          <w:rFonts w:ascii="Tahoma" w:hAnsi="Tahoma" w:cs="Tahoma"/>
          <w:bCs/>
        </w:rPr>
        <w:t>gospodarski subjekt</w:t>
      </w:r>
      <w:r w:rsidRPr="00A41889">
        <w:rPr>
          <w:rFonts w:ascii="Tahoma" w:hAnsi="Tahoma" w:cs="Tahoma"/>
          <w:bCs/>
        </w:rPr>
        <w:t xml:space="preserve"> vseh zahtevanih dokazil že ne b</w:t>
      </w:r>
      <w:r w:rsidR="00797DB2" w:rsidRPr="00A41889">
        <w:rPr>
          <w:rFonts w:ascii="Tahoma" w:hAnsi="Tahoma" w:cs="Tahoma"/>
          <w:bCs/>
        </w:rPr>
        <w:t>o sam priložil</w:t>
      </w:r>
      <w:r w:rsidRPr="00A41889">
        <w:rPr>
          <w:rFonts w:ascii="Tahoma" w:hAnsi="Tahoma" w:cs="Tahoma"/>
          <w:bCs/>
        </w:rPr>
        <w:t xml:space="preserve"> v ponudbi. </w:t>
      </w:r>
    </w:p>
    <w:p w14:paraId="67ADE8E5" w14:textId="77777777" w:rsidR="0031455C" w:rsidRPr="00A41889" w:rsidRDefault="0031455C" w:rsidP="00F46B0A">
      <w:pPr>
        <w:keepNext/>
        <w:keepLines/>
        <w:suppressAutoHyphens/>
        <w:jc w:val="both"/>
        <w:rPr>
          <w:rFonts w:ascii="Tahoma" w:hAnsi="Tahoma" w:cs="Tahoma"/>
          <w:bCs/>
        </w:rPr>
      </w:pPr>
    </w:p>
    <w:p w14:paraId="15CC877D" w14:textId="1E19B90F" w:rsidR="0031455C" w:rsidRPr="00A41889" w:rsidRDefault="00797DB2" w:rsidP="00F46B0A">
      <w:pPr>
        <w:keepNext/>
        <w:keepLines/>
        <w:suppressAutoHyphens/>
        <w:jc w:val="both"/>
        <w:rPr>
          <w:rFonts w:ascii="Tahoma" w:hAnsi="Tahoma" w:cs="Tahoma"/>
          <w:bCs/>
        </w:rPr>
      </w:pPr>
      <w:r w:rsidRPr="00A41889">
        <w:rPr>
          <w:rFonts w:ascii="Tahoma" w:hAnsi="Tahoma" w:cs="Tahoma"/>
          <w:bCs/>
        </w:rPr>
        <w:t xml:space="preserve">Gospodarski subjekt </w:t>
      </w:r>
      <w:r w:rsidR="0031455C" w:rsidRPr="00A41889">
        <w:rPr>
          <w:rFonts w:ascii="Tahoma" w:hAnsi="Tahoma" w:cs="Tahoma"/>
          <w:bCs/>
        </w:rPr>
        <w:t xml:space="preserve">mora izpolnjevati zahtevane pogoje v točki 3. V primeru, da </w:t>
      </w:r>
      <w:r w:rsidRPr="00A41889">
        <w:rPr>
          <w:rFonts w:ascii="Tahoma" w:hAnsi="Tahoma" w:cs="Tahoma"/>
          <w:bCs/>
        </w:rPr>
        <w:t>gospodarski subjekt</w:t>
      </w:r>
      <w:r w:rsidR="0031455C" w:rsidRPr="00A41889">
        <w:rPr>
          <w:rFonts w:ascii="Tahoma" w:hAnsi="Tahoma" w:cs="Tahoma"/>
          <w:bCs/>
        </w:rPr>
        <w:t xml:space="preserve"> nastopa v skupni </w:t>
      </w:r>
      <w:r w:rsidRPr="00A41889">
        <w:rPr>
          <w:rFonts w:ascii="Tahoma" w:hAnsi="Tahoma" w:cs="Tahoma"/>
          <w:bCs/>
        </w:rPr>
        <w:t xml:space="preserve">ponudbi </w:t>
      </w:r>
      <w:r w:rsidR="0031455C" w:rsidRPr="00A41889">
        <w:rPr>
          <w:rFonts w:ascii="Tahoma" w:hAnsi="Tahoma" w:cs="Tahoma"/>
          <w:bCs/>
        </w:rPr>
        <w:t xml:space="preserve">mora zahtevane pogoje za ugotavljanje sposobnosti </w:t>
      </w:r>
      <w:r w:rsidRPr="00A41889">
        <w:rPr>
          <w:rFonts w:ascii="Tahoma" w:hAnsi="Tahoma" w:cs="Tahoma"/>
          <w:bCs/>
        </w:rPr>
        <w:t>ponudnika</w:t>
      </w:r>
      <w:r w:rsidR="0031455C" w:rsidRPr="00A41889">
        <w:rPr>
          <w:rFonts w:ascii="Tahoma" w:hAnsi="Tahoma" w:cs="Tahoma"/>
          <w:bCs/>
        </w:rPr>
        <w:t xml:space="preserve"> izpolnjevati tudi vsak od partnerjev v primeru skupne </w:t>
      </w:r>
      <w:r w:rsidRPr="00A41889">
        <w:rPr>
          <w:rFonts w:ascii="Tahoma" w:hAnsi="Tahoma" w:cs="Tahoma"/>
          <w:bCs/>
        </w:rPr>
        <w:t>ponudbe</w:t>
      </w:r>
      <w:r w:rsidR="0031455C" w:rsidRPr="00A41889">
        <w:rPr>
          <w:rFonts w:ascii="Tahoma" w:hAnsi="Tahoma" w:cs="Tahoma"/>
          <w:bCs/>
        </w:rPr>
        <w:t xml:space="preserve">. V primeru </w:t>
      </w:r>
      <w:r w:rsidRPr="00A41889">
        <w:rPr>
          <w:rFonts w:ascii="Tahoma" w:hAnsi="Tahoma" w:cs="Tahoma"/>
          <w:bCs/>
        </w:rPr>
        <w:t xml:space="preserve">ponudbe </w:t>
      </w:r>
      <w:r w:rsidR="0031455C" w:rsidRPr="00A41889">
        <w:rPr>
          <w:rFonts w:ascii="Tahoma" w:hAnsi="Tahoma" w:cs="Tahoma"/>
          <w:bCs/>
        </w:rPr>
        <w:t xml:space="preserve">s podizvajalci in/ali s subjekti, katerih zmogljivosti uporablja gospodarski subjekt, mora pogoje za ugotavljanje sposobnosti, kjer je to v razpisni dokumentaciji določeno, izpolnjevati tudi vsak izmed podizvajalcev, ki jih </w:t>
      </w:r>
      <w:r w:rsidRPr="00A41889">
        <w:rPr>
          <w:rFonts w:ascii="Tahoma" w:hAnsi="Tahoma" w:cs="Tahoma"/>
          <w:bCs/>
        </w:rPr>
        <w:t xml:space="preserve">gospodarski subjekt </w:t>
      </w:r>
      <w:r w:rsidR="0031455C" w:rsidRPr="00A41889">
        <w:rPr>
          <w:rFonts w:ascii="Tahoma" w:hAnsi="Tahoma" w:cs="Tahoma"/>
          <w:bCs/>
        </w:rPr>
        <w:t xml:space="preserve">v </w:t>
      </w:r>
      <w:r w:rsidRPr="00A41889">
        <w:rPr>
          <w:rFonts w:ascii="Tahoma" w:hAnsi="Tahoma" w:cs="Tahoma"/>
          <w:bCs/>
        </w:rPr>
        <w:t xml:space="preserve">ponudbi </w:t>
      </w:r>
      <w:r w:rsidR="0031455C" w:rsidRPr="00A41889">
        <w:rPr>
          <w:rFonts w:ascii="Tahoma" w:hAnsi="Tahoma" w:cs="Tahoma"/>
          <w:bCs/>
        </w:rPr>
        <w:t xml:space="preserve">navede, ter tudi vsak subjekt, katerih zmogljivosti uporablja gospodarski subjekt. </w:t>
      </w:r>
    </w:p>
    <w:p w14:paraId="62768845" w14:textId="77777777" w:rsidR="0031455C" w:rsidRPr="00A41889" w:rsidRDefault="0031455C" w:rsidP="00F46B0A">
      <w:pPr>
        <w:keepNext/>
        <w:keepLines/>
        <w:suppressAutoHyphens/>
        <w:jc w:val="both"/>
        <w:rPr>
          <w:rFonts w:ascii="Tahoma" w:hAnsi="Tahoma" w:cs="Tahoma"/>
          <w:bCs/>
          <w:i/>
        </w:rPr>
      </w:pPr>
    </w:p>
    <w:p w14:paraId="3103421D" w14:textId="6E096528" w:rsidR="0031455C" w:rsidRPr="00A41889" w:rsidRDefault="004A7A71" w:rsidP="00F46B0A">
      <w:pPr>
        <w:keepNext/>
        <w:keepLines/>
        <w:autoSpaceDE w:val="0"/>
        <w:autoSpaceDN w:val="0"/>
        <w:adjustRightInd w:val="0"/>
        <w:jc w:val="both"/>
        <w:rPr>
          <w:rFonts w:ascii="Tahoma" w:eastAsia="Calibri" w:hAnsi="Tahoma" w:cs="Tahoma"/>
        </w:rPr>
      </w:pPr>
      <w:r w:rsidRPr="00A41889">
        <w:rPr>
          <w:rFonts w:ascii="Tahoma" w:eastAsia="Calibri" w:hAnsi="Tahoma" w:cs="Tahoma"/>
        </w:rPr>
        <w:t>Izraz »gospodarski subjekt«, je uporabljen kot nevtralni izraz za ponudnika, partnerja, podizvajalca in subjekta, katerega zmogljivost uporablja gospodarski subjekt.</w:t>
      </w:r>
    </w:p>
    <w:p w14:paraId="09651A62" w14:textId="77777777" w:rsidR="004A7A71" w:rsidRPr="00A41889" w:rsidRDefault="004A7A71" w:rsidP="00F46B0A">
      <w:pPr>
        <w:keepNext/>
        <w:keepLines/>
        <w:jc w:val="both"/>
        <w:rPr>
          <w:rFonts w:ascii="Tahoma" w:hAnsi="Tahoma" w:cs="Tahoma"/>
        </w:rPr>
      </w:pPr>
    </w:p>
    <w:p w14:paraId="2C5A0903" w14:textId="77777777" w:rsidR="0031455C" w:rsidRPr="00A41889" w:rsidRDefault="0031455C" w:rsidP="00F46B0A">
      <w:pPr>
        <w:keepNext/>
        <w:keepLines/>
        <w:autoSpaceDE w:val="0"/>
        <w:autoSpaceDN w:val="0"/>
        <w:adjustRightInd w:val="0"/>
        <w:jc w:val="both"/>
        <w:rPr>
          <w:rFonts w:ascii="Tahoma" w:eastAsia="Calibri" w:hAnsi="Tahoma" w:cs="Tahoma"/>
        </w:rPr>
      </w:pPr>
      <w:r w:rsidRPr="00A41889">
        <w:rPr>
          <w:rFonts w:ascii="Tahoma" w:hAnsi="Tahoma" w:cs="Tahoma"/>
        </w:rPr>
        <w:t xml:space="preserve">Ponudnik </w:t>
      </w:r>
      <w:r w:rsidRPr="00A41889">
        <w:rPr>
          <w:rFonts w:ascii="Tahoma" w:eastAsia="Calibri" w:hAnsi="Tahoma" w:cs="Tahoma"/>
        </w:rPr>
        <w:t>s sedežem v tuji državi mora izpolnjevati enake pogoje kot p</w:t>
      </w:r>
      <w:r w:rsidRPr="00A41889">
        <w:rPr>
          <w:rFonts w:ascii="Tahoma" w:hAnsi="Tahoma" w:cs="Tahoma"/>
        </w:rPr>
        <w:t xml:space="preserve">onudnik </w:t>
      </w:r>
      <w:r w:rsidRPr="00A41889">
        <w:rPr>
          <w:rFonts w:ascii="Tahoma" w:eastAsia="Calibri" w:hAnsi="Tahoma" w:cs="Tahoma"/>
        </w:rPr>
        <w:t xml:space="preserve">s sedežem v Republiki Sloveniji. Enako velja tudi v primeru, da </w:t>
      </w:r>
      <w:r w:rsidRPr="00A41889">
        <w:rPr>
          <w:rFonts w:ascii="Tahoma" w:hAnsi="Tahoma" w:cs="Tahoma"/>
        </w:rPr>
        <w:t xml:space="preserve">ponudnik </w:t>
      </w:r>
      <w:r w:rsidRPr="00A41889">
        <w:rPr>
          <w:rFonts w:ascii="Tahoma" w:eastAsia="Calibri" w:hAnsi="Tahoma" w:cs="Tahoma"/>
        </w:rPr>
        <w:t>nastopa s partnerjem ali podizvajalcem ali se sklicuje na uporabo zmogljivosti drugih subjektov.</w:t>
      </w:r>
    </w:p>
    <w:p w14:paraId="151874DC" w14:textId="77777777" w:rsidR="0031455C" w:rsidRPr="00A41889" w:rsidRDefault="0031455C" w:rsidP="00F46B0A">
      <w:pPr>
        <w:keepNext/>
        <w:keepLines/>
        <w:autoSpaceDE w:val="0"/>
        <w:autoSpaceDN w:val="0"/>
        <w:adjustRightInd w:val="0"/>
        <w:jc w:val="both"/>
        <w:rPr>
          <w:rFonts w:ascii="Tahoma" w:eastAsia="Calibri" w:hAnsi="Tahoma" w:cs="Tahoma"/>
        </w:rPr>
      </w:pPr>
    </w:p>
    <w:p w14:paraId="6647DB4F" w14:textId="77777777" w:rsidR="0031455C" w:rsidRPr="00A41889" w:rsidRDefault="0031455C" w:rsidP="00F46B0A">
      <w:pPr>
        <w:keepNext/>
        <w:keepLines/>
        <w:tabs>
          <w:tab w:val="left" w:pos="142"/>
        </w:tabs>
        <w:jc w:val="both"/>
        <w:rPr>
          <w:rFonts w:ascii="Tahoma" w:hAnsi="Tahoma" w:cs="Tahoma"/>
        </w:rPr>
      </w:pPr>
      <w:r w:rsidRPr="00A41889">
        <w:rPr>
          <w:rFonts w:ascii="Tahoma" w:hAnsi="Tahoma" w:cs="Tahoma"/>
          <w:lang w:val="x-none"/>
        </w:rPr>
        <w:t>Ponudniki in posamezni člani skupine ponudnikov v okviru skupne ponudbe</w:t>
      </w:r>
      <w:r w:rsidRPr="00A41889">
        <w:rPr>
          <w:rFonts w:ascii="Tahoma" w:hAnsi="Tahoma" w:cs="Tahoma"/>
        </w:rPr>
        <w:t xml:space="preserve"> ter podizvajalci</w:t>
      </w:r>
      <w:r w:rsidRPr="00A41889">
        <w:rPr>
          <w:rFonts w:ascii="Tahoma" w:hAnsi="Tahoma" w:cs="Tahoma"/>
          <w:lang w:val="x-none"/>
        </w:rPr>
        <w:t>, ki nimajo sedeža v Republiki Sloveniji, morajo posamezno sposobnost dokazovati v skladu</w:t>
      </w:r>
      <w:r w:rsidRPr="00A41889">
        <w:rPr>
          <w:rFonts w:ascii="Tahoma" w:hAnsi="Tahoma" w:cs="Tahoma"/>
        </w:rPr>
        <w:t xml:space="preserve"> z zahtevami naročnika iz razpisne dokumentacije, ki velja za vse ponudnike</w:t>
      </w:r>
      <w:r w:rsidRPr="00A41889">
        <w:rPr>
          <w:rFonts w:ascii="Tahoma" w:hAnsi="Tahoma" w:cs="Tahoma"/>
          <w:lang w:val="x-none"/>
        </w:rPr>
        <w:t xml:space="preserve"> </w:t>
      </w:r>
      <w:r w:rsidRPr="00A41889">
        <w:rPr>
          <w:rFonts w:ascii="Tahoma" w:hAnsi="Tahoma" w:cs="Tahoma"/>
        </w:rPr>
        <w:t xml:space="preserve">ter v skladu </w:t>
      </w:r>
      <w:r w:rsidRPr="00A41889">
        <w:rPr>
          <w:rFonts w:ascii="Tahoma" w:hAnsi="Tahoma" w:cs="Tahoma"/>
          <w:lang w:val="x-none"/>
        </w:rPr>
        <w:t xml:space="preserve">z določili </w:t>
      </w:r>
      <w:r w:rsidRPr="00A41889">
        <w:rPr>
          <w:rFonts w:ascii="Tahoma" w:hAnsi="Tahoma" w:cs="Tahoma"/>
        </w:rPr>
        <w:t>četrtega odstavka 77</w:t>
      </w:r>
      <w:r w:rsidRPr="00A41889">
        <w:rPr>
          <w:rFonts w:ascii="Tahoma" w:hAnsi="Tahoma" w:cs="Tahoma"/>
          <w:lang w:val="x-none"/>
        </w:rPr>
        <w:t>. člena ZJN-</w:t>
      </w:r>
      <w:r w:rsidRPr="00A41889">
        <w:rPr>
          <w:rFonts w:ascii="Tahoma" w:hAnsi="Tahoma" w:cs="Tahoma"/>
        </w:rPr>
        <w:t>3</w:t>
      </w:r>
      <w:r w:rsidRPr="00A41889">
        <w:rPr>
          <w:rFonts w:ascii="Tahoma" w:hAnsi="Tahoma" w:cs="Tahoma"/>
          <w:lang w:val="x-none"/>
        </w:rPr>
        <w:t xml:space="preserve"> in ta dokazila priložiti k ponudbi. </w:t>
      </w:r>
    </w:p>
    <w:p w14:paraId="6DB55929" w14:textId="77777777" w:rsidR="0031455C" w:rsidRPr="00A41889" w:rsidRDefault="0031455C" w:rsidP="00F46B0A">
      <w:pPr>
        <w:keepNext/>
        <w:keepLines/>
        <w:jc w:val="both"/>
        <w:rPr>
          <w:rFonts w:ascii="Tahoma" w:hAnsi="Tahoma" w:cs="Tahoma"/>
        </w:rPr>
      </w:pPr>
    </w:p>
    <w:p w14:paraId="612A7693" w14:textId="77777777" w:rsidR="0031455C" w:rsidRPr="00A41889" w:rsidRDefault="0031455C" w:rsidP="00F46B0A">
      <w:pPr>
        <w:keepNext/>
        <w:keepLines/>
        <w:jc w:val="both"/>
        <w:rPr>
          <w:rFonts w:ascii="Tahoma" w:hAnsi="Tahoma" w:cs="Tahoma"/>
        </w:rPr>
      </w:pPr>
      <w:r w:rsidRPr="00A41889">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A41889" w:rsidRDefault="0031455C" w:rsidP="00F46B0A">
      <w:pPr>
        <w:keepNext/>
        <w:keepLines/>
        <w:jc w:val="both"/>
        <w:rPr>
          <w:rFonts w:ascii="Tahoma" w:hAnsi="Tahoma" w:cs="Tahoma"/>
        </w:rPr>
      </w:pPr>
    </w:p>
    <w:p w14:paraId="650C1C0A" w14:textId="1647C68F" w:rsidR="0031455C" w:rsidRPr="00A41889" w:rsidRDefault="0031455C" w:rsidP="00F46B0A">
      <w:pPr>
        <w:keepNext/>
        <w:keepLines/>
        <w:jc w:val="both"/>
        <w:rPr>
          <w:rFonts w:ascii="Tahoma" w:hAnsi="Tahoma" w:cs="Tahoma"/>
          <w:b/>
          <w:bCs/>
        </w:rPr>
      </w:pPr>
      <w:r w:rsidRPr="00A41889">
        <w:rPr>
          <w:rFonts w:ascii="Tahoma" w:hAnsi="Tahoma" w:cs="Tahoma"/>
          <w:b/>
          <w:bCs/>
        </w:rPr>
        <w:t>Obrazec ESPD:</w:t>
      </w:r>
    </w:p>
    <w:p w14:paraId="1C9C8CBE" w14:textId="77777777" w:rsidR="0031455C" w:rsidRPr="00A41889" w:rsidRDefault="0031455C" w:rsidP="00F46B0A">
      <w:pPr>
        <w:keepNext/>
        <w:keepLines/>
        <w:jc w:val="both"/>
        <w:rPr>
          <w:rFonts w:ascii="Tahoma" w:hAnsi="Tahoma" w:cs="Tahoma"/>
          <w:bCs/>
        </w:rPr>
      </w:pPr>
      <w:r w:rsidRPr="00A41889">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A41889" w:rsidRDefault="0031455C" w:rsidP="00F46B0A">
      <w:pPr>
        <w:keepNext/>
        <w:keepLines/>
        <w:jc w:val="both"/>
        <w:rPr>
          <w:rFonts w:ascii="Tahoma" w:hAnsi="Tahoma" w:cs="Tahoma"/>
          <w:bCs/>
        </w:rPr>
      </w:pPr>
    </w:p>
    <w:p w14:paraId="1638CD46" w14:textId="3DED2C1F" w:rsidR="0031455C" w:rsidRPr="00A41889" w:rsidRDefault="0031455C" w:rsidP="00F46B0A">
      <w:pPr>
        <w:keepNext/>
        <w:keepLines/>
        <w:jc w:val="both"/>
        <w:rPr>
          <w:rFonts w:ascii="Tahoma" w:hAnsi="Tahoma" w:cs="Tahoma"/>
          <w:bCs/>
        </w:rPr>
      </w:pPr>
      <w:r w:rsidRPr="00A41889">
        <w:rPr>
          <w:rFonts w:ascii="Tahoma" w:hAnsi="Tahoma" w:cs="Tahoma"/>
          <w:bCs/>
        </w:rPr>
        <w:t xml:space="preserve">Šteje se, da gospodarski subjekt s predložitvijo ESPD obrazca </w:t>
      </w:r>
      <w:r w:rsidRPr="00A41889">
        <w:rPr>
          <w:rFonts w:ascii="Tahoma" w:hAnsi="Tahoma" w:cs="Tahoma"/>
          <w:b/>
          <w:bCs/>
        </w:rPr>
        <w:t>izjavlja oziroma potrdi, da izpolnjuje vse (zanj) zahtevane pogoje in zahteve naročnika</w:t>
      </w:r>
      <w:r w:rsidRPr="00A41889">
        <w:rPr>
          <w:rFonts w:ascii="Tahoma" w:hAnsi="Tahoma" w:cs="Tahoma"/>
          <w:bCs/>
        </w:rPr>
        <w:t>, ki so določene v razpisni dokumentaciji, ter da bo na (morebitno) zahtevo (po</w:t>
      </w:r>
      <w:r w:rsidR="00DA364E" w:rsidRPr="00A41889">
        <w:rPr>
          <w:rFonts w:ascii="Tahoma" w:hAnsi="Tahoma" w:cs="Tahoma"/>
          <w:bCs/>
        </w:rPr>
        <w:t xml:space="preserve">ziv) naročnika </w:t>
      </w:r>
      <w:r w:rsidRPr="00A41889">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A41889" w:rsidRDefault="0031455C" w:rsidP="00F46B0A">
      <w:pPr>
        <w:keepNext/>
        <w:keepLines/>
        <w:jc w:val="both"/>
        <w:rPr>
          <w:rFonts w:ascii="Tahoma" w:hAnsi="Tahoma" w:cs="Tahoma"/>
          <w:bCs/>
          <w:sz w:val="14"/>
        </w:rPr>
      </w:pPr>
    </w:p>
    <w:p w14:paraId="3C629047" w14:textId="77777777" w:rsidR="0031455C" w:rsidRPr="00A41889" w:rsidRDefault="0031455C" w:rsidP="00F46B0A">
      <w:pPr>
        <w:keepNext/>
        <w:keepLines/>
        <w:jc w:val="both"/>
        <w:rPr>
          <w:rFonts w:ascii="Tahoma" w:hAnsi="Tahoma" w:cs="Tahoma"/>
          <w:bCs/>
        </w:rPr>
      </w:pPr>
      <w:r w:rsidRPr="00A41889">
        <w:rPr>
          <w:rFonts w:ascii="Tahoma" w:hAnsi="Tahoma" w:cs="Tahoma"/>
          <w:bCs/>
        </w:rPr>
        <w:t>Naročnik bo dejansko izpolnjevanje pogojev in zahtev naročnika preverjal v skladu z dokazili oziroma na način, kot le to izhaja iz razpisne dokumentacije ter v skladu z določili ZJN-3.</w:t>
      </w:r>
    </w:p>
    <w:p w14:paraId="13533CA5" w14:textId="1472CB98" w:rsidR="0024268E" w:rsidRDefault="0024268E" w:rsidP="00F46B0A">
      <w:pPr>
        <w:keepNext/>
        <w:keepLines/>
        <w:jc w:val="both"/>
        <w:rPr>
          <w:rFonts w:ascii="Tahoma" w:hAnsi="Tahoma" w:cs="Tahoma"/>
          <w:bCs/>
        </w:rPr>
      </w:pPr>
    </w:p>
    <w:p w14:paraId="12F930DB" w14:textId="7CD40298" w:rsidR="00E605A3" w:rsidRDefault="00E605A3" w:rsidP="00F46B0A">
      <w:pPr>
        <w:keepNext/>
        <w:keepLines/>
        <w:jc w:val="both"/>
        <w:rPr>
          <w:rFonts w:ascii="Tahoma" w:hAnsi="Tahoma" w:cs="Tahoma"/>
          <w:bCs/>
        </w:rPr>
      </w:pPr>
    </w:p>
    <w:p w14:paraId="6C747488" w14:textId="4AA7743A" w:rsidR="00E605A3" w:rsidRDefault="00E605A3" w:rsidP="00F46B0A">
      <w:pPr>
        <w:keepNext/>
        <w:keepLines/>
        <w:jc w:val="both"/>
        <w:rPr>
          <w:rFonts w:ascii="Tahoma" w:hAnsi="Tahoma" w:cs="Tahoma"/>
          <w:bCs/>
        </w:rPr>
      </w:pPr>
    </w:p>
    <w:p w14:paraId="1522A16D" w14:textId="6C978998" w:rsidR="00E605A3" w:rsidRDefault="00E605A3" w:rsidP="00F46B0A">
      <w:pPr>
        <w:keepNext/>
        <w:keepLines/>
        <w:jc w:val="both"/>
        <w:rPr>
          <w:rFonts w:ascii="Tahoma" w:hAnsi="Tahoma" w:cs="Tahoma"/>
          <w:bCs/>
        </w:rPr>
      </w:pPr>
    </w:p>
    <w:p w14:paraId="0C867280" w14:textId="1CE349BB" w:rsidR="00E605A3" w:rsidRDefault="00E605A3" w:rsidP="00F46B0A">
      <w:pPr>
        <w:keepNext/>
        <w:keepLines/>
        <w:jc w:val="both"/>
        <w:rPr>
          <w:rFonts w:ascii="Tahoma" w:hAnsi="Tahoma" w:cs="Tahoma"/>
          <w:bCs/>
        </w:rPr>
      </w:pPr>
    </w:p>
    <w:p w14:paraId="56904B5F" w14:textId="78A85D71" w:rsidR="00E605A3" w:rsidRDefault="00E605A3" w:rsidP="00F46B0A">
      <w:pPr>
        <w:keepNext/>
        <w:keepLines/>
        <w:jc w:val="both"/>
        <w:rPr>
          <w:rFonts w:ascii="Tahoma" w:hAnsi="Tahoma" w:cs="Tahoma"/>
          <w:bCs/>
        </w:rPr>
      </w:pPr>
    </w:p>
    <w:p w14:paraId="6E15A166" w14:textId="4EDDAEE1" w:rsidR="00E605A3" w:rsidRDefault="00E605A3" w:rsidP="00F46B0A">
      <w:pPr>
        <w:keepNext/>
        <w:keepLines/>
        <w:jc w:val="both"/>
        <w:rPr>
          <w:rFonts w:ascii="Tahoma" w:hAnsi="Tahoma" w:cs="Tahoma"/>
          <w:bCs/>
        </w:rPr>
      </w:pPr>
    </w:p>
    <w:p w14:paraId="298ACC13" w14:textId="4CC3C2AD" w:rsidR="00E605A3" w:rsidRDefault="00E605A3" w:rsidP="00F46B0A">
      <w:pPr>
        <w:keepNext/>
        <w:keepLines/>
        <w:jc w:val="both"/>
        <w:rPr>
          <w:rFonts w:ascii="Tahoma" w:hAnsi="Tahoma" w:cs="Tahoma"/>
          <w:bCs/>
        </w:rPr>
      </w:pPr>
    </w:p>
    <w:p w14:paraId="0D105585" w14:textId="77777777" w:rsidR="00E605A3" w:rsidRPr="00A41889" w:rsidRDefault="00E605A3" w:rsidP="00F46B0A">
      <w:pPr>
        <w:keepNext/>
        <w:keepLines/>
        <w:jc w:val="both"/>
        <w:rPr>
          <w:rFonts w:ascii="Tahoma" w:hAnsi="Tahoma" w:cs="Tahoma"/>
          <w:bCs/>
        </w:rPr>
      </w:pPr>
    </w:p>
    <w:p w14:paraId="44D49E10" w14:textId="5CB123F5" w:rsidR="0031455C" w:rsidRPr="00A41889" w:rsidRDefault="00840983" w:rsidP="00F46B0A">
      <w:pPr>
        <w:keepNext/>
        <w:keepLines/>
        <w:jc w:val="both"/>
        <w:rPr>
          <w:rFonts w:ascii="Tahoma" w:hAnsi="Tahoma" w:cs="Tahoma"/>
          <w:b/>
          <w:bCs/>
        </w:rPr>
      </w:pPr>
      <w:r w:rsidRPr="00A41889">
        <w:rPr>
          <w:rFonts w:ascii="Tahoma" w:hAnsi="Tahoma" w:cs="Tahoma"/>
          <w:b/>
          <w:bCs/>
        </w:rPr>
        <w:lastRenderedPageBreak/>
        <w:t xml:space="preserve">Navodila za </w:t>
      </w:r>
      <w:r w:rsidR="0031455C" w:rsidRPr="00A41889">
        <w:rPr>
          <w:rFonts w:ascii="Tahoma" w:hAnsi="Tahoma" w:cs="Tahoma"/>
          <w:b/>
          <w:bCs/>
        </w:rPr>
        <w:t>obrazec</w:t>
      </w:r>
      <w:r w:rsidRPr="00A41889">
        <w:rPr>
          <w:rFonts w:ascii="Tahoma" w:hAnsi="Tahoma" w:cs="Tahoma"/>
          <w:b/>
          <w:bCs/>
        </w:rPr>
        <w:t xml:space="preserve"> ESPD</w:t>
      </w:r>
      <w:r w:rsidR="0031455C" w:rsidRPr="00A41889">
        <w:rPr>
          <w:rFonts w:ascii="Tahoma" w:hAnsi="Tahoma" w:cs="Tahoma"/>
          <w:b/>
          <w:bCs/>
        </w:rPr>
        <w:t>:</w:t>
      </w:r>
    </w:p>
    <w:p w14:paraId="2BC098C4" w14:textId="77777777" w:rsidR="0031455C" w:rsidRPr="00A41889" w:rsidRDefault="0031455C" w:rsidP="00F46B0A">
      <w:pPr>
        <w:keepNext/>
        <w:keepLines/>
        <w:jc w:val="both"/>
        <w:rPr>
          <w:rFonts w:ascii="Tahoma" w:hAnsi="Tahoma"/>
        </w:rPr>
      </w:pPr>
    </w:p>
    <w:p w14:paraId="16B15F96" w14:textId="427AC0A0" w:rsidR="0031455C" w:rsidRPr="00A41889" w:rsidRDefault="00DA364E" w:rsidP="00F46B0A">
      <w:pPr>
        <w:keepNext/>
        <w:keepLines/>
        <w:jc w:val="both"/>
        <w:rPr>
          <w:rFonts w:ascii="Tahoma" w:hAnsi="Tahoma" w:cs="Tahoma"/>
          <w:bCs/>
        </w:rPr>
      </w:pPr>
      <w:r w:rsidRPr="00A41889">
        <w:rPr>
          <w:rFonts w:ascii="Tahoma" w:hAnsi="Tahoma" w:cs="Tahoma"/>
          <w:bCs/>
        </w:rPr>
        <w:t>Gospodarski subjekt</w:t>
      </w:r>
      <w:r w:rsidR="0031455C" w:rsidRPr="00A41889">
        <w:rPr>
          <w:rFonts w:ascii="Tahoma" w:hAnsi="Tahoma" w:cs="Tahoma"/>
          <w:bCs/>
        </w:rPr>
        <w:t xml:space="preserve"> uvodoma na svoj računalnik (ali drugi elektronski medij) shrani naročnikov ESPD obrazec, ki je (v elektronski obliki v formatu </w:t>
      </w:r>
      <w:proofErr w:type="spellStart"/>
      <w:r w:rsidR="0031455C" w:rsidRPr="00A41889">
        <w:rPr>
          <w:rFonts w:ascii="Tahoma" w:hAnsi="Tahoma" w:cs="Tahoma"/>
          <w:bCs/>
        </w:rPr>
        <w:t>xml</w:t>
      </w:r>
      <w:proofErr w:type="spellEnd"/>
      <w:r w:rsidR="0031455C" w:rsidRPr="00A41889">
        <w:rPr>
          <w:rFonts w:ascii="Tahoma" w:hAnsi="Tahoma" w:cs="Tahoma"/>
          <w:bCs/>
        </w:rPr>
        <w:t xml:space="preserve">) na voljo na mestu, kjer je objavljena razpisna dokumentacija. </w:t>
      </w:r>
      <w:r w:rsidRPr="00A41889">
        <w:rPr>
          <w:rFonts w:ascii="Tahoma" w:hAnsi="Tahoma" w:cs="Tahoma"/>
          <w:bCs/>
        </w:rPr>
        <w:t>Gospodarski subjekt</w:t>
      </w:r>
      <w:r w:rsidR="0031455C" w:rsidRPr="00A41889">
        <w:rPr>
          <w:rFonts w:ascii="Tahoma" w:hAnsi="Tahoma" w:cs="Tahoma"/>
          <w:bCs/>
        </w:rPr>
        <w:t xml:space="preserve"> nato preko brezplačne spletne strani </w:t>
      </w:r>
      <w:hyperlink r:id="rId17" w:history="1">
        <w:r w:rsidR="0031455C" w:rsidRPr="00A41889">
          <w:rPr>
            <w:rFonts w:ascii="Tahoma" w:hAnsi="Tahoma" w:cs="Tahoma"/>
            <w:bCs/>
            <w:color w:val="0000FF"/>
            <w:u w:val="single"/>
          </w:rPr>
          <w:t>https://ejn.gov.si/espd/</w:t>
        </w:r>
      </w:hyperlink>
      <w:r w:rsidR="0031455C" w:rsidRPr="00A41889">
        <w:rPr>
          <w:rFonts w:ascii="Tahoma" w:hAnsi="Tahoma" w:cs="Tahoma"/>
          <w:bCs/>
        </w:rPr>
        <w:t xml:space="preserve"> prične z izpolnjevanjem obrazca ESPD tako, da </w:t>
      </w:r>
      <w:r w:rsidR="0031455C" w:rsidRPr="00A41889">
        <w:rPr>
          <w:rFonts w:ascii="Tahoma" w:hAnsi="Tahoma" w:cs="Tahoma"/>
          <w:b/>
          <w:bCs/>
        </w:rPr>
        <w:t xml:space="preserve">označi, da je gospodarski subjekt </w:t>
      </w:r>
      <w:r w:rsidR="0031455C" w:rsidRPr="00A41889">
        <w:rPr>
          <w:rFonts w:ascii="Tahoma" w:hAnsi="Tahoma" w:cs="Tahoma"/>
          <w:bCs/>
        </w:rPr>
        <w:t xml:space="preserve">in izbere možnost: </w:t>
      </w:r>
      <w:r w:rsidR="0031455C" w:rsidRPr="00A41889">
        <w:rPr>
          <w:rFonts w:ascii="Tahoma" w:hAnsi="Tahoma" w:cs="Tahoma"/>
          <w:b/>
          <w:bCs/>
        </w:rPr>
        <w:t>»Uvoziti ESPD«</w:t>
      </w:r>
      <w:r w:rsidR="0031455C" w:rsidRPr="00A41889">
        <w:rPr>
          <w:rFonts w:ascii="Tahoma" w:hAnsi="Tahoma" w:cs="Tahoma"/>
          <w:bCs/>
        </w:rPr>
        <w:t>.</w:t>
      </w:r>
      <w:r w:rsidR="0031455C" w:rsidRPr="00A41889">
        <w:rPr>
          <w:rFonts w:ascii="Tahoma" w:hAnsi="Tahoma" w:cs="Tahoma"/>
          <w:b/>
          <w:bCs/>
        </w:rPr>
        <w:t xml:space="preserve"> </w:t>
      </w:r>
      <w:r w:rsidR="0031455C" w:rsidRPr="00A41889">
        <w:rPr>
          <w:rFonts w:ascii="Tahoma" w:hAnsi="Tahoma" w:cs="Tahoma"/>
          <w:bCs/>
        </w:rPr>
        <w:t xml:space="preserve">Ponudnik nato izbere sedež podjetja (državo), </w:t>
      </w:r>
      <w:r w:rsidR="0031455C" w:rsidRPr="00A41889">
        <w:rPr>
          <w:rFonts w:ascii="Tahoma" w:hAnsi="Tahoma" w:cs="Tahoma"/>
          <w:b/>
          <w:bCs/>
        </w:rPr>
        <w:t>ter za tem ukaz »Naloži«</w:t>
      </w:r>
      <w:r w:rsidR="0031455C" w:rsidRPr="00A41889">
        <w:rPr>
          <w:rFonts w:ascii="Tahoma" w:hAnsi="Tahoma" w:cs="Tahoma"/>
          <w:bCs/>
        </w:rPr>
        <w:t xml:space="preserve"> in na svojem računalniku (oz. drugem elektronskem mediju) poišče ESPD (.</w:t>
      </w:r>
      <w:proofErr w:type="spellStart"/>
      <w:r w:rsidR="0031455C" w:rsidRPr="00A41889">
        <w:rPr>
          <w:rFonts w:ascii="Tahoma" w:hAnsi="Tahoma" w:cs="Tahoma"/>
          <w:bCs/>
        </w:rPr>
        <w:t>xml</w:t>
      </w:r>
      <w:proofErr w:type="spellEnd"/>
      <w:r w:rsidR="0031455C" w:rsidRPr="00A41889">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A41889" w:rsidRDefault="0031455C" w:rsidP="00F46B0A">
      <w:pPr>
        <w:keepNext/>
        <w:keepLines/>
        <w:jc w:val="both"/>
        <w:rPr>
          <w:rFonts w:ascii="Tahoma" w:hAnsi="Tahoma" w:cs="Tahoma"/>
        </w:rPr>
      </w:pPr>
    </w:p>
    <w:p w14:paraId="38FFFC9D" w14:textId="77777777" w:rsidR="001A253D" w:rsidRPr="00A41889" w:rsidRDefault="001A253D" w:rsidP="00F46B0A">
      <w:pPr>
        <w:keepNext/>
        <w:keepLines/>
        <w:jc w:val="both"/>
        <w:rPr>
          <w:rFonts w:ascii="Tahoma" w:hAnsi="Tahoma" w:cs="Tahoma"/>
        </w:rPr>
      </w:pPr>
      <w:bookmarkStart w:id="10" w:name="_Hlk511905322"/>
      <w:r w:rsidRPr="00A41889">
        <w:rPr>
          <w:rFonts w:ascii="Tahoma" w:hAnsi="Tahoma" w:cs="Tahoma"/>
        </w:rPr>
        <w:t xml:space="preserve">Če ponudnik nastopa </w:t>
      </w:r>
      <w:r w:rsidRPr="00A41889">
        <w:rPr>
          <w:rFonts w:ascii="Tahoma" w:hAnsi="Tahoma" w:cs="Tahoma"/>
          <w:u w:val="single"/>
        </w:rPr>
        <w:t>v skupni ponudbi (s partnerjem/ji)</w:t>
      </w:r>
      <w:r w:rsidRPr="00A41889">
        <w:rPr>
          <w:rFonts w:ascii="Tahoma" w:hAnsi="Tahoma" w:cs="Tahoma"/>
        </w:rPr>
        <w:t xml:space="preserve">, </w:t>
      </w:r>
      <w:r w:rsidRPr="00A41889">
        <w:rPr>
          <w:rFonts w:ascii="Tahoma" w:hAnsi="Tahoma" w:cs="Tahoma"/>
          <w:b/>
        </w:rPr>
        <w:t>mora</w:t>
      </w:r>
      <w:r w:rsidRPr="00A41889">
        <w:rPr>
          <w:rFonts w:ascii="Tahoma" w:hAnsi="Tahoma" w:cs="Tahoma"/>
        </w:rPr>
        <w:t xml:space="preserve"> </w:t>
      </w:r>
      <w:r w:rsidRPr="00A41889">
        <w:rPr>
          <w:rFonts w:ascii="Tahoma" w:hAnsi="Tahoma" w:cs="Tahoma"/>
          <w:u w:val="single"/>
        </w:rPr>
        <w:t>poleg svojega</w:t>
      </w:r>
      <w:r w:rsidRPr="00A41889">
        <w:rPr>
          <w:rFonts w:ascii="Tahoma" w:hAnsi="Tahoma" w:cs="Tahoma"/>
        </w:rPr>
        <w:t xml:space="preserve"> priložiti tudi </w:t>
      </w:r>
      <w:r w:rsidRPr="00A41889">
        <w:rPr>
          <w:rFonts w:ascii="Tahoma" w:hAnsi="Tahoma" w:cs="Tahoma"/>
          <w:b/>
          <w:u w:val="single"/>
        </w:rPr>
        <w:t>ločen</w:t>
      </w:r>
      <w:r w:rsidRPr="00A41889">
        <w:rPr>
          <w:rFonts w:ascii="Tahoma" w:hAnsi="Tahoma" w:cs="Tahoma"/>
        </w:rPr>
        <w:t xml:space="preserve"> ESPD obrazec za vsakega od sodelujočih partnerjev v skupni ponudbi. </w:t>
      </w:r>
      <w:r w:rsidRPr="00A41889">
        <w:rPr>
          <w:rFonts w:ascii="Tahoma" w:hAnsi="Tahoma" w:cs="Tahoma"/>
          <w:b/>
        </w:rPr>
        <w:t>Enako velja v primeru</w:t>
      </w:r>
      <w:r w:rsidRPr="00A41889">
        <w:rPr>
          <w:rFonts w:ascii="Tahoma" w:hAnsi="Tahoma" w:cs="Tahoma"/>
        </w:rPr>
        <w:t xml:space="preserve">, če ponudnik sodeluje s </w:t>
      </w:r>
      <w:r w:rsidRPr="00A41889">
        <w:rPr>
          <w:rFonts w:ascii="Tahoma" w:hAnsi="Tahoma" w:cs="Tahoma"/>
          <w:u w:val="single"/>
        </w:rPr>
        <w:t>podizvajalci</w:t>
      </w:r>
      <w:r w:rsidRPr="00A41889">
        <w:rPr>
          <w:rFonts w:ascii="Tahoma" w:hAnsi="Tahoma" w:cs="Tahoma"/>
        </w:rPr>
        <w:t xml:space="preserve"> ali če se ponudnik pri izkazovanju svoje sposobnosti sklicuje </w:t>
      </w:r>
      <w:r w:rsidRPr="00A41889">
        <w:rPr>
          <w:rFonts w:ascii="Tahoma" w:hAnsi="Tahoma" w:cs="Tahoma"/>
          <w:u w:val="single"/>
        </w:rPr>
        <w:t>na druge gospodarske subjekte</w:t>
      </w:r>
      <w:r w:rsidRPr="00A41889">
        <w:rPr>
          <w:rFonts w:ascii="Tahoma" w:hAnsi="Tahoma" w:cs="Tahoma"/>
        </w:rPr>
        <w:t xml:space="preserve"> (priložiti je potrebno ločen ESPD obrazec zase kot ponudnika, ter ločene ESPD obrazce za vsakega podizvajalca in subjekta, katerih zmogljivosti uporablja ponudnik v ponudbi). </w:t>
      </w:r>
    </w:p>
    <w:p w14:paraId="6EEE9523" w14:textId="2A6F08EE" w:rsidR="001A253D" w:rsidRPr="00A41889" w:rsidRDefault="001A253D" w:rsidP="00F46B0A">
      <w:pPr>
        <w:keepNext/>
        <w:keepLines/>
        <w:jc w:val="both"/>
        <w:rPr>
          <w:rFonts w:ascii="Tahoma" w:hAnsi="Tahoma" w:cs="Tahoma"/>
          <w:bCs/>
        </w:rPr>
      </w:pPr>
    </w:p>
    <w:p w14:paraId="5704C144" w14:textId="480E7D6D" w:rsidR="00DA364E" w:rsidRPr="00A41889" w:rsidRDefault="00DA364E" w:rsidP="00F46B0A">
      <w:pPr>
        <w:keepNext/>
        <w:keepLines/>
        <w:jc w:val="both"/>
        <w:rPr>
          <w:rFonts w:ascii="Tahoma" w:hAnsi="Tahoma" w:cs="Tahoma"/>
          <w:bCs/>
        </w:rPr>
      </w:pPr>
      <w:r w:rsidRPr="00A41889">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1889">
        <w:rPr>
          <w:rFonts w:ascii="Tahoma" w:hAnsi="Tahoma" w:cs="Tahoma"/>
          <w:bCs/>
        </w:rPr>
        <w:t>xml</w:t>
      </w:r>
      <w:proofErr w:type="spellEnd"/>
      <w:r w:rsidRPr="00A41889">
        <w:rPr>
          <w:rFonts w:ascii="Tahoma" w:hAnsi="Tahoma" w:cs="Tahoma"/>
          <w:bCs/>
        </w:rPr>
        <w:t xml:space="preserve">. formatu ali nepodpisan ESPD v </w:t>
      </w:r>
      <w:proofErr w:type="spellStart"/>
      <w:r w:rsidRPr="00A41889">
        <w:rPr>
          <w:rFonts w:ascii="Tahoma" w:hAnsi="Tahoma" w:cs="Tahoma"/>
          <w:bCs/>
        </w:rPr>
        <w:t>xml</w:t>
      </w:r>
      <w:proofErr w:type="spellEnd"/>
      <w:r w:rsidRPr="00A41889">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A41889" w:rsidRDefault="00DA364E" w:rsidP="00F46B0A">
      <w:pPr>
        <w:keepNext/>
        <w:keepLines/>
        <w:jc w:val="both"/>
        <w:rPr>
          <w:rFonts w:ascii="Tahoma" w:hAnsi="Tahoma" w:cs="Tahoma"/>
          <w:bCs/>
        </w:rPr>
      </w:pPr>
      <w:r w:rsidRPr="00A41889">
        <w:rPr>
          <w:rFonts w:ascii="Tahoma" w:hAnsi="Tahoma" w:cs="Tahoma"/>
          <w:bCs/>
        </w:rPr>
        <w:t xml:space="preserve"> </w:t>
      </w:r>
    </w:p>
    <w:bookmarkEnd w:id="10"/>
    <w:p w14:paraId="3203F35E" w14:textId="77777777" w:rsidR="00DA364E" w:rsidRPr="00A41889" w:rsidRDefault="00DA364E" w:rsidP="00F46B0A">
      <w:pPr>
        <w:keepNext/>
        <w:keepLines/>
        <w:jc w:val="both"/>
        <w:rPr>
          <w:rFonts w:ascii="Tahoma" w:hAnsi="Tahoma" w:cs="Tahoma"/>
          <w:bCs/>
        </w:rPr>
      </w:pPr>
      <w:r w:rsidRPr="00A41889">
        <w:rPr>
          <w:rFonts w:ascii="Tahoma" w:hAnsi="Tahoma" w:cs="Tahoma"/>
          <w:bCs/>
        </w:rPr>
        <w:t xml:space="preserve">Za ostale sodelujoče ponudnik v razdelek »ESPD – ostali sodelujoči« priloži podpisane ESPD v </w:t>
      </w:r>
      <w:proofErr w:type="spellStart"/>
      <w:r w:rsidRPr="00A41889">
        <w:rPr>
          <w:rFonts w:ascii="Tahoma" w:hAnsi="Tahoma" w:cs="Tahoma"/>
          <w:bCs/>
        </w:rPr>
        <w:t>pdf</w:t>
      </w:r>
      <w:proofErr w:type="spellEnd"/>
      <w:r w:rsidRPr="00A41889">
        <w:rPr>
          <w:rFonts w:ascii="Tahoma" w:hAnsi="Tahoma" w:cs="Tahoma"/>
          <w:bCs/>
        </w:rPr>
        <w:t xml:space="preserve">. formatu, ali v elektronski obliki podpisan </w:t>
      </w:r>
      <w:proofErr w:type="spellStart"/>
      <w:r w:rsidRPr="00A41889">
        <w:rPr>
          <w:rFonts w:ascii="Tahoma" w:hAnsi="Tahoma" w:cs="Tahoma"/>
          <w:bCs/>
        </w:rPr>
        <w:t>xml</w:t>
      </w:r>
      <w:proofErr w:type="spellEnd"/>
      <w:r w:rsidRPr="00A41889">
        <w:rPr>
          <w:rFonts w:ascii="Tahoma" w:hAnsi="Tahoma" w:cs="Tahoma"/>
          <w:bCs/>
        </w:rPr>
        <w:t>.</w:t>
      </w:r>
    </w:p>
    <w:p w14:paraId="5C9C2FF1" w14:textId="77777777" w:rsidR="00DA364E" w:rsidRPr="00A41889" w:rsidRDefault="00DA364E" w:rsidP="00F46B0A">
      <w:pPr>
        <w:keepNext/>
        <w:keepLines/>
        <w:jc w:val="both"/>
        <w:rPr>
          <w:rFonts w:ascii="Tahoma" w:hAnsi="Tahoma" w:cs="Tahoma"/>
          <w:b/>
          <w:bCs/>
          <w:i/>
        </w:rPr>
      </w:pPr>
    </w:p>
    <w:p w14:paraId="6EE825BC" w14:textId="77777777" w:rsidR="00DA364E" w:rsidRPr="00A41889" w:rsidRDefault="00DA364E" w:rsidP="00F46B0A">
      <w:pPr>
        <w:keepNext/>
        <w:keepLines/>
        <w:jc w:val="both"/>
        <w:rPr>
          <w:rFonts w:ascii="Tahoma" w:hAnsi="Tahoma" w:cs="Tahoma"/>
          <w:b/>
          <w:bCs/>
          <w:i/>
        </w:rPr>
      </w:pPr>
      <w:r w:rsidRPr="00A41889">
        <w:rPr>
          <w:rFonts w:ascii="Tahoma" w:hAnsi="Tahoma" w:cs="Tahoma"/>
          <w:b/>
          <w:bCs/>
          <w:i/>
        </w:rPr>
        <w:t>Naročnik lahko ponudnike kadarkoli med postopkom pozove, da predložijo vsa dokazila ali del dokazil v zvezi z navedbami v izjavi (ESPD).</w:t>
      </w:r>
    </w:p>
    <w:p w14:paraId="021CD007" w14:textId="183FA8C9" w:rsidR="007540E5" w:rsidRPr="00A41889" w:rsidRDefault="007540E5" w:rsidP="00F46B0A">
      <w:pPr>
        <w:keepNext/>
        <w:keepLines/>
        <w:jc w:val="both"/>
        <w:rPr>
          <w:rFonts w:ascii="Tahoma" w:hAnsi="Tahoma" w:cs="Tahoma"/>
          <w:b/>
        </w:rPr>
      </w:pPr>
    </w:p>
    <w:p w14:paraId="4616ADF2" w14:textId="77777777" w:rsidR="00DA364E" w:rsidRPr="00A41889" w:rsidRDefault="00DA364E" w:rsidP="00F46B0A">
      <w:pPr>
        <w:keepNext/>
        <w:keepLines/>
        <w:jc w:val="both"/>
        <w:rPr>
          <w:rFonts w:ascii="Tahoma" w:hAnsi="Tahoma" w:cs="Tahoma"/>
          <w:bCs/>
        </w:rPr>
      </w:pPr>
      <w:r w:rsidRPr="00A41889">
        <w:rPr>
          <w:rFonts w:ascii="Tahoma" w:hAnsi="Tahoma" w:cs="Tahoma"/>
          <w:bCs/>
        </w:rPr>
        <w:t xml:space="preserve">Navodila za uporabo ESPD za ponudnike in Pojasnila za izpolnjevanje ESPD so dostopna na povezavi: </w:t>
      </w:r>
      <w:hyperlink r:id="rId18" w:history="1">
        <w:r w:rsidRPr="00A41889">
          <w:rPr>
            <w:rStyle w:val="Hiperpovezava"/>
            <w:rFonts w:ascii="Tahoma" w:hAnsi="Tahoma" w:cs="Tahoma"/>
            <w:bCs/>
          </w:rPr>
          <w:t>Navodila in obrazci (gov.si)</w:t>
        </w:r>
      </w:hyperlink>
      <w:r w:rsidRPr="00A41889">
        <w:rPr>
          <w:rFonts w:ascii="Tahoma" w:hAnsi="Tahoma" w:cs="Tahoma"/>
          <w:bCs/>
        </w:rPr>
        <w:t>.</w:t>
      </w:r>
    </w:p>
    <w:p w14:paraId="511EA223" w14:textId="1FDEF71A" w:rsidR="0031455C" w:rsidRPr="00A41889" w:rsidRDefault="0031455C" w:rsidP="00F46B0A">
      <w:pPr>
        <w:keepNext/>
        <w:keepLines/>
        <w:jc w:val="both"/>
        <w:rPr>
          <w:rFonts w:ascii="Tahoma" w:hAnsi="Tahoma" w:cs="Tahoma"/>
          <w:b/>
        </w:rPr>
      </w:pPr>
    </w:p>
    <w:p w14:paraId="26655EEE" w14:textId="77777777" w:rsidR="00247759" w:rsidRPr="00A41889" w:rsidRDefault="00DB7F2A" w:rsidP="00F46B0A">
      <w:pPr>
        <w:keepNext/>
        <w:keepLines/>
        <w:numPr>
          <w:ilvl w:val="1"/>
          <w:numId w:val="2"/>
        </w:numPr>
        <w:jc w:val="both"/>
        <w:rPr>
          <w:rFonts w:ascii="Tahoma" w:hAnsi="Tahoma" w:cs="Tahoma"/>
          <w:b/>
        </w:rPr>
      </w:pPr>
      <w:r w:rsidRPr="00A41889">
        <w:rPr>
          <w:rFonts w:ascii="Tahoma" w:hAnsi="Tahoma" w:cs="Tahoma"/>
          <w:b/>
        </w:rPr>
        <w:t>Razlogi za iz</w:t>
      </w:r>
      <w:r w:rsidR="009B315C" w:rsidRPr="00A41889">
        <w:rPr>
          <w:rFonts w:ascii="Tahoma" w:hAnsi="Tahoma" w:cs="Tahoma"/>
          <w:b/>
        </w:rPr>
        <w:t>ključitev</w:t>
      </w:r>
    </w:p>
    <w:p w14:paraId="19F7A7C2" w14:textId="45E2E910" w:rsidR="00247759" w:rsidRPr="00A41889" w:rsidRDefault="00247759" w:rsidP="00F46B0A">
      <w:pPr>
        <w:keepNext/>
        <w:keepLines/>
        <w:jc w:val="both"/>
        <w:rPr>
          <w:rFonts w:ascii="Tahoma" w:hAnsi="Tahoma" w:cs="Tahoma"/>
        </w:rPr>
      </w:pPr>
    </w:p>
    <w:p w14:paraId="4D3602BF" w14:textId="77777777" w:rsidR="002F398D" w:rsidRPr="00A41889" w:rsidRDefault="002F398D" w:rsidP="00F46B0A">
      <w:pPr>
        <w:keepNext/>
        <w:keepLines/>
        <w:jc w:val="both"/>
        <w:rPr>
          <w:rFonts w:ascii="Tahoma" w:hAnsi="Tahoma"/>
        </w:rPr>
      </w:pPr>
      <w:r w:rsidRPr="00A41889">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A41889" w:rsidRDefault="002F398D" w:rsidP="00F46B0A">
      <w:pPr>
        <w:keepNext/>
        <w:keepLines/>
        <w:jc w:val="both"/>
        <w:rPr>
          <w:rFonts w:ascii="Tahoma" w:hAnsi="Tahoma"/>
          <w:sz w:val="16"/>
          <w:szCs w:val="18"/>
        </w:rPr>
      </w:pPr>
    </w:p>
    <w:p w14:paraId="1F6DF931" w14:textId="09FE80CE" w:rsidR="002F398D" w:rsidRPr="00A41889" w:rsidRDefault="002F398D" w:rsidP="00F46B0A">
      <w:pPr>
        <w:keepNext/>
        <w:keepLines/>
        <w:ind w:right="-2"/>
        <w:jc w:val="both"/>
        <w:rPr>
          <w:rFonts w:ascii="Tahoma" w:hAnsi="Tahoma" w:cs="Tahoma"/>
        </w:rPr>
      </w:pPr>
      <w:r w:rsidRPr="00A41889">
        <w:rPr>
          <w:rFonts w:ascii="Tahoma" w:hAnsi="Tahoma" w:cs="Tahoma"/>
        </w:rPr>
        <w:t>Gospodarski subjekt mora izpolnjevati zahtevane pogoje v točki 3.1. V primeru, da gospodarski subjekt n</w:t>
      </w:r>
      <w:r w:rsidR="008A2F41" w:rsidRPr="00A41889">
        <w:rPr>
          <w:rFonts w:ascii="Tahoma" w:hAnsi="Tahoma" w:cs="Tahoma"/>
        </w:rPr>
        <w:t xml:space="preserve">astopa v skupni ponudbi </w:t>
      </w:r>
      <w:r w:rsidRPr="00A41889">
        <w:rPr>
          <w:rFonts w:ascii="Tahoma" w:hAnsi="Tahoma" w:cs="Tahoma"/>
        </w:rPr>
        <w:t xml:space="preserve">mora zahtevane pogoje izpolnjevati tudi vsak od partnerjev </w:t>
      </w:r>
      <w:r w:rsidR="008A2F41" w:rsidRPr="00A41889">
        <w:rPr>
          <w:rFonts w:ascii="Tahoma" w:hAnsi="Tahoma" w:cs="Tahoma"/>
        </w:rPr>
        <w:t>v primeru skupne ponudbe</w:t>
      </w:r>
      <w:r w:rsidRPr="00A41889">
        <w:rPr>
          <w:rFonts w:ascii="Tahoma" w:hAnsi="Tahoma" w:cs="Tahoma"/>
        </w:rPr>
        <w:t>. V primeru ponudbe s podizvajalci in/ali s subjekti, katerih zmogljivosti uporablja gospodarski subjekt, mora zahtevane pogoje izpolnjevati tudi vsak izmed podizvajalcev, ki jih gospo</w:t>
      </w:r>
      <w:r w:rsidR="008A2F41" w:rsidRPr="00A41889">
        <w:rPr>
          <w:rFonts w:ascii="Tahoma" w:hAnsi="Tahoma" w:cs="Tahoma"/>
        </w:rPr>
        <w:t>darski subjekt v ponudbi</w:t>
      </w:r>
      <w:r w:rsidRPr="00A41889">
        <w:rPr>
          <w:rFonts w:ascii="Tahoma" w:hAnsi="Tahoma" w:cs="Tahoma"/>
        </w:rPr>
        <w:t xml:space="preserve"> navede, ter tudi vsak subjekt, katerih zmogljivosti uporablja gospodarski subjekt.</w:t>
      </w:r>
    </w:p>
    <w:p w14:paraId="58FD896B" w14:textId="77777777" w:rsidR="002F398D" w:rsidRPr="00A41889" w:rsidRDefault="002F398D" w:rsidP="00F46B0A">
      <w:pPr>
        <w:keepNext/>
        <w:keepLines/>
        <w:ind w:right="-2"/>
        <w:jc w:val="both"/>
        <w:rPr>
          <w:rFonts w:ascii="Tahoma" w:hAnsi="Tahoma"/>
          <w:sz w:val="17"/>
          <w:szCs w:val="17"/>
        </w:rPr>
      </w:pPr>
    </w:p>
    <w:p w14:paraId="118DA5B1" w14:textId="77777777" w:rsidR="002F398D" w:rsidRPr="00A41889" w:rsidRDefault="002F398D" w:rsidP="00F46B0A">
      <w:pPr>
        <w:keepNext/>
        <w:keepLines/>
        <w:jc w:val="both"/>
        <w:rPr>
          <w:rFonts w:ascii="Tahoma" w:hAnsi="Tahoma"/>
          <w:b/>
        </w:rPr>
      </w:pPr>
      <w:r w:rsidRPr="00A41889">
        <w:rPr>
          <w:rFonts w:ascii="Tahoma" w:hAnsi="Tahoma"/>
          <w:b/>
          <w:smallCaps/>
        </w:rPr>
        <w:t>Opomba (popravni mehanizem)</w:t>
      </w:r>
      <w:r w:rsidRPr="00A41889">
        <w:rPr>
          <w:rFonts w:ascii="Tahoma" w:hAnsi="Tahoma"/>
          <w:b/>
        </w:rPr>
        <w:t>:</w:t>
      </w:r>
    </w:p>
    <w:p w14:paraId="021A2649" w14:textId="77777777" w:rsidR="002F398D" w:rsidRPr="00A41889" w:rsidRDefault="002F398D" w:rsidP="00F46B0A">
      <w:pPr>
        <w:keepNext/>
        <w:keepLines/>
        <w:jc w:val="both"/>
        <w:rPr>
          <w:rFonts w:ascii="Tahoma" w:hAnsi="Tahoma" w:cs="Tahoma"/>
          <w:bCs/>
        </w:rPr>
      </w:pPr>
    </w:p>
    <w:p w14:paraId="403B6DBA" w14:textId="726792C4" w:rsidR="002F398D" w:rsidRPr="00A41889" w:rsidRDefault="002F398D" w:rsidP="00F46B0A">
      <w:pPr>
        <w:keepNext/>
        <w:keepLines/>
        <w:jc w:val="both"/>
        <w:rPr>
          <w:rFonts w:ascii="Tahoma" w:hAnsi="Tahoma"/>
        </w:rPr>
      </w:pPr>
      <w:r w:rsidRPr="00A41889">
        <w:rPr>
          <w:rFonts w:ascii="Tahoma" w:hAnsi="Tahoma" w:cs="Tahoma"/>
          <w:bCs/>
        </w:rPr>
        <w:t xml:space="preserve">V skladu z devetim odstavkom 75. člena ZJN-3 lahko </w:t>
      </w:r>
      <w:r w:rsidRPr="00A41889">
        <w:rPr>
          <w:rFonts w:ascii="Tahoma" w:hAnsi="Tahoma"/>
        </w:rPr>
        <w:t xml:space="preserve">gospodarski subjekt, ki je v enem od položajev iz prvega in b) točke četrtega odstavka 75. člena ZJN-3, </w:t>
      </w:r>
      <w:r w:rsidRPr="00A41889">
        <w:rPr>
          <w:rFonts w:ascii="Tahoma" w:hAnsi="Tahoma"/>
          <w:b/>
        </w:rPr>
        <w:t>najkasneje do roka za oddajo prijav/ponudb naročniku predloži dokaze</w:t>
      </w:r>
      <w:r w:rsidRPr="00A41889">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0A7657F3" w14:textId="77777777" w:rsidR="00D91655" w:rsidRPr="00A41889" w:rsidRDefault="00D91655" w:rsidP="00F46B0A">
      <w:pPr>
        <w:keepNext/>
        <w:keepLines/>
        <w:jc w:val="both"/>
        <w:rPr>
          <w:rFonts w:ascii="Tahoma" w:hAnsi="Tahoma"/>
        </w:rPr>
      </w:pPr>
    </w:p>
    <w:p w14:paraId="223DD453" w14:textId="77777777" w:rsidR="002F398D" w:rsidRPr="00A41889" w:rsidRDefault="002F398D" w:rsidP="00F46B0A">
      <w:pPr>
        <w:keepNext/>
        <w:keepLines/>
        <w:jc w:val="both"/>
        <w:rPr>
          <w:rFonts w:ascii="Tahoma" w:hAnsi="Tahoma"/>
        </w:rPr>
      </w:pPr>
      <w:r w:rsidRPr="00A41889">
        <w:rPr>
          <w:rFonts w:ascii="Tahoma" w:hAnsi="Tahoma"/>
        </w:rPr>
        <w:lastRenderedPageBreak/>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A41889" w:rsidRDefault="002F398D" w:rsidP="00F46B0A">
      <w:pPr>
        <w:keepNext/>
        <w:keepLines/>
        <w:jc w:val="both"/>
        <w:rPr>
          <w:rFonts w:ascii="Tahoma" w:hAnsi="Tahoma" w:cs="Tahoma"/>
          <w:bCs/>
        </w:rPr>
      </w:pPr>
    </w:p>
    <w:p w14:paraId="67BB0148" w14:textId="77777777" w:rsidR="002F398D" w:rsidRPr="00A41889" w:rsidRDefault="002F398D" w:rsidP="00F46B0A">
      <w:pPr>
        <w:keepNext/>
        <w:keepLines/>
        <w:jc w:val="both"/>
        <w:rPr>
          <w:rFonts w:ascii="Tahoma" w:hAnsi="Tahoma" w:cs="Tahoma"/>
          <w:bCs/>
        </w:rPr>
      </w:pPr>
      <w:r w:rsidRPr="00A41889">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samoočiščenje </w:t>
      </w:r>
      <w:r w:rsidRPr="00A41889">
        <w:rPr>
          <w:rFonts w:ascii="Tahoma" w:hAnsi="Tahoma" w:cs="Tahoma"/>
          <w:b/>
          <w:bCs/>
          <w:u w:val="single"/>
        </w:rPr>
        <w:t>ali</w:t>
      </w:r>
      <w:r w:rsidRPr="00A41889">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0C2D0AAA" w14:textId="77777777" w:rsidR="002F398D" w:rsidRPr="00A41889" w:rsidRDefault="002F398D" w:rsidP="00F46B0A">
      <w:pPr>
        <w:keepNext/>
        <w:keepLines/>
        <w:jc w:val="both"/>
        <w:rPr>
          <w:rFonts w:ascii="Tahoma" w:hAnsi="Tahoma" w:cs="Tahoma"/>
          <w:bCs/>
        </w:rPr>
      </w:pPr>
    </w:p>
    <w:p w14:paraId="36FED7A0" w14:textId="3A842D46" w:rsidR="002F398D" w:rsidRPr="00A41889" w:rsidRDefault="002F398D" w:rsidP="00F46B0A">
      <w:pPr>
        <w:keepNext/>
        <w:keepLines/>
        <w:jc w:val="both"/>
        <w:rPr>
          <w:rFonts w:ascii="Tahoma" w:hAnsi="Tahoma" w:cs="Tahoma"/>
          <w:bCs/>
        </w:rPr>
      </w:pPr>
      <w:r w:rsidRPr="00A41889">
        <w:rPr>
          <w:rFonts w:ascii="Tahoma" w:hAnsi="Tahoma" w:cs="Tahoma"/>
          <w:bCs/>
        </w:rPr>
        <w:t>V skladu z drugim odstavkom 75. člena ZJN-3 se gospodarski subjekt ne izloči  iz sodelovanja v postopku predmetnega javnega naročila, če gospodarski subjekt d</w:t>
      </w:r>
      <w:r w:rsidR="000B3E4A" w:rsidRPr="00A41889">
        <w:rPr>
          <w:rFonts w:ascii="Tahoma" w:hAnsi="Tahoma" w:cs="Tahoma"/>
          <w:bCs/>
        </w:rPr>
        <w:t>o roka za oddajo prijave</w:t>
      </w:r>
      <w:r w:rsidRPr="00A41889">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A41889" w:rsidRDefault="00BF56E7" w:rsidP="00F46B0A">
      <w:pPr>
        <w:keepNext/>
        <w:keepLines/>
        <w:jc w:val="both"/>
        <w:rPr>
          <w:rFonts w:ascii="Tahoma" w:hAnsi="Tahoma" w:cs="Tahoma"/>
          <w:bCs/>
        </w:rPr>
      </w:pPr>
    </w:p>
    <w:p w14:paraId="2B76E2BD" w14:textId="0B2044AB" w:rsidR="002F398D" w:rsidRPr="00A41889" w:rsidRDefault="002F398D" w:rsidP="00F46B0A">
      <w:pPr>
        <w:keepNext/>
        <w:keepLines/>
        <w:jc w:val="both"/>
        <w:rPr>
          <w:rFonts w:ascii="Tahoma" w:hAnsi="Tahoma" w:cs="Tahoma"/>
          <w:b/>
          <w:bCs/>
        </w:rPr>
      </w:pPr>
      <w:r w:rsidRPr="00A41889">
        <w:rPr>
          <w:rFonts w:ascii="Tahoma" w:hAnsi="Tahoma" w:cs="Tahoma"/>
          <w:b/>
          <w:bCs/>
        </w:rPr>
        <w:t xml:space="preserve">A: Razlogi, povezani s kazenskimi obsodbami </w:t>
      </w:r>
      <w:r w:rsidR="00E605A3" w:rsidRPr="00E94702">
        <w:rPr>
          <w:rFonts w:ascii="Tahoma" w:hAnsi="Tahoma" w:cs="Tahoma"/>
        </w:rPr>
        <w:t>(prvi odstavek 75. člena ZJN-3)</w:t>
      </w:r>
    </w:p>
    <w:p w14:paraId="0AE53E7C" w14:textId="77777777" w:rsidR="002F398D" w:rsidRPr="00A41889" w:rsidRDefault="002F398D" w:rsidP="00F46B0A">
      <w:pPr>
        <w:keepNext/>
        <w:keepLines/>
        <w:jc w:val="both"/>
        <w:rPr>
          <w:rFonts w:ascii="Tahoma" w:hAnsi="Tahoma" w:cs="Tahoma"/>
          <w:bCs/>
        </w:rPr>
      </w:pPr>
      <w:r w:rsidRPr="00A41889">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A41889">
        <w:rPr>
          <w:rFonts w:ascii="Tahoma" w:hAnsi="Tahoma" w:cs="Tahoma"/>
          <w:bCs/>
        </w:rPr>
        <w:t>popr</w:t>
      </w:r>
      <w:proofErr w:type="spellEnd"/>
      <w:r w:rsidRPr="00A41889">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A41889" w:rsidRDefault="002F398D" w:rsidP="00F46B0A">
      <w:pPr>
        <w:keepNext/>
        <w:keepLines/>
        <w:jc w:val="both"/>
        <w:rPr>
          <w:rFonts w:ascii="Tahoma" w:hAnsi="Tahoma" w:cs="Tahoma"/>
          <w:bCs/>
        </w:rPr>
      </w:pPr>
    </w:p>
    <w:p w14:paraId="0F7C3901" w14:textId="77777777" w:rsidR="00E605A3" w:rsidRPr="00E605A3" w:rsidRDefault="002F398D" w:rsidP="00E605A3">
      <w:pPr>
        <w:keepNext/>
        <w:keepLines/>
        <w:jc w:val="both"/>
        <w:rPr>
          <w:rFonts w:ascii="Tahoma" w:hAnsi="Tahoma" w:cs="Tahoma"/>
          <w:b/>
          <w:bCs/>
        </w:rPr>
      </w:pPr>
      <w:r w:rsidRPr="00A41889">
        <w:rPr>
          <w:rFonts w:ascii="Tahoma" w:hAnsi="Tahoma" w:cs="Tahoma"/>
          <w:b/>
          <w:bCs/>
        </w:rPr>
        <w:t>B: Razlogi, povezani s plačilom davkov ali prispevkov za socialno varnost</w:t>
      </w:r>
      <w:r w:rsidR="00E605A3">
        <w:rPr>
          <w:rFonts w:ascii="Tahoma" w:hAnsi="Tahoma" w:cs="Tahoma"/>
          <w:b/>
          <w:bCs/>
        </w:rPr>
        <w:t xml:space="preserve"> </w:t>
      </w:r>
      <w:r w:rsidR="00E605A3" w:rsidRPr="00E605A3">
        <w:rPr>
          <w:rFonts w:ascii="Tahoma" w:hAnsi="Tahoma" w:cs="Tahoma"/>
          <w:bCs/>
        </w:rPr>
        <w:t>(drugi odstavek 75. člena ZJN-3)</w:t>
      </w:r>
    </w:p>
    <w:p w14:paraId="0C9C04FB" w14:textId="2432AB16" w:rsidR="00F346F9" w:rsidRPr="00A41889" w:rsidRDefault="002F398D" w:rsidP="00F346F9">
      <w:pPr>
        <w:keepNext/>
        <w:keepLines/>
        <w:jc w:val="both"/>
        <w:rPr>
          <w:rFonts w:ascii="Tahoma" w:hAnsi="Tahoma" w:cs="Tahoma"/>
          <w:bCs/>
        </w:rPr>
      </w:pPr>
      <w:r w:rsidRPr="00A41889">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w:t>
      </w:r>
      <w:r w:rsidR="00F346F9">
        <w:rPr>
          <w:rFonts w:ascii="Tahoma" w:hAnsi="Tahoma" w:cs="Tahoma"/>
          <w:bCs/>
        </w:rPr>
        <w:t>.</w:t>
      </w:r>
      <w:r w:rsidRPr="00A41889">
        <w:rPr>
          <w:rFonts w:ascii="Tahoma" w:hAnsi="Tahoma" w:cs="Tahoma"/>
          <w:bCs/>
        </w:rPr>
        <w:t xml:space="preserve"> </w:t>
      </w:r>
      <w:r w:rsidR="00F346F9" w:rsidRPr="00D86547">
        <w:rPr>
          <w:rFonts w:ascii="Tahoma" w:hAnsi="Tahoma" w:cs="Tahoma"/>
          <w:bC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A658B8" w14:textId="5877BED0" w:rsidR="002F398D" w:rsidRPr="00A41889" w:rsidRDefault="002F398D" w:rsidP="00F46B0A">
      <w:pPr>
        <w:keepNext/>
        <w:keepLines/>
        <w:jc w:val="both"/>
        <w:rPr>
          <w:rFonts w:ascii="Tahoma" w:hAnsi="Tahoma" w:cs="Tahoma"/>
          <w:bCs/>
        </w:rPr>
      </w:pPr>
    </w:p>
    <w:p w14:paraId="7BA64283" w14:textId="7335AA81" w:rsidR="002F398D" w:rsidRPr="00A41889" w:rsidRDefault="002F398D" w:rsidP="00F46B0A">
      <w:pPr>
        <w:keepNext/>
        <w:keepLines/>
        <w:jc w:val="both"/>
        <w:rPr>
          <w:rFonts w:ascii="Tahoma" w:hAnsi="Tahoma" w:cs="Tahoma"/>
          <w:b/>
          <w:bCs/>
        </w:rPr>
      </w:pPr>
      <w:r w:rsidRPr="00A41889">
        <w:rPr>
          <w:rFonts w:ascii="Tahoma" w:hAnsi="Tahoma" w:cs="Tahoma"/>
          <w:b/>
          <w:bCs/>
        </w:rPr>
        <w:t>D: Nacionalni razlogi za izključitev</w:t>
      </w:r>
      <w:r w:rsidR="00D152CC" w:rsidRPr="00A41889">
        <w:rPr>
          <w:rFonts w:ascii="Tahoma" w:hAnsi="Tahoma" w:cs="Tahoma"/>
          <w:b/>
        </w:rPr>
        <w:t xml:space="preserve"> </w:t>
      </w:r>
      <w:r w:rsidR="00D152CC" w:rsidRPr="00A41889">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A41889" w:rsidRDefault="002F398D" w:rsidP="00F46B0A">
      <w:pPr>
        <w:keepNext/>
        <w:keepLines/>
        <w:jc w:val="both"/>
        <w:rPr>
          <w:rFonts w:ascii="Tahoma" w:hAnsi="Tahoma" w:cs="Tahoma"/>
          <w:b/>
          <w:bCs/>
        </w:rPr>
      </w:pPr>
    </w:p>
    <w:p w14:paraId="5FF32F48" w14:textId="77777777" w:rsidR="002F398D" w:rsidRPr="00A41889" w:rsidRDefault="002F398D" w:rsidP="00F46B0A">
      <w:pPr>
        <w:keepNext/>
        <w:keepLines/>
        <w:spacing w:after="120"/>
        <w:jc w:val="both"/>
        <w:rPr>
          <w:rFonts w:ascii="Tahoma" w:hAnsi="Tahoma" w:cs="Tahoma"/>
          <w:bCs/>
        </w:rPr>
      </w:pPr>
      <w:r w:rsidRPr="00A41889">
        <w:rPr>
          <w:rFonts w:ascii="Tahoma" w:hAnsi="Tahoma" w:cs="Tahoma"/>
          <w:bCs/>
        </w:rPr>
        <w:t>Naročnik bo iz posameznega postopka javnega naročanja izključil gospodarski subjekt:</w:t>
      </w:r>
    </w:p>
    <w:p w14:paraId="0F69CE4D" w14:textId="77777777" w:rsidR="002F398D" w:rsidRPr="00A41889" w:rsidRDefault="002F398D" w:rsidP="00F46B0A">
      <w:pPr>
        <w:keepNext/>
        <w:keepLines/>
        <w:numPr>
          <w:ilvl w:val="0"/>
          <w:numId w:val="31"/>
        </w:numPr>
        <w:suppressAutoHyphens/>
        <w:jc w:val="both"/>
        <w:rPr>
          <w:rFonts w:ascii="Tahoma" w:hAnsi="Tahoma" w:cs="Tahoma"/>
          <w:bCs/>
        </w:rPr>
      </w:pPr>
      <w:r w:rsidRPr="00A41889">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A41889" w:rsidRDefault="002F398D" w:rsidP="00F46B0A">
      <w:pPr>
        <w:keepNext/>
        <w:keepLines/>
        <w:numPr>
          <w:ilvl w:val="0"/>
          <w:numId w:val="31"/>
        </w:numPr>
        <w:suppressAutoHyphens/>
        <w:jc w:val="both"/>
        <w:rPr>
          <w:rFonts w:ascii="Tahoma" w:hAnsi="Tahoma" w:cs="Tahoma"/>
          <w:bCs/>
        </w:rPr>
      </w:pPr>
      <w:r w:rsidRPr="00A41889">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A41889" w:rsidRDefault="002F398D" w:rsidP="00F46B0A">
      <w:pPr>
        <w:keepNext/>
        <w:keepLines/>
        <w:numPr>
          <w:ilvl w:val="0"/>
          <w:numId w:val="31"/>
        </w:numPr>
        <w:suppressAutoHyphens/>
        <w:jc w:val="both"/>
        <w:rPr>
          <w:rFonts w:ascii="Tahoma" w:hAnsi="Tahoma" w:cs="Tahoma"/>
          <w:bCs/>
        </w:rPr>
      </w:pPr>
      <w:r w:rsidRPr="00A41889">
        <w:rPr>
          <w:rFonts w:ascii="Tahoma" w:hAnsi="Tahoma" w:cs="Tahoma"/>
          <w:bCs/>
        </w:rPr>
        <w:lastRenderedPageBreak/>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A41889" w:rsidRDefault="003575CD" w:rsidP="00F46B0A">
      <w:pPr>
        <w:keepNext/>
        <w:keepLines/>
        <w:ind w:right="-2"/>
        <w:jc w:val="both"/>
        <w:rPr>
          <w:rFonts w:ascii="Tahoma" w:hAnsi="Tahoma" w:cs="Tahoma"/>
          <w:b/>
          <w:bCs/>
        </w:rPr>
      </w:pPr>
    </w:p>
    <w:p w14:paraId="2962D634" w14:textId="018E3978" w:rsidR="00C36C9A" w:rsidRPr="00A41889" w:rsidRDefault="00C36C9A" w:rsidP="00F46B0A">
      <w:pPr>
        <w:keepNext/>
        <w:keepLines/>
        <w:ind w:right="-2"/>
        <w:jc w:val="both"/>
        <w:rPr>
          <w:rFonts w:ascii="Tahoma" w:hAnsi="Tahoma" w:cs="Tahoma"/>
          <w:b/>
          <w:bCs/>
        </w:rPr>
      </w:pPr>
      <w:r w:rsidRPr="00A41889">
        <w:rPr>
          <w:rFonts w:ascii="Tahoma" w:hAnsi="Tahoma" w:cs="Tahoma"/>
          <w:b/>
          <w:bCs/>
        </w:rPr>
        <w:t>OPOMBA:</w:t>
      </w:r>
    </w:p>
    <w:p w14:paraId="511F5A5E" w14:textId="16D6EF57" w:rsidR="00C36C9A" w:rsidRPr="00A41889" w:rsidRDefault="00C36C9A" w:rsidP="00F46B0A">
      <w:pPr>
        <w:keepNext/>
        <w:keepLines/>
        <w:ind w:right="-2"/>
        <w:jc w:val="both"/>
        <w:rPr>
          <w:rFonts w:ascii="Tahoma" w:hAnsi="Tahoma" w:cs="Tahoma"/>
          <w:bCs/>
          <w:i/>
        </w:rPr>
      </w:pPr>
      <w:r w:rsidRPr="00A41889">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A41889">
        <w:rPr>
          <w:rFonts w:ascii="Tahoma" w:hAnsi="Tahoma" w:cs="Tahoma"/>
          <w:bCs/>
          <w:i/>
        </w:rPr>
        <w:t>javnonaročniška</w:t>
      </w:r>
      <w:proofErr w:type="spellEnd"/>
      <w:r w:rsidRPr="00A41889">
        <w:rPr>
          <w:rFonts w:ascii="Tahoma" w:hAnsi="Tahoma" w:cs="Tahoma"/>
          <w:bCs/>
          <w:i/>
        </w:rPr>
        <w:t xml:space="preserve"> zakonodaja EU ne ureja. Navedeni razlog za izključitev je naveden v Oddelku D, ki se nanaša na t. i. nacionalne razloge za izključitev.</w:t>
      </w:r>
    </w:p>
    <w:p w14:paraId="6FFD8BA7" w14:textId="63EB6AC9" w:rsidR="00C36C9A" w:rsidRPr="00A41889" w:rsidRDefault="00C36C9A" w:rsidP="00F46B0A">
      <w:pPr>
        <w:keepNext/>
        <w:keepLines/>
        <w:jc w:val="both"/>
        <w:rPr>
          <w:rFonts w:ascii="Tahoma" w:hAnsi="Tahoma" w:cs="Tahoma"/>
          <w:b/>
          <w:bCs/>
        </w:rPr>
      </w:pPr>
    </w:p>
    <w:p w14:paraId="4CB744C6" w14:textId="71E0D7C5" w:rsidR="00C36C9A" w:rsidRPr="00A41889" w:rsidRDefault="00C36C9A" w:rsidP="00F46B0A">
      <w:pPr>
        <w:keepNext/>
        <w:keepLines/>
        <w:jc w:val="both"/>
        <w:rPr>
          <w:rFonts w:ascii="Tahoma" w:hAnsi="Tahoma" w:cs="Tahoma"/>
          <w:b/>
        </w:rPr>
      </w:pPr>
      <w:r w:rsidRPr="00A41889">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r w:rsidR="00E605A3">
        <w:rPr>
          <w:rFonts w:ascii="Tahoma" w:hAnsi="Tahoma" w:cs="Tahoma"/>
          <w:b/>
        </w:rPr>
        <w:t>.</w:t>
      </w:r>
    </w:p>
    <w:p w14:paraId="2DD6460F" w14:textId="77777777" w:rsidR="00C36C9A" w:rsidRPr="00A41889" w:rsidRDefault="00C36C9A" w:rsidP="00F46B0A">
      <w:pPr>
        <w:keepNext/>
        <w:keepLines/>
        <w:jc w:val="both"/>
        <w:rPr>
          <w:rFonts w:ascii="Tahoma" w:hAnsi="Tahoma" w:cs="Tahoma"/>
        </w:rPr>
      </w:pPr>
    </w:p>
    <w:p w14:paraId="104A7708" w14:textId="623C3162" w:rsidR="00C36C9A" w:rsidRPr="00A41889" w:rsidRDefault="00C36C9A" w:rsidP="00F46B0A">
      <w:pPr>
        <w:keepNext/>
        <w:keepLines/>
        <w:spacing w:after="120"/>
        <w:jc w:val="both"/>
        <w:rPr>
          <w:rFonts w:ascii="Tahoma" w:hAnsi="Tahoma" w:cs="Tahoma"/>
          <w:b/>
          <w:bCs/>
        </w:rPr>
      </w:pPr>
      <w:r w:rsidRPr="00A41889">
        <w:rPr>
          <w:rFonts w:ascii="Tahoma" w:hAnsi="Tahoma" w:cs="Tahoma"/>
        </w:rPr>
        <w:t>Naročnik bo v skladu s prvim odstavkom člena 1h sklepa Sveta (SZVP) 2022/578 z dne 8. aprila 2022 iz postopka javne</w:t>
      </w:r>
      <w:r w:rsidR="007B4AC4" w:rsidRPr="00A41889">
        <w:rPr>
          <w:rFonts w:ascii="Tahoma" w:hAnsi="Tahoma" w:cs="Tahoma"/>
        </w:rPr>
        <w:t>ga</w:t>
      </w:r>
      <w:r w:rsidRPr="00A41889">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A41889" w:rsidRDefault="00C36C9A" w:rsidP="00F46B0A">
      <w:pPr>
        <w:keepNext/>
        <w:keepLines/>
        <w:numPr>
          <w:ilvl w:val="0"/>
          <w:numId w:val="7"/>
        </w:numPr>
        <w:ind w:left="284" w:hanging="284"/>
        <w:jc w:val="both"/>
        <w:rPr>
          <w:rFonts w:ascii="Tahoma" w:hAnsi="Tahoma" w:cs="Tahoma"/>
          <w:bCs/>
        </w:rPr>
      </w:pPr>
      <w:r w:rsidRPr="00A41889">
        <w:rPr>
          <w:rFonts w:ascii="Tahoma" w:hAnsi="Tahoma" w:cs="Tahoma"/>
          <w:bCs/>
        </w:rPr>
        <w:t>ruski državljan ali fizična ali pravna oseba, subjekt ali organ s sedežem v Rusiji,</w:t>
      </w:r>
    </w:p>
    <w:p w14:paraId="0EC0A5B4" w14:textId="77777777" w:rsidR="00C36C9A" w:rsidRPr="00A41889" w:rsidRDefault="00C36C9A" w:rsidP="00F46B0A">
      <w:pPr>
        <w:keepNext/>
        <w:keepLines/>
        <w:numPr>
          <w:ilvl w:val="0"/>
          <w:numId w:val="7"/>
        </w:numPr>
        <w:ind w:left="284" w:hanging="284"/>
        <w:jc w:val="both"/>
        <w:rPr>
          <w:rFonts w:ascii="Tahoma" w:hAnsi="Tahoma" w:cs="Tahoma"/>
          <w:bCs/>
        </w:rPr>
      </w:pPr>
      <w:r w:rsidRPr="00A41889">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A41889" w:rsidRDefault="00C36C9A" w:rsidP="00F46B0A">
      <w:pPr>
        <w:keepNext/>
        <w:keepLines/>
        <w:numPr>
          <w:ilvl w:val="0"/>
          <w:numId w:val="7"/>
        </w:numPr>
        <w:ind w:left="284" w:hanging="284"/>
        <w:jc w:val="both"/>
        <w:rPr>
          <w:rFonts w:ascii="Tahoma" w:hAnsi="Tahoma" w:cs="Tahoma"/>
          <w:bCs/>
        </w:rPr>
      </w:pPr>
      <w:r w:rsidRPr="00A418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A41889" w:rsidRDefault="00C36C9A" w:rsidP="00F46B0A">
      <w:pPr>
        <w:keepNext/>
        <w:keepLines/>
        <w:jc w:val="both"/>
        <w:rPr>
          <w:rFonts w:ascii="Tahoma" w:hAnsi="Tahoma" w:cs="Tahoma"/>
          <w:b/>
          <w:smallCaps/>
          <w:color w:val="000000" w:themeColor="text1"/>
        </w:rPr>
      </w:pPr>
    </w:p>
    <w:p w14:paraId="1308F1B8" w14:textId="77777777" w:rsidR="002F398D" w:rsidRPr="00A41889" w:rsidRDefault="002F398D" w:rsidP="00F46B0A">
      <w:pPr>
        <w:keepNext/>
        <w:keepLines/>
        <w:jc w:val="both"/>
        <w:rPr>
          <w:rFonts w:ascii="Tahoma" w:hAnsi="Tahoma" w:cs="Tahoma"/>
          <w:b/>
          <w:bCs/>
        </w:rPr>
      </w:pPr>
      <w:r w:rsidRPr="00A41889">
        <w:rPr>
          <w:rFonts w:ascii="Tahoma" w:hAnsi="Tahoma" w:cs="Tahoma"/>
          <w:b/>
          <w:bCs/>
        </w:rPr>
        <w:t>DOKAZILA (za vse pogoje/razloge za izključitev iz točke 3.1 razpisne dokumentacije):</w:t>
      </w:r>
    </w:p>
    <w:p w14:paraId="592DCADA" w14:textId="77777777" w:rsidR="002F398D" w:rsidRPr="00A41889" w:rsidRDefault="002F398D" w:rsidP="00F46B0A">
      <w:pPr>
        <w:keepNext/>
        <w:keepLines/>
        <w:jc w:val="both"/>
        <w:rPr>
          <w:rFonts w:ascii="Tahoma" w:hAnsi="Tahoma" w:cs="Tahoma"/>
          <w:bCs/>
        </w:rPr>
      </w:pPr>
    </w:p>
    <w:p w14:paraId="4CCBF113" w14:textId="5690CFBE" w:rsidR="002F398D" w:rsidRPr="00A41889" w:rsidRDefault="002F398D" w:rsidP="00F46B0A">
      <w:pPr>
        <w:keepNext/>
        <w:keepLines/>
        <w:numPr>
          <w:ilvl w:val="0"/>
          <w:numId w:val="30"/>
        </w:numPr>
        <w:ind w:left="714" w:hanging="357"/>
        <w:jc w:val="both"/>
        <w:rPr>
          <w:rFonts w:ascii="Tahoma" w:hAnsi="Tahoma" w:cs="Tahoma"/>
          <w:bCs/>
        </w:rPr>
      </w:pPr>
      <w:r w:rsidRPr="00A41889">
        <w:rPr>
          <w:rFonts w:ascii="Tahoma" w:hAnsi="Tahoma" w:cs="Tahoma"/>
          <w:bCs/>
        </w:rPr>
        <w:t xml:space="preserve">izpolnjen </w:t>
      </w:r>
      <w:r w:rsidR="00790FEB" w:rsidRPr="00A41889">
        <w:rPr>
          <w:rFonts w:ascii="Tahoma" w:hAnsi="Tahoma" w:cs="Tahoma"/>
          <w:bCs/>
        </w:rPr>
        <w:t xml:space="preserve">obrazec </w:t>
      </w:r>
      <w:r w:rsidRPr="00A41889">
        <w:rPr>
          <w:rFonts w:ascii="Tahoma" w:hAnsi="Tahoma" w:cs="Tahoma"/>
          <w:bCs/>
        </w:rPr>
        <w:t>ESPD s strani vseh gospodarskih subjektov v ponudbi,</w:t>
      </w:r>
    </w:p>
    <w:p w14:paraId="138975AC" w14:textId="44203696" w:rsidR="00682455" w:rsidRPr="00A41889" w:rsidRDefault="00151C56" w:rsidP="00F46B0A">
      <w:pPr>
        <w:keepNext/>
        <w:keepLines/>
        <w:numPr>
          <w:ilvl w:val="0"/>
          <w:numId w:val="30"/>
        </w:numPr>
        <w:ind w:left="714" w:hanging="357"/>
        <w:jc w:val="both"/>
        <w:rPr>
          <w:rFonts w:ascii="Tahoma" w:hAnsi="Tahoma" w:cs="Tahoma"/>
          <w:bCs/>
        </w:rPr>
      </w:pPr>
      <w:r w:rsidRPr="00A41889">
        <w:rPr>
          <w:rFonts w:ascii="Tahoma" w:hAnsi="Tahoma" w:cs="Tahoma"/>
          <w:bCs/>
        </w:rPr>
        <w:t>izpolnjena in podpisana Priloga 1 (ponudnik/partner), Priloga</w:t>
      </w:r>
      <w:r w:rsidR="00682455" w:rsidRPr="00A41889">
        <w:rPr>
          <w:rFonts w:ascii="Tahoma" w:hAnsi="Tahoma" w:cs="Tahoma"/>
          <w:bCs/>
        </w:rPr>
        <w:t xml:space="preserve"> 4 (</w:t>
      </w:r>
      <w:r w:rsidR="00566053">
        <w:rPr>
          <w:rFonts w:ascii="Tahoma" w:hAnsi="Tahoma" w:cs="Tahoma"/>
          <w:bCs/>
        </w:rPr>
        <w:t xml:space="preserve">udeležba </w:t>
      </w:r>
      <w:r w:rsidRPr="00A41889">
        <w:rPr>
          <w:rFonts w:ascii="Tahoma" w:hAnsi="Tahoma" w:cs="Tahoma"/>
          <w:bCs/>
        </w:rPr>
        <w:t>podizvajalcev) in Priloga</w:t>
      </w:r>
      <w:r w:rsidR="00682455" w:rsidRPr="00A41889">
        <w:rPr>
          <w:rFonts w:ascii="Tahoma" w:hAnsi="Tahoma" w:cs="Tahoma"/>
          <w:bCs/>
        </w:rPr>
        <w:t xml:space="preserve"> 5 (seznam subjektov, katerih zmogljivost uporablja ponudnik</w:t>
      </w:r>
      <w:r w:rsidR="00734682" w:rsidRPr="00A41889">
        <w:rPr>
          <w:rFonts w:ascii="Tahoma" w:hAnsi="Tahoma" w:cs="Tahoma"/>
          <w:bCs/>
        </w:rPr>
        <w:t>)</w:t>
      </w:r>
      <w:r w:rsidRPr="00A41889">
        <w:rPr>
          <w:rFonts w:ascii="Tahoma" w:hAnsi="Tahoma" w:cs="Tahoma"/>
          <w:bCs/>
        </w:rPr>
        <w:t>.</w:t>
      </w:r>
    </w:p>
    <w:p w14:paraId="71110549" w14:textId="77777777" w:rsidR="002F398D" w:rsidRPr="00A41889" w:rsidRDefault="002F398D" w:rsidP="00F46B0A">
      <w:pPr>
        <w:keepNext/>
        <w:keepLines/>
        <w:suppressAutoHyphens/>
        <w:jc w:val="both"/>
        <w:rPr>
          <w:rFonts w:ascii="Tahoma" w:hAnsi="Tahoma" w:cs="Tahoma"/>
          <w:bCs/>
        </w:rPr>
      </w:pPr>
    </w:p>
    <w:p w14:paraId="3504C1F3" w14:textId="77777777" w:rsidR="002F398D" w:rsidRPr="00A41889" w:rsidRDefault="002F398D" w:rsidP="00F46B0A">
      <w:pPr>
        <w:keepNext/>
        <w:keepLines/>
        <w:spacing w:after="120"/>
        <w:jc w:val="both"/>
        <w:rPr>
          <w:rFonts w:ascii="Tahoma" w:hAnsi="Tahoma" w:cs="Tahoma"/>
          <w:bCs/>
        </w:rPr>
      </w:pPr>
      <w:r w:rsidRPr="00A41889">
        <w:rPr>
          <w:rFonts w:ascii="Tahoma" w:hAnsi="Tahoma" w:cs="Tahoma"/>
          <w:bCs/>
        </w:rPr>
        <w:t xml:space="preserve">Za potrebe preverjanja v informacijskem sistemu e-Dosje </w:t>
      </w:r>
      <w:r w:rsidRPr="00A41889">
        <w:rPr>
          <w:rFonts w:ascii="Tahoma" w:hAnsi="Tahoma" w:cs="Tahoma"/>
          <w:bCs/>
          <w:u w:val="single"/>
        </w:rPr>
        <w:t xml:space="preserve">gospodarski subjekt (in vsi ostali sodelujoči gospodarski subjekti v prijavi/ponudbi) za </w:t>
      </w:r>
      <w:r w:rsidRPr="00A41889">
        <w:rPr>
          <w:rFonts w:ascii="Tahoma" w:hAnsi="Tahoma" w:cs="Tahoma"/>
          <w:b/>
          <w:bCs/>
          <w:u w:val="single"/>
        </w:rPr>
        <w:t>VSE</w:t>
      </w:r>
      <w:r w:rsidRPr="00A41889">
        <w:rPr>
          <w:rFonts w:ascii="Tahoma" w:hAnsi="Tahoma" w:cs="Tahoma"/>
          <w:bCs/>
          <w:u w:val="single"/>
        </w:rPr>
        <w:t xml:space="preserve"> osebe, ki so člani upravnega, vodstvenega </w:t>
      </w:r>
      <w:r w:rsidRPr="00A41889">
        <w:rPr>
          <w:rFonts w:ascii="Tahoma" w:hAnsi="Tahoma" w:cs="Tahoma"/>
          <w:b/>
          <w:bCs/>
          <w:u w:val="single"/>
        </w:rPr>
        <w:t>ali</w:t>
      </w:r>
      <w:r w:rsidRPr="00A41889">
        <w:rPr>
          <w:rFonts w:ascii="Tahoma" w:hAnsi="Tahoma" w:cs="Tahoma"/>
          <w:bCs/>
          <w:u w:val="single"/>
        </w:rPr>
        <w:t xml:space="preserve"> nadzornega organa gospodarskega subjekta </w:t>
      </w:r>
      <w:r w:rsidRPr="00A41889">
        <w:rPr>
          <w:rFonts w:ascii="Tahoma" w:hAnsi="Tahoma" w:cs="Tahoma"/>
          <w:b/>
          <w:bCs/>
          <w:u w:val="single"/>
        </w:rPr>
        <w:t>ali</w:t>
      </w:r>
      <w:r w:rsidRPr="00A41889">
        <w:rPr>
          <w:rFonts w:ascii="Tahoma" w:hAnsi="Tahoma" w:cs="Tahoma"/>
          <w:bCs/>
          <w:u w:val="single"/>
        </w:rPr>
        <w:t xml:space="preserve"> ki imajo pooblastila za njegovo zastopanje </w:t>
      </w:r>
      <w:r w:rsidRPr="00A41889">
        <w:rPr>
          <w:rFonts w:ascii="Tahoma" w:hAnsi="Tahoma" w:cs="Tahoma"/>
          <w:b/>
          <w:bCs/>
          <w:u w:val="single"/>
        </w:rPr>
        <w:t>ali</w:t>
      </w:r>
      <w:r w:rsidRPr="00A41889">
        <w:rPr>
          <w:rFonts w:ascii="Tahoma" w:hAnsi="Tahoma" w:cs="Tahoma"/>
          <w:bCs/>
          <w:u w:val="single"/>
        </w:rPr>
        <w:t xml:space="preserve"> odločanje </w:t>
      </w:r>
      <w:r w:rsidRPr="00A41889">
        <w:rPr>
          <w:rFonts w:ascii="Tahoma" w:hAnsi="Tahoma" w:cs="Tahoma"/>
          <w:b/>
          <w:bCs/>
          <w:u w:val="single"/>
        </w:rPr>
        <w:t>ali</w:t>
      </w:r>
      <w:r w:rsidRPr="00A41889">
        <w:rPr>
          <w:rFonts w:ascii="Tahoma" w:hAnsi="Tahoma" w:cs="Tahoma"/>
          <w:bCs/>
          <w:u w:val="single"/>
        </w:rPr>
        <w:t xml:space="preserve"> nadzor v njem</w:t>
      </w:r>
      <w:r w:rsidRPr="00A41889">
        <w:rPr>
          <w:rFonts w:ascii="Tahoma" w:hAnsi="Tahoma" w:cs="Tahoma"/>
          <w:bCs/>
        </w:rPr>
        <w:t xml:space="preserve">, </w:t>
      </w:r>
      <w:r w:rsidRPr="00A41889">
        <w:rPr>
          <w:rFonts w:ascii="Tahoma" w:hAnsi="Tahoma" w:cs="Tahoma"/>
          <w:b/>
          <w:bCs/>
        </w:rPr>
        <w:t>vnesejo/navedejo EMŠO:</w:t>
      </w:r>
      <w:r w:rsidRPr="00A41889">
        <w:rPr>
          <w:rFonts w:ascii="Tahoma" w:hAnsi="Tahoma" w:cs="Tahoma"/>
          <w:bCs/>
        </w:rPr>
        <w:t xml:space="preserve"> </w:t>
      </w:r>
    </w:p>
    <w:p w14:paraId="129147A5" w14:textId="77777777" w:rsidR="002F398D" w:rsidRPr="00A41889" w:rsidRDefault="002F398D" w:rsidP="00F46B0A">
      <w:pPr>
        <w:keepNext/>
        <w:keepLines/>
        <w:numPr>
          <w:ilvl w:val="0"/>
          <w:numId w:val="32"/>
        </w:numPr>
        <w:ind w:left="993" w:hanging="284"/>
        <w:jc w:val="both"/>
        <w:rPr>
          <w:rFonts w:ascii="Tahoma" w:hAnsi="Tahoma" w:cs="Tahoma"/>
          <w:bCs/>
        </w:rPr>
      </w:pPr>
      <w:r w:rsidRPr="00A41889">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41889">
        <w:rPr>
          <w:rFonts w:ascii="Tahoma" w:hAnsi="Tahoma" w:cs="Tahoma"/>
          <w:bCs/>
          <w:u w:val="single"/>
        </w:rPr>
        <w:t>ali</w:t>
      </w:r>
    </w:p>
    <w:p w14:paraId="6A76398A" w14:textId="6FB4CEA6" w:rsidR="002F398D" w:rsidRPr="00A41889" w:rsidRDefault="002F398D" w:rsidP="00F46B0A">
      <w:pPr>
        <w:keepNext/>
        <w:keepLines/>
        <w:numPr>
          <w:ilvl w:val="0"/>
          <w:numId w:val="32"/>
        </w:numPr>
        <w:ind w:left="993" w:hanging="284"/>
        <w:jc w:val="both"/>
        <w:rPr>
          <w:rFonts w:ascii="Tahoma" w:hAnsi="Tahoma" w:cs="Tahoma"/>
          <w:bCs/>
        </w:rPr>
      </w:pPr>
      <w:r w:rsidRPr="00A41889">
        <w:rPr>
          <w:rFonts w:ascii="Tahoma" w:hAnsi="Tahoma" w:cs="Tahoma"/>
          <w:bCs/>
        </w:rPr>
        <w:t>v Prilogo 1 (ponudnik/partner), Prilogo 4 (</w:t>
      </w:r>
      <w:r w:rsidR="00566053">
        <w:rPr>
          <w:rFonts w:ascii="Tahoma" w:hAnsi="Tahoma" w:cs="Tahoma"/>
          <w:bCs/>
        </w:rPr>
        <w:t>udeležba</w:t>
      </w:r>
      <w:r w:rsidRPr="00A41889">
        <w:rPr>
          <w:rFonts w:ascii="Tahoma" w:hAnsi="Tahoma" w:cs="Tahoma"/>
          <w:bCs/>
        </w:rPr>
        <w:t xml:space="preserve"> podizvajalcev), Prilogo 5 (seznam subjektov, katerih zmogljivost uporablja ponudnik) </w:t>
      </w:r>
      <w:r w:rsidRPr="00A41889">
        <w:rPr>
          <w:rFonts w:ascii="Tahoma" w:hAnsi="Tahoma" w:cs="Tahoma"/>
          <w:bCs/>
          <w:u w:val="single"/>
        </w:rPr>
        <w:t>ali</w:t>
      </w:r>
    </w:p>
    <w:p w14:paraId="548A509A" w14:textId="77777777" w:rsidR="002F398D" w:rsidRPr="00A41889" w:rsidRDefault="002F398D" w:rsidP="00F46B0A">
      <w:pPr>
        <w:keepNext/>
        <w:keepLines/>
        <w:numPr>
          <w:ilvl w:val="0"/>
          <w:numId w:val="32"/>
        </w:numPr>
        <w:ind w:left="993" w:hanging="284"/>
        <w:jc w:val="both"/>
        <w:rPr>
          <w:rFonts w:ascii="Tahoma" w:hAnsi="Tahoma" w:cs="Tahoma"/>
          <w:bCs/>
        </w:rPr>
      </w:pPr>
      <w:r w:rsidRPr="00A41889">
        <w:rPr>
          <w:rFonts w:ascii="Tahoma" w:hAnsi="Tahoma" w:cs="Tahoma"/>
          <w:bCs/>
        </w:rPr>
        <w:t>na lastnem obrazcu.</w:t>
      </w:r>
    </w:p>
    <w:p w14:paraId="59430C3F" w14:textId="77777777" w:rsidR="002F398D" w:rsidRPr="00A41889" w:rsidRDefault="002F398D" w:rsidP="00F46B0A">
      <w:pPr>
        <w:keepNext/>
        <w:keepLines/>
        <w:jc w:val="both"/>
        <w:rPr>
          <w:rFonts w:ascii="Tahoma" w:hAnsi="Tahoma" w:cs="Tahoma"/>
          <w:bCs/>
          <w:u w:val="single"/>
        </w:rPr>
      </w:pPr>
    </w:p>
    <w:p w14:paraId="7C39A0BA" w14:textId="77777777" w:rsidR="002F398D" w:rsidRPr="00A41889" w:rsidRDefault="002F398D" w:rsidP="00F46B0A">
      <w:pPr>
        <w:keepNext/>
        <w:keepLines/>
        <w:jc w:val="both"/>
        <w:rPr>
          <w:rFonts w:ascii="Tahoma" w:hAnsi="Tahoma" w:cs="Tahoma"/>
          <w:bCs/>
        </w:rPr>
      </w:pPr>
      <w:r w:rsidRPr="00A41889">
        <w:rPr>
          <w:rFonts w:ascii="Tahoma" w:hAnsi="Tahoma" w:cs="Tahoma"/>
          <w:bCs/>
          <w:u w:val="single"/>
        </w:rPr>
        <w:t>Naročnik bo preveril izpolnjevanje pogojev iz 1., 2. in 4. odstavka 75. člena ZJN-3 preko informacijskega sistema e-Dosje</w:t>
      </w:r>
      <w:r w:rsidRPr="00A41889">
        <w:rPr>
          <w:rFonts w:ascii="Tahoma" w:hAnsi="Tahoma" w:cs="Tahoma"/>
          <w:bCs/>
        </w:rPr>
        <w:t>, ki je namenjen elektronskem preverjanju ponudnikov (partnerjev), podizvajalcev in drugih gospodarskih subjektov, na čigar zmogljivosti se sklicuje ponudnik, v (predmetnih) nacionalnih uradnih evidencah.</w:t>
      </w:r>
      <w:r w:rsidRPr="00A41889">
        <w:rPr>
          <w:rFonts w:ascii="Tahoma" w:hAnsi="Tahoma" w:cs="Tahoma"/>
          <w:bCs/>
          <w:i/>
        </w:rPr>
        <w:t xml:space="preserve"> </w:t>
      </w:r>
    </w:p>
    <w:p w14:paraId="49D80997" w14:textId="77777777" w:rsidR="002F398D" w:rsidRPr="00A41889" w:rsidRDefault="002F398D" w:rsidP="00F46B0A">
      <w:pPr>
        <w:keepNext/>
        <w:keepLines/>
        <w:jc w:val="both"/>
        <w:rPr>
          <w:rFonts w:ascii="Tahoma" w:hAnsi="Tahoma" w:cs="Tahoma"/>
        </w:rPr>
      </w:pPr>
    </w:p>
    <w:p w14:paraId="7FF4AFCE" w14:textId="77777777" w:rsidR="002F398D" w:rsidRPr="00A41889" w:rsidRDefault="002F398D" w:rsidP="00F46B0A">
      <w:pPr>
        <w:keepNext/>
        <w:keepLines/>
        <w:jc w:val="both"/>
        <w:rPr>
          <w:rFonts w:ascii="Tahoma" w:hAnsi="Tahoma" w:cs="Tahoma"/>
        </w:rPr>
      </w:pPr>
      <w:r w:rsidRPr="00A41889">
        <w:rPr>
          <w:rFonts w:ascii="Tahoma" w:hAnsi="Tahoma" w:cs="Tahoma"/>
        </w:rPr>
        <w:lastRenderedPageBreak/>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A41889" w:rsidRDefault="002F398D" w:rsidP="00F46B0A">
      <w:pPr>
        <w:keepNext/>
        <w:keepLines/>
        <w:jc w:val="both"/>
        <w:rPr>
          <w:rFonts w:ascii="Tahoma" w:hAnsi="Tahoma" w:cs="Tahoma"/>
        </w:rPr>
      </w:pPr>
    </w:p>
    <w:p w14:paraId="2C03C8F6" w14:textId="5CD1C7DD" w:rsidR="002F398D" w:rsidRPr="00A41889" w:rsidRDefault="002F398D" w:rsidP="00F46B0A">
      <w:pPr>
        <w:keepNext/>
        <w:keepLines/>
        <w:jc w:val="both"/>
        <w:rPr>
          <w:rFonts w:ascii="Tahoma" w:hAnsi="Tahoma" w:cs="Tahoma"/>
        </w:rPr>
      </w:pPr>
      <w:r w:rsidRPr="00A41889">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A41889" w:rsidRDefault="00682455" w:rsidP="00F46B0A">
      <w:pPr>
        <w:keepNext/>
        <w:keepLines/>
        <w:jc w:val="both"/>
        <w:rPr>
          <w:rFonts w:ascii="Tahoma" w:hAnsi="Tahoma" w:cs="Tahoma"/>
        </w:rPr>
      </w:pPr>
    </w:p>
    <w:p w14:paraId="7DCD34EE" w14:textId="197FF4FB" w:rsidR="004A7A71" w:rsidRPr="00A41889" w:rsidRDefault="004A7A71" w:rsidP="00F46B0A">
      <w:pPr>
        <w:keepNext/>
        <w:keepLines/>
        <w:jc w:val="both"/>
        <w:rPr>
          <w:rFonts w:ascii="Tahoma" w:hAnsi="Tahoma" w:cs="Tahoma"/>
          <w:bCs/>
        </w:rPr>
      </w:pPr>
      <w:r w:rsidRPr="00A41889">
        <w:rPr>
          <w:rFonts w:ascii="Tahoma" w:hAnsi="Tahoma" w:cs="Tahoma"/>
          <w:bCs/>
        </w:rPr>
        <w:t>Naročnik lahko zahteva potrdila, izjave in druga dokazila iz 77. člena ZJN-3</w:t>
      </w:r>
      <w:r w:rsidR="00EF00F0">
        <w:rPr>
          <w:rFonts w:ascii="Tahoma" w:hAnsi="Tahoma" w:cs="Tahoma"/>
          <w:bCs/>
        </w:rPr>
        <w:t>,</w:t>
      </w:r>
      <w:r w:rsidRPr="00A41889">
        <w:rPr>
          <w:rFonts w:ascii="Tahoma" w:hAnsi="Tahoma" w:cs="Tahoma"/>
          <w:bCs/>
        </w:rPr>
        <w:t xml:space="preserve"> kot dokaz neobstoja razlogov za izključitev iz 75. člena ZJN-3.</w:t>
      </w:r>
    </w:p>
    <w:p w14:paraId="6EA38FC6" w14:textId="77777777" w:rsidR="00D91655" w:rsidRPr="00A41889" w:rsidRDefault="00D91655" w:rsidP="00F46B0A">
      <w:pPr>
        <w:keepNext/>
        <w:keepLines/>
        <w:jc w:val="both"/>
        <w:rPr>
          <w:rFonts w:ascii="Tahoma" w:hAnsi="Tahoma" w:cs="Tahoma"/>
          <w:bCs/>
        </w:rPr>
      </w:pPr>
    </w:p>
    <w:p w14:paraId="44FC93D1" w14:textId="29A65F52" w:rsidR="004A7A71" w:rsidRPr="00A41889" w:rsidRDefault="004A7A71" w:rsidP="00F46B0A">
      <w:pPr>
        <w:keepNext/>
        <w:keepLines/>
        <w:jc w:val="both"/>
        <w:rPr>
          <w:rFonts w:ascii="Tahoma" w:hAnsi="Tahoma" w:cs="Tahoma"/>
          <w:bCs/>
        </w:rPr>
      </w:pPr>
      <w:r w:rsidRPr="00A41889">
        <w:rPr>
          <w:rFonts w:ascii="Tahoma" w:hAnsi="Tahoma" w:cs="Tahoma"/>
          <w:bCs/>
        </w:rPr>
        <w:t>Podatke, ki se vodijo v uradnih evidencah in ponudnik zanje ni predložil dokazila sam, lahko naročnik v uradnih evid</w:t>
      </w:r>
      <w:r w:rsidR="0001398F" w:rsidRPr="00A41889">
        <w:rPr>
          <w:rFonts w:ascii="Tahoma" w:hAnsi="Tahoma" w:cs="Tahoma"/>
          <w:bCs/>
        </w:rPr>
        <w:t>encah preveri z uporabo</w:t>
      </w:r>
      <w:r w:rsidRPr="00A41889">
        <w:rPr>
          <w:rFonts w:ascii="Tahoma" w:hAnsi="Tahoma" w:cs="Tahoma"/>
          <w:bCs/>
        </w:rPr>
        <w:t xml:space="preserve"> informacijskega sistema</w:t>
      </w:r>
      <w:r w:rsidR="0001398F" w:rsidRPr="00A41889">
        <w:rPr>
          <w:rFonts w:ascii="Tahoma" w:hAnsi="Tahoma" w:cs="Tahoma"/>
          <w:bCs/>
        </w:rPr>
        <w:t xml:space="preserve"> e-Dosje</w:t>
      </w:r>
      <w:r w:rsidRPr="00A41889">
        <w:rPr>
          <w:rFonts w:ascii="Tahoma" w:hAnsi="Tahoma" w:cs="Tahoma"/>
          <w:bCs/>
        </w:rPr>
        <w:t>, ki ga vodi ministrstvo, pristojno za javna naročila.</w:t>
      </w:r>
    </w:p>
    <w:p w14:paraId="3A47FB67" w14:textId="1301695F" w:rsidR="00682455" w:rsidRPr="00A41889" w:rsidRDefault="00682455" w:rsidP="00F46B0A">
      <w:pPr>
        <w:keepNext/>
        <w:keepLines/>
        <w:jc w:val="both"/>
        <w:rPr>
          <w:rFonts w:ascii="Tahoma" w:hAnsi="Tahoma" w:cs="Tahoma"/>
        </w:rPr>
      </w:pPr>
    </w:p>
    <w:p w14:paraId="58073791" w14:textId="17CC677C" w:rsidR="0001398F" w:rsidRPr="00A41889" w:rsidRDefault="004A7A71" w:rsidP="00F46B0A">
      <w:pPr>
        <w:keepNext/>
        <w:keepLines/>
        <w:spacing w:after="120"/>
        <w:jc w:val="both"/>
        <w:rPr>
          <w:rFonts w:ascii="Tahoma" w:hAnsi="Tahoma" w:cs="Tahoma"/>
          <w:bCs/>
        </w:rPr>
      </w:pPr>
      <w:r w:rsidRPr="00A41889">
        <w:rPr>
          <w:rFonts w:ascii="Tahoma" w:hAnsi="Tahoma" w:cs="Tahoma"/>
          <w:bCs/>
        </w:rPr>
        <w:t xml:space="preserve">V kolikor naročnik sam ne bo mogel preveriti (ne)obstoja zgoraj navedenih razlogov za izključitev, bo ponudnika pozval na predložitev ustreznih dokazil. </w:t>
      </w:r>
      <w:r w:rsidR="0001398F" w:rsidRPr="00A41889">
        <w:rPr>
          <w:rFonts w:ascii="Tahoma" w:hAnsi="Tahoma" w:cs="Tahoma"/>
          <w:bCs/>
        </w:rPr>
        <w:t>Ponudnik bo moral v roku, ki ga bo določil naročnik, predložiti naslednja dokazila:</w:t>
      </w:r>
    </w:p>
    <w:p w14:paraId="27EBA0C0" w14:textId="40782AF8" w:rsidR="0001398F" w:rsidRPr="00A41889" w:rsidRDefault="00B4384C" w:rsidP="00F46B0A">
      <w:pPr>
        <w:keepNext/>
        <w:keepLines/>
        <w:numPr>
          <w:ilvl w:val="0"/>
          <w:numId w:val="30"/>
        </w:numPr>
        <w:ind w:left="714" w:hanging="357"/>
        <w:jc w:val="both"/>
        <w:rPr>
          <w:rFonts w:ascii="Tahoma" w:hAnsi="Tahoma" w:cs="Tahoma"/>
          <w:bCs/>
        </w:rPr>
      </w:pPr>
      <w:r w:rsidRPr="00A41889">
        <w:rPr>
          <w:rFonts w:ascii="Tahoma" w:hAnsi="Tahoma" w:cs="Tahoma"/>
        </w:rPr>
        <w:t xml:space="preserve">v zvezi s prvim odstavkom 75. člena ZJN-3; </w:t>
      </w:r>
      <w:r w:rsidR="0001398F" w:rsidRPr="00A41889">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A41889" w:rsidRDefault="00B4384C" w:rsidP="00F46B0A">
      <w:pPr>
        <w:keepNext/>
        <w:keepLines/>
        <w:numPr>
          <w:ilvl w:val="0"/>
          <w:numId w:val="30"/>
        </w:numPr>
        <w:ind w:left="714" w:hanging="357"/>
        <w:jc w:val="both"/>
        <w:rPr>
          <w:rFonts w:ascii="Tahoma" w:hAnsi="Tahoma" w:cs="Tahoma"/>
          <w:bCs/>
        </w:rPr>
      </w:pPr>
      <w:r w:rsidRPr="00A41889">
        <w:rPr>
          <w:rFonts w:ascii="Tahoma" w:hAnsi="Tahoma" w:cs="Tahoma"/>
        </w:rPr>
        <w:t xml:space="preserve">v zvezi s prvim odstavkom 75. člena ZJN-3; </w:t>
      </w:r>
      <w:r w:rsidR="0001398F" w:rsidRPr="00A41889">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A41889">
        <w:rPr>
          <w:rFonts w:ascii="Tahoma" w:hAnsi="Tahoma" w:cs="Tahoma"/>
          <w:bCs/>
        </w:rPr>
        <w:t>prvega odstavka 75. člena ZJN-3,</w:t>
      </w:r>
    </w:p>
    <w:p w14:paraId="301857AE" w14:textId="5E408E6D" w:rsidR="00093E59" w:rsidRPr="00A41889" w:rsidRDefault="00B4384C" w:rsidP="00F46B0A">
      <w:pPr>
        <w:keepNext/>
        <w:keepLines/>
        <w:numPr>
          <w:ilvl w:val="0"/>
          <w:numId w:val="30"/>
        </w:numPr>
        <w:ind w:left="714" w:hanging="357"/>
        <w:jc w:val="both"/>
        <w:rPr>
          <w:rFonts w:ascii="Tahoma" w:hAnsi="Tahoma" w:cs="Tahoma"/>
          <w:color w:val="000000"/>
        </w:rPr>
      </w:pPr>
      <w:r w:rsidRPr="00A41889">
        <w:rPr>
          <w:rFonts w:ascii="Tahoma" w:hAnsi="Tahoma" w:cs="Tahoma"/>
        </w:rPr>
        <w:t xml:space="preserve">v zvezi z drugim odstavkom 75. člena ZJN-3; </w:t>
      </w:r>
      <w:r w:rsidR="00093E59" w:rsidRPr="00A41889">
        <w:rPr>
          <w:rFonts w:ascii="Tahoma" w:hAnsi="Tahoma" w:cs="Tahoma"/>
          <w:bCs/>
        </w:rPr>
        <w:t>potrdilo</w:t>
      </w:r>
      <w:r w:rsidR="00093E59" w:rsidRPr="00A41889">
        <w:rPr>
          <w:rFonts w:ascii="Tahoma" w:hAnsi="Tahoma" w:cs="Tahoma"/>
          <w:color w:val="000000"/>
        </w:rPr>
        <w:t>, ki ga izda pristojni organ v Republiki Sloveniji, drugi državi članici ali tretji državi,</w:t>
      </w:r>
    </w:p>
    <w:p w14:paraId="2BA3B1F0" w14:textId="0DFD7159" w:rsidR="00093E59" w:rsidRPr="00A41889" w:rsidRDefault="00B4384C" w:rsidP="00F46B0A">
      <w:pPr>
        <w:keepNext/>
        <w:keepLines/>
        <w:numPr>
          <w:ilvl w:val="0"/>
          <w:numId w:val="30"/>
        </w:numPr>
        <w:ind w:left="714" w:hanging="357"/>
        <w:jc w:val="both"/>
        <w:rPr>
          <w:rFonts w:ascii="Tahoma" w:hAnsi="Tahoma" w:cs="Tahoma"/>
        </w:rPr>
      </w:pPr>
      <w:r w:rsidRPr="00A41889">
        <w:rPr>
          <w:rFonts w:ascii="Tahoma" w:hAnsi="Tahoma" w:cs="Tahoma"/>
        </w:rPr>
        <w:t xml:space="preserve">v zvezi z b) točko četrtega odstavka 75. člena ZJN-3; </w:t>
      </w:r>
      <w:r w:rsidR="00093E59" w:rsidRPr="00A41889">
        <w:rPr>
          <w:rFonts w:ascii="Tahoma" w:hAnsi="Tahoma" w:cs="Tahoma"/>
        </w:rPr>
        <w:t>izpis iz evidence o pravnomočnih odločbah o prekrških, ki jo vodi pristojni organ v Republiki Sloveniji, drugi državi članici ali tretji državi.</w:t>
      </w:r>
    </w:p>
    <w:p w14:paraId="528E04FD" w14:textId="1997173A" w:rsidR="00093E59" w:rsidRPr="00A41889" w:rsidRDefault="00093E59" w:rsidP="00F46B0A">
      <w:pPr>
        <w:keepNext/>
        <w:keepLines/>
        <w:jc w:val="both"/>
        <w:rPr>
          <w:rFonts w:ascii="Tahoma" w:hAnsi="Tahoma" w:cs="Tahoma"/>
          <w:bCs/>
        </w:rPr>
      </w:pPr>
    </w:p>
    <w:p w14:paraId="528B5C25" w14:textId="68E2D233" w:rsidR="0001398F" w:rsidRPr="00A41889" w:rsidRDefault="00093E59" w:rsidP="00F46B0A">
      <w:pPr>
        <w:keepNext/>
        <w:keepLines/>
        <w:jc w:val="both"/>
        <w:rPr>
          <w:rFonts w:ascii="Tahoma" w:hAnsi="Tahoma" w:cs="Tahoma"/>
          <w:bCs/>
        </w:rPr>
      </w:pPr>
      <w:r w:rsidRPr="00A41889">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A41889">
        <w:rPr>
          <w:rFonts w:ascii="Tahoma" w:hAnsi="Tahoma" w:cs="Tahoma"/>
          <w:color w:val="000000"/>
          <w:shd w:val="clear" w:color="auto" w:fill="FFFFFF"/>
        </w:rPr>
        <w:t>ZJN-3</w:t>
      </w:r>
      <w:r w:rsidRPr="00A41889">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A41889" w:rsidRDefault="004A7A71" w:rsidP="00F46B0A">
      <w:pPr>
        <w:keepNext/>
        <w:keepLines/>
        <w:jc w:val="both"/>
        <w:rPr>
          <w:rFonts w:ascii="Tahoma" w:hAnsi="Tahoma" w:cs="Tahoma"/>
        </w:rPr>
      </w:pPr>
    </w:p>
    <w:p w14:paraId="0F6EDFDC" w14:textId="77777777" w:rsidR="00FC7EA3" w:rsidRPr="00A41889" w:rsidRDefault="00A94552" w:rsidP="00F46B0A">
      <w:pPr>
        <w:keepNext/>
        <w:keepLines/>
        <w:numPr>
          <w:ilvl w:val="1"/>
          <w:numId w:val="2"/>
        </w:numPr>
        <w:jc w:val="both"/>
        <w:rPr>
          <w:rFonts w:ascii="Tahoma" w:hAnsi="Tahoma" w:cs="Tahoma"/>
          <w:b/>
        </w:rPr>
      </w:pPr>
      <w:r w:rsidRPr="00A41889">
        <w:rPr>
          <w:rFonts w:ascii="Tahoma" w:hAnsi="Tahoma" w:cs="Tahoma"/>
          <w:b/>
        </w:rPr>
        <w:t>Pogoji za so</w:t>
      </w:r>
      <w:r w:rsidR="009B315C" w:rsidRPr="00A41889">
        <w:rPr>
          <w:rFonts w:ascii="Tahoma" w:hAnsi="Tahoma" w:cs="Tahoma"/>
          <w:b/>
        </w:rPr>
        <w:t>delovanje</w:t>
      </w:r>
    </w:p>
    <w:p w14:paraId="2B8EBCC9" w14:textId="77777777" w:rsidR="00196FBB" w:rsidRPr="00A41889" w:rsidRDefault="00196FBB" w:rsidP="00F46B0A">
      <w:pPr>
        <w:keepNext/>
        <w:keepLines/>
        <w:jc w:val="both"/>
        <w:rPr>
          <w:rFonts w:ascii="Tahoma" w:hAnsi="Tahoma" w:cs="Tahoma"/>
          <w:b/>
        </w:rPr>
      </w:pPr>
    </w:p>
    <w:p w14:paraId="1DED37E6" w14:textId="1433E679" w:rsidR="00196FBB" w:rsidRPr="00A41889" w:rsidRDefault="00196FBB" w:rsidP="00F46B0A">
      <w:pPr>
        <w:keepNext/>
        <w:keepLines/>
        <w:numPr>
          <w:ilvl w:val="2"/>
          <w:numId w:val="2"/>
        </w:numPr>
        <w:jc w:val="both"/>
        <w:rPr>
          <w:rFonts w:ascii="Tahoma" w:hAnsi="Tahoma" w:cs="Tahoma"/>
          <w:b/>
        </w:rPr>
      </w:pPr>
      <w:r w:rsidRPr="00A41889">
        <w:rPr>
          <w:rFonts w:ascii="Tahoma" w:hAnsi="Tahoma" w:cs="Tahoma"/>
          <w:b/>
        </w:rPr>
        <w:t>Ustreznost za opravljanje poklicne dejavnosti</w:t>
      </w:r>
      <w:r w:rsidR="00A318BD" w:rsidRPr="00A41889">
        <w:rPr>
          <w:rFonts w:ascii="Tahoma" w:hAnsi="Tahoma" w:cs="Tahoma"/>
          <w:b/>
        </w:rPr>
        <w:t xml:space="preserve"> (velja za vse sklope)</w:t>
      </w:r>
    </w:p>
    <w:p w14:paraId="0365DBB7" w14:textId="5A1E59E0" w:rsidR="00A318BD" w:rsidRPr="00A41889" w:rsidRDefault="00A318BD" w:rsidP="00F46B0A">
      <w:pPr>
        <w:keepNext/>
        <w:keepLines/>
        <w:jc w:val="both"/>
        <w:rPr>
          <w:rFonts w:ascii="Tahoma" w:hAnsi="Tahoma" w:cs="Tahoma"/>
        </w:rPr>
      </w:pPr>
    </w:p>
    <w:p w14:paraId="27847A86" w14:textId="44581BE3" w:rsidR="00D53950" w:rsidRPr="00A41889" w:rsidRDefault="00D53950" w:rsidP="00F46B0A">
      <w:pPr>
        <w:keepNext/>
        <w:keepLines/>
        <w:jc w:val="both"/>
        <w:rPr>
          <w:rFonts w:ascii="Tahoma" w:hAnsi="Tahoma" w:cs="Tahoma"/>
          <w:b/>
          <w:u w:val="single"/>
        </w:rPr>
      </w:pPr>
      <w:r w:rsidRPr="00A41889">
        <w:rPr>
          <w:rFonts w:ascii="Tahoma" w:hAnsi="Tahoma" w:cs="Tahoma"/>
          <w:b/>
          <w:u w:val="single"/>
        </w:rPr>
        <w:t>1. Registracija dejavnosti</w:t>
      </w:r>
      <w:r w:rsidR="00917FEF" w:rsidRPr="00A41889">
        <w:rPr>
          <w:rFonts w:ascii="Tahoma" w:hAnsi="Tahoma" w:cs="Tahoma"/>
          <w:b/>
          <w:u w:val="single"/>
        </w:rPr>
        <w:t xml:space="preserve"> </w:t>
      </w:r>
      <w:r w:rsidR="00A318BD" w:rsidRPr="00A41889">
        <w:rPr>
          <w:rFonts w:ascii="Tahoma" w:hAnsi="Tahoma" w:cs="Tahoma"/>
          <w:b/>
          <w:u w:val="single"/>
        </w:rPr>
        <w:t>in ostala dovoljenja in pooblastila</w:t>
      </w:r>
      <w:r w:rsidR="00917FEF" w:rsidRPr="00A41889">
        <w:rPr>
          <w:rFonts w:ascii="Tahoma" w:hAnsi="Tahoma" w:cs="Tahoma"/>
          <w:b/>
          <w:u w:val="single"/>
        </w:rPr>
        <w:t xml:space="preserve"> (velja za vse sklope</w:t>
      </w:r>
      <w:r w:rsidR="00A318BD" w:rsidRPr="00A41889">
        <w:rPr>
          <w:rFonts w:ascii="Tahoma" w:hAnsi="Tahoma" w:cs="Tahoma"/>
          <w:b/>
          <w:u w:val="single"/>
        </w:rPr>
        <w:t>)</w:t>
      </w:r>
    </w:p>
    <w:p w14:paraId="205D40D2" w14:textId="77777777" w:rsidR="00D53950" w:rsidRPr="00A41889" w:rsidRDefault="00D53950" w:rsidP="00F46B0A">
      <w:pPr>
        <w:keepNext/>
        <w:keepLines/>
        <w:jc w:val="both"/>
        <w:rPr>
          <w:rFonts w:ascii="Tahoma" w:hAnsi="Tahoma" w:cs="Tahoma"/>
        </w:rPr>
      </w:pPr>
      <w:r w:rsidRPr="00A41889">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A41889" w:rsidRDefault="00D53950" w:rsidP="00F46B0A">
      <w:pPr>
        <w:keepNext/>
        <w:keepLines/>
        <w:jc w:val="both"/>
        <w:rPr>
          <w:rFonts w:ascii="Tahoma" w:hAnsi="Tahoma" w:cs="Tahoma"/>
        </w:rPr>
      </w:pPr>
    </w:p>
    <w:p w14:paraId="64B04151" w14:textId="77777777" w:rsidR="00A318BD" w:rsidRPr="00A41889" w:rsidRDefault="00A318BD" w:rsidP="00F46B0A">
      <w:pPr>
        <w:keepNext/>
        <w:keepLines/>
        <w:jc w:val="both"/>
        <w:rPr>
          <w:rFonts w:ascii="Tahoma" w:hAnsi="Tahoma" w:cs="Tahoma"/>
        </w:rPr>
      </w:pPr>
      <w:r w:rsidRPr="00A41889">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A41889" w:rsidRDefault="00A318BD" w:rsidP="00F46B0A">
      <w:pPr>
        <w:keepNext/>
        <w:keepLines/>
        <w:jc w:val="both"/>
        <w:rPr>
          <w:rFonts w:ascii="Tahoma" w:hAnsi="Tahoma" w:cs="Tahoma"/>
          <w:b/>
        </w:rPr>
      </w:pPr>
    </w:p>
    <w:p w14:paraId="162595F7" w14:textId="77777777" w:rsidR="00A318BD" w:rsidRPr="00A41889" w:rsidRDefault="00A318BD" w:rsidP="00F46B0A">
      <w:pPr>
        <w:keepNext/>
        <w:keepLines/>
        <w:jc w:val="both"/>
        <w:rPr>
          <w:rFonts w:ascii="Tahoma" w:hAnsi="Tahoma" w:cs="Tahoma"/>
          <w:b/>
          <w:u w:val="single"/>
        </w:rPr>
      </w:pPr>
      <w:r w:rsidRPr="00A41889">
        <w:rPr>
          <w:rFonts w:ascii="Tahoma" w:hAnsi="Tahoma" w:cs="Tahoma"/>
          <w:b/>
        </w:rPr>
        <w:t xml:space="preserve">Vsi pogoji v tej točki veljajo tudi za posamezne člane skupine ponudnikov v okviru skupne ponudbe in za vse v ponudbi </w:t>
      </w:r>
      <w:r w:rsidRPr="00A41889">
        <w:rPr>
          <w:rFonts w:ascii="Tahoma" w:hAnsi="Tahoma" w:cs="Tahoma"/>
          <w:b/>
          <w:u w:val="single"/>
        </w:rPr>
        <w:t>navedene podizvajalce, ki bodo izvajali storitve za katere je posebno dovoljenje/ pooblastilo potrebno.</w:t>
      </w:r>
    </w:p>
    <w:p w14:paraId="3AF6E76B" w14:textId="77777777" w:rsidR="00A318BD" w:rsidRPr="00A41889" w:rsidRDefault="00A318BD" w:rsidP="00F46B0A">
      <w:pPr>
        <w:keepNext/>
        <w:keepLines/>
        <w:jc w:val="both"/>
        <w:rPr>
          <w:rFonts w:ascii="Tahoma" w:hAnsi="Tahoma" w:cs="Tahoma"/>
          <w:b/>
        </w:rPr>
      </w:pPr>
    </w:p>
    <w:p w14:paraId="2D18C0AD" w14:textId="77777777" w:rsidR="00A318BD" w:rsidRPr="00A41889" w:rsidRDefault="00A318BD" w:rsidP="00F46B0A">
      <w:pPr>
        <w:keepNext/>
        <w:keepLines/>
        <w:jc w:val="both"/>
        <w:rPr>
          <w:rFonts w:ascii="Tahoma" w:hAnsi="Tahoma" w:cs="Tahoma"/>
          <w:b/>
          <w:u w:val="single"/>
        </w:rPr>
      </w:pPr>
      <w:r w:rsidRPr="00A41889">
        <w:rPr>
          <w:rFonts w:ascii="Tahoma" w:hAnsi="Tahoma" w:cs="Tahoma"/>
          <w:bCs/>
        </w:rPr>
        <w:lastRenderedPageBreak/>
        <w:t xml:space="preserve">Če gospodarski subjekt v skladu z 81. členom ZJN-3 uporablja zmogljivosti drugih subjektov, morajo pogoje iz te točke izpolnjevati tudi subjekti, katerih zmogljivosti uporablja gospodarski subjekt in bo ta subjekt izvajal </w:t>
      </w:r>
      <w:r w:rsidRPr="00A41889">
        <w:rPr>
          <w:rFonts w:ascii="Tahoma" w:hAnsi="Tahoma" w:cs="Tahoma"/>
          <w:u w:val="single"/>
        </w:rPr>
        <w:t>storitve za katere je posebno dovoljenje/ pooblastilo potrebno.</w:t>
      </w:r>
    </w:p>
    <w:p w14:paraId="2EEA8347" w14:textId="4A715640" w:rsidR="00A318BD" w:rsidRPr="00A41889" w:rsidRDefault="00A318BD" w:rsidP="00F46B0A">
      <w:pPr>
        <w:keepNext/>
        <w:keepLines/>
        <w:jc w:val="both"/>
        <w:rPr>
          <w:rFonts w:ascii="Tahoma" w:hAnsi="Tahoma" w:cs="Tahoma"/>
          <w:b/>
        </w:rPr>
      </w:pPr>
    </w:p>
    <w:p w14:paraId="09A799D6" w14:textId="2AF02202" w:rsidR="00151C56" w:rsidRPr="00A41889" w:rsidRDefault="00A318BD" w:rsidP="00F46B0A">
      <w:pPr>
        <w:keepNext/>
        <w:keepLines/>
        <w:jc w:val="both"/>
        <w:rPr>
          <w:rFonts w:ascii="Tahoma" w:hAnsi="Tahoma" w:cs="Tahoma"/>
          <w:b/>
        </w:rPr>
      </w:pPr>
      <w:r w:rsidRPr="00A41889">
        <w:rPr>
          <w:rFonts w:ascii="Tahoma" w:hAnsi="Tahoma" w:cs="Tahoma"/>
          <w:b/>
        </w:rPr>
        <w:t>DOKAZILA:</w:t>
      </w:r>
    </w:p>
    <w:p w14:paraId="281361AD" w14:textId="161E1135" w:rsidR="00207FEC" w:rsidRPr="00A41889" w:rsidRDefault="00207FEC" w:rsidP="00F46B0A">
      <w:pPr>
        <w:keepNext/>
        <w:keepLines/>
        <w:jc w:val="both"/>
        <w:rPr>
          <w:rFonts w:ascii="Tahoma" w:hAnsi="Tahoma" w:cs="Tahoma"/>
          <w:b/>
        </w:rPr>
      </w:pPr>
    </w:p>
    <w:p w14:paraId="29F028C2" w14:textId="061616A2" w:rsidR="00151C56" w:rsidRPr="00A41889" w:rsidRDefault="00151C56" w:rsidP="00F46B0A">
      <w:pPr>
        <w:keepNext/>
        <w:keepLines/>
        <w:numPr>
          <w:ilvl w:val="0"/>
          <w:numId w:val="30"/>
        </w:numPr>
        <w:ind w:left="714" w:hanging="357"/>
        <w:jc w:val="both"/>
        <w:rPr>
          <w:rFonts w:ascii="Tahoma" w:hAnsi="Tahoma" w:cs="Tahoma"/>
          <w:bCs/>
        </w:rPr>
      </w:pPr>
      <w:r w:rsidRPr="00A41889">
        <w:rPr>
          <w:rFonts w:ascii="Tahoma" w:hAnsi="Tahoma" w:cs="Tahoma"/>
          <w:bCs/>
        </w:rPr>
        <w:t xml:space="preserve">izpolnjen </w:t>
      </w:r>
      <w:r w:rsidR="00790FEB" w:rsidRPr="00A41889">
        <w:rPr>
          <w:rFonts w:ascii="Tahoma" w:hAnsi="Tahoma" w:cs="Tahoma"/>
          <w:bCs/>
        </w:rPr>
        <w:t xml:space="preserve">obrazec </w:t>
      </w:r>
      <w:r w:rsidRPr="00A41889">
        <w:rPr>
          <w:rFonts w:ascii="Tahoma" w:hAnsi="Tahoma" w:cs="Tahoma"/>
          <w:bCs/>
        </w:rPr>
        <w:t>ESPD s strani vseh gospodarskih subjektov v ponudbi,</w:t>
      </w:r>
    </w:p>
    <w:p w14:paraId="7D5861A8" w14:textId="2E8AAED4" w:rsidR="00151C56" w:rsidRPr="00A41889" w:rsidRDefault="00151C56" w:rsidP="00F46B0A">
      <w:pPr>
        <w:keepNext/>
        <w:keepLines/>
        <w:numPr>
          <w:ilvl w:val="0"/>
          <w:numId w:val="30"/>
        </w:numPr>
        <w:ind w:left="714" w:hanging="357"/>
        <w:jc w:val="both"/>
        <w:rPr>
          <w:rFonts w:ascii="Tahoma" w:hAnsi="Tahoma" w:cs="Tahoma"/>
          <w:bCs/>
        </w:rPr>
      </w:pPr>
      <w:r w:rsidRPr="00A41889">
        <w:rPr>
          <w:rFonts w:ascii="Tahoma" w:hAnsi="Tahoma" w:cs="Tahoma"/>
          <w:bCs/>
        </w:rPr>
        <w:t>izpolnjena in podpisana Priloga 1 (ponudnik/partner), Priloga 4 (</w:t>
      </w:r>
      <w:r w:rsidR="00566053">
        <w:rPr>
          <w:rFonts w:ascii="Tahoma" w:hAnsi="Tahoma" w:cs="Tahoma"/>
          <w:bCs/>
        </w:rPr>
        <w:t>udeležba</w:t>
      </w:r>
      <w:r w:rsidRPr="00A41889">
        <w:rPr>
          <w:rFonts w:ascii="Tahoma" w:hAnsi="Tahoma" w:cs="Tahoma"/>
          <w:bCs/>
        </w:rPr>
        <w:t xml:space="preserve"> podizvajalcev) in Priloga 5 (seznam subjektov, katerih zmogljivost uporablja ponudnik</w:t>
      </w:r>
      <w:r w:rsidR="00734682" w:rsidRPr="00A41889">
        <w:rPr>
          <w:rFonts w:ascii="Tahoma" w:hAnsi="Tahoma" w:cs="Tahoma"/>
          <w:bCs/>
        </w:rPr>
        <w:t>)</w:t>
      </w:r>
      <w:r w:rsidRPr="00A41889">
        <w:rPr>
          <w:rFonts w:ascii="Tahoma" w:hAnsi="Tahoma" w:cs="Tahoma"/>
          <w:bCs/>
        </w:rPr>
        <w:t>,</w:t>
      </w:r>
    </w:p>
    <w:p w14:paraId="16856D97" w14:textId="79CBCA8F" w:rsidR="00151C56" w:rsidRPr="00A41889" w:rsidRDefault="00151C56" w:rsidP="00D91655">
      <w:pPr>
        <w:keepNext/>
        <w:keepLines/>
        <w:numPr>
          <w:ilvl w:val="0"/>
          <w:numId w:val="30"/>
        </w:numPr>
        <w:ind w:left="714" w:hanging="357"/>
        <w:jc w:val="both"/>
        <w:rPr>
          <w:rFonts w:ascii="Tahoma" w:hAnsi="Tahoma" w:cs="Tahoma"/>
        </w:rPr>
      </w:pPr>
      <w:r w:rsidRPr="00A41889">
        <w:rPr>
          <w:rFonts w:ascii="Tahoma" w:hAnsi="Tahoma" w:cs="Tahoma"/>
        </w:rPr>
        <w:t>predložena ustrezna dokazila, ki izkazuje izpolnjevanje zahteve iz drugega odstavka te točke, v kolikor je le to potrebno</w:t>
      </w:r>
      <w:r w:rsidR="000C1A41" w:rsidRPr="00A41889">
        <w:rPr>
          <w:rFonts w:ascii="Tahoma" w:hAnsi="Tahoma" w:cs="Tahoma"/>
        </w:rPr>
        <w:t xml:space="preserve"> (priložijo se v Prilogi </w:t>
      </w:r>
      <w:r w:rsidR="00D91655" w:rsidRPr="00A41889">
        <w:rPr>
          <w:rFonts w:ascii="Tahoma" w:hAnsi="Tahoma" w:cs="Tahoma"/>
        </w:rPr>
        <w:t>3, v razdelek »DOKUMENTI«, del »Ostale priloge).</w:t>
      </w:r>
    </w:p>
    <w:p w14:paraId="72775F94" w14:textId="77777777" w:rsidR="00D91655" w:rsidRPr="00A41889" w:rsidRDefault="00D91655" w:rsidP="00F46B0A">
      <w:pPr>
        <w:keepNext/>
        <w:keepLines/>
        <w:jc w:val="both"/>
        <w:rPr>
          <w:rFonts w:ascii="Tahoma" w:hAnsi="Tahoma" w:cs="Tahoma"/>
          <w:b/>
        </w:rPr>
      </w:pPr>
    </w:p>
    <w:p w14:paraId="56883AC1" w14:textId="77777777" w:rsidR="00196FBB" w:rsidRPr="00A41889" w:rsidRDefault="00196FBB" w:rsidP="00F46B0A">
      <w:pPr>
        <w:keepNext/>
        <w:keepLines/>
        <w:numPr>
          <w:ilvl w:val="2"/>
          <w:numId w:val="2"/>
        </w:numPr>
        <w:jc w:val="both"/>
        <w:rPr>
          <w:rFonts w:ascii="Tahoma" w:hAnsi="Tahoma" w:cs="Tahoma"/>
          <w:b/>
        </w:rPr>
      </w:pPr>
      <w:r w:rsidRPr="00A41889">
        <w:rPr>
          <w:rFonts w:ascii="Tahoma" w:hAnsi="Tahoma" w:cs="Tahoma"/>
          <w:b/>
        </w:rPr>
        <w:t>Ekonomski in finančni položaj</w:t>
      </w:r>
    </w:p>
    <w:p w14:paraId="4342E7B0" w14:textId="77777777" w:rsidR="00196FBB" w:rsidRPr="00A41889" w:rsidRDefault="00196FBB" w:rsidP="00F46B0A">
      <w:pPr>
        <w:keepNext/>
        <w:keepLines/>
        <w:jc w:val="both"/>
        <w:rPr>
          <w:rFonts w:ascii="Tahoma" w:hAnsi="Tahoma" w:cs="Tahoma"/>
          <w:b/>
        </w:rPr>
      </w:pPr>
    </w:p>
    <w:p w14:paraId="78BF2227" w14:textId="7C145636" w:rsidR="009B4F17" w:rsidRPr="00A41889" w:rsidRDefault="00901F72" w:rsidP="00F46B0A">
      <w:pPr>
        <w:keepNext/>
        <w:keepLines/>
        <w:jc w:val="both"/>
        <w:rPr>
          <w:rFonts w:ascii="Tahoma" w:hAnsi="Tahoma" w:cs="Tahoma"/>
          <w:color w:val="FF0000"/>
        </w:rPr>
      </w:pPr>
      <w:r w:rsidRPr="00A41889">
        <w:rPr>
          <w:rFonts w:ascii="Tahoma" w:hAnsi="Tahoma" w:cs="Tahoma"/>
        </w:rPr>
        <w:t xml:space="preserve">Gospodarski subjekt, ki oddaja ponudbo za posamezni sklop predmeta javnega naročila, </w:t>
      </w:r>
      <w:r w:rsidR="009B4F17" w:rsidRPr="00A41889">
        <w:rPr>
          <w:rFonts w:ascii="Tahoma" w:hAnsi="Tahoma" w:cs="Tahoma"/>
        </w:rPr>
        <w:t>mora biti ekonomsko in finančno sposoben izvesti predmet javnega naročila.</w:t>
      </w:r>
      <w:r w:rsidR="004D0F7A" w:rsidRPr="00A41889">
        <w:rPr>
          <w:rFonts w:ascii="Tahoma" w:hAnsi="Tahoma" w:cs="Tahoma"/>
        </w:rPr>
        <w:t xml:space="preserve"> </w:t>
      </w:r>
    </w:p>
    <w:p w14:paraId="578E1C7D" w14:textId="77777777" w:rsidR="00196FBB" w:rsidRPr="00A41889" w:rsidRDefault="00196FBB" w:rsidP="00F46B0A">
      <w:pPr>
        <w:keepNext/>
        <w:keepLines/>
        <w:jc w:val="both"/>
        <w:rPr>
          <w:rFonts w:ascii="Tahoma" w:hAnsi="Tahoma" w:cs="Tahoma"/>
          <w:b/>
        </w:rPr>
      </w:pPr>
    </w:p>
    <w:p w14:paraId="01E7DE07" w14:textId="77777777" w:rsidR="004D0F7A" w:rsidRPr="00A41889" w:rsidRDefault="004D0F7A" w:rsidP="00F46B0A">
      <w:pPr>
        <w:keepNext/>
        <w:keepLines/>
        <w:jc w:val="both"/>
        <w:rPr>
          <w:rFonts w:ascii="Tahoma" w:hAnsi="Tahoma" w:cs="Tahoma"/>
          <w:b/>
          <w:u w:val="single"/>
        </w:rPr>
      </w:pPr>
      <w:r w:rsidRPr="00A41889">
        <w:rPr>
          <w:rFonts w:ascii="Tahoma" w:hAnsi="Tahoma" w:cs="Tahoma"/>
          <w:b/>
        </w:rPr>
        <w:t xml:space="preserve">Vsi pogoji v tej točki veljajo tudi za posamezne člane skupine ponudnikov v okviru skupne ponudbe in za vse v ponudbi </w:t>
      </w:r>
      <w:r w:rsidRPr="00A41889">
        <w:rPr>
          <w:rFonts w:ascii="Tahoma" w:hAnsi="Tahoma" w:cs="Tahoma"/>
          <w:b/>
          <w:u w:val="single"/>
        </w:rPr>
        <w:t>navedene podizvajalce.</w:t>
      </w:r>
    </w:p>
    <w:p w14:paraId="373D5443" w14:textId="77777777" w:rsidR="004D0F7A" w:rsidRPr="00A41889" w:rsidRDefault="004D0F7A" w:rsidP="00F46B0A">
      <w:pPr>
        <w:keepNext/>
        <w:keepLines/>
        <w:jc w:val="both"/>
        <w:rPr>
          <w:rFonts w:ascii="Tahoma" w:hAnsi="Tahoma" w:cs="Tahoma"/>
          <w:b/>
        </w:rPr>
      </w:pPr>
    </w:p>
    <w:p w14:paraId="46D65E24" w14:textId="77777777" w:rsidR="004D0F7A" w:rsidRPr="00A41889" w:rsidRDefault="004D0F7A" w:rsidP="00F46B0A">
      <w:pPr>
        <w:keepNext/>
        <w:keepLines/>
        <w:jc w:val="both"/>
        <w:rPr>
          <w:rFonts w:ascii="Tahoma" w:hAnsi="Tahoma" w:cs="Tahoma"/>
          <w:bCs/>
        </w:rPr>
      </w:pPr>
      <w:r w:rsidRPr="00A41889">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A41889" w:rsidRDefault="00934A01" w:rsidP="00F46B0A">
      <w:pPr>
        <w:keepNext/>
        <w:keepLines/>
        <w:jc w:val="both"/>
        <w:rPr>
          <w:rFonts w:ascii="Tahoma" w:hAnsi="Tahoma" w:cs="Tahoma"/>
          <w:b/>
        </w:rPr>
      </w:pPr>
    </w:p>
    <w:p w14:paraId="29FF59F1" w14:textId="5D021E62" w:rsidR="00196FBB" w:rsidRPr="00A41889" w:rsidRDefault="00196FBB" w:rsidP="00F46B0A">
      <w:pPr>
        <w:keepNext/>
        <w:keepLines/>
        <w:jc w:val="both"/>
        <w:rPr>
          <w:rFonts w:ascii="Tahoma" w:hAnsi="Tahoma" w:cs="Tahoma"/>
          <w:b/>
        </w:rPr>
      </w:pPr>
      <w:r w:rsidRPr="00A41889">
        <w:rPr>
          <w:rFonts w:ascii="Tahoma" w:hAnsi="Tahoma" w:cs="Tahoma"/>
          <w:b/>
        </w:rPr>
        <w:t>DOKAZILA:</w:t>
      </w:r>
    </w:p>
    <w:p w14:paraId="3554707E" w14:textId="77777777" w:rsidR="00901F72" w:rsidRPr="00A41889" w:rsidRDefault="00901F72" w:rsidP="00F46B0A">
      <w:pPr>
        <w:keepNext/>
        <w:keepLines/>
        <w:jc w:val="both"/>
        <w:rPr>
          <w:rFonts w:ascii="Tahoma" w:hAnsi="Tahoma" w:cs="Tahoma"/>
          <w:b/>
        </w:rPr>
      </w:pPr>
    </w:p>
    <w:p w14:paraId="5EC6990D" w14:textId="77777777" w:rsidR="00901F72" w:rsidRPr="00A41889" w:rsidRDefault="00901F72" w:rsidP="00F46B0A">
      <w:pPr>
        <w:keepNext/>
        <w:keepLines/>
        <w:numPr>
          <w:ilvl w:val="0"/>
          <w:numId w:val="30"/>
        </w:numPr>
        <w:ind w:left="714" w:hanging="357"/>
        <w:jc w:val="both"/>
        <w:rPr>
          <w:rFonts w:ascii="Tahoma" w:hAnsi="Tahoma" w:cs="Tahoma"/>
          <w:bCs/>
        </w:rPr>
      </w:pPr>
      <w:r w:rsidRPr="00A41889">
        <w:rPr>
          <w:rFonts w:ascii="Tahoma" w:hAnsi="Tahoma" w:cs="Tahoma"/>
          <w:bCs/>
        </w:rPr>
        <w:t>izpolnjen obrazec ESPD s strani vseh gospodarskih subjektov v ponudbi,</w:t>
      </w:r>
    </w:p>
    <w:p w14:paraId="03EA7F16" w14:textId="7EA17B73" w:rsidR="00901F72" w:rsidRPr="00A41889" w:rsidRDefault="00901F72" w:rsidP="00F46B0A">
      <w:pPr>
        <w:keepNext/>
        <w:keepLines/>
        <w:numPr>
          <w:ilvl w:val="0"/>
          <w:numId w:val="30"/>
        </w:numPr>
        <w:ind w:left="714" w:hanging="357"/>
        <w:jc w:val="both"/>
        <w:rPr>
          <w:rFonts w:ascii="Tahoma" w:hAnsi="Tahoma" w:cs="Tahoma"/>
          <w:bCs/>
        </w:rPr>
      </w:pPr>
      <w:r w:rsidRPr="00A41889">
        <w:rPr>
          <w:rFonts w:ascii="Tahoma" w:hAnsi="Tahoma" w:cs="Tahoma"/>
          <w:bCs/>
        </w:rPr>
        <w:t>izpolnjena in podpisana Priloga 1 (ponudnik/partner), Priloga 4 (</w:t>
      </w:r>
      <w:r w:rsidR="00566053">
        <w:rPr>
          <w:rFonts w:ascii="Tahoma" w:hAnsi="Tahoma" w:cs="Tahoma"/>
          <w:bCs/>
        </w:rPr>
        <w:t>udeležba</w:t>
      </w:r>
      <w:r w:rsidRPr="00A41889">
        <w:rPr>
          <w:rFonts w:ascii="Tahoma" w:hAnsi="Tahoma" w:cs="Tahoma"/>
          <w:bCs/>
        </w:rPr>
        <w:t xml:space="preserve"> podizvajalcev) in Priloga 5 (seznam subjektov, katerih zmogljivost uporablja ponudnik</w:t>
      </w:r>
      <w:r w:rsidR="00734682" w:rsidRPr="00A41889">
        <w:rPr>
          <w:rFonts w:ascii="Tahoma" w:hAnsi="Tahoma" w:cs="Tahoma"/>
          <w:bCs/>
        </w:rPr>
        <w:t>)</w:t>
      </w:r>
      <w:r w:rsidRPr="00A41889">
        <w:rPr>
          <w:rFonts w:ascii="Tahoma" w:hAnsi="Tahoma" w:cs="Tahoma"/>
          <w:bCs/>
        </w:rPr>
        <w:t>.</w:t>
      </w:r>
    </w:p>
    <w:p w14:paraId="0C99213B" w14:textId="77777777" w:rsidR="00B474E5" w:rsidRPr="00A41889" w:rsidRDefault="00B474E5" w:rsidP="00F46B0A">
      <w:pPr>
        <w:keepNext/>
        <w:keepLines/>
        <w:jc w:val="both"/>
        <w:rPr>
          <w:rFonts w:ascii="Tahoma" w:hAnsi="Tahoma" w:cs="Tahoma"/>
          <w:b/>
        </w:rPr>
      </w:pPr>
    </w:p>
    <w:p w14:paraId="70FB7068" w14:textId="13675489" w:rsidR="00196FBB" w:rsidRPr="00A41889" w:rsidRDefault="002D69BC" w:rsidP="00F46B0A">
      <w:pPr>
        <w:keepNext/>
        <w:keepLines/>
        <w:numPr>
          <w:ilvl w:val="2"/>
          <w:numId w:val="2"/>
        </w:numPr>
        <w:jc w:val="both"/>
        <w:rPr>
          <w:rFonts w:ascii="Tahoma" w:hAnsi="Tahoma" w:cs="Tahoma"/>
          <w:b/>
        </w:rPr>
      </w:pPr>
      <w:r w:rsidRPr="00A41889">
        <w:rPr>
          <w:rFonts w:ascii="Tahoma" w:hAnsi="Tahoma" w:cs="Tahoma"/>
          <w:b/>
        </w:rPr>
        <w:t>Tehnična in strokovna sposobnost</w:t>
      </w:r>
      <w:r w:rsidR="00097640" w:rsidRPr="00A41889">
        <w:rPr>
          <w:rFonts w:ascii="Tahoma" w:hAnsi="Tahoma" w:cs="Tahoma"/>
          <w:b/>
        </w:rPr>
        <w:t xml:space="preserve"> (splošna zahteva</w:t>
      </w:r>
      <w:r w:rsidR="00917FEF" w:rsidRPr="00A41889">
        <w:rPr>
          <w:rFonts w:ascii="Tahoma" w:hAnsi="Tahoma" w:cs="Tahoma"/>
          <w:b/>
        </w:rPr>
        <w:t xml:space="preserve"> – velja za vse sklope</w:t>
      </w:r>
      <w:r w:rsidR="00097640" w:rsidRPr="00A41889">
        <w:rPr>
          <w:rFonts w:ascii="Tahoma" w:hAnsi="Tahoma" w:cs="Tahoma"/>
          <w:b/>
        </w:rPr>
        <w:t>)</w:t>
      </w:r>
    </w:p>
    <w:p w14:paraId="79143C51" w14:textId="1E9D91C3" w:rsidR="009B4F17" w:rsidRPr="00A41889" w:rsidRDefault="009B4F17" w:rsidP="00F46B0A">
      <w:pPr>
        <w:keepNext/>
        <w:keepLines/>
        <w:jc w:val="both"/>
        <w:rPr>
          <w:rFonts w:ascii="Tahoma" w:hAnsi="Tahoma" w:cs="Tahoma"/>
        </w:rPr>
      </w:pPr>
    </w:p>
    <w:p w14:paraId="3F004435" w14:textId="40C3C761" w:rsidR="00A177C8" w:rsidRPr="00A41889" w:rsidRDefault="00A177C8" w:rsidP="00F46B0A">
      <w:pPr>
        <w:keepNext/>
        <w:keepLines/>
        <w:jc w:val="both"/>
        <w:rPr>
          <w:rFonts w:ascii="Tahoma" w:hAnsi="Tahoma" w:cs="Tahoma"/>
        </w:rPr>
      </w:pPr>
      <w:r w:rsidRPr="00A41889">
        <w:rPr>
          <w:rFonts w:ascii="Tahoma" w:hAnsi="Tahoma" w:cs="Tahoma"/>
        </w:rPr>
        <w:t xml:space="preserve">Gospodarski subjekt mora </w:t>
      </w:r>
      <w:r w:rsidR="00AD5AB4" w:rsidRPr="00A41889">
        <w:rPr>
          <w:rFonts w:ascii="Tahoma" w:hAnsi="Tahoma" w:cs="Tahoma"/>
        </w:rPr>
        <w:t xml:space="preserve">(za sklop za katerega oddaja ponudbo) </w:t>
      </w:r>
      <w:r w:rsidRPr="00A41889">
        <w:rPr>
          <w:rFonts w:ascii="Tahoma" w:hAnsi="Tahoma" w:cs="Tahoma"/>
        </w:rPr>
        <w:t>razpolagati z vsemi tehničnimi sredstvi in opremo, ter mora zagotoviti ustrezne tehnične zmogljivosti za kvalitetno izvedbo celotnega naročila v predvidenem roku, sk</w:t>
      </w:r>
      <w:r w:rsidR="00434F05" w:rsidRPr="00A41889">
        <w:rPr>
          <w:rFonts w:ascii="Tahoma" w:hAnsi="Tahoma" w:cs="Tahoma"/>
        </w:rPr>
        <w:t>ladno z zahtevami iz razpisne do</w:t>
      </w:r>
      <w:r w:rsidRPr="00A41889">
        <w:rPr>
          <w:rFonts w:ascii="Tahoma" w:hAnsi="Tahoma" w:cs="Tahoma"/>
        </w:rPr>
        <w:t xml:space="preserve">kumentacije, pravili stroke ter določili predpisov in standardov s področja predmeta naročila. </w:t>
      </w:r>
    </w:p>
    <w:p w14:paraId="6F746E57" w14:textId="77777777" w:rsidR="00917FEF" w:rsidRPr="00A41889" w:rsidRDefault="00917FEF" w:rsidP="00F46B0A">
      <w:pPr>
        <w:keepNext/>
        <w:keepLines/>
        <w:jc w:val="both"/>
        <w:rPr>
          <w:rFonts w:ascii="Tahoma" w:hAnsi="Tahoma" w:cs="Tahoma"/>
        </w:rPr>
      </w:pPr>
    </w:p>
    <w:p w14:paraId="4F3473FB" w14:textId="0173F4B2" w:rsidR="003F3E21" w:rsidRPr="00A41889" w:rsidRDefault="003F3E21" w:rsidP="00F46B0A">
      <w:pPr>
        <w:keepNext/>
        <w:keepLines/>
        <w:jc w:val="both"/>
        <w:rPr>
          <w:rFonts w:ascii="Tahoma" w:hAnsi="Tahoma" w:cs="Tahoma"/>
        </w:rPr>
      </w:pPr>
      <w:r w:rsidRPr="00A41889">
        <w:rPr>
          <w:rFonts w:ascii="Tahoma" w:hAnsi="Tahoma" w:cs="Tahoma"/>
        </w:rPr>
        <w:t>Gospodarski subjekt mora (za sklop za katerega oddaja ponudbo) izpolnjevati vse standarde, pogoje in zahteve naročnika, navedene v razpisni dokumentaciji, tehnični specifikacij</w:t>
      </w:r>
      <w:r w:rsidR="00EF00F0">
        <w:rPr>
          <w:rFonts w:ascii="Tahoma" w:hAnsi="Tahoma" w:cs="Tahoma"/>
        </w:rPr>
        <w:t>i</w:t>
      </w:r>
      <w:r w:rsidRPr="00A41889">
        <w:rPr>
          <w:rFonts w:ascii="Tahoma" w:hAnsi="Tahoma" w:cs="Tahoma"/>
        </w:rPr>
        <w:t xml:space="preserve"> predmeta javnega naročila in v ponudbenem predračunu za posamezni sklop predmeta javnega naročila.</w:t>
      </w:r>
    </w:p>
    <w:p w14:paraId="11D30137" w14:textId="12CC731C" w:rsidR="003F3E21" w:rsidRPr="00A41889" w:rsidRDefault="003F3E21" w:rsidP="00F46B0A">
      <w:pPr>
        <w:keepNext/>
        <w:keepLines/>
        <w:jc w:val="both"/>
        <w:rPr>
          <w:rFonts w:ascii="Tahoma" w:hAnsi="Tahoma" w:cs="Tahoma"/>
        </w:rPr>
      </w:pPr>
    </w:p>
    <w:p w14:paraId="6BFBBAF8" w14:textId="3830C23E" w:rsidR="00A177C8" w:rsidRPr="00A41889" w:rsidRDefault="00A177C8" w:rsidP="00F46B0A">
      <w:pPr>
        <w:keepNext/>
        <w:keepLines/>
        <w:jc w:val="both"/>
        <w:rPr>
          <w:rFonts w:ascii="Tahoma" w:hAnsi="Tahoma" w:cs="Tahoma"/>
        </w:rPr>
      </w:pPr>
      <w:r w:rsidRPr="00A41889">
        <w:rPr>
          <w:rFonts w:ascii="Tahoma" w:hAnsi="Tahoma" w:cs="Tahoma"/>
        </w:rPr>
        <w:t xml:space="preserve">Predmet ponudbe mora izpolnjevati vse standarde, pogoje in zahteve naročnika, navedene v </w:t>
      </w:r>
      <w:r w:rsidR="003F3E21" w:rsidRPr="00A41889">
        <w:rPr>
          <w:rFonts w:ascii="Tahoma" w:hAnsi="Tahoma" w:cs="Tahoma"/>
        </w:rPr>
        <w:t xml:space="preserve">razpisni </w:t>
      </w:r>
      <w:r w:rsidRPr="00A41889">
        <w:rPr>
          <w:rFonts w:ascii="Tahoma" w:hAnsi="Tahoma" w:cs="Tahoma"/>
        </w:rPr>
        <w:t>dokumentaciji. Gospodarski subjekt se mora strinjati z vsemi pogoji, navedenimi v tehnični specifikaciji za posamezni sklop predmeta javnega naročila za katerega oddaja ponudbo.</w:t>
      </w:r>
    </w:p>
    <w:p w14:paraId="23442497" w14:textId="62A954D4" w:rsidR="00A177C8" w:rsidRPr="00A41889" w:rsidRDefault="00A177C8" w:rsidP="00F46B0A">
      <w:pPr>
        <w:keepNext/>
        <w:keepLines/>
        <w:jc w:val="both"/>
        <w:rPr>
          <w:rFonts w:ascii="Tahoma" w:hAnsi="Tahoma" w:cs="Tahoma"/>
        </w:rPr>
      </w:pPr>
    </w:p>
    <w:p w14:paraId="4D96A224" w14:textId="77777777" w:rsidR="00434F05" w:rsidRPr="00A41889" w:rsidRDefault="00434F05" w:rsidP="00F46B0A">
      <w:pPr>
        <w:keepNext/>
        <w:keepLines/>
        <w:jc w:val="both"/>
        <w:rPr>
          <w:rFonts w:ascii="Tahoma" w:hAnsi="Tahoma" w:cs="Tahoma"/>
          <w:b/>
        </w:rPr>
      </w:pPr>
      <w:r w:rsidRPr="00A41889">
        <w:rPr>
          <w:rFonts w:ascii="Tahoma" w:hAnsi="Tahoma" w:cs="Tahoma"/>
          <w:b/>
        </w:rPr>
        <w:t>DOKAZILA:</w:t>
      </w:r>
    </w:p>
    <w:p w14:paraId="26D70E6E" w14:textId="77777777" w:rsidR="00434F05" w:rsidRPr="00A41889" w:rsidRDefault="00434F05" w:rsidP="00F46B0A">
      <w:pPr>
        <w:keepNext/>
        <w:keepLines/>
        <w:jc w:val="both"/>
        <w:rPr>
          <w:rFonts w:ascii="Tahoma" w:hAnsi="Tahoma" w:cs="Tahoma"/>
          <w:b/>
        </w:rPr>
      </w:pPr>
    </w:p>
    <w:p w14:paraId="23515327" w14:textId="77777777" w:rsidR="00434F05" w:rsidRPr="00A41889" w:rsidRDefault="00434F05" w:rsidP="00F46B0A">
      <w:pPr>
        <w:keepNext/>
        <w:keepLines/>
        <w:numPr>
          <w:ilvl w:val="0"/>
          <w:numId w:val="30"/>
        </w:numPr>
        <w:ind w:left="714" w:hanging="357"/>
        <w:jc w:val="both"/>
        <w:rPr>
          <w:rFonts w:ascii="Tahoma" w:hAnsi="Tahoma" w:cs="Tahoma"/>
          <w:bCs/>
        </w:rPr>
      </w:pPr>
      <w:r w:rsidRPr="00A41889">
        <w:rPr>
          <w:rFonts w:ascii="Tahoma" w:hAnsi="Tahoma" w:cs="Tahoma"/>
          <w:bCs/>
        </w:rPr>
        <w:t>izpolnjen obrazec ESPD s strani vseh gospodarskih subjektov v ponudbi,</w:t>
      </w:r>
    </w:p>
    <w:p w14:paraId="01EFB3B2" w14:textId="21DCA92E" w:rsidR="00434F05" w:rsidRPr="00A41889" w:rsidRDefault="00434F05" w:rsidP="00F46B0A">
      <w:pPr>
        <w:keepNext/>
        <w:keepLines/>
        <w:numPr>
          <w:ilvl w:val="0"/>
          <w:numId w:val="30"/>
        </w:numPr>
        <w:ind w:left="714" w:hanging="357"/>
        <w:jc w:val="both"/>
        <w:rPr>
          <w:rFonts w:ascii="Tahoma" w:hAnsi="Tahoma" w:cs="Tahoma"/>
          <w:bCs/>
        </w:rPr>
      </w:pPr>
      <w:r w:rsidRPr="00A41889">
        <w:rPr>
          <w:rFonts w:ascii="Tahoma" w:hAnsi="Tahoma" w:cs="Tahoma"/>
          <w:bCs/>
        </w:rPr>
        <w:t>izpolnjena in podpisana Priloga 1 (ponudnik/partner), Priloga 4 (</w:t>
      </w:r>
      <w:r w:rsidR="00566053">
        <w:rPr>
          <w:rFonts w:ascii="Tahoma" w:hAnsi="Tahoma" w:cs="Tahoma"/>
          <w:bCs/>
        </w:rPr>
        <w:t>udeležba</w:t>
      </w:r>
      <w:r w:rsidRPr="00A41889">
        <w:rPr>
          <w:rFonts w:ascii="Tahoma" w:hAnsi="Tahoma" w:cs="Tahoma"/>
          <w:bCs/>
        </w:rPr>
        <w:t xml:space="preserve"> podizvajalcev) in Priloga 5 (seznam subjektov, katerih zmogljivost uporablja ponudnik</w:t>
      </w:r>
      <w:r w:rsidR="00734682" w:rsidRPr="00A41889">
        <w:rPr>
          <w:rFonts w:ascii="Tahoma" w:hAnsi="Tahoma" w:cs="Tahoma"/>
          <w:bCs/>
        </w:rPr>
        <w:t>)</w:t>
      </w:r>
      <w:r w:rsidRPr="00A41889">
        <w:rPr>
          <w:rFonts w:ascii="Tahoma" w:hAnsi="Tahoma" w:cs="Tahoma"/>
          <w:bCs/>
        </w:rPr>
        <w:t>.</w:t>
      </w:r>
    </w:p>
    <w:p w14:paraId="09365240" w14:textId="5F609E31" w:rsidR="00322123" w:rsidRPr="00A41889" w:rsidRDefault="00322123" w:rsidP="00F46B0A">
      <w:pPr>
        <w:keepNext/>
        <w:keepLines/>
        <w:jc w:val="both"/>
        <w:rPr>
          <w:rFonts w:ascii="Tahoma" w:hAnsi="Tahoma" w:cs="Tahoma"/>
        </w:rPr>
      </w:pPr>
    </w:p>
    <w:p w14:paraId="416FB80A" w14:textId="77777777" w:rsidR="006E1D0C" w:rsidRPr="00A41889" w:rsidRDefault="006E1D0C" w:rsidP="00F46B0A">
      <w:pPr>
        <w:keepNext/>
        <w:keepLines/>
        <w:numPr>
          <w:ilvl w:val="1"/>
          <w:numId w:val="2"/>
        </w:numPr>
        <w:jc w:val="both"/>
        <w:rPr>
          <w:rFonts w:ascii="Tahoma" w:hAnsi="Tahoma" w:cs="Tahoma"/>
          <w:b/>
        </w:rPr>
      </w:pPr>
      <w:r w:rsidRPr="00A41889">
        <w:rPr>
          <w:rFonts w:ascii="Tahoma" w:hAnsi="Tahoma" w:cs="Tahoma"/>
          <w:b/>
        </w:rPr>
        <w:t>Ostale zahteve in pogoji naročnika</w:t>
      </w:r>
    </w:p>
    <w:p w14:paraId="75F438A9" w14:textId="77777777" w:rsidR="006E1D0C" w:rsidRPr="00A41889" w:rsidRDefault="006E1D0C" w:rsidP="00F46B0A">
      <w:pPr>
        <w:keepNext/>
        <w:keepLines/>
        <w:jc w:val="both"/>
        <w:rPr>
          <w:rFonts w:ascii="Tahoma" w:hAnsi="Tahoma" w:cs="Tahoma"/>
        </w:rPr>
      </w:pPr>
    </w:p>
    <w:p w14:paraId="352EB437" w14:textId="067FB542" w:rsidR="006E1D0C" w:rsidRPr="00A41889" w:rsidRDefault="006E1D0C" w:rsidP="00F46B0A">
      <w:pPr>
        <w:keepNext/>
        <w:keepLines/>
        <w:tabs>
          <w:tab w:val="left" w:pos="-1560"/>
        </w:tabs>
        <w:jc w:val="both"/>
        <w:rPr>
          <w:rFonts w:ascii="Tahoma" w:hAnsi="Tahoma" w:cs="Tahoma"/>
        </w:rPr>
      </w:pPr>
      <w:r w:rsidRPr="00A41889">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A41889">
        <w:rPr>
          <w:rFonts w:ascii="Tahoma" w:hAnsi="Tahoma" w:cs="Tahoma"/>
        </w:rPr>
        <w:t>ZIntPK</w:t>
      </w:r>
      <w:proofErr w:type="spellEnd"/>
      <w:r w:rsidRPr="00A41889">
        <w:rPr>
          <w:rFonts w:ascii="Tahoma" w:hAnsi="Tahoma" w:cs="Tahoma"/>
        </w:rPr>
        <w:t>), naročniki ne smejo sodelovati.</w:t>
      </w:r>
    </w:p>
    <w:p w14:paraId="6C5948F1" w14:textId="77777777" w:rsidR="005F6FD8" w:rsidRPr="00A41889" w:rsidRDefault="005F6FD8" w:rsidP="00F46B0A">
      <w:pPr>
        <w:keepNext/>
        <w:keepLines/>
        <w:tabs>
          <w:tab w:val="left" w:pos="-1560"/>
        </w:tabs>
        <w:jc w:val="both"/>
        <w:rPr>
          <w:rFonts w:ascii="Tahoma" w:hAnsi="Tahoma" w:cs="Tahoma"/>
        </w:rPr>
      </w:pPr>
    </w:p>
    <w:p w14:paraId="19F78E2C" w14:textId="45CE17CD" w:rsidR="006E1D0C" w:rsidRPr="00A41889" w:rsidRDefault="00FC69C8" w:rsidP="00F46B0A">
      <w:pPr>
        <w:keepNext/>
        <w:keepLines/>
        <w:tabs>
          <w:tab w:val="left" w:pos="284"/>
        </w:tabs>
        <w:jc w:val="both"/>
        <w:rPr>
          <w:rFonts w:ascii="Tahoma" w:hAnsi="Tahoma" w:cs="Tahoma"/>
        </w:rPr>
      </w:pPr>
      <w:r w:rsidRPr="00A41889">
        <w:rPr>
          <w:rFonts w:ascii="Tahoma" w:hAnsi="Tahoma" w:cs="Tahoma"/>
        </w:rPr>
        <w:lastRenderedPageBreak/>
        <w:t xml:space="preserve">V skladu s šestim odstavkom 14. člena Zakona o integriteti in preprečevanju korupcije (Uradni list RS, št. 69/11-UPB2; v nadaljevanju </w:t>
      </w:r>
      <w:proofErr w:type="spellStart"/>
      <w:r w:rsidRPr="00A41889">
        <w:rPr>
          <w:rFonts w:ascii="Tahoma" w:hAnsi="Tahoma" w:cs="Tahoma"/>
        </w:rPr>
        <w:t>ZIntPK</w:t>
      </w:r>
      <w:proofErr w:type="spellEnd"/>
      <w:r w:rsidRPr="00A41889">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A41889">
        <w:rPr>
          <w:rFonts w:ascii="Tahoma" w:hAnsi="Tahoma" w:cs="Tahoma"/>
        </w:rPr>
        <w:t>Obrazec k Prilogi 3</w:t>
      </w:r>
      <w:r w:rsidRPr="00A418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A41889" w:rsidRDefault="006E1D0C" w:rsidP="00F46B0A">
      <w:pPr>
        <w:keepNext/>
        <w:keepLines/>
        <w:tabs>
          <w:tab w:val="left" w:pos="284"/>
        </w:tabs>
        <w:jc w:val="both"/>
        <w:rPr>
          <w:rFonts w:ascii="Tahoma" w:hAnsi="Tahoma" w:cs="Tahoma"/>
        </w:rPr>
      </w:pPr>
    </w:p>
    <w:p w14:paraId="39DBF933" w14:textId="014E6950" w:rsidR="00FC69C8" w:rsidRPr="00A41889" w:rsidRDefault="00FC69C8" w:rsidP="00F46B0A">
      <w:pPr>
        <w:keepNext/>
        <w:keepLines/>
        <w:tabs>
          <w:tab w:val="left" w:pos="284"/>
        </w:tabs>
        <w:jc w:val="both"/>
        <w:rPr>
          <w:rFonts w:ascii="Tahoma" w:hAnsi="Tahoma" w:cs="Tahoma"/>
        </w:rPr>
      </w:pPr>
      <w:r w:rsidRPr="00A41889">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A41889" w:rsidRDefault="00FC69C8" w:rsidP="00F46B0A">
      <w:pPr>
        <w:keepNext/>
        <w:keepLines/>
        <w:tabs>
          <w:tab w:val="left" w:pos="284"/>
        </w:tabs>
        <w:jc w:val="both"/>
        <w:rPr>
          <w:rFonts w:ascii="Tahoma" w:hAnsi="Tahoma" w:cs="Tahoma"/>
        </w:rPr>
      </w:pPr>
    </w:p>
    <w:p w14:paraId="6AF25572" w14:textId="77777777" w:rsidR="006E1D0C" w:rsidRPr="00A41889" w:rsidRDefault="006E1D0C" w:rsidP="00F46B0A">
      <w:pPr>
        <w:keepNext/>
        <w:keepLines/>
        <w:jc w:val="both"/>
        <w:rPr>
          <w:rFonts w:ascii="Tahoma" w:hAnsi="Tahoma" w:cs="Tahoma"/>
          <w:b/>
        </w:rPr>
      </w:pPr>
      <w:r w:rsidRPr="00A41889">
        <w:rPr>
          <w:rFonts w:ascii="Tahoma" w:hAnsi="Tahoma" w:cs="Tahoma"/>
          <w:b/>
        </w:rPr>
        <w:t xml:space="preserve">Vsi zgoraj navedeni pogoji veljajo tudi za posamezne člane skupine ponudnikov v okviru skupne ponudbe in za vse v ponudbi </w:t>
      </w:r>
      <w:r w:rsidRPr="00A41889">
        <w:rPr>
          <w:rFonts w:ascii="Tahoma" w:hAnsi="Tahoma" w:cs="Tahoma"/>
          <w:b/>
          <w:u w:val="single"/>
        </w:rPr>
        <w:t>navedene podizvajalce.</w:t>
      </w:r>
    </w:p>
    <w:p w14:paraId="6DC4EAA0" w14:textId="77777777" w:rsidR="006E1D0C" w:rsidRPr="00A41889" w:rsidRDefault="006E1D0C" w:rsidP="00F46B0A">
      <w:pPr>
        <w:keepNext/>
        <w:keepLines/>
        <w:jc w:val="both"/>
        <w:rPr>
          <w:rFonts w:ascii="Tahoma" w:hAnsi="Tahoma" w:cs="Tahoma"/>
          <w:bCs/>
        </w:rPr>
      </w:pPr>
    </w:p>
    <w:p w14:paraId="3669F1D7" w14:textId="77777777" w:rsidR="006E1D0C" w:rsidRPr="00A41889" w:rsidRDefault="006E1D0C" w:rsidP="00F46B0A">
      <w:pPr>
        <w:keepNext/>
        <w:keepLines/>
        <w:jc w:val="both"/>
        <w:rPr>
          <w:rFonts w:ascii="Tahoma" w:hAnsi="Tahoma" w:cs="Tahoma"/>
          <w:bCs/>
        </w:rPr>
      </w:pPr>
      <w:r w:rsidRPr="00A41889">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A41889" w:rsidRDefault="006E1D0C" w:rsidP="00F46B0A">
      <w:pPr>
        <w:keepNext/>
        <w:keepLines/>
        <w:jc w:val="both"/>
        <w:rPr>
          <w:rFonts w:ascii="Tahoma" w:hAnsi="Tahoma" w:cs="Tahoma"/>
        </w:rPr>
      </w:pPr>
    </w:p>
    <w:p w14:paraId="6682A601" w14:textId="139CFADB" w:rsidR="006E1D0C" w:rsidRPr="00A41889" w:rsidRDefault="006E1D0C" w:rsidP="00F46B0A">
      <w:pPr>
        <w:keepNext/>
        <w:keepLines/>
        <w:jc w:val="both"/>
        <w:rPr>
          <w:rFonts w:ascii="Tahoma" w:hAnsi="Tahoma" w:cs="Tahoma"/>
          <w:b/>
        </w:rPr>
      </w:pPr>
      <w:r w:rsidRPr="00A41889">
        <w:rPr>
          <w:rFonts w:ascii="Tahoma" w:hAnsi="Tahoma" w:cs="Tahoma"/>
          <w:b/>
        </w:rPr>
        <w:t>DOKAZILO:</w:t>
      </w:r>
    </w:p>
    <w:p w14:paraId="0850655A" w14:textId="77777777" w:rsidR="00FC69C8" w:rsidRPr="00A41889" w:rsidRDefault="00FC69C8" w:rsidP="00F46B0A">
      <w:pPr>
        <w:keepNext/>
        <w:keepLines/>
        <w:jc w:val="both"/>
        <w:rPr>
          <w:rFonts w:ascii="Tahoma" w:hAnsi="Tahoma" w:cs="Tahoma"/>
          <w:b/>
        </w:rPr>
      </w:pPr>
    </w:p>
    <w:p w14:paraId="2B9CA30F" w14:textId="77777777" w:rsidR="00FC69C8" w:rsidRPr="00A41889" w:rsidRDefault="00FC69C8" w:rsidP="00F46B0A">
      <w:pPr>
        <w:keepNext/>
        <w:keepLines/>
        <w:numPr>
          <w:ilvl w:val="0"/>
          <w:numId w:val="30"/>
        </w:numPr>
        <w:ind w:left="714" w:hanging="357"/>
        <w:jc w:val="both"/>
        <w:rPr>
          <w:rFonts w:ascii="Tahoma" w:hAnsi="Tahoma" w:cs="Tahoma"/>
          <w:bCs/>
        </w:rPr>
      </w:pPr>
      <w:r w:rsidRPr="00A41889">
        <w:rPr>
          <w:rFonts w:ascii="Tahoma" w:hAnsi="Tahoma" w:cs="Tahoma"/>
          <w:bCs/>
        </w:rPr>
        <w:t>izpolnjen obrazec ESPD s strani vseh gospodarskih subjektov v ponudbi,</w:t>
      </w:r>
    </w:p>
    <w:p w14:paraId="332833BE" w14:textId="4D730BCD" w:rsidR="00FC69C8" w:rsidRPr="00A41889" w:rsidRDefault="00FC69C8" w:rsidP="00F46B0A">
      <w:pPr>
        <w:keepNext/>
        <w:keepLines/>
        <w:numPr>
          <w:ilvl w:val="0"/>
          <w:numId w:val="30"/>
        </w:numPr>
        <w:ind w:left="714" w:hanging="357"/>
        <w:jc w:val="both"/>
        <w:rPr>
          <w:rFonts w:ascii="Tahoma" w:hAnsi="Tahoma" w:cs="Tahoma"/>
          <w:bCs/>
        </w:rPr>
      </w:pPr>
      <w:r w:rsidRPr="00A41889">
        <w:rPr>
          <w:rFonts w:ascii="Tahoma" w:hAnsi="Tahoma" w:cs="Tahoma"/>
          <w:bCs/>
        </w:rPr>
        <w:t>izpolnjena in podpisana Priloga 1 (ponudnik/partner), Priloga 4 (</w:t>
      </w:r>
      <w:r w:rsidR="00566053">
        <w:rPr>
          <w:rFonts w:ascii="Tahoma" w:hAnsi="Tahoma" w:cs="Tahoma"/>
          <w:bCs/>
        </w:rPr>
        <w:t>udeležba</w:t>
      </w:r>
      <w:r w:rsidRPr="00A41889">
        <w:rPr>
          <w:rFonts w:ascii="Tahoma" w:hAnsi="Tahoma" w:cs="Tahoma"/>
          <w:bCs/>
        </w:rPr>
        <w:t xml:space="preserve"> podizvajalcev) in Priloga 5 (seznam subjektov, katerih zmogljivost uporablja ponudnik</w:t>
      </w:r>
      <w:r w:rsidR="00734682" w:rsidRPr="00A41889">
        <w:rPr>
          <w:rFonts w:ascii="Tahoma" w:hAnsi="Tahoma" w:cs="Tahoma"/>
          <w:bCs/>
        </w:rPr>
        <w:t>)</w:t>
      </w:r>
      <w:r w:rsidRPr="00A41889">
        <w:rPr>
          <w:rFonts w:ascii="Tahoma" w:hAnsi="Tahoma" w:cs="Tahoma"/>
          <w:bCs/>
        </w:rPr>
        <w:t>.</w:t>
      </w:r>
    </w:p>
    <w:p w14:paraId="7F831089" w14:textId="36FBDE46" w:rsidR="00FC69C8" w:rsidRPr="00A41889" w:rsidRDefault="00FC69C8" w:rsidP="00F46B0A">
      <w:pPr>
        <w:keepNext/>
        <w:keepLines/>
        <w:jc w:val="both"/>
        <w:rPr>
          <w:rFonts w:ascii="Tahoma" w:hAnsi="Tahoma" w:cs="Tahoma"/>
          <w:bCs/>
        </w:rPr>
      </w:pPr>
    </w:p>
    <w:p w14:paraId="3D2756BF" w14:textId="18D4ED06" w:rsidR="005D39DC" w:rsidRPr="00A41889" w:rsidRDefault="00FC69C8" w:rsidP="00F46B0A">
      <w:pPr>
        <w:keepNext/>
        <w:keepLines/>
        <w:jc w:val="both"/>
        <w:rPr>
          <w:rFonts w:ascii="Tahoma" w:hAnsi="Tahoma" w:cs="Tahoma"/>
          <w:bCs/>
        </w:rPr>
      </w:pPr>
      <w:r w:rsidRPr="00A41889">
        <w:rPr>
          <w:rFonts w:ascii="Tahoma" w:hAnsi="Tahoma" w:cs="Tahoma"/>
          <w:bCs/>
        </w:rPr>
        <w:t>Gospodarski subjekt lahko že ob oddaji ponudbe predloži izpolnjeno in podpisan</w:t>
      </w:r>
      <w:r w:rsidR="00EF00F0">
        <w:rPr>
          <w:rFonts w:ascii="Tahoma" w:hAnsi="Tahoma" w:cs="Tahoma"/>
          <w:bCs/>
        </w:rPr>
        <w:t>o</w:t>
      </w:r>
      <w:r w:rsidRPr="00A41889">
        <w:rPr>
          <w:rFonts w:ascii="Tahoma" w:hAnsi="Tahoma" w:cs="Tahoma"/>
          <w:bCs/>
        </w:rPr>
        <w:t xml:space="preserve"> Izjav</w:t>
      </w:r>
      <w:r w:rsidR="005F6FD8" w:rsidRPr="00A41889">
        <w:rPr>
          <w:rFonts w:ascii="Tahoma" w:hAnsi="Tahoma" w:cs="Tahoma"/>
          <w:bCs/>
        </w:rPr>
        <w:t>o</w:t>
      </w:r>
      <w:r w:rsidR="006E1D0C" w:rsidRPr="00A41889">
        <w:rPr>
          <w:rFonts w:ascii="Tahoma" w:hAnsi="Tahoma" w:cs="Tahoma"/>
          <w:bCs/>
        </w:rPr>
        <w:t xml:space="preserve"> o udeležbi fizičnih in pravnih oseb v lastništvu ponu</w:t>
      </w:r>
      <w:r w:rsidRPr="00A41889">
        <w:rPr>
          <w:rFonts w:ascii="Tahoma" w:hAnsi="Tahoma" w:cs="Tahoma"/>
          <w:bCs/>
        </w:rPr>
        <w:t>dnika (Obrazec</w:t>
      </w:r>
      <w:r w:rsidR="00131E25" w:rsidRPr="00A41889">
        <w:rPr>
          <w:rFonts w:ascii="Tahoma" w:hAnsi="Tahoma" w:cs="Tahoma"/>
          <w:bCs/>
        </w:rPr>
        <w:t xml:space="preserve"> k Prilogi 3). </w:t>
      </w:r>
    </w:p>
    <w:p w14:paraId="2937A3D2" w14:textId="77777777" w:rsidR="00ED4AAB" w:rsidRPr="00A41889" w:rsidRDefault="00ED4AAB" w:rsidP="00F46B0A">
      <w:pPr>
        <w:keepNext/>
        <w:keepLines/>
        <w:jc w:val="both"/>
        <w:rPr>
          <w:rFonts w:ascii="Tahoma" w:hAnsi="Tahoma" w:cs="Tahoma"/>
        </w:rPr>
      </w:pPr>
    </w:p>
    <w:p w14:paraId="19E219BC" w14:textId="77777777" w:rsidR="00832A7F" w:rsidRPr="00A41889" w:rsidRDefault="00832A7F" w:rsidP="00F46B0A">
      <w:pPr>
        <w:keepNext/>
        <w:keepLines/>
        <w:numPr>
          <w:ilvl w:val="0"/>
          <w:numId w:val="2"/>
        </w:numPr>
        <w:jc w:val="both"/>
        <w:rPr>
          <w:rFonts w:ascii="Tahoma" w:hAnsi="Tahoma" w:cs="Tahoma"/>
          <w:b/>
          <w:sz w:val="24"/>
        </w:rPr>
      </w:pPr>
      <w:r w:rsidRPr="00A41889">
        <w:rPr>
          <w:rFonts w:ascii="Tahoma" w:hAnsi="Tahoma" w:cs="Tahoma"/>
          <w:b/>
          <w:sz w:val="24"/>
        </w:rPr>
        <w:t>FINANČNA ZAVAROVANJA</w:t>
      </w:r>
    </w:p>
    <w:p w14:paraId="424E16F5" w14:textId="65038D6F" w:rsidR="00284686" w:rsidRPr="00A41889" w:rsidRDefault="00284686" w:rsidP="00F46B0A">
      <w:pPr>
        <w:keepNext/>
        <w:keepLines/>
        <w:jc w:val="both"/>
        <w:rPr>
          <w:rFonts w:ascii="Tahoma" w:hAnsi="Tahoma" w:cs="Tahoma"/>
          <w:b/>
        </w:rPr>
      </w:pPr>
    </w:p>
    <w:p w14:paraId="582A9EEB" w14:textId="77777777" w:rsidR="00D91655" w:rsidRPr="00A41889" w:rsidRDefault="00D91655" w:rsidP="00D91655">
      <w:pPr>
        <w:keepNext/>
        <w:keepLines/>
        <w:numPr>
          <w:ilvl w:val="1"/>
          <w:numId w:val="2"/>
        </w:numPr>
        <w:jc w:val="both"/>
        <w:rPr>
          <w:rFonts w:ascii="Tahoma" w:hAnsi="Tahoma" w:cs="Tahoma"/>
          <w:b/>
        </w:rPr>
      </w:pPr>
      <w:r w:rsidRPr="00A41889">
        <w:rPr>
          <w:rFonts w:ascii="Tahoma" w:hAnsi="Tahoma" w:cs="Tahoma"/>
          <w:b/>
        </w:rPr>
        <w:t>Splošno</w:t>
      </w:r>
    </w:p>
    <w:p w14:paraId="761F7795" w14:textId="77777777" w:rsidR="00D91655" w:rsidRPr="00A41889" w:rsidRDefault="00D91655" w:rsidP="00D91655">
      <w:pPr>
        <w:keepNext/>
        <w:keepLines/>
        <w:jc w:val="both"/>
        <w:rPr>
          <w:rFonts w:ascii="Tahoma" w:hAnsi="Tahoma" w:cs="Tahoma"/>
        </w:rPr>
      </w:pPr>
    </w:p>
    <w:p w14:paraId="303B83A5" w14:textId="77777777" w:rsidR="00D91655" w:rsidRPr="00A41889" w:rsidRDefault="00D91655" w:rsidP="00D91655">
      <w:pPr>
        <w:keepNext/>
        <w:keepLines/>
        <w:jc w:val="both"/>
        <w:rPr>
          <w:rFonts w:ascii="Tahoma" w:hAnsi="Tahoma" w:cs="Tahoma"/>
          <w:i/>
          <w:kern w:val="16"/>
        </w:rPr>
      </w:pPr>
      <w:r w:rsidRPr="00A41889">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bookmarkStart w:id="11" w:name="_Hlk508788160"/>
    </w:p>
    <w:bookmarkEnd w:id="11"/>
    <w:p w14:paraId="763615CC" w14:textId="77777777" w:rsidR="00D91655" w:rsidRPr="00A41889" w:rsidRDefault="00D91655" w:rsidP="00D91655">
      <w:pPr>
        <w:keepNext/>
        <w:keepLines/>
        <w:jc w:val="both"/>
        <w:rPr>
          <w:rFonts w:ascii="Tahoma" w:hAnsi="Tahoma" w:cs="Tahoma"/>
        </w:rPr>
      </w:pPr>
    </w:p>
    <w:p w14:paraId="13EF308B" w14:textId="77777777" w:rsidR="00D91655" w:rsidRPr="00A41889" w:rsidRDefault="00D91655" w:rsidP="00D91655">
      <w:pPr>
        <w:keepNext/>
        <w:keepLines/>
        <w:jc w:val="both"/>
        <w:rPr>
          <w:rFonts w:ascii="Tahoma" w:hAnsi="Tahoma" w:cs="Tahoma"/>
        </w:rPr>
      </w:pPr>
      <w:r w:rsidRPr="00A41889">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5455BEAE" w14:textId="7880ED81" w:rsidR="00D91655" w:rsidRPr="00A41889" w:rsidRDefault="00D91655" w:rsidP="00F46B0A">
      <w:pPr>
        <w:keepNext/>
        <w:keepLines/>
        <w:jc w:val="both"/>
        <w:rPr>
          <w:rFonts w:ascii="Tahoma" w:hAnsi="Tahoma" w:cs="Tahoma"/>
          <w:b/>
        </w:rPr>
      </w:pPr>
    </w:p>
    <w:p w14:paraId="48D39A9B" w14:textId="360A97C7" w:rsidR="00832A7F" w:rsidRPr="00A41889" w:rsidRDefault="00832A7F" w:rsidP="00F46B0A">
      <w:pPr>
        <w:keepNext/>
        <w:keepLines/>
        <w:numPr>
          <w:ilvl w:val="1"/>
          <w:numId w:val="2"/>
        </w:numPr>
        <w:jc w:val="both"/>
        <w:rPr>
          <w:rFonts w:ascii="Tahoma" w:hAnsi="Tahoma" w:cs="Tahoma"/>
          <w:b/>
        </w:rPr>
      </w:pPr>
      <w:r w:rsidRPr="00A41889">
        <w:rPr>
          <w:rFonts w:ascii="Tahoma" w:hAnsi="Tahoma" w:cs="Tahoma"/>
          <w:b/>
        </w:rPr>
        <w:t>Zavarovanje dobre izvedbe obveznosti iz okvirnega sporazuma</w:t>
      </w:r>
    </w:p>
    <w:p w14:paraId="6BBCF5CD" w14:textId="77777777" w:rsidR="006360AD" w:rsidRPr="00A41889" w:rsidRDefault="006360AD" w:rsidP="00F46B0A">
      <w:pPr>
        <w:keepNext/>
        <w:keepLines/>
        <w:jc w:val="both"/>
        <w:rPr>
          <w:rFonts w:ascii="Tahoma" w:hAnsi="Tahoma" w:cs="Tahoma"/>
        </w:rPr>
      </w:pPr>
    </w:p>
    <w:p w14:paraId="051BB3BD" w14:textId="68057652" w:rsidR="006360AD" w:rsidRPr="00A41889" w:rsidRDefault="006360AD" w:rsidP="00F46B0A">
      <w:pPr>
        <w:keepNext/>
        <w:keepLines/>
        <w:jc w:val="both"/>
        <w:rPr>
          <w:rFonts w:ascii="Tahoma" w:eastAsia="Calibri" w:hAnsi="Tahoma" w:cs="Tahoma"/>
        </w:rPr>
      </w:pPr>
      <w:r w:rsidRPr="00A41889">
        <w:rPr>
          <w:rFonts w:ascii="Tahoma" w:hAnsi="Tahoma" w:cs="Tahoma"/>
        </w:rPr>
        <w:t xml:space="preserve">Izbrani ponudnik </w:t>
      </w:r>
      <w:r w:rsidR="00DF347F" w:rsidRPr="00A41889">
        <w:rPr>
          <w:rFonts w:ascii="Tahoma" w:hAnsi="Tahoma" w:cs="Tahoma"/>
        </w:rPr>
        <w:t>za posamezni sklop predmeta javnega naročila bo moral</w:t>
      </w:r>
      <w:r w:rsidR="00787AB6" w:rsidRPr="00A41889">
        <w:rPr>
          <w:rFonts w:ascii="Tahoma" w:hAnsi="Tahoma" w:cs="Tahoma"/>
        </w:rPr>
        <w:t xml:space="preserve"> </w:t>
      </w:r>
      <w:r w:rsidR="00787AB6" w:rsidRPr="00787AB6">
        <w:rPr>
          <w:rFonts w:ascii="Tahoma" w:hAnsi="Tahoma" w:cs="Tahoma"/>
        </w:rPr>
        <w:t>ob sklenitvi okvirnega sporazuma oziroma najkasneje v desetih (10) delovnih dneh od sklenitve okvirnega sporazuma</w:t>
      </w:r>
      <w:r w:rsidR="00787AB6" w:rsidRPr="00A41889">
        <w:rPr>
          <w:rFonts w:ascii="Tahoma" w:eastAsia="Calibri" w:hAnsi="Tahoma" w:cs="Tahoma"/>
        </w:rPr>
        <w:t xml:space="preserve"> </w:t>
      </w:r>
      <w:r w:rsidR="004740DB" w:rsidRPr="00A41889">
        <w:rPr>
          <w:rFonts w:ascii="Tahoma" w:eastAsia="Calibri" w:hAnsi="Tahoma" w:cs="Tahoma"/>
        </w:rPr>
        <w:t>za posamezni sklop predmeta javnega naročila</w:t>
      </w:r>
      <w:r w:rsidRPr="00A41889">
        <w:rPr>
          <w:rFonts w:ascii="Tahoma" w:hAnsi="Tahoma" w:cs="Tahoma"/>
        </w:rPr>
        <w:t>, kot garancijo za zavarovanje dobre izvedbe obveznosti iz okvirnega sporazuma, naročniku predloži</w:t>
      </w:r>
      <w:r w:rsidR="0088781E" w:rsidRPr="00A41889">
        <w:rPr>
          <w:rFonts w:ascii="Tahoma" w:hAnsi="Tahoma" w:cs="Tahoma"/>
        </w:rPr>
        <w:t>ti</w:t>
      </w:r>
      <w:r w:rsidRPr="00A41889">
        <w:rPr>
          <w:rFonts w:ascii="Tahoma" w:hAnsi="Tahoma" w:cs="Tahoma"/>
        </w:rPr>
        <w:t xml:space="preserve"> bianko menico</w:t>
      </w:r>
      <w:r w:rsidR="000836BC">
        <w:rPr>
          <w:rFonts w:ascii="Tahoma" w:hAnsi="Tahoma" w:cs="Tahoma"/>
        </w:rPr>
        <w:t xml:space="preserve"> </w:t>
      </w:r>
      <w:r w:rsidRPr="00A41889">
        <w:rPr>
          <w:rFonts w:ascii="Tahoma" w:hAnsi="Tahoma" w:cs="Tahoma"/>
        </w:rPr>
        <w:t>z menično izjavo</w:t>
      </w:r>
      <w:r w:rsidR="00DF347F" w:rsidRPr="00A41889">
        <w:rPr>
          <w:rFonts w:ascii="Tahoma" w:hAnsi="Tahoma" w:cs="Tahoma"/>
        </w:rPr>
        <w:t xml:space="preserve"> (skladno z vzorcem in zahtevami iz razpisne dokumentacije)</w:t>
      </w:r>
      <w:r w:rsidRPr="00A41889">
        <w:rPr>
          <w:rFonts w:ascii="Tahoma" w:hAnsi="Tahoma" w:cs="Tahoma"/>
        </w:rPr>
        <w:t xml:space="preserve">, v višini </w:t>
      </w:r>
      <w:r w:rsidR="006E0824" w:rsidRPr="00A41889">
        <w:rPr>
          <w:rFonts w:ascii="Tahoma" w:hAnsi="Tahoma" w:cs="Tahoma"/>
        </w:rPr>
        <w:t xml:space="preserve">10 </w:t>
      </w:r>
      <w:r w:rsidRPr="00A41889">
        <w:rPr>
          <w:rFonts w:ascii="Tahoma" w:hAnsi="Tahoma" w:cs="Tahoma"/>
        </w:rPr>
        <w:t xml:space="preserve">% ponudbene vrednosti brez DDV, </w:t>
      </w:r>
      <w:r w:rsidRPr="00A41889">
        <w:rPr>
          <w:rFonts w:ascii="Tahoma" w:eastAsia="Calibri" w:hAnsi="Tahoma" w:cs="Tahoma"/>
        </w:rPr>
        <w:t>z rokom veljavnosti trideset (30) koledarskih</w:t>
      </w:r>
      <w:r w:rsidR="00206FC9" w:rsidRPr="00A41889">
        <w:rPr>
          <w:rFonts w:ascii="Tahoma" w:eastAsia="Calibri" w:hAnsi="Tahoma" w:cs="Tahoma"/>
        </w:rPr>
        <w:t xml:space="preserve"> dni</w:t>
      </w:r>
      <w:r w:rsidRPr="00A41889">
        <w:rPr>
          <w:rFonts w:ascii="Tahoma" w:eastAsia="Calibri" w:hAnsi="Tahoma" w:cs="Tahoma"/>
        </w:rPr>
        <w:t xml:space="preserve"> po izteku veljavnosti okvirnega sporazuma. </w:t>
      </w:r>
    </w:p>
    <w:p w14:paraId="7DB06B48" w14:textId="51CCBA07" w:rsidR="006360AD" w:rsidRPr="00A41889" w:rsidRDefault="006360AD" w:rsidP="00F46B0A">
      <w:pPr>
        <w:keepNext/>
        <w:keepLines/>
        <w:jc w:val="both"/>
        <w:rPr>
          <w:rFonts w:ascii="Tahoma" w:hAnsi="Tahoma" w:cs="Tahoma"/>
        </w:rPr>
      </w:pPr>
    </w:p>
    <w:p w14:paraId="36098412" w14:textId="37756E9F" w:rsidR="00DF347F" w:rsidRPr="00A41889" w:rsidRDefault="00DF347F" w:rsidP="00F46B0A">
      <w:pPr>
        <w:keepNext/>
        <w:keepLines/>
        <w:jc w:val="both"/>
        <w:rPr>
          <w:rFonts w:ascii="Tahoma" w:hAnsi="Tahoma" w:cs="Tahoma"/>
        </w:rPr>
      </w:pPr>
      <w:r w:rsidRPr="00A41889">
        <w:rPr>
          <w:rFonts w:ascii="Tahoma" w:hAnsi="Tahoma" w:cs="Tahoma"/>
        </w:rPr>
        <w:t>Menica mora biti nepreklicna in brezpogojna, unovčljiva na pisni poziv naročnika brez ugovora.</w:t>
      </w:r>
    </w:p>
    <w:p w14:paraId="46780A05" w14:textId="77777777" w:rsidR="00DF347F" w:rsidRPr="00A41889" w:rsidRDefault="00DF347F" w:rsidP="00F46B0A">
      <w:pPr>
        <w:keepNext/>
        <w:keepLines/>
        <w:jc w:val="both"/>
        <w:rPr>
          <w:rFonts w:ascii="Tahoma" w:hAnsi="Tahoma" w:cs="Tahoma"/>
        </w:rPr>
      </w:pPr>
    </w:p>
    <w:p w14:paraId="55D4BEA7" w14:textId="77777777" w:rsidR="00DF347F" w:rsidRPr="00A41889" w:rsidRDefault="00DF347F" w:rsidP="00F46B0A">
      <w:pPr>
        <w:keepNext/>
        <w:keepLines/>
        <w:jc w:val="both"/>
        <w:rPr>
          <w:rFonts w:ascii="Tahoma" w:hAnsi="Tahoma" w:cs="Tahoma"/>
        </w:rPr>
      </w:pPr>
      <w:r w:rsidRPr="00A41889">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7410A935" w14:textId="1A1F03DA" w:rsidR="00DD091E" w:rsidRPr="00A41889" w:rsidRDefault="00DD091E" w:rsidP="00F46B0A">
      <w:pPr>
        <w:keepNext/>
        <w:keepLines/>
        <w:jc w:val="both"/>
        <w:rPr>
          <w:rFonts w:ascii="Tahoma" w:hAnsi="Tahoma" w:cs="Tahoma"/>
        </w:rPr>
      </w:pPr>
      <w:r w:rsidRPr="00A41889">
        <w:rPr>
          <w:rFonts w:ascii="Tahoma" w:hAnsi="Tahoma" w:cs="Tahoma"/>
        </w:rPr>
        <w:lastRenderedPageBreak/>
        <w:t>Vzorec menične izjave za zavarovanje dobre izvedbe obveznosti iz okvirnega s</w:t>
      </w:r>
      <w:r w:rsidR="00AC388B" w:rsidRPr="00A41889">
        <w:rPr>
          <w:rFonts w:ascii="Tahoma" w:hAnsi="Tahoma" w:cs="Tahoma"/>
        </w:rPr>
        <w:t xml:space="preserve">porazuma je </w:t>
      </w:r>
      <w:r w:rsidR="00D30A62" w:rsidRPr="00A41889">
        <w:rPr>
          <w:rFonts w:ascii="Tahoma" w:hAnsi="Tahoma" w:cs="Tahoma"/>
        </w:rPr>
        <w:t xml:space="preserve">priložen v Prilogi </w:t>
      </w:r>
      <w:r w:rsidR="0088781E" w:rsidRPr="00A41889">
        <w:rPr>
          <w:rFonts w:ascii="Tahoma" w:hAnsi="Tahoma" w:cs="Tahoma"/>
        </w:rPr>
        <w:t>7</w:t>
      </w:r>
      <w:r w:rsidRPr="00A41889">
        <w:rPr>
          <w:rFonts w:ascii="Tahoma" w:hAnsi="Tahoma" w:cs="Tahoma"/>
        </w:rPr>
        <w:t xml:space="preserve"> razpisne dokumentacije.</w:t>
      </w:r>
    </w:p>
    <w:p w14:paraId="3E38406E" w14:textId="32E374FF" w:rsidR="000B11CF" w:rsidRPr="00A41889" w:rsidRDefault="000B11CF" w:rsidP="00F46B0A">
      <w:pPr>
        <w:keepNext/>
        <w:keepLines/>
        <w:jc w:val="both"/>
        <w:rPr>
          <w:rFonts w:ascii="Tahoma" w:hAnsi="Tahoma" w:cs="Tahoma"/>
        </w:rPr>
      </w:pPr>
    </w:p>
    <w:p w14:paraId="1EF6E885" w14:textId="77777777" w:rsidR="0088781E" w:rsidRPr="00A41889" w:rsidRDefault="0088781E" w:rsidP="0088781E">
      <w:pPr>
        <w:keepNext/>
        <w:keepLines/>
        <w:numPr>
          <w:ilvl w:val="1"/>
          <w:numId w:val="2"/>
        </w:numPr>
        <w:jc w:val="both"/>
        <w:rPr>
          <w:rFonts w:ascii="Tahoma" w:hAnsi="Tahoma" w:cs="Tahoma"/>
          <w:b/>
        </w:rPr>
      </w:pPr>
      <w:r w:rsidRPr="00A41889">
        <w:rPr>
          <w:rFonts w:ascii="Tahoma" w:hAnsi="Tahoma" w:cs="Tahoma"/>
          <w:b/>
        </w:rPr>
        <w:t xml:space="preserve">Zavarovanje odprave napak v garancijskem dobi </w:t>
      </w:r>
    </w:p>
    <w:p w14:paraId="0142EBF8" w14:textId="77777777" w:rsidR="0088781E" w:rsidRPr="00A41889" w:rsidRDefault="0088781E" w:rsidP="0088781E">
      <w:pPr>
        <w:keepNext/>
        <w:keepLines/>
        <w:jc w:val="both"/>
        <w:rPr>
          <w:rFonts w:ascii="Tahoma" w:hAnsi="Tahoma" w:cs="Tahoma"/>
        </w:rPr>
      </w:pPr>
    </w:p>
    <w:p w14:paraId="7F633EAA" w14:textId="06EEC44A" w:rsidR="0088781E" w:rsidRPr="00A41889" w:rsidRDefault="0088781E" w:rsidP="0088781E">
      <w:pPr>
        <w:keepNext/>
        <w:keepLines/>
        <w:jc w:val="both"/>
        <w:rPr>
          <w:rFonts w:ascii="Tahoma" w:hAnsi="Tahoma" w:cs="Tahoma"/>
        </w:rPr>
      </w:pPr>
      <w:r w:rsidRPr="00A41889">
        <w:rPr>
          <w:rFonts w:ascii="Tahoma" w:hAnsi="Tahoma" w:cs="Tahoma"/>
        </w:rPr>
        <w:t>Izvajalec bo moral najkasneje ob prvi dobavi blaga, predložiti naročniku podpisano in žigosano bianko menico</w:t>
      </w:r>
      <w:r w:rsidR="00787AB6" w:rsidRPr="00A41889">
        <w:rPr>
          <w:rFonts w:ascii="Tahoma" w:hAnsi="Tahoma" w:cs="Tahoma"/>
        </w:rPr>
        <w:t xml:space="preserve"> </w:t>
      </w:r>
      <w:r w:rsidRPr="00A41889">
        <w:rPr>
          <w:rFonts w:ascii="Tahoma" w:hAnsi="Tahoma" w:cs="Tahoma"/>
        </w:rPr>
        <w:t xml:space="preserve">ter izpolnjen, podpisan in žigosan obrazec »Menična izjava za zavarovanje odprave napak v garancijski dobi« (skladno z vzorcem in pogoji iz razpisne dokumentacije) (v nadaljevanju: finančno zavarovanje odprave napak v garancijski dobi), in sicer v višini 5 % (pet odstotkov) ponudbene vrednosti z DDV. Finančno zavarovanje odprave napak v garancijski dobi </w:t>
      </w:r>
      <w:r w:rsidRPr="00A41889">
        <w:rPr>
          <w:rFonts w:ascii="Tahoma" w:hAnsi="Tahoma" w:cs="Tahoma"/>
          <w:bCs/>
        </w:rPr>
        <w:t xml:space="preserve">mora veljati še </w:t>
      </w:r>
      <w:r w:rsidR="006D306E" w:rsidRPr="00A41889">
        <w:rPr>
          <w:rFonts w:ascii="Tahoma" w:hAnsi="Tahoma" w:cs="Tahoma"/>
          <w:bCs/>
        </w:rPr>
        <w:t>trideset</w:t>
      </w:r>
      <w:r w:rsidRPr="00A41889">
        <w:rPr>
          <w:rFonts w:ascii="Tahoma" w:hAnsi="Tahoma" w:cs="Tahoma"/>
          <w:bCs/>
        </w:rPr>
        <w:t xml:space="preserve"> (</w:t>
      </w:r>
      <w:r w:rsidR="006D306E" w:rsidRPr="00A41889">
        <w:rPr>
          <w:rFonts w:ascii="Tahoma" w:hAnsi="Tahoma" w:cs="Tahoma"/>
          <w:bCs/>
        </w:rPr>
        <w:t>30</w:t>
      </w:r>
      <w:r w:rsidRPr="00A41889">
        <w:rPr>
          <w:rFonts w:ascii="Tahoma" w:hAnsi="Tahoma" w:cs="Tahoma"/>
          <w:bCs/>
        </w:rPr>
        <w:t xml:space="preserve">) </w:t>
      </w:r>
      <w:r w:rsidR="006D306E" w:rsidRPr="00A41889">
        <w:rPr>
          <w:rFonts w:ascii="Tahoma" w:hAnsi="Tahoma" w:cs="Tahoma"/>
          <w:bCs/>
        </w:rPr>
        <w:t xml:space="preserve">dni </w:t>
      </w:r>
      <w:r w:rsidR="006D306E" w:rsidRPr="00A41889">
        <w:rPr>
          <w:rFonts w:ascii="Tahoma" w:hAnsi="Tahoma" w:cs="Tahoma"/>
        </w:rPr>
        <w:t>po preteku garancijske dobe</w:t>
      </w:r>
      <w:r w:rsidRPr="00A41889">
        <w:rPr>
          <w:rFonts w:ascii="Tahoma" w:hAnsi="Tahoma" w:cs="Tahoma"/>
        </w:rPr>
        <w:t>.</w:t>
      </w:r>
      <w:r w:rsidRPr="00A41889">
        <w:rPr>
          <w:rFonts w:ascii="Tahoma" w:hAnsi="Tahoma" w:cs="Tahoma"/>
          <w:bCs/>
        </w:rPr>
        <w:t xml:space="preserve"> </w:t>
      </w:r>
    </w:p>
    <w:p w14:paraId="1D67FB18" w14:textId="77777777" w:rsidR="0088781E" w:rsidRPr="00A41889" w:rsidRDefault="0088781E" w:rsidP="0088781E">
      <w:pPr>
        <w:keepNext/>
        <w:keepLines/>
        <w:jc w:val="both"/>
        <w:rPr>
          <w:rFonts w:ascii="Tahoma" w:hAnsi="Tahoma" w:cs="Tahoma"/>
        </w:rPr>
      </w:pPr>
    </w:p>
    <w:p w14:paraId="391885FC" w14:textId="77777777" w:rsidR="0088781E" w:rsidRPr="00A41889" w:rsidRDefault="0088781E" w:rsidP="0088781E">
      <w:pPr>
        <w:keepNext/>
        <w:keepLines/>
        <w:jc w:val="both"/>
        <w:rPr>
          <w:rFonts w:ascii="Tahoma" w:hAnsi="Tahoma" w:cs="Tahoma"/>
        </w:rPr>
      </w:pPr>
      <w:r w:rsidRPr="00A41889">
        <w:rPr>
          <w:rFonts w:ascii="Tahoma" w:hAnsi="Tahoma" w:cs="Tahoma"/>
        </w:rPr>
        <w:t xml:space="preserve">V kolikor izvajalec najkasneje ob prvi dobavi blaga ne predloži naročniku finančnega zavarovanja odprave napak v garancijski dobi, v skladu s prvim odstavkom tega člena, lahko naročnik unovči finančno zavarovanje dobre izvedbe obveznosti, brez kakršnekoli obveznosti do izvajalca. </w:t>
      </w:r>
    </w:p>
    <w:p w14:paraId="7CD8EC36" w14:textId="77777777" w:rsidR="0088781E" w:rsidRPr="00A41889" w:rsidRDefault="0088781E" w:rsidP="0088781E">
      <w:pPr>
        <w:keepNext/>
        <w:keepLines/>
        <w:jc w:val="both"/>
        <w:rPr>
          <w:rFonts w:ascii="Tahoma" w:hAnsi="Tahoma" w:cs="Tahoma"/>
          <w:bCs/>
        </w:rPr>
      </w:pPr>
    </w:p>
    <w:p w14:paraId="28EAC164" w14:textId="77777777" w:rsidR="0088781E" w:rsidRPr="00A41889" w:rsidRDefault="0088781E" w:rsidP="0088781E">
      <w:pPr>
        <w:keepNext/>
        <w:keepLines/>
        <w:jc w:val="both"/>
        <w:rPr>
          <w:rFonts w:ascii="Tahoma" w:hAnsi="Tahoma" w:cs="Tahoma"/>
          <w:bCs/>
        </w:rPr>
      </w:pPr>
      <w:r w:rsidRPr="00A41889">
        <w:rPr>
          <w:rFonts w:ascii="Tahoma" w:hAnsi="Tahoma" w:cs="Tahoma"/>
        </w:rPr>
        <w:t>Finančno zavarovanje odprave napak v garancijski dobi</w:t>
      </w:r>
      <w:r w:rsidRPr="00A41889">
        <w:rPr>
          <w:rFonts w:ascii="Tahoma" w:hAnsi="Tahoma" w:cs="Tahoma"/>
          <w:bCs/>
        </w:rPr>
        <w:t xml:space="preserve"> bo naročnik unovčil za poplačilo stroškov odprave napak, v kolikor jih ne bo odpravil izvajalec sam in za poplačilo morebitne nastale škode. </w:t>
      </w:r>
      <w:r w:rsidRPr="00A41889">
        <w:rPr>
          <w:rFonts w:ascii="Tahoma" w:hAnsi="Tahoma" w:cs="Tahoma"/>
        </w:rPr>
        <w:t>Izvajalec se obveže, da na naročnikovo zahtevo na svoje stroške odpravi vse pomanjkljivosti v garancijski dobi, nastale po krivdi izvajalca.</w:t>
      </w:r>
    </w:p>
    <w:p w14:paraId="5109D0D9" w14:textId="77777777" w:rsidR="0088781E" w:rsidRPr="00A41889" w:rsidRDefault="0088781E" w:rsidP="0088781E">
      <w:pPr>
        <w:keepNext/>
        <w:keepLines/>
        <w:jc w:val="both"/>
        <w:rPr>
          <w:rFonts w:ascii="Tahoma" w:eastAsia="Calibri" w:hAnsi="Tahoma" w:cs="Tahoma"/>
        </w:rPr>
      </w:pPr>
    </w:p>
    <w:p w14:paraId="009E0587" w14:textId="3D30E101" w:rsidR="0088781E" w:rsidRPr="00A41889" w:rsidRDefault="0088781E" w:rsidP="0088781E">
      <w:pPr>
        <w:keepNext/>
        <w:keepLines/>
        <w:jc w:val="both"/>
        <w:rPr>
          <w:rFonts w:ascii="Tahoma" w:hAnsi="Tahoma" w:cs="Tahoma"/>
        </w:rPr>
      </w:pPr>
      <w:r w:rsidRPr="00A41889">
        <w:rPr>
          <w:rFonts w:ascii="Tahoma" w:hAnsi="Tahoma" w:cs="Tahoma"/>
        </w:rPr>
        <w:t xml:space="preserve">Vzorec »Menične izjave za odpravo napak v garancijski dobi« je Priloga 8 razpisne dokumentacije. </w:t>
      </w:r>
    </w:p>
    <w:p w14:paraId="1AE86D51" w14:textId="77777777" w:rsidR="0088781E" w:rsidRPr="00A41889" w:rsidRDefault="0088781E" w:rsidP="00F46B0A">
      <w:pPr>
        <w:keepNext/>
        <w:keepLines/>
        <w:jc w:val="both"/>
        <w:rPr>
          <w:rFonts w:ascii="Tahoma" w:hAnsi="Tahoma" w:cs="Tahoma"/>
        </w:rPr>
      </w:pPr>
    </w:p>
    <w:p w14:paraId="6D5513C0" w14:textId="77777777" w:rsidR="00832A7F" w:rsidRPr="00A41889" w:rsidRDefault="004F17A5" w:rsidP="00F46B0A">
      <w:pPr>
        <w:keepNext/>
        <w:keepLines/>
        <w:numPr>
          <w:ilvl w:val="0"/>
          <w:numId w:val="2"/>
        </w:numPr>
        <w:jc w:val="both"/>
        <w:rPr>
          <w:rFonts w:ascii="Tahoma" w:hAnsi="Tahoma" w:cs="Tahoma"/>
          <w:b/>
          <w:sz w:val="24"/>
        </w:rPr>
      </w:pPr>
      <w:r w:rsidRPr="00A41889">
        <w:rPr>
          <w:rFonts w:ascii="Tahoma" w:hAnsi="Tahoma" w:cs="Tahoma"/>
          <w:b/>
          <w:sz w:val="24"/>
        </w:rPr>
        <w:t>IZBIRA PONUDNIKOV IN MERILA</w:t>
      </w:r>
    </w:p>
    <w:p w14:paraId="73E3A229" w14:textId="77777777" w:rsidR="00FA7D61" w:rsidRPr="00A41889" w:rsidRDefault="00FA7D61" w:rsidP="00F46B0A">
      <w:pPr>
        <w:keepNext/>
        <w:keepLines/>
        <w:jc w:val="both"/>
        <w:rPr>
          <w:rFonts w:ascii="Tahoma" w:hAnsi="Tahoma" w:cs="Tahoma"/>
        </w:rPr>
      </w:pPr>
    </w:p>
    <w:p w14:paraId="5DE0BED6" w14:textId="24CFE62F" w:rsidR="0088781E" w:rsidRPr="00A41889" w:rsidRDefault="0088781E" w:rsidP="0088781E">
      <w:pPr>
        <w:keepNext/>
        <w:keepLines/>
        <w:jc w:val="both"/>
        <w:rPr>
          <w:rFonts w:ascii="Tahoma" w:hAnsi="Tahoma" w:cs="Tahoma"/>
        </w:rPr>
      </w:pPr>
      <w:r w:rsidRPr="00A41889">
        <w:rPr>
          <w:rFonts w:ascii="Tahoma" w:hAnsi="Tahoma" w:cs="Tahoma"/>
        </w:rPr>
        <w:t xml:space="preserve">Merilo za izbiro cenovno najugodnejšega ponudnika za posamezni sklop predmeta javnega naročila je najnižja skupna ponudbena cena za obdobje 24 mesecev brez DDV. Naročnik bo za posamezni </w:t>
      </w:r>
      <w:r w:rsidR="00EF00F0">
        <w:rPr>
          <w:rFonts w:ascii="Tahoma" w:hAnsi="Tahoma" w:cs="Tahoma"/>
        </w:rPr>
        <w:t xml:space="preserve">sklop </w:t>
      </w:r>
      <w:r w:rsidRPr="00A41889">
        <w:rPr>
          <w:rFonts w:ascii="Tahoma" w:hAnsi="Tahoma" w:cs="Tahoma"/>
        </w:rPr>
        <w:t xml:space="preserve">predmeta javnega naročila sklenil okvirni sporazum s ponudnikom, ki bo oddal cenovno najugodnejšo ponudbo. </w:t>
      </w:r>
    </w:p>
    <w:p w14:paraId="1DC36125" w14:textId="77777777" w:rsidR="001662B5" w:rsidRPr="00A41889" w:rsidRDefault="001662B5" w:rsidP="00F46B0A">
      <w:pPr>
        <w:keepNext/>
        <w:keepLines/>
        <w:jc w:val="both"/>
        <w:rPr>
          <w:rFonts w:ascii="Tahoma" w:hAnsi="Tahoma" w:cs="Tahoma"/>
          <w:b/>
          <w:bCs/>
        </w:rPr>
      </w:pPr>
    </w:p>
    <w:p w14:paraId="73CE82E8" w14:textId="1C0C824B" w:rsidR="00FA7D61" w:rsidRPr="00E605A3" w:rsidRDefault="00FA7D61" w:rsidP="00E605A3">
      <w:pPr>
        <w:keepNext/>
        <w:keepLines/>
        <w:numPr>
          <w:ilvl w:val="0"/>
          <w:numId w:val="2"/>
        </w:numPr>
        <w:jc w:val="both"/>
        <w:rPr>
          <w:rFonts w:ascii="Tahoma" w:hAnsi="Tahoma" w:cs="Tahoma"/>
          <w:b/>
          <w:sz w:val="24"/>
        </w:rPr>
      </w:pPr>
      <w:r w:rsidRPr="00E605A3">
        <w:rPr>
          <w:rFonts w:ascii="Tahoma" w:hAnsi="Tahoma" w:cs="Tahoma"/>
          <w:b/>
          <w:sz w:val="24"/>
        </w:rPr>
        <w:t xml:space="preserve">NAVODILA ZA IZDELAVO IN </w:t>
      </w:r>
      <w:r w:rsidR="00A00A21" w:rsidRPr="00E605A3">
        <w:rPr>
          <w:rFonts w:ascii="Tahoma" w:hAnsi="Tahoma" w:cs="Tahoma"/>
          <w:b/>
          <w:sz w:val="24"/>
        </w:rPr>
        <w:t xml:space="preserve">ODDAJO PONUDBE TER </w:t>
      </w:r>
      <w:r w:rsidRPr="00E605A3">
        <w:rPr>
          <w:rFonts w:ascii="Tahoma" w:hAnsi="Tahoma" w:cs="Tahoma"/>
          <w:b/>
          <w:sz w:val="24"/>
        </w:rPr>
        <w:t xml:space="preserve">NAČIN </w:t>
      </w:r>
      <w:r w:rsidR="00A00A21" w:rsidRPr="00E605A3">
        <w:rPr>
          <w:rFonts w:ascii="Tahoma" w:hAnsi="Tahoma" w:cs="Tahoma"/>
          <w:b/>
          <w:sz w:val="24"/>
        </w:rPr>
        <w:t xml:space="preserve">IN ROK </w:t>
      </w:r>
      <w:r w:rsidRPr="00E605A3">
        <w:rPr>
          <w:rFonts w:ascii="Tahoma" w:hAnsi="Tahoma" w:cs="Tahoma"/>
          <w:b/>
          <w:sz w:val="24"/>
        </w:rPr>
        <w:t xml:space="preserve">PREDLOŽITVE PONUDBE </w:t>
      </w:r>
    </w:p>
    <w:p w14:paraId="5480F172" w14:textId="77777777" w:rsidR="00FA7D61" w:rsidRPr="00A41889" w:rsidRDefault="00FA7D61" w:rsidP="00F46B0A">
      <w:pPr>
        <w:keepNext/>
        <w:keepLines/>
        <w:jc w:val="both"/>
        <w:rPr>
          <w:rFonts w:ascii="Tahoma" w:hAnsi="Tahoma" w:cs="Tahoma"/>
        </w:rPr>
      </w:pPr>
    </w:p>
    <w:p w14:paraId="71BB834B" w14:textId="77777777" w:rsidR="00FA7D61" w:rsidRPr="00A41889" w:rsidRDefault="00FA7D61" w:rsidP="00F46B0A">
      <w:pPr>
        <w:keepNext/>
        <w:keepLines/>
        <w:numPr>
          <w:ilvl w:val="1"/>
          <w:numId w:val="2"/>
        </w:numPr>
        <w:jc w:val="both"/>
        <w:rPr>
          <w:rFonts w:ascii="Tahoma" w:hAnsi="Tahoma" w:cs="Tahoma"/>
          <w:b/>
          <w:sz w:val="21"/>
          <w:szCs w:val="21"/>
        </w:rPr>
      </w:pPr>
      <w:r w:rsidRPr="00A41889">
        <w:rPr>
          <w:rFonts w:ascii="Tahoma" w:hAnsi="Tahoma" w:cs="Tahoma"/>
          <w:b/>
          <w:sz w:val="21"/>
          <w:szCs w:val="21"/>
        </w:rPr>
        <w:t>Splošna navodila za predložitev ponudbe</w:t>
      </w:r>
    </w:p>
    <w:p w14:paraId="41A8CF21" w14:textId="77777777" w:rsidR="00FA7D61" w:rsidRPr="00A41889" w:rsidRDefault="00FA7D61" w:rsidP="00F46B0A">
      <w:pPr>
        <w:keepNext/>
        <w:keepLines/>
        <w:jc w:val="both"/>
        <w:rPr>
          <w:rFonts w:ascii="Tahoma" w:hAnsi="Tahoma" w:cs="Tahoma"/>
        </w:rPr>
      </w:pPr>
    </w:p>
    <w:p w14:paraId="5766BAD7" w14:textId="47D4E7EF" w:rsidR="00A00A21" w:rsidRPr="00A41889" w:rsidRDefault="00A00A21" w:rsidP="00F46B0A">
      <w:pPr>
        <w:keepNext/>
        <w:keepLines/>
        <w:jc w:val="both"/>
        <w:rPr>
          <w:rFonts w:ascii="Tahoma" w:hAnsi="Tahoma" w:cs="Tahoma"/>
        </w:rPr>
      </w:pPr>
      <w:r w:rsidRPr="00A41889">
        <w:rPr>
          <w:rFonts w:ascii="Tahoma" w:hAnsi="Tahoma" w:cs="Tahoma"/>
        </w:rPr>
        <w:t xml:space="preserve">Ponudnik </w:t>
      </w:r>
      <w:r w:rsidRPr="00A41889">
        <w:rPr>
          <w:rFonts w:ascii="Tahoma" w:hAnsi="Tahoma" w:cs="Tahoma"/>
          <w:b/>
          <w:u w:val="single"/>
        </w:rPr>
        <w:t>mora</w:t>
      </w:r>
      <w:r w:rsidRPr="00A41889">
        <w:rPr>
          <w:rFonts w:ascii="Tahoma" w:hAnsi="Tahoma" w:cs="Tahoma"/>
        </w:rPr>
        <w:t xml:space="preserve"> ponudbo </w:t>
      </w:r>
      <w:r w:rsidRPr="00A41889">
        <w:rPr>
          <w:rFonts w:ascii="Tahoma" w:hAnsi="Tahoma" w:cs="Tahoma"/>
          <w:b/>
        </w:rPr>
        <w:t>predložiti v informacijski sistem e-JN</w:t>
      </w:r>
      <w:r w:rsidRPr="00A41889">
        <w:rPr>
          <w:rFonts w:ascii="Tahoma" w:hAnsi="Tahoma" w:cs="Tahoma"/>
        </w:rPr>
        <w:t xml:space="preserve"> (v nadaljevanju sistem e-JN) </w:t>
      </w:r>
      <w:r w:rsidRPr="00A41889">
        <w:rPr>
          <w:rFonts w:ascii="Tahoma" w:hAnsi="Tahoma" w:cs="Tahoma"/>
          <w:u w:val="single"/>
        </w:rPr>
        <w:t>na spletnem naslovu</w:t>
      </w:r>
      <w:r w:rsidRPr="00A41889">
        <w:rPr>
          <w:rFonts w:ascii="Tahoma" w:hAnsi="Tahoma" w:cs="Tahoma"/>
        </w:rPr>
        <w:t xml:space="preserve"> </w:t>
      </w:r>
      <w:hyperlink r:id="rId19" w:history="1">
        <w:r w:rsidRPr="00A41889">
          <w:rPr>
            <w:rFonts w:ascii="Tahoma" w:hAnsi="Tahoma" w:cs="Tahoma"/>
            <w:color w:val="0000FF"/>
            <w:u w:val="single"/>
          </w:rPr>
          <w:t>https://ejn.gov.si/eJN2</w:t>
        </w:r>
      </w:hyperlink>
      <w:r w:rsidRPr="00A41889">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A41889">
          <w:rPr>
            <w:rFonts w:ascii="Tahoma" w:hAnsi="Tahoma" w:cs="Tahoma"/>
            <w:color w:val="0000FF"/>
            <w:u w:val="single"/>
          </w:rPr>
          <w:t>https://ejn.gov.si/eJN2</w:t>
        </w:r>
      </w:hyperlink>
      <w:r w:rsidRPr="00A41889">
        <w:rPr>
          <w:rFonts w:ascii="Tahoma" w:hAnsi="Tahoma" w:cs="Tahoma"/>
        </w:rPr>
        <w:t xml:space="preserve">. </w:t>
      </w:r>
    </w:p>
    <w:p w14:paraId="1B1AC01F" w14:textId="77777777" w:rsidR="00A00A21" w:rsidRPr="00A41889" w:rsidRDefault="00A00A21" w:rsidP="00F46B0A">
      <w:pPr>
        <w:keepNext/>
        <w:keepLines/>
        <w:jc w:val="both"/>
        <w:rPr>
          <w:rFonts w:ascii="Tahoma" w:hAnsi="Tahoma" w:cs="Tahoma"/>
          <w:sz w:val="18"/>
        </w:rPr>
      </w:pPr>
    </w:p>
    <w:p w14:paraId="6C491BF5" w14:textId="77777777" w:rsidR="00A00A21" w:rsidRPr="00A41889" w:rsidRDefault="00A00A21" w:rsidP="00F46B0A">
      <w:pPr>
        <w:keepNext/>
        <w:keepLines/>
        <w:jc w:val="both"/>
        <w:rPr>
          <w:rFonts w:ascii="Tahoma" w:hAnsi="Tahoma" w:cs="Tahoma"/>
        </w:rPr>
      </w:pPr>
      <w:r w:rsidRPr="00A41889">
        <w:rPr>
          <w:rFonts w:ascii="Tahoma" w:hAnsi="Tahoma" w:cs="Tahoma"/>
          <w:u w:val="single"/>
        </w:rPr>
        <w:t>Ponudnik se mora pred oddajo ponudbe registrirati na spletnem naslovu</w:t>
      </w:r>
      <w:r w:rsidRPr="00A41889">
        <w:rPr>
          <w:rFonts w:ascii="Tahoma" w:hAnsi="Tahoma" w:cs="Tahoma"/>
        </w:rPr>
        <w:t xml:space="preserve"> </w:t>
      </w:r>
      <w:hyperlink r:id="rId21" w:history="1">
        <w:r w:rsidRPr="00A41889">
          <w:rPr>
            <w:rFonts w:ascii="Tahoma" w:hAnsi="Tahoma" w:cs="Tahoma"/>
            <w:color w:val="0000FF"/>
            <w:u w:val="single"/>
          </w:rPr>
          <w:t>https://ejn.gov.si/eJN2</w:t>
        </w:r>
      </w:hyperlink>
      <w:r w:rsidRPr="00A41889">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A41889" w:rsidRDefault="00A00A21" w:rsidP="00F46B0A">
      <w:pPr>
        <w:keepNext/>
        <w:keepLines/>
        <w:tabs>
          <w:tab w:val="left" w:pos="142"/>
        </w:tabs>
        <w:suppressAutoHyphens/>
        <w:jc w:val="both"/>
        <w:rPr>
          <w:rFonts w:ascii="Tahoma" w:hAnsi="Tahoma" w:cs="Tahoma"/>
        </w:rPr>
      </w:pPr>
    </w:p>
    <w:p w14:paraId="7E534BA3" w14:textId="77777777" w:rsidR="00A00A21" w:rsidRPr="00A41889" w:rsidRDefault="00A00A21" w:rsidP="00F46B0A">
      <w:pPr>
        <w:keepNext/>
        <w:keepLines/>
        <w:jc w:val="both"/>
        <w:rPr>
          <w:rFonts w:ascii="Tahoma" w:hAnsi="Tahoma"/>
        </w:rPr>
      </w:pPr>
      <w:r w:rsidRPr="00A41889">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A41889">
        <w:rPr>
          <w:rFonts w:ascii="Tahoma" w:hAnsi="Tahoma"/>
          <w:u w:val="single"/>
        </w:rPr>
        <w:t>Uporabnik z dejanjem oddaje ponudbe izkaže in izjavi voljo v imenu ponudnika oddati zavezujočo ponudbo</w:t>
      </w:r>
      <w:r w:rsidRPr="00A41889">
        <w:rPr>
          <w:rFonts w:ascii="Tahoma" w:hAnsi="Tahoma"/>
        </w:rPr>
        <w:t xml:space="preserve"> (18. člen Obligacijskega zakonika; Uradni list RS, št. 97/07 – uradno prečiščeno besedilo, 64/16 – </w:t>
      </w:r>
      <w:proofErr w:type="spellStart"/>
      <w:r w:rsidRPr="00A41889">
        <w:rPr>
          <w:rFonts w:ascii="Tahoma" w:hAnsi="Tahoma"/>
        </w:rPr>
        <w:t>odl</w:t>
      </w:r>
      <w:proofErr w:type="spellEnd"/>
      <w:r w:rsidRPr="00A41889">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A41889" w:rsidRDefault="00FA7D61" w:rsidP="00F46B0A">
      <w:pPr>
        <w:keepNext/>
        <w:keepLines/>
        <w:tabs>
          <w:tab w:val="left" w:pos="142"/>
        </w:tabs>
        <w:jc w:val="both"/>
        <w:rPr>
          <w:rFonts w:ascii="Tahoma" w:hAnsi="Tahoma" w:cs="Tahoma"/>
        </w:rPr>
      </w:pPr>
    </w:p>
    <w:p w14:paraId="2980224D" w14:textId="77777777" w:rsidR="00FA7D61" w:rsidRPr="00A41889" w:rsidRDefault="00FA7D61" w:rsidP="00F46B0A">
      <w:pPr>
        <w:keepNext/>
        <w:keepLines/>
        <w:numPr>
          <w:ilvl w:val="1"/>
          <w:numId w:val="2"/>
        </w:numPr>
        <w:jc w:val="both"/>
        <w:rPr>
          <w:rFonts w:ascii="Tahoma" w:hAnsi="Tahoma" w:cs="Tahoma"/>
          <w:b/>
          <w:sz w:val="21"/>
          <w:szCs w:val="21"/>
        </w:rPr>
      </w:pPr>
      <w:r w:rsidRPr="00A41889">
        <w:rPr>
          <w:rFonts w:ascii="Tahoma" w:hAnsi="Tahoma" w:cs="Tahoma"/>
          <w:b/>
          <w:sz w:val="21"/>
          <w:szCs w:val="21"/>
        </w:rPr>
        <w:t>Izdelava ponudbe</w:t>
      </w:r>
    </w:p>
    <w:p w14:paraId="33B0AD1B" w14:textId="77777777" w:rsidR="00FA7D61" w:rsidRPr="00A41889" w:rsidRDefault="00FA7D61" w:rsidP="00F46B0A">
      <w:pPr>
        <w:keepNext/>
        <w:keepLines/>
        <w:tabs>
          <w:tab w:val="left" w:pos="142"/>
        </w:tabs>
        <w:jc w:val="both"/>
        <w:rPr>
          <w:rFonts w:ascii="Tahoma" w:hAnsi="Tahoma" w:cs="Tahoma"/>
        </w:rPr>
      </w:pPr>
    </w:p>
    <w:p w14:paraId="398AD76D" w14:textId="47B10551" w:rsidR="00A00A21" w:rsidRPr="00A41889" w:rsidRDefault="00A00A21" w:rsidP="00F46B0A">
      <w:pPr>
        <w:keepNext/>
        <w:keepLines/>
        <w:jc w:val="both"/>
        <w:rPr>
          <w:rFonts w:ascii="Tahoma" w:hAnsi="Tahoma" w:cs="Tahoma"/>
        </w:rPr>
      </w:pPr>
      <w:r w:rsidRPr="00A41889">
        <w:rPr>
          <w:rFonts w:ascii="Tahoma" w:hAnsi="Tahoma" w:cs="Tahoma"/>
        </w:rPr>
        <w:t>Ponudba naj bo izdelana tako, da  vsebuje vse zahtevane dokumente in obrazce, navedene v tč. 6.4  razpisne dokumentacije.</w:t>
      </w:r>
    </w:p>
    <w:p w14:paraId="1E77432C" w14:textId="77777777" w:rsidR="00A00A21" w:rsidRPr="00A41889" w:rsidRDefault="00A00A21" w:rsidP="00F46B0A">
      <w:pPr>
        <w:keepNext/>
        <w:keepLines/>
        <w:jc w:val="both"/>
        <w:rPr>
          <w:rFonts w:ascii="Tahoma" w:hAnsi="Tahoma" w:cs="Tahoma"/>
          <w:b/>
        </w:rPr>
      </w:pPr>
    </w:p>
    <w:p w14:paraId="79166D5B" w14:textId="77777777" w:rsidR="003B6B24" w:rsidRPr="00A41889" w:rsidRDefault="00A00A21" w:rsidP="00F46B0A">
      <w:pPr>
        <w:keepNext/>
        <w:keepLines/>
        <w:jc w:val="both"/>
        <w:rPr>
          <w:rFonts w:ascii="Tahoma" w:hAnsi="Tahoma" w:cs="Tahoma"/>
        </w:rPr>
      </w:pPr>
      <w:r w:rsidRPr="00A41889">
        <w:rPr>
          <w:rFonts w:ascii="Tahoma" w:hAnsi="Tahoma" w:cs="Tahoma"/>
        </w:rPr>
        <w:lastRenderedPageBreak/>
        <w:t xml:space="preserve">Ponudba mora biti </w:t>
      </w:r>
      <w:r w:rsidRPr="00A41889">
        <w:rPr>
          <w:rFonts w:ascii="Tahoma" w:hAnsi="Tahoma" w:cs="Tahoma"/>
          <w:b/>
          <w:u w:val="single"/>
        </w:rPr>
        <w:t xml:space="preserve">priložena v </w:t>
      </w:r>
      <w:proofErr w:type="spellStart"/>
      <w:r w:rsidRPr="00A41889">
        <w:rPr>
          <w:rFonts w:ascii="Tahoma" w:hAnsi="Tahoma" w:cs="Tahoma"/>
          <w:b/>
          <w:u w:val="single"/>
        </w:rPr>
        <w:t>pdf</w:t>
      </w:r>
      <w:proofErr w:type="spellEnd"/>
      <w:r w:rsidRPr="00A41889">
        <w:rPr>
          <w:rFonts w:ascii="Tahoma" w:hAnsi="Tahoma" w:cs="Tahoma"/>
          <w:b/>
          <w:u w:val="single"/>
        </w:rPr>
        <w:t>. formatu</w:t>
      </w:r>
      <w:r w:rsidRPr="00A41889">
        <w:rPr>
          <w:rFonts w:ascii="Tahoma" w:hAnsi="Tahoma" w:cs="Tahoma"/>
        </w:rPr>
        <w:t xml:space="preserve"> (</w:t>
      </w:r>
      <w:proofErr w:type="spellStart"/>
      <w:r w:rsidRPr="00A41889">
        <w:rPr>
          <w:rFonts w:ascii="Tahoma" w:hAnsi="Tahoma" w:cs="Tahoma"/>
        </w:rPr>
        <w:t>sken</w:t>
      </w:r>
      <w:proofErr w:type="spellEnd"/>
      <w:r w:rsidRPr="00A41889">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A41889" w:rsidRDefault="003B6B24" w:rsidP="00F46B0A">
      <w:pPr>
        <w:keepNext/>
        <w:keepLines/>
        <w:jc w:val="both"/>
        <w:rPr>
          <w:rFonts w:ascii="Tahoma" w:hAnsi="Tahoma" w:cs="Tahoma"/>
        </w:rPr>
      </w:pPr>
    </w:p>
    <w:p w14:paraId="6058A8E7" w14:textId="245B01B2" w:rsidR="00A00A21" w:rsidRPr="00A41889" w:rsidRDefault="003B6B24" w:rsidP="00F46B0A">
      <w:pPr>
        <w:keepNext/>
        <w:keepLines/>
        <w:jc w:val="both"/>
        <w:rPr>
          <w:rFonts w:ascii="Tahoma" w:hAnsi="Tahoma" w:cs="Tahoma"/>
        </w:rPr>
      </w:pPr>
      <w:r w:rsidRPr="00A41889">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A41889">
        <w:rPr>
          <w:rFonts w:ascii="Tahoma" w:hAnsi="Tahoma" w:cs="Tahoma"/>
        </w:rPr>
        <w:t xml:space="preserve">Ponudniki so obvezani priložiti vse priloge, razen če v posamezni prilogi ni drugače navedeno. </w:t>
      </w:r>
    </w:p>
    <w:p w14:paraId="44548F6B" w14:textId="77777777" w:rsidR="00A00A21" w:rsidRPr="00A41889" w:rsidRDefault="00A00A21" w:rsidP="00F46B0A">
      <w:pPr>
        <w:keepNext/>
        <w:keepLines/>
        <w:jc w:val="both"/>
        <w:rPr>
          <w:rFonts w:ascii="Tahoma" w:hAnsi="Tahoma" w:cs="Tahoma"/>
          <w:b/>
        </w:rPr>
      </w:pPr>
    </w:p>
    <w:p w14:paraId="7B0ECC1E" w14:textId="55A6AD02" w:rsidR="00A00A21" w:rsidRPr="00A41889" w:rsidRDefault="00A00A21" w:rsidP="00F46B0A">
      <w:pPr>
        <w:keepNext/>
        <w:keepLines/>
        <w:jc w:val="both"/>
        <w:rPr>
          <w:rFonts w:ascii="Tahoma" w:hAnsi="Tahoma" w:cs="Tahoma"/>
        </w:rPr>
      </w:pPr>
      <w:r w:rsidRPr="00A41889">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A41889" w:rsidRDefault="00A00A21" w:rsidP="00F46B0A">
      <w:pPr>
        <w:keepNext/>
        <w:keepLines/>
        <w:jc w:val="both"/>
        <w:rPr>
          <w:rFonts w:ascii="Tahoma" w:hAnsi="Tahoma" w:cs="Tahoma"/>
        </w:rPr>
      </w:pPr>
    </w:p>
    <w:p w14:paraId="25144489" w14:textId="77777777" w:rsidR="003B6B24" w:rsidRPr="00A41889" w:rsidRDefault="003B6B24" w:rsidP="00F46B0A">
      <w:pPr>
        <w:keepNext/>
        <w:keepLines/>
        <w:jc w:val="both"/>
        <w:rPr>
          <w:rFonts w:ascii="Tahoma" w:hAnsi="Tahoma" w:cs="Tahoma"/>
        </w:rPr>
      </w:pPr>
      <w:r w:rsidRPr="00A41889">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5BB5802B" w14:textId="0FB9958F" w:rsidR="00AE28E2" w:rsidRPr="00A41889" w:rsidRDefault="00AE28E2" w:rsidP="00F46B0A">
      <w:pPr>
        <w:keepNext/>
        <w:keepLines/>
        <w:tabs>
          <w:tab w:val="left" w:pos="142"/>
        </w:tabs>
        <w:jc w:val="both"/>
        <w:rPr>
          <w:rFonts w:ascii="Tahoma" w:hAnsi="Tahoma" w:cs="Tahoma"/>
        </w:rPr>
      </w:pPr>
    </w:p>
    <w:p w14:paraId="775B4D9D" w14:textId="77777777" w:rsidR="00FA7D61" w:rsidRPr="00A41889" w:rsidRDefault="00FA7D61" w:rsidP="00F46B0A">
      <w:pPr>
        <w:keepNext/>
        <w:keepLines/>
        <w:numPr>
          <w:ilvl w:val="1"/>
          <w:numId w:val="2"/>
        </w:numPr>
        <w:jc w:val="both"/>
        <w:rPr>
          <w:rFonts w:ascii="Tahoma" w:hAnsi="Tahoma" w:cs="Tahoma"/>
          <w:b/>
          <w:sz w:val="21"/>
          <w:szCs w:val="21"/>
        </w:rPr>
      </w:pPr>
      <w:r w:rsidRPr="00A41889">
        <w:rPr>
          <w:rFonts w:ascii="Tahoma" w:hAnsi="Tahoma" w:cs="Tahoma"/>
          <w:b/>
          <w:sz w:val="21"/>
          <w:szCs w:val="21"/>
        </w:rPr>
        <w:t>Rok za predložitev elektronske ponudbe in javno odpiranje ponudb</w:t>
      </w:r>
    </w:p>
    <w:p w14:paraId="04BD7766" w14:textId="588DBA56" w:rsidR="00FA7D61" w:rsidRPr="00A41889" w:rsidRDefault="00FA7D61" w:rsidP="00F46B0A">
      <w:pPr>
        <w:keepNext/>
        <w:keepLines/>
        <w:tabs>
          <w:tab w:val="left" w:pos="142"/>
        </w:tabs>
        <w:jc w:val="both"/>
        <w:rPr>
          <w:rFonts w:ascii="Tahoma" w:hAnsi="Tahoma" w:cs="Tahoma"/>
        </w:rPr>
      </w:pPr>
    </w:p>
    <w:p w14:paraId="1BF3F336" w14:textId="2F16988E" w:rsidR="00046E82" w:rsidRPr="00A41889" w:rsidRDefault="00046E82" w:rsidP="00F46B0A">
      <w:pPr>
        <w:keepNext/>
        <w:keepLines/>
        <w:tabs>
          <w:tab w:val="left" w:pos="142"/>
        </w:tabs>
        <w:jc w:val="both"/>
        <w:rPr>
          <w:rFonts w:ascii="Tahoma" w:hAnsi="Tahoma" w:cs="Tahoma"/>
        </w:rPr>
      </w:pPr>
      <w:r w:rsidRPr="00A41889">
        <w:rPr>
          <w:rFonts w:ascii="Tahoma" w:hAnsi="Tahoma" w:cs="Tahoma"/>
        </w:rPr>
        <w:t xml:space="preserve">Elektronska ponudba se šteje za pravočasno oddano, če jo naročnik prejme preko sistema e-JN </w:t>
      </w:r>
      <w:hyperlink r:id="rId22" w:history="1">
        <w:r w:rsidRPr="00A41889">
          <w:rPr>
            <w:rFonts w:ascii="Tahoma" w:hAnsi="Tahoma" w:cs="Tahoma"/>
            <w:color w:val="0000FF"/>
            <w:u w:val="single"/>
          </w:rPr>
          <w:t>https://ejn.gov.si/eJN2</w:t>
        </w:r>
      </w:hyperlink>
      <w:r w:rsidRPr="00A41889">
        <w:rPr>
          <w:rFonts w:ascii="Tahoma" w:hAnsi="Tahoma" w:cs="Tahoma"/>
          <w:sz w:val="24"/>
          <w:szCs w:val="24"/>
        </w:rPr>
        <w:t>,</w:t>
      </w:r>
      <w:r w:rsidRPr="00A41889">
        <w:rPr>
          <w:rFonts w:ascii="Tahoma" w:hAnsi="Tahoma" w:cs="Tahoma"/>
        </w:rPr>
        <w:t xml:space="preserve"> </w:t>
      </w:r>
      <w:r w:rsidRPr="00A41889">
        <w:rPr>
          <w:rFonts w:ascii="Tahoma" w:hAnsi="Tahoma" w:cs="Tahoma"/>
          <w:b/>
        </w:rPr>
        <w:t xml:space="preserve">najkasneje do </w:t>
      </w:r>
      <w:r w:rsidR="00FA4E48">
        <w:rPr>
          <w:rFonts w:ascii="Tahoma" w:hAnsi="Tahoma" w:cs="Tahoma"/>
          <w:b/>
          <w:u w:val="single"/>
        </w:rPr>
        <w:t>13</w:t>
      </w:r>
      <w:r w:rsidR="00D30A62" w:rsidRPr="00A41889">
        <w:rPr>
          <w:rFonts w:ascii="Tahoma" w:hAnsi="Tahoma" w:cs="Tahoma"/>
          <w:b/>
          <w:u w:val="single"/>
        </w:rPr>
        <w:t xml:space="preserve">. </w:t>
      </w:r>
      <w:r w:rsidR="00FA4E48">
        <w:rPr>
          <w:rFonts w:ascii="Tahoma" w:hAnsi="Tahoma" w:cs="Tahoma"/>
          <w:b/>
          <w:u w:val="single"/>
        </w:rPr>
        <w:t>4</w:t>
      </w:r>
      <w:r w:rsidRPr="00A41889">
        <w:rPr>
          <w:rFonts w:ascii="Tahoma" w:hAnsi="Tahoma" w:cs="Tahoma"/>
          <w:b/>
          <w:u w:val="single"/>
        </w:rPr>
        <w:t xml:space="preserve">. </w:t>
      </w:r>
      <w:r w:rsidR="00D30A62" w:rsidRPr="00A41889">
        <w:rPr>
          <w:rFonts w:ascii="Tahoma" w:hAnsi="Tahoma" w:cs="Tahoma"/>
          <w:b/>
          <w:bCs/>
          <w:u w:val="single"/>
        </w:rPr>
        <w:t>202</w:t>
      </w:r>
      <w:r w:rsidR="004B0E6E">
        <w:rPr>
          <w:rFonts w:ascii="Tahoma" w:hAnsi="Tahoma" w:cs="Tahoma"/>
          <w:b/>
          <w:bCs/>
          <w:u w:val="single"/>
        </w:rPr>
        <w:t>6</w:t>
      </w:r>
      <w:r w:rsidR="009E7737" w:rsidRPr="00A41889">
        <w:rPr>
          <w:rFonts w:ascii="Tahoma" w:hAnsi="Tahoma" w:cs="Tahoma"/>
          <w:b/>
          <w:bCs/>
          <w:u w:val="single"/>
        </w:rPr>
        <w:t xml:space="preserve"> do 10</w:t>
      </w:r>
      <w:r w:rsidRPr="00A41889">
        <w:rPr>
          <w:rFonts w:ascii="Tahoma" w:hAnsi="Tahoma" w:cs="Tahoma"/>
          <w:b/>
          <w:bCs/>
          <w:u w:val="single"/>
        </w:rPr>
        <w:t>:00</w:t>
      </w:r>
      <w:r w:rsidRPr="00A41889">
        <w:rPr>
          <w:rFonts w:ascii="Tahoma" w:hAnsi="Tahoma" w:cs="Tahoma"/>
          <w:b/>
          <w:u w:val="single"/>
        </w:rPr>
        <w:t xml:space="preserve"> </w:t>
      </w:r>
      <w:r w:rsidRPr="00A41889">
        <w:rPr>
          <w:rFonts w:ascii="Tahoma" w:hAnsi="Tahoma" w:cs="Tahoma"/>
          <w:b/>
        </w:rPr>
        <w:t>ure.</w:t>
      </w:r>
      <w:r w:rsidRPr="00A41889">
        <w:rPr>
          <w:rFonts w:ascii="Tahoma" w:hAnsi="Tahoma" w:cs="Tahoma"/>
        </w:rPr>
        <w:t xml:space="preserve"> Za oddano ponudbo se šteje ponudba, ki je v informacijskem sistemu e-JN označena s statusom »ODDANO«. Po preteku roka za predložitev ponudb, ponudbe ne bo več mogoče oddati. </w:t>
      </w:r>
      <w:r w:rsidRPr="00A41889">
        <w:rPr>
          <w:rFonts w:ascii="Tahoma" w:hAnsi="Tahoma" w:cs="Tahoma"/>
          <w:szCs w:val="24"/>
        </w:rPr>
        <w:t>Ponudnik nosi vse stroške priprave in predložitve ponudbe.</w:t>
      </w:r>
    </w:p>
    <w:p w14:paraId="78C61AC8" w14:textId="77777777" w:rsidR="00046E82" w:rsidRPr="00A41889" w:rsidRDefault="00046E82" w:rsidP="00F46B0A">
      <w:pPr>
        <w:keepNext/>
        <w:keepLines/>
        <w:tabs>
          <w:tab w:val="left" w:pos="142"/>
        </w:tabs>
        <w:jc w:val="both"/>
        <w:rPr>
          <w:rFonts w:ascii="Tahoma" w:hAnsi="Tahoma" w:cs="Tahoma"/>
        </w:rPr>
      </w:pPr>
    </w:p>
    <w:p w14:paraId="62FE6563" w14:textId="74A1C8FB" w:rsidR="00046E82" w:rsidRPr="00A41889" w:rsidRDefault="00046E82" w:rsidP="00F46B0A">
      <w:pPr>
        <w:keepNext/>
        <w:keepLines/>
        <w:tabs>
          <w:tab w:val="left" w:pos="142"/>
        </w:tabs>
        <w:jc w:val="both"/>
        <w:rPr>
          <w:rFonts w:ascii="Tahoma" w:hAnsi="Tahoma" w:cs="Tahoma"/>
        </w:rPr>
      </w:pPr>
      <w:r w:rsidRPr="00A41889">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Pr="00A41889" w:rsidRDefault="009E7737" w:rsidP="00F46B0A">
      <w:pPr>
        <w:keepNext/>
        <w:keepLines/>
        <w:tabs>
          <w:tab w:val="left" w:pos="142"/>
        </w:tabs>
        <w:jc w:val="both"/>
        <w:rPr>
          <w:rFonts w:ascii="Tahoma" w:hAnsi="Tahoma" w:cs="Tahoma"/>
        </w:rPr>
      </w:pPr>
    </w:p>
    <w:p w14:paraId="75FD1BBC" w14:textId="302DBD82" w:rsidR="00046E82" w:rsidRPr="00A41889" w:rsidRDefault="00046E82" w:rsidP="00F46B0A">
      <w:pPr>
        <w:keepNext/>
        <w:keepLines/>
        <w:tabs>
          <w:tab w:val="left" w:pos="142"/>
        </w:tabs>
        <w:jc w:val="both"/>
        <w:rPr>
          <w:rFonts w:ascii="Tahoma" w:hAnsi="Tahoma" w:cs="Tahoma"/>
          <w:i/>
        </w:rPr>
      </w:pPr>
      <w:r w:rsidRPr="00A41889">
        <w:rPr>
          <w:rFonts w:ascii="Tahoma" w:hAnsi="Tahoma" w:cs="Tahoma"/>
        </w:rPr>
        <w:t xml:space="preserve">Dostop do povezave za oddajo elektronske ponudbe v tem postopku javnega naročila je ponudnikom na voljo </w:t>
      </w:r>
      <w:r w:rsidRPr="00A41889">
        <w:rPr>
          <w:rFonts w:ascii="Tahoma" w:hAnsi="Tahoma" w:cs="Tahoma"/>
          <w:u w:val="single"/>
        </w:rPr>
        <w:t xml:space="preserve">v predmetnem Obvestilu o javnem naročilu Portala JN </w:t>
      </w:r>
      <w:r w:rsidRPr="00A41889">
        <w:rPr>
          <w:rFonts w:ascii="Tahoma" w:hAnsi="Tahoma" w:cs="Tahoma"/>
          <w:b/>
          <w:u w:val="single"/>
        </w:rPr>
        <w:t>v razdelku »1.3 Sporočanje«</w:t>
      </w:r>
      <w:r w:rsidRPr="00A41889">
        <w:rPr>
          <w:rFonts w:ascii="Tahoma" w:hAnsi="Tahoma" w:cs="Tahoma"/>
        </w:rPr>
        <w:t xml:space="preserve">. </w:t>
      </w:r>
    </w:p>
    <w:p w14:paraId="0A1DFB81" w14:textId="77777777" w:rsidR="00046E82" w:rsidRPr="00A41889" w:rsidRDefault="00046E82" w:rsidP="00F46B0A">
      <w:pPr>
        <w:keepNext/>
        <w:keepLines/>
        <w:jc w:val="both"/>
        <w:rPr>
          <w:rFonts w:ascii="Tahoma" w:hAnsi="Tahoma" w:cs="Tahoma"/>
          <w:b/>
        </w:rPr>
      </w:pPr>
    </w:p>
    <w:p w14:paraId="52AD6B52" w14:textId="5027F7FD" w:rsidR="00D75C17" w:rsidRPr="00A41889" w:rsidRDefault="00046E82" w:rsidP="00F46B0A">
      <w:pPr>
        <w:keepNext/>
        <w:keepLines/>
        <w:jc w:val="both"/>
      </w:pPr>
      <w:r w:rsidRPr="00A41889">
        <w:rPr>
          <w:rFonts w:ascii="Tahoma" w:hAnsi="Tahoma" w:cs="Tahoma"/>
        </w:rPr>
        <w:t>Odpiranje ponudb bo potekalo avtomatično v informacijskem sistemu e-JN</w:t>
      </w:r>
      <w:r w:rsidR="009E7737" w:rsidRPr="00A41889">
        <w:rPr>
          <w:rFonts w:ascii="Tahoma" w:hAnsi="Tahoma" w:cs="Tahoma"/>
        </w:rPr>
        <w:t xml:space="preserve"> na spletnem naslovu </w:t>
      </w:r>
      <w:hyperlink r:id="rId23" w:history="1">
        <w:r w:rsidR="009E7737" w:rsidRPr="00A41889">
          <w:rPr>
            <w:rFonts w:ascii="Tahoma" w:hAnsi="Tahoma" w:cs="Tahoma"/>
            <w:color w:val="0000FF"/>
            <w:u w:val="single"/>
          </w:rPr>
          <w:t>https://ejn.gov.si/eJN2</w:t>
        </w:r>
      </w:hyperlink>
      <w:r w:rsidRPr="00A41889">
        <w:rPr>
          <w:rFonts w:ascii="Tahoma" w:hAnsi="Tahoma" w:cs="Tahoma"/>
        </w:rPr>
        <w:t xml:space="preserve"> in se bo pričelo </w:t>
      </w:r>
      <w:r w:rsidR="009E7737" w:rsidRPr="00A41889">
        <w:rPr>
          <w:rFonts w:ascii="Tahoma" w:hAnsi="Tahoma" w:cs="Tahoma"/>
        </w:rPr>
        <w:t>dve (2) uri po preteku roka za predložitev ponudb</w:t>
      </w:r>
      <w:r w:rsidR="00D75C17" w:rsidRPr="00A41889">
        <w:rPr>
          <w:rFonts w:ascii="Tahoma" w:hAnsi="Tahoma" w:cs="Tahoma"/>
        </w:rPr>
        <w:t xml:space="preserve">. </w:t>
      </w:r>
    </w:p>
    <w:p w14:paraId="3FBBC943" w14:textId="18D881C5" w:rsidR="00600AFF" w:rsidRPr="00A41889" w:rsidRDefault="00600AFF" w:rsidP="00F46B0A">
      <w:pPr>
        <w:keepNext/>
        <w:keepLines/>
        <w:jc w:val="both"/>
        <w:rPr>
          <w:rFonts w:ascii="Tahoma" w:hAnsi="Tahoma" w:cs="Tahoma"/>
        </w:rPr>
      </w:pPr>
    </w:p>
    <w:p w14:paraId="31F5611D" w14:textId="21AE9BDB" w:rsidR="00600AFF" w:rsidRPr="00A41889" w:rsidRDefault="00600AFF" w:rsidP="00F46B0A">
      <w:pPr>
        <w:keepNext/>
        <w:keepLines/>
        <w:jc w:val="both"/>
        <w:rPr>
          <w:rFonts w:ascii="Tahoma" w:hAnsi="Tahoma" w:cs="Tahoma"/>
        </w:rPr>
      </w:pPr>
      <w:r w:rsidRPr="00A41889">
        <w:rPr>
          <w:rFonts w:ascii="Tahoma" w:hAnsi="Tahoma" w:cs="Tahoma"/>
        </w:rPr>
        <w:t xml:space="preserve">Javno odpiranje ponudb v informacijskem sistemu e-JN, na spletnem naslovu </w:t>
      </w:r>
      <w:hyperlink r:id="rId24" w:history="1">
        <w:r w:rsidRPr="00A41889">
          <w:rPr>
            <w:rFonts w:ascii="Tahoma" w:hAnsi="Tahoma" w:cs="Tahoma"/>
            <w:color w:val="0000FF"/>
            <w:u w:val="single"/>
          </w:rPr>
          <w:t>https://ejn.gov.si/eJN2</w:t>
        </w:r>
      </w:hyperlink>
      <w:r w:rsidRPr="00A41889">
        <w:rPr>
          <w:rFonts w:ascii="Tahoma" w:hAnsi="Tahoma" w:cs="Tahoma"/>
          <w:color w:val="0000FF"/>
          <w:u w:val="single"/>
        </w:rPr>
        <w:t xml:space="preserve">, </w:t>
      </w:r>
      <w:r w:rsidRPr="00A41889">
        <w:rPr>
          <w:rFonts w:ascii="Tahoma" w:hAnsi="Tahoma" w:cs="Tahoma"/>
        </w:rPr>
        <w:t xml:space="preserve">poteka avtomatično, na način  da informacijski sistem e-JN samodejno, po poteku roka za </w:t>
      </w:r>
      <w:r w:rsidR="00FF0AA9" w:rsidRPr="00A41889">
        <w:rPr>
          <w:rFonts w:ascii="Tahoma" w:hAnsi="Tahoma" w:cs="Tahoma"/>
        </w:rPr>
        <w:t xml:space="preserve">odpiranje </w:t>
      </w:r>
      <w:r w:rsidRPr="00A41889">
        <w:rPr>
          <w:rFonts w:ascii="Tahoma" w:hAnsi="Tahoma" w:cs="Tahoma"/>
        </w:rPr>
        <w:t xml:space="preserve">ponudb, prikaže podatke o ponudniku, o variantah, če so bile zahtevane oziroma dovoljene, ter omogoči dostop do </w:t>
      </w:r>
      <w:proofErr w:type="spellStart"/>
      <w:r w:rsidRPr="00A41889">
        <w:rPr>
          <w:rFonts w:ascii="Tahoma" w:hAnsi="Tahoma" w:cs="Tahoma"/>
        </w:rPr>
        <w:t>pdf</w:t>
      </w:r>
      <w:proofErr w:type="spellEnd"/>
      <w:r w:rsidRPr="00A41889">
        <w:rPr>
          <w:rFonts w:ascii="Tahoma" w:hAnsi="Tahoma" w:cs="Tahoma"/>
        </w:rPr>
        <w:t>. dokumenta, ki ga ponudnik naloži v sist</w:t>
      </w:r>
      <w:r w:rsidR="00D75C17" w:rsidRPr="00A41889">
        <w:rPr>
          <w:rFonts w:ascii="Tahoma" w:hAnsi="Tahoma" w:cs="Tahoma"/>
        </w:rPr>
        <w:t>em e-JN v Razdelek »Skupna ponudbena vrednost«, del »Predračun«.</w:t>
      </w:r>
      <w:r w:rsidRPr="00A41889">
        <w:rPr>
          <w:rFonts w:ascii="Tahoma" w:hAnsi="Tahoma" w:cs="Tahoma"/>
        </w:rPr>
        <w:t xml:space="preserve"> Ponudniki, ki so oddali ponudbe, imajo te podatke v informacijskem sistemu e-JN na razpolago v razdelku »Zapisnik o odpiranju ponudb«. </w:t>
      </w:r>
    </w:p>
    <w:p w14:paraId="56C388B9" w14:textId="1B2FA871" w:rsidR="00600AFF" w:rsidRPr="00A41889" w:rsidRDefault="00600AFF" w:rsidP="00F46B0A">
      <w:pPr>
        <w:keepNext/>
        <w:keepLines/>
        <w:jc w:val="both"/>
        <w:rPr>
          <w:rFonts w:ascii="Tahoma" w:hAnsi="Tahoma" w:cs="Tahoma"/>
        </w:rPr>
      </w:pPr>
    </w:p>
    <w:p w14:paraId="0B9A7A00" w14:textId="72EB1502" w:rsidR="00D75C17" w:rsidRPr="00A41889" w:rsidRDefault="00D75C17" w:rsidP="00F46B0A">
      <w:pPr>
        <w:keepNext/>
        <w:keepLines/>
        <w:jc w:val="both"/>
        <w:rPr>
          <w:rFonts w:ascii="Tahoma" w:hAnsi="Tahoma" w:cs="Tahoma"/>
        </w:rPr>
      </w:pPr>
      <w:r w:rsidRPr="00A41889">
        <w:rPr>
          <w:rFonts w:ascii="Tahoma" w:hAnsi="Tahoma" w:cs="Tahoma"/>
        </w:rPr>
        <w:t xml:space="preserve">Ob roku za odpiranje ponudb se ponudbe v sistemu samodejno prikažejo v zavihku »Aktualna javna naročila«. Ponudniki in ostala javnost bodo lahko </w:t>
      </w:r>
      <w:r w:rsidR="00FF0AA9" w:rsidRPr="00A41889">
        <w:rPr>
          <w:rFonts w:ascii="Tahoma" w:hAnsi="Tahoma" w:cs="Tahoma"/>
        </w:rPr>
        <w:t>roku za odpiranje</w:t>
      </w:r>
      <w:r w:rsidRPr="00A41889">
        <w:rPr>
          <w:rFonts w:ascii="Tahoma" w:hAnsi="Tahoma" w:cs="Tahoma"/>
        </w:rPr>
        <w:t xml:space="preserve"> ponudb pregledali prispele informacije oziroma dokumente ponudnikov (naziv ponudnikov, ki so oddali ponudbo in povzetek predračuna oziroma vrednost ponudbe).</w:t>
      </w:r>
    </w:p>
    <w:p w14:paraId="05F5A705" w14:textId="27F215CC" w:rsidR="009E7737" w:rsidRDefault="009E7737" w:rsidP="00F46B0A">
      <w:pPr>
        <w:keepNext/>
        <w:keepLines/>
        <w:jc w:val="both"/>
        <w:rPr>
          <w:rFonts w:ascii="Tahoma" w:hAnsi="Tahoma" w:cs="Tahoma"/>
        </w:rPr>
      </w:pPr>
    </w:p>
    <w:p w14:paraId="0D3AEBE9" w14:textId="2878F0FC" w:rsidR="00E605A3" w:rsidRDefault="00E605A3" w:rsidP="00F46B0A">
      <w:pPr>
        <w:keepNext/>
        <w:keepLines/>
        <w:jc w:val="both"/>
        <w:rPr>
          <w:rFonts w:ascii="Tahoma" w:hAnsi="Tahoma" w:cs="Tahoma"/>
        </w:rPr>
      </w:pPr>
    </w:p>
    <w:p w14:paraId="42C1B4E2" w14:textId="1C452AEE" w:rsidR="00E605A3" w:rsidRDefault="00E605A3" w:rsidP="00F46B0A">
      <w:pPr>
        <w:keepNext/>
        <w:keepLines/>
        <w:jc w:val="both"/>
        <w:rPr>
          <w:rFonts w:ascii="Tahoma" w:hAnsi="Tahoma" w:cs="Tahoma"/>
        </w:rPr>
      </w:pPr>
    </w:p>
    <w:p w14:paraId="248CA45C" w14:textId="428A243B" w:rsidR="00E605A3" w:rsidRDefault="00E605A3" w:rsidP="00F46B0A">
      <w:pPr>
        <w:keepNext/>
        <w:keepLines/>
        <w:jc w:val="both"/>
        <w:rPr>
          <w:rFonts w:ascii="Tahoma" w:hAnsi="Tahoma" w:cs="Tahoma"/>
        </w:rPr>
      </w:pPr>
    </w:p>
    <w:p w14:paraId="489CB7DC" w14:textId="3F465740" w:rsidR="00E605A3" w:rsidRDefault="00E605A3" w:rsidP="00F46B0A">
      <w:pPr>
        <w:keepNext/>
        <w:keepLines/>
        <w:jc w:val="both"/>
        <w:rPr>
          <w:rFonts w:ascii="Tahoma" w:hAnsi="Tahoma" w:cs="Tahoma"/>
        </w:rPr>
      </w:pPr>
    </w:p>
    <w:p w14:paraId="088E1469" w14:textId="4DB1B1AC" w:rsidR="00E605A3" w:rsidRDefault="00E605A3" w:rsidP="00F46B0A">
      <w:pPr>
        <w:keepNext/>
        <w:keepLines/>
        <w:jc w:val="both"/>
        <w:rPr>
          <w:rFonts w:ascii="Tahoma" w:hAnsi="Tahoma" w:cs="Tahoma"/>
        </w:rPr>
      </w:pPr>
    </w:p>
    <w:p w14:paraId="34F9EFCC" w14:textId="7371368E" w:rsidR="00E605A3" w:rsidRDefault="00E605A3" w:rsidP="00F46B0A">
      <w:pPr>
        <w:keepNext/>
        <w:keepLines/>
        <w:jc w:val="both"/>
        <w:rPr>
          <w:rFonts w:ascii="Tahoma" w:hAnsi="Tahoma" w:cs="Tahoma"/>
        </w:rPr>
      </w:pPr>
    </w:p>
    <w:p w14:paraId="5946D06F" w14:textId="0CB70D11" w:rsidR="00E605A3" w:rsidRDefault="00E605A3" w:rsidP="00F46B0A">
      <w:pPr>
        <w:keepNext/>
        <w:keepLines/>
        <w:jc w:val="both"/>
        <w:rPr>
          <w:rFonts w:ascii="Tahoma" w:hAnsi="Tahoma" w:cs="Tahoma"/>
        </w:rPr>
      </w:pPr>
    </w:p>
    <w:p w14:paraId="657CF760" w14:textId="062B128B" w:rsidR="00E605A3" w:rsidRDefault="00E605A3" w:rsidP="00F46B0A">
      <w:pPr>
        <w:keepNext/>
        <w:keepLines/>
        <w:jc w:val="both"/>
        <w:rPr>
          <w:rFonts w:ascii="Tahoma" w:hAnsi="Tahoma" w:cs="Tahoma"/>
        </w:rPr>
      </w:pPr>
    </w:p>
    <w:p w14:paraId="3D730ADB" w14:textId="01743B6B" w:rsidR="00E605A3" w:rsidRDefault="00E605A3" w:rsidP="00F46B0A">
      <w:pPr>
        <w:keepNext/>
        <w:keepLines/>
        <w:jc w:val="both"/>
        <w:rPr>
          <w:rFonts w:ascii="Tahoma" w:hAnsi="Tahoma" w:cs="Tahoma"/>
        </w:rPr>
      </w:pPr>
    </w:p>
    <w:p w14:paraId="631832C3" w14:textId="77777777" w:rsidR="00E605A3" w:rsidRPr="00A41889" w:rsidRDefault="00E605A3" w:rsidP="00F46B0A">
      <w:pPr>
        <w:keepNext/>
        <w:keepLines/>
        <w:jc w:val="both"/>
        <w:rPr>
          <w:rFonts w:ascii="Tahoma" w:hAnsi="Tahoma" w:cs="Tahoma"/>
        </w:rPr>
      </w:pPr>
    </w:p>
    <w:p w14:paraId="3238FBA6" w14:textId="77777777" w:rsidR="00FA7D61" w:rsidRPr="00A41889" w:rsidRDefault="00FA7D61" w:rsidP="00F46B0A">
      <w:pPr>
        <w:keepNext/>
        <w:keepLines/>
        <w:numPr>
          <w:ilvl w:val="1"/>
          <w:numId w:val="2"/>
        </w:numPr>
        <w:jc w:val="both"/>
        <w:rPr>
          <w:rFonts w:ascii="Tahoma" w:hAnsi="Tahoma" w:cs="Tahoma"/>
          <w:b/>
        </w:rPr>
      </w:pPr>
      <w:r w:rsidRPr="00A41889">
        <w:rPr>
          <w:rFonts w:ascii="Tahoma" w:hAnsi="Tahoma" w:cs="Tahoma"/>
          <w:b/>
        </w:rPr>
        <w:lastRenderedPageBreak/>
        <w:t>Vsebina ponudbene dokumentacije</w:t>
      </w:r>
    </w:p>
    <w:p w14:paraId="4F1ACA7F" w14:textId="77777777" w:rsidR="00FA7D61" w:rsidRPr="00A41889" w:rsidRDefault="00FA7D61" w:rsidP="00F46B0A">
      <w:pPr>
        <w:keepNext/>
        <w:keepLines/>
        <w:jc w:val="both"/>
        <w:rPr>
          <w:rFonts w:ascii="Tahoma" w:hAnsi="Tahoma" w:cs="Tahoma"/>
          <w:sz w:val="16"/>
          <w:szCs w:val="16"/>
        </w:rPr>
      </w:pPr>
    </w:p>
    <w:p w14:paraId="51D75702" w14:textId="77777777" w:rsidR="00FA7D61" w:rsidRPr="00A41889" w:rsidRDefault="00FA7D61" w:rsidP="00F46B0A">
      <w:pPr>
        <w:keepNext/>
        <w:keepLines/>
        <w:jc w:val="both"/>
        <w:rPr>
          <w:rFonts w:ascii="Tahoma" w:hAnsi="Tahoma" w:cs="Tahoma"/>
          <w:b/>
        </w:rPr>
      </w:pPr>
      <w:r w:rsidRPr="00A41889">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A41889" w:rsidRDefault="00FA7D61" w:rsidP="00F46B0A">
      <w:pPr>
        <w:keepNext/>
        <w:keepLines/>
        <w:jc w:val="both"/>
        <w:rPr>
          <w:rFonts w:ascii="Tahoma" w:hAnsi="Tahoma" w:cs="Tahoma"/>
          <w:b/>
          <w:sz w:val="16"/>
          <w:szCs w:val="16"/>
        </w:rPr>
      </w:pPr>
    </w:p>
    <w:p w14:paraId="086B8E65" w14:textId="25DF6CFB" w:rsidR="00FA7D61" w:rsidRPr="00A41889" w:rsidRDefault="00FA7D61" w:rsidP="00F46B0A">
      <w:pPr>
        <w:keepNext/>
        <w:keepLines/>
        <w:jc w:val="both"/>
        <w:rPr>
          <w:rFonts w:ascii="Tahoma" w:hAnsi="Tahoma" w:cs="Tahoma"/>
          <w:b/>
        </w:rPr>
      </w:pPr>
      <w:r w:rsidRPr="00A41889">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A41889" w:rsidRDefault="00B95D7A" w:rsidP="00F46B0A">
      <w:pPr>
        <w:keepNext/>
        <w:keepLines/>
        <w:suppressAutoHyphens/>
        <w:jc w:val="both"/>
        <w:rPr>
          <w:rFonts w:ascii="Tahoma" w:hAnsi="Tahoma" w:cs="Tahoma"/>
        </w:rPr>
      </w:pPr>
    </w:p>
    <w:p w14:paraId="3DBE43C6" w14:textId="20F9FCCF" w:rsidR="00B95D7A" w:rsidRPr="00A41889" w:rsidRDefault="00B95D7A" w:rsidP="00F46B0A">
      <w:pPr>
        <w:keepNext/>
        <w:keepLines/>
        <w:numPr>
          <w:ilvl w:val="0"/>
          <w:numId w:val="29"/>
        </w:numPr>
        <w:jc w:val="both"/>
        <w:rPr>
          <w:rFonts w:ascii="Tahoma" w:hAnsi="Tahoma" w:cs="Tahoma"/>
          <w:b/>
          <w:color w:val="00B050"/>
          <w:u w:val="single"/>
        </w:rPr>
      </w:pPr>
      <w:r w:rsidRPr="00A41889">
        <w:rPr>
          <w:rFonts w:ascii="Tahoma" w:hAnsi="Tahoma" w:cs="Tahoma"/>
          <w:b/>
          <w:color w:val="00B050"/>
          <w:u w:val="single"/>
        </w:rPr>
        <w:t>Razdelek »Osnovni podatki o ponudniku«</w:t>
      </w:r>
    </w:p>
    <w:p w14:paraId="473AE5D6" w14:textId="77777777" w:rsidR="00B95D7A" w:rsidRPr="00A41889" w:rsidRDefault="00B95D7A" w:rsidP="00F46B0A">
      <w:pPr>
        <w:keepNext/>
        <w:keepLines/>
        <w:jc w:val="both"/>
        <w:rPr>
          <w:rFonts w:ascii="Tahoma" w:hAnsi="Tahoma" w:cs="Tahoma"/>
          <w:sz w:val="16"/>
          <w:szCs w:val="16"/>
        </w:rPr>
      </w:pPr>
    </w:p>
    <w:p w14:paraId="39901397" w14:textId="6DB439CA" w:rsidR="00B95D7A" w:rsidRPr="00A41889" w:rsidRDefault="00B95D7A" w:rsidP="00F46B0A">
      <w:pPr>
        <w:keepNext/>
        <w:keepLines/>
        <w:jc w:val="both"/>
        <w:rPr>
          <w:rFonts w:ascii="Tahoma" w:hAnsi="Tahoma" w:cs="Tahoma"/>
        </w:rPr>
      </w:pPr>
      <w:r w:rsidRPr="00A41889">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A41889" w:rsidRDefault="00B95D7A" w:rsidP="00F46B0A">
      <w:pPr>
        <w:keepNext/>
        <w:keepLines/>
        <w:suppressAutoHyphens/>
        <w:jc w:val="both"/>
        <w:rPr>
          <w:rFonts w:ascii="Tahoma" w:hAnsi="Tahoma" w:cs="Tahoma"/>
        </w:rPr>
      </w:pPr>
    </w:p>
    <w:p w14:paraId="783E5BFB" w14:textId="77777777" w:rsidR="00B95D7A" w:rsidRPr="00A41889" w:rsidRDefault="00B95D7A" w:rsidP="00F46B0A">
      <w:pPr>
        <w:keepNext/>
        <w:keepLines/>
        <w:numPr>
          <w:ilvl w:val="0"/>
          <w:numId w:val="29"/>
        </w:numPr>
        <w:ind w:right="198"/>
        <w:jc w:val="both"/>
        <w:rPr>
          <w:rFonts w:ascii="Tahoma" w:hAnsi="Tahoma" w:cs="Tahoma"/>
          <w:b/>
          <w:color w:val="FF0000"/>
          <w:u w:val="single"/>
        </w:rPr>
      </w:pPr>
      <w:r w:rsidRPr="00A41889">
        <w:rPr>
          <w:rFonts w:ascii="Tahoma" w:hAnsi="Tahoma" w:cs="Tahoma"/>
          <w:b/>
          <w:color w:val="00B050"/>
          <w:u w:val="single"/>
        </w:rPr>
        <w:t>Razdelek »Skupna ponudbena vrednost«</w:t>
      </w:r>
    </w:p>
    <w:p w14:paraId="0B5B9A2F" w14:textId="77777777" w:rsidR="00B95D7A" w:rsidRPr="00A41889" w:rsidRDefault="00B95D7A" w:rsidP="00F46B0A">
      <w:pPr>
        <w:keepNext/>
        <w:keepLines/>
        <w:jc w:val="both"/>
        <w:rPr>
          <w:rFonts w:ascii="Tahoma" w:hAnsi="Tahoma" w:cs="Tahoma"/>
          <w:sz w:val="16"/>
          <w:szCs w:val="16"/>
        </w:rPr>
      </w:pPr>
    </w:p>
    <w:p w14:paraId="7C2FC408" w14:textId="053D7C0D" w:rsidR="00F11F4A" w:rsidRPr="00A41889" w:rsidRDefault="00B95D7A" w:rsidP="00F46B0A">
      <w:pPr>
        <w:keepNext/>
        <w:keepLines/>
        <w:jc w:val="both"/>
        <w:rPr>
          <w:rFonts w:ascii="Tahoma" w:hAnsi="Tahoma" w:cs="Tahoma"/>
        </w:rPr>
      </w:pPr>
      <w:r w:rsidRPr="00A41889">
        <w:rPr>
          <w:rFonts w:ascii="Tahoma" w:hAnsi="Tahoma" w:cs="Tahoma"/>
        </w:rPr>
        <w:t>Ponudnik v sistem e-JN v razdelek »Skupna ponudbena vrednost« v zato namenjen prostor vpiše skupn</w:t>
      </w:r>
      <w:r w:rsidR="001D21EA" w:rsidRPr="00A41889">
        <w:rPr>
          <w:rFonts w:ascii="Tahoma" w:hAnsi="Tahoma" w:cs="Tahoma"/>
        </w:rPr>
        <w:t>o  ponudbeno vrednost B</w:t>
      </w:r>
      <w:r w:rsidRPr="00A41889">
        <w:rPr>
          <w:rFonts w:ascii="Tahoma" w:hAnsi="Tahoma" w:cs="Tahoma"/>
        </w:rPr>
        <w:t>rez DDV v EUR</w:t>
      </w:r>
      <w:r w:rsidRPr="00A41889">
        <w:rPr>
          <w:rFonts w:ascii="Tahoma" w:hAnsi="Tahoma" w:cs="Tahoma"/>
          <w:b/>
          <w:bCs/>
          <w:color w:val="000000"/>
        </w:rPr>
        <w:t xml:space="preserve"> </w:t>
      </w:r>
      <w:r w:rsidRPr="00A41889">
        <w:rPr>
          <w:rFonts w:ascii="Tahoma" w:hAnsi="Tahoma" w:cs="Tahoma"/>
        </w:rPr>
        <w:t>in znesek davka v EUR</w:t>
      </w:r>
      <w:r w:rsidR="005A7819" w:rsidRPr="00A41889">
        <w:rPr>
          <w:rFonts w:ascii="Tahoma" w:hAnsi="Tahoma" w:cs="Tahoma"/>
        </w:rPr>
        <w:t xml:space="preserve"> za sklop za katerega oddaja ponudbo</w:t>
      </w:r>
      <w:r w:rsidRPr="00A41889">
        <w:rPr>
          <w:rFonts w:ascii="Tahoma" w:hAnsi="Tahoma" w:cs="Tahoma"/>
        </w:rPr>
        <w:t>. Znesek skupaj z davkom v EUR se izračuna samodejno. V del »Predračun« pa naloži izpolnjeno in podpisano Prilogo »</w:t>
      </w:r>
      <w:r w:rsidR="005A7819" w:rsidRPr="00A41889">
        <w:rPr>
          <w:rFonts w:ascii="Tahoma" w:hAnsi="Tahoma" w:cs="Tahoma"/>
        </w:rPr>
        <w:t xml:space="preserve">POVZETEK PREDRAČUNA« </w:t>
      </w:r>
      <w:r w:rsidRPr="00A41889">
        <w:rPr>
          <w:rFonts w:ascii="Tahoma" w:hAnsi="Tahoma" w:cs="Tahoma"/>
        </w:rPr>
        <w:t xml:space="preserve">v </w:t>
      </w:r>
      <w:proofErr w:type="spellStart"/>
      <w:r w:rsidRPr="00A41889">
        <w:rPr>
          <w:rFonts w:ascii="Tahoma" w:hAnsi="Tahoma" w:cs="Tahoma"/>
        </w:rPr>
        <w:t>pdf</w:t>
      </w:r>
      <w:proofErr w:type="spellEnd"/>
      <w:r w:rsidRPr="00A41889">
        <w:rPr>
          <w:rFonts w:ascii="Tahoma" w:hAnsi="Tahoma" w:cs="Tahoma"/>
        </w:rPr>
        <w:t xml:space="preserve">. obliki/formatu. </w:t>
      </w:r>
      <w:r w:rsidR="00F11F4A" w:rsidRPr="00A41889">
        <w:rPr>
          <w:rFonts w:ascii="Tahoma" w:hAnsi="Tahoma" w:cs="Tahoma"/>
        </w:rPr>
        <w:t>»Skupna ponudbena vrednost« za posamezni sklop za katerega ponudnik oddaja ponudbo, ki bo vpisana v istoimenski razdelek in dokument (Priloga »POVZETEK PREDRAČUNA«), ki bo naložen kot v del »Predračun«, bosta razvidna in dostopna na odpiranju ponudb.</w:t>
      </w:r>
    </w:p>
    <w:p w14:paraId="69BBE6F9" w14:textId="0467B7AF" w:rsidR="00451E10" w:rsidRPr="00A41889" w:rsidRDefault="00451E10" w:rsidP="00F46B0A">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A41889" w14:paraId="5F46BA36" w14:textId="77777777" w:rsidTr="007E3127">
        <w:tc>
          <w:tcPr>
            <w:tcW w:w="599" w:type="dxa"/>
            <w:tcBorders>
              <w:right w:val="nil"/>
            </w:tcBorders>
          </w:tcPr>
          <w:p w14:paraId="45CDD043" w14:textId="77777777" w:rsidR="00B95D7A" w:rsidRPr="00A41889" w:rsidRDefault="00B95D7A" w:rsidP="00F46B0A">
            <w:pPr>
              <w:keepNext/>
              <w:keepLines/>
              <w:suppressAutoHyphens/>
              <w:jc w:val="both"/>
              <w:rPr>
                <w:rFonts w:ascii="Tahoma" w:hAnsi="Tahoma" w:cs="Tahoma"/>
                <w:i/>
              </w:rPr>
            </w:pPr>
          </w:p>
        </w:tc>
        <w:tc>
          <w:tcPr>
            <w:tcW w:w="7548" w:type="dxa"/>
            <w:tcBorders>
              <w:left w:val="nil"/>
            </w:tcBorders>
            <w:vAlign w:val="bottom"/>
          </w:tcPr>
          <w:p w14:paraId="03BB71DC" w14:textId="66456F43" w:rsidR="00B95D7A" w:rsidRPr="00A41889" w:rsidRDefault="005A7819" w:rsidP="00F46B0A">
            <w:pPr>
              <w:keepNext/>
              <w:keepLines/>
              <w:suppressAutoHyphens/>
              <w:jc w:val="both"/>
              <w:rPr>
                <w:rFonts w:ascii="Tahoma" w:hAnsi="Tahoma" w:cs="Tahoma"/>
              </w:rPr>
            </w:pPr>
            <w:r w:rsidRPr="00A41889">
              <w:rPr>
                <w:rFonts w:ascii="Tahoma" w:hAnsi="Tahoma" w:cs="Tahoma"/>
              </w:rPr>
              <w:t>POVZETEK PREDRAČUNA</w:t>
            </w:r>
          </w:p>
        </w:tc>
        <w:tc>
          <w:tcPr>
            <w:tcW w:w="850" w:type="dxa"/>
            <w:tcBorders>
              <w:right w:val="nil"/>
            </w:tcBorders>
          </w:tcPr>
          <w:p w14:paraId="490BBE64" w14:textId="5727C89B" w:rsidR="00B95D7A" w:rsidRPr="00A41889" w:rsidRDefault="00B95D7A" w:rsidP="00F46B0A">
            <w:pPr>
              <w:keepNext/>
              <w:keepLines/>
              <w:suppressAutoHyphens/>
              <w:jc w:val="both"/>
              <w:rPr>
                <w:rFonts w:ascii="Tahoma" w:hAnsi="Tahoma" w:cs="Tahoma"/>
                <w:b/>
              </w:rPr>
            </w:pPr>
            <w:r w:rsidRPr="00A41889">
              <w:rPr>
                <w:rFonts w:ascii="Tahoma" w:hAnsi="Tahoma" w:cs="Tahoma"/>
                <w:b/>
                <w:i/>
              </w:rPr>
              <w:t xml:space="preserve"> </w:t>
            </w:r>
          </w:p>
        </w:tc>
        <w:tc>
          <w:tcPr>
            <w:tcW w:w="284" w:type="dxa"/>
            <w:tcBorders>
              <w:left w:val="nil"/>
            </w:tcBorders>
          </w:tcPr>
          <w:p w14:paraId="6293E861" w14:textId="1083D4B6" w:rsidR="00B95D7A" w:rsidRPr="00A41889" w:rsidRDefault="00B95D7A" w:rsidP="00F46B0A">
            <w:pPr>
              <w:keepNext/>
              <w:keepLines/>
              <w:suppressAutoHyphens/>
              <w:jc w:val="both"/>
              <w:rPr>
                <w:rFonts w:ascii="Tahoma" w:hAnsi="Tahoma" w:cs="Tahoma"/>
                <w:b/>
                <w:i/>
              </w:rPr>
            </w:pPr>
          </w:p>
        </w:tc>
      </w:tr>
    </w:tbl>
    <w:p w14:paraId="376295D1" w14:textId="77777777" w:rsidR="00B95D7A" w:rsidRPr="00A41889" w:rsidRDefault="00B95D7A" w:rsidP="00F46B0A">
      <w:pPr>
        <w:keepNext/>
        <w:keepLines/>
        <w:suppressAutoHyphens/>
        <w:jc w:val="both"/>
        <w:rPr>
          <w:rFonts w:ascii="Tahoma" w:hAnsi="Tahoma" w:cs="Tahoma"/>
        </w:rPr>
      </w:pPr>
    </w:p>
    <w:p w14:paraId="5C1A317D" w14:textId="5E38E1F7" w:rsidR="00B95D7A" w:rsidRPr="00A41889" w:rsidRDefault="005A7819" w:rsidP="00F46B0A">
      <w:pPr>
        <w:keepNext/>
        <w:keepLines/>
        <w:jc w:val="both"/>
        <w:rPr>
          <w:rFonts w:ascii="Tahoma" w:hAnsi="Tahoma" w:cs="Tahoma"/>
        </w:rPr>
      </w:pPr>
      <w:r w:rsidRPr="00A41889">
        <w:rPr>
          <w:rFonts w:ascii="Tahoma" w:hAnsi="Tahoma" w:cs="Tahoma"/>
        </w:rPr>
        <w:t xml:space="preserve">Ponudnik </w:t>
      </w:r>
      <w:r w:rsidR="00B95D7A" w:rsidRPr="00A41889">
        <w:rPr>
          <w:rFonts w:ascii="Tahoma" w:hAnsi="Tahoma" w:cs="Tahoma"/>
        </w:rPr>
        <w:t>mora prilogo »</w:t>
      </w:r>
      <w:r w:rsidRPr="00A41889">
        <w:rPr>
          <w:rFonts w:ascii="Tahoma" w:hAnsi="Tahoma" w:cs="Tahoma"/>
        </w:rPr>
        <w:t>POVZETEK PREDRAČUNA</w:t>
      </w:r>
      <w:r w:rsidR="00B95D7A" w:rsidRPr="00A41889">
        <w:rPr>
          <w:rFonts w:ascii="Tahoma" w:hAnsi="Tahoma" w:cs="Tahoma"/>
        </w:rPr>
        <w:t xml:space="preserve">« izpolniti ter ga v </w:t>
      </w:r>
      <w:proofErr w:type="spellStart"/>
      <w:r w:rsidR="00B95D7A" w:rsidRPr="00A41889">
        <w:rPr>
          <w:rFonts w:ascii="Tahoma" w:hAnsi="Tahoma" w:cs="Tahoma"/>
        </w:rPr>
        <w:t>pdf</w:t>
      </w:r>
      <w:proofErr w:type="spellEnd"/>
      <w:r w:rsidR="00B95D7A" w:rsidRPr="00A41889">
        <w:rPr>
          <w:rFonts w:ascii="Tahoma" w:hAnsi="Tahoma" w:cs="Tahoma"/>
        </w:rPr>
        <w:t>. formatu naložiti na informacijski sistem e-JN</w:t>
      </w:r>
      <w:r w:rsidR="00176E19" w:rsidRPr="00A41889">
        <w:rPr>
          <w:rFonts w:ascii="Tahoma" w:hAnsi="Tahoma" w:cs="Tahoma"/>
          <w:b/>
        </w:rPr>
        <w:t xml:space="preserve"> v del »Predračun</w:t>
      </w:r>
      <w:r w:rsidR="00B95D7A" w:rsidRPr="00A41889">
        <w:rPr>
          <w:rFonts w:ascii="Tahoma" w:hAnsi="Tahoma" w:cs="Tahoma"/>
          <w:b/>
        </w:rPr>
        <w:t xml:space="preserve">« (podpiše se z oddajo ponudbe-elektronski podpis). </w:t>
      </w:r>
    </w:p>
    <w:p w14:paraId="30743E25" w14:textId="6B61F845" w:rsidR="00B95D7A" w:rsidRPr="00A41889" w:rsidRDefault="00B95D7A" w:rsidP="00F46B0A">
      <w:pPr>
        <w:keepNext/>
        <w:keepLines/>
        <w:jc w:val="both"/>
        <w:rPr>
          <w:rFonts w:ascii="Tahoma" w:hAnsi="Tahoma" w:cs="Tahoma"/>
          <w:b/>
        </w:rPr>
      </w:pPr>
    </w:p>
    <w:p w14:paraId="1089B0FE" w14:textId="0BB8A61F" w:rsidR="001D21EA" w:rsidRPr="00A41889" w:rsidRDefault="00F11F4A" w:rsidP="00F46B0A">
      <w:pPr>
        <w:keepNext/>
        <w:keepLines/>
        <w:jc w:val="both"/>
        <w:rPr>
          <w:rFonts w:ascii="Tahoma" w:hAnsi="Tahoma" w:cs="Tahoma"/>
        </w:rPr>
      </w:pPr>
      <w:r w:rsidRPr="00A41889">
        <w:rPr>
          <w:rFonts w:ascii="Tahoma" w:hAnsi="Tahoma" w:cs="Tahoma"/>
        </w:rPr>
        <w:t>Ponudnik v prilogo</w:t>
      </w:r>
      <w:r w:rsidR="001D21EA" w:rsidRPr="00A41889">
        <w:rPr>
          <w:rFonts w:ascii="Tahoma" w:hAnsi="Tahoma" w:cs="Tahoma"/>
        </w:rPr>
        <w:t xml:space="preserve"> »POVZETEK PREDRAČUNA«</w:t>
      </w:r>
      <w:r w:rsidR="00176E19" w:rsidRPr="00A41889">
        <w:rPr>
          <w:rFonts w:ascii="Tahoma" w:hAnsi="Tahoma" w:cs="Tahoma"/>
        </w:rPr>
        <w:t xml:space="preserve"> </w:t>
      </w:r>
      <w:r w:rsidR="001D21EA" w:rsidRPr="00A41889">
        <w:rPr>
          <w:rFonts w:ascii="Tahoma" w:hAnsi="Tahoma" w:cs="Tahoma"/>
        </w:rPr>
        <w:t xml:space="preserve">vpiše </w:t>
      </w:r>
      <w:r w:rsidR="00176E19" w:rsidRPr="00A41889">
        <w:rPr>
          <w:rFonts w:ascii="Tahoma" w:hAnsi="Tahoma" w:cs="Tahoma"/>
        </w:rPr>
        <w:t xml:space="preserve">skupno </w:t>
      </w:r>
      <w:r w:rsidR="001D21EA" w:rsidRPr="00A41889">
        <w:rPr>
          <w:rFonts w:ascii="Tahoma" w:hAnsi="Tahoma" w:cs="Tahoma"/>
        </w:rPr>
        <w:t xml:space="preserve">ponudbeno ceno </w:t>
      </w:r>
      <w:r w:rsidR="00176E19" w:rsidRPr="00A41889">
        <w:rPr>
          <w:rFonts w:ascii="Tahoma" w:hAnsi="Tahoma" w:cs="Tahoma"/>
        </w:rPr>
        <w:t xml:space="preserve">v EUR brez DDV za obdobje </w:t>
      </w:r>
      <w:r w:rsidR="002A7ED6" w:rsidRPr="00A41889">
        <w:rPr>
          <w:rFonts w:ascii="Tahoma" w:hAnsi="Tahoma" w:cs="Tahoma"/>
        </w:rPr>
        <w:t>štiriindvajset</w:t>
      </w:r>
      <w:r w:rsidR="002A7ED6" w:rsidRPr="00A41889">
        <w:rPr>
          <w:rFonts w:ascii="Tahoma" w:hAnsi="Tahoma" w:cs="Tahoma"/>
          <w:color w:val="000000"/>
        </w:rPr>
        <w:t xml:space="preserve"> (24) </w:t>
      </w:r>
      <w:r w:rsidRPr="00A41889">
        <w:rPr>
          <w:rFonts w:ascii="Tahoma" w:hAnsi="Tahoma" w:cs="Tahoma"/>
          <w:lang w:eastAsia="en-US"/>
        </w:rPr>
        <w:t xml:space="preserve">mesecev </w:t>
      </w:r>
      <w:r w:rsidRPr="00A41889">
        <w:rPr>
          <w:rFonts w:ascii="Tahoma" w:hAnsi="Tahoma" w:cs="Tahoma"/>
        </w:rPr>
        <w:t>za sklop za katerega oddaja ponudbo.</w:t>
      </w:r>
    </w:p>
    <w:p w14:paraId="0D57CAAE" w14:textId="77777777" w:rsidR="001D21EA" w:rsidRPr="00A41889" w:rsidRDefault="001D21EA" w:rsidP="00F46B0A">
      <w:pPr>
        <w:keepNext/>
        <w:keepLines/>
        <w:jc w:val="both"/>
        <w:rPr>
          <w:rFonts w:ascii="Tahoma" w:hAnsi="Tahoma" w:cs="Tahoma"/>
        </w:rPr>
      </w:pPr>
    </w:p>
    <w:p w14:paraId="79E8863E" w14:textId="59C2929B" w:rsidR="00A1585B" w:rsidRDefault="001D21EA" w:rsidP="00F46B0A">
      <w:pPr>
        <w:keepNext/>
        <w:keepLines/>
        <w:jc w:val="both"/>
        <w:rPr>
          <w:rFonts w:ascii="Tahoma" w:hAnsi="Tahoma" w:cs="Tahoma"/>
        </w:rPr>
      </w:pPr>
      <w:r w:rsidRPr="00A41889">
        <w:rPr>
          <w:rFonts w:ascii="Tahoma" w:hAnsi="Tahoma" w:cs="Tahoma"/>
        </w:rPr>
        <w:t>Ponudbena vrednost za posamezni sklop javnega naročila</w:t>
      </w:r>
      <w:r w:rsidR="00176E19" w:rsidRPr="00A41889">
        <w:rPr>
          <w:rFonts w:ascii="Tahoma" w:hAnsi="Tahoma" w:cs="Tahoma"/>
        </w:rPr>
        <w:t xml:space="preserve"> za katerega ponudnik oddaja ponudbo</w:t>
      </w:r>
      <w:r w:rsidRPr="00A41889">
        <w:rPr>
          <w:rFonts w:ascii="Tahoma" w:hAnsi="Tahoma" w:cs="Tahoma"/>
        </w:rPr>
        <w:t xml:space="preserve"> je navedena tudi v ponudbi ponudnika (Priloga 2) in v ponudbenem predračunu.</w:t>
      </w:r>
    </w:p>
    <w:p w14:paraId="0AD91D82" w14:textId="464DA7BE" w:rsidR="00E605A3" w:rsidRDefault="00E605A3" w:rsidP="00F46B0A">
      <w:pPr>
        <w:keepNext/>
        <w:keepLines/>
        <w:jc w:val="both"/>
        <w:rPr>
          <w:rFonts w:ascii="Tahoma" w:hAnsi="Tahoma" w:cs="Tahoma"/>
        </w:rPr>
      </w:pPr>
    </w:p>
    <w:p w14:paraId="636E20BF" w14:textId="77777777" w:rsidR="00F96C7A" w:rsidRPr="00A41889" w:rsidRDefault="00F96C7A" w:rsidP="00F46B0A">
      <w:pPr>
        <w:keepNext/>
        <w:keepLines/>
        <w:numPr>
          <w:ilvl w:val="0"/>
          <w:numId w:val="29"/>
        </w:numPr>
        <w:jc w:val="both"/>
        <w:rPr>
          <w:rFonts w:ascii="Tahoma" w:hAnsi="Tahoma" w:cs="Tahoma"/>
          <w:b/>
          <w:color w:val="00B050"/>
          <w:u w:val="single"/>
        </w:rPr>
      </w:pPr>
      <w:r w:rsidRPr="00A41889">
        <w:rPr>
          <w:rFonts w:ascii="Tahoma" w:hAnsi="Tahoma" w:cs="Tahoma"/>
          <w:b/>
          <w:color w:val="00B050"/>
          <w:u w:val="single"/>
        </w:rPr>
        <w:t>Razdelek »Dokumenti«, del »ESPD – ponudnik«</w:t>
      </w:r>
    </w:p>
    <w:p w14:paraId="12EB19AE" w14:textId="77777777" w:rsidR="00F96C7A" w:rsidRPr="00A41889" w:rsidRDefault="00F96C7A" w:rsidP="00F46B0A">
      <w:pPr>
        <w:keepNext/>
        <w:keepLines/>
        <w:jc w:val="both"/>
        <w:rPr>
          <w:rFonts w:ascii="Tahoma" w:hAnsi="Tahoma" w:cs="Tahoma"/>
          <w:sz w:val="16"/>
          <w:szCs w:val="16"/>
        </w:rPr>
      </w:pPr>
    </w:p>
    <w:p w14:paraId="6044D6F7" w14:textId="6F874CD1" w:rsidR="00F96C7A" w:rsidRPr="00A41889" w:rsidRDefault="00F96C7A" w:rsidP="00F46B0A">
      <w:pPr>
        <w:keepNext/>
        <w:keepLines/>
        <w:jc w:val="both"/>
        <w:rPr>
          <w:rFonts w:ascii="Tahoma" w:hAnsi="Tahoma" w:cs="Tahoma"/>
        </w:rPr>
      </w:pPr>
      <w:r w:rsidRPr="00A41889">
        <w:rPr>
          <w:rFonts w:ascii="Tahoma" w:hAnsi="Tahoma" w:cs="Tahoma"/>
        </w:rPr>
        <w:t xml:space="preserve">Ponudnik mora prilogo »ESPD« izpolniti ter v informacijski sistem e-JN naložiti elektronsko podpisan ESPD v </w:t>
      </w:r>
      <w:proofErr w:type="spellStart"/>
      <w:r w:rsidRPr="00A41889">
        <w:rPr>
          <w:rFonts w:ascii="Tahoma" w:hAnsi="Tahoma" w:cs="Tahoma"/>
        </w:rPr>
        <w:t>xml</w:t>
      </w:r>
      <w:proofErr w:type="spellEnd"/>
      <w:r w:rsidRPr="00A41889">
        <w:rPr>
          <w:rFonts w:ascii="Tahoma" w:hAnsi="Tahoma" w:cs="Tahoma"/>
        </w:rPr>
        <w:t xml:space="preserve">. obliki ali nepodpisan ESPD v </w:t>
      </w:r>
      <w:proofErr w:type="spellStart"/>
      <w:r w:rsidRPr="00A41889">
        <w:rPr>
          <w:rFonts w:ascii="Tahoma" w:hAnsi="Tahoma" w:cs="Tahoma"/>
        </w:rPr>
        <w:t>xml</w:t>
      </w:r>
      <w:proofErr w:type="spellEnd"/>
      <w:r w:rsidRPr="00A41889">
        <w:rPr>
          <w:rFonts w:ascii="Tahoma" w:hAnsi="Tahoma" w:cs="Tahoma"/>
        </w:rPr>
        <w:t xml:space="preserve">. obliki, pri čemer se v slednjem primeru v skladu </w:t>
      </w:r>
      <w:r w:rsidR="006F1067">
        <w:rPr>
          <w:rFonts w:ascii="Tahoma" w:hAnsi="Tahoma" w:cs="Tahoma"/>
        </w:rPr>
        <w:t xml:space="preserve">s </w:t>
      </w:r>
      <w:r w:rsidRPr="00A41889">
        <w:rPr>
          <w:rFonts w:ascii="Tahoma" w:hAnsi="Tahoma" w:cs="Tahoma"/>
        </w:rPr>
        <w:t>Splošnimi pogoji uporabe informacijskega sistema e-JN šteje, da je oddan pravno zavezujoč dokument, ki ima enako veljavnost kot podpisan.</w:t>
      </w:r>
    </w:p>
    <w:p w14:paraId="4BF7A8C2" w14:textId="77777777" w:rsidR="00F96C7A" w:rsidRPr="00A41889" w:rsidRDefault="00F96C7A" w:rsidP="00F46B0A">
      <w:pPr>
        <w:keepNext/>
        <w:keepLines/>
        <w:jc w:val="both"/>
        <w:rPr>
          <w:rFonts w:ascii="Tahoma" w:hAnsi="Tahoma" w:cs="Tahoma"/>
          <w:b/>
        </w:rPr>
      </w:pPr>
    </w:p>
    <w:p w14:paraId="7711EAF2" w14:textId="77777777" w:rsidR="00F96C7A" w:rsidRPr="00A41889" w:rsidRDefault="00F96C7A" w:rsidP="00F46B0A">
      <w:pPr>
        <w:keepNext/>
        <w:keepLines/>
        <w:jc w:val="both"/>
        <w:rPr>
          <w:rFonts w:ascii="Tahoma" w:hAnsi="Tahoma" w:cs="Tahoma"/>
        </w:rPr>
      </w:pPr>
      <w:r w:rsidRPr="00A41889">
        <w:rPr>
          <w:rFonts w:ascii="Tahoma" w:hAnsi="Tahoma" w:cs="Tahoma"/>
        </w:rPr>
        <w:t>Ponudnik s podpisom ESPD obrazca izrecno izjavlja, da sprejema pogoje razpisa, osnutek pogodbe in da izpolnjuje vse pogoje, za izvedbo naročila.</w:t>
      </w:r>
    </w:p>
    <w:p w14:paraId="056F4944" w14:textId="77777777" w:rsidR="00F96C7A" w:rsidRPr="00A41889" w:rsidRDefault="00F96C7A" w:rsidP="00F46B0A">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059"/>
      </w:tblGrid>
      <w:tr w:rsidR="00F96C7A" w:rsidRPr="00A41889" w14:paraId="11D244E5" w14:textId="77777777" w:rsidTr="00E605A3">
        <w:tc>
          <w:tcPr>
            <w:tcW w:w="529" w:type="dxa"/>
            <w:tcBorders>
              <w:top w:val="single" w:sz="4" w:space="0" w:color="auto"/>
              <w:bottom w:val="single" w:sz="4" w:space="0" w:color="auto"/>
              <w:right w:val="nil"/>
            </w:tcBorders>
          </w:tcPr>
          <w:p w14:paraId="195A7937" w14:textId="77777777" w:rsidR="00F96C7A" w:rsidRPr="00A41889" w:rsidRDefault="00F96C7A" w:rsidP="00F46B0A">
            <w:pPr>
              <w:keepNext/>
              <w:keepLines/>
              <w:jc w:val="right"/>
              <w:rPr>
                <w:rFonts w:ascii="Tahoma" w:hAnsi="Tahoma" w:cs="Tahoma"/>
              </w:rPr>
            </w:pPr>
            <w:r w:rsidRPr="00A41889">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A41889" w:rsidRDefault="00F96C7A" w:rsidP="00F46B0A">
            <w:pPr>
              <w:keepNext/>
              <w:keepLines/>
              <w:rPr>
                <w:rFonts w:ascii="Tahoma" w:hAnsi="Tahoma" w:cs="Tahoma"/>
              </w:rPr>
            </w:pPr>
            <w:r w:rsidRPr="00A41889">
              <w:rPr>
                <w:rFonts w:ascii="Tahoma" w:hAnsi="Tahoma" w:cs="Tahoma"/>
              </w:rPr>
              <w:t xml:space="preserve">ESPD - </w:t>
            </w:r>
            <w:r w:rsidRPr="00A41889">
              <w:rPr>
                <w:rFonts w:ascii="Tahoma" w:hAnsi="Tahoma" w:cs="Tahoma"/>
                <w:b/>
              </w:rPr>
              <w:t>ponudnik</w:t>
            </w:r>
          </w:p>
        </w:tc>
        <w:tc>
          <w:tcPr>
            <w:tcW w:w="1059" w:type="dxa"/>
            <w:tcBorders>
              <w:top w:val="single" w:sz="4" w:space="0" w:color="auto"/>
              <w:bottom w:val="single" w:sz="4" w:space="0" w:color="auto"/>
            </w:tcBorders>
          </w:tcPr>
          <w:p w14:paraId="0BA69C99" w14:textId="77777777" w:rsidR="00F96C7A" w:rsidRPr="00A41889" w:rsidRDefault="00F96C7A" w:rsidP="00F46B0A">
            <w:pPr>
              <w:keepNext/>
              <w:keepLines/>
              <w:rPr>
                <w:rFonts w:ascii="Tahoma" w:hAnsi="Tahoma" w:cs="Tahoma"/>
                <w:b/>
              </w:rPr>
            </w:pPr>
            <w:r w:rsidRPr="00A41889">
              <w:rPr>
                <w:rFonts w:ascii="Tahoma" w:hAnsi="Tahoma" w:cs="Tahoma"/>
                <w:b/>
              </w:rPr>
              <w:t>Priloga 3</w:t>
            </w:r>
          </w:p>
        </w:tc>
      </w:tr>
    </w:tbl>
    <w:p w14:paraId="4AA9B838" w14:textId="61174CF2" w:rsidR="00F96C7A" w:rsidRPr="00A41889" w:rsidRDefault="00F96C7A" w:rsidP="00F46B0A">
      <w:pPr>
        <w:keepNext/>
        <w:keepLines/>
        <w:jc w:val="both"/>
        <w:rPr>
          <w:rFonts w:ascii="Tahoma" w:hAnsi="Tahoma" w:cs="Tahoma"/>
        </w:rPr>
      </w:pPr>
    </w:p>
    <w:p w14:paraId="5E2E0DB1" w14:textId="6E2336EA" w:rsidR="00F96C7A" w:rsidRPr="00A41889" w:rsidRDefault="00F96C7A" w:rsidP="00F46B0A">
      <w:pPr>
        <w:keepNext/>
        <w:keepLines/>
        <w:jc w:val="both"/>
        <w:rPr>
          <w:rFonts w:ascii="Tahoma" w:hAnsi="Tahoma" w:cs="Tahoma"/>
          <w:b/>
        </w:rPr>
      </w:pPr>
      <w:r w:rsidRPr="00A41889">
        <w:rPr>
          <w:rFonts w:ascii="Tahoma" w:hAnsi="Tahoma" w:cs="Tahoma"/>
        </w:rPr>
        <w:t xml:space="preserve">Ponudnik (vodilni partner) mora obrazec lastni ESPD izpolniti ter ga v </w:t>
      </w:r>
      <w:proofErr w:type="spellStart"/>
      <w:r w:rsidRPr="00A41889">
        <w:rPr>
          <w:rFonts w:ascii="Tahoma" w:hAnsi="Tahoma" w:cs="Tahoma"/>
        </w:rPr>
        <w:t>xml</w:t>
      </w:r>
      <w:proofErr w:type="spellEnd"/>
      <w:r w:rsidRPr="00A41889">
        <w:rPr>
          <w:rFonts w:ascii="Tahoma" w:hAnsi="Tahoma" w:cs="Tahoma"/>
        </w:rPr>
        <w:t>. formatu naložiti na informacijski sistem e-JN</w:t>
      </w:r>
      <w:r w:rsidRPr="00A41889">
        <w:rPr>
          <w:rFonts w:ascii="Tahoma" w:hAnsi="Tahoma" w:cs="Tahoma"/>
          <w:b/>
        </w:rPr>
        <w:t xml:space="preserve"> v razdelek »Dokumenti«, del »ESPD – </w:t>
      </w:r>
      <w:r w:rsidR="00EA423D" w:rsidRPr="00A41889">
        <w:rPr>
          <w:rFonts w:ascii="Tahoma" w:hAnsi="Tahoma" w:cs="Tahoma"/>
          <w:b/>
        </w:rPr>
        <w:t>ponudnik</w:t>
      </w:r>
      <w:r w:rsidRPr="00A41889">
        <w:rPr>
          <w:rFonts w:ascii="Tahoma" w:hAnsi="Tahoma" w:cs="Tahoma"/>
          <w:b/>
        </w:rPr>
        <w:t xml:space="preserve">«. </w:t>
      </w:r>
      <w:r w:rsidRPr="00A41889">
        <w:rPr>
          <w:rFonts w:ascii="Tahoma" w:hAnsi="Tahoma" w:cs="Tahoma"/>
        </w:rPr>
        <w:t xml:space="preserve"> </w:t>
      </w:r>
    </w:p>
    <w:p w14:paraId="348ED208" w14:textId="3FDE6164" w:rsidR="009E7737" w:rsidRPr="00A41889" w:rsidRDefault="009E7737" w:rsidP="00F46B0A">
      <w:pPr>
        <w:keepNext/>
        <w:keepLines/>
        <w:jc w:val="both"/>
        <w:rPr>
          <w:rFonts w:ascii="Tahoma" w:hAnsi="Tahoma" w:cs="Tahoma"/>
        </w:rPr>
      </w:pPr>
    </w:p>
    <w:p w14:paraId="6C0D0A91" w14:textId="77777777" w:rsidR="00F96C7A" w:rsidRPr="00A41889" w:rsidRDefault="00F96C7A" w:rsidP="00F46B0A">
      <w:pPr>
        <w:keepNext/>
        <w:keepLines/>
        <w:numPr>
          <w:ilvl w:val="0"/>
          <w:numId w:val="29"/>
        </w:numPr>
        <w:jc w:val="both"/>
        <w:rPr>
          <w:rFonts w:ascii="Tahoma" w:hAnsi="Tahoma" w:cs="Tahoma"/>
          <w:b/>
          <w:color w:val="00B050"/>
          <w:u w:val="single"/>
        </w:rPr>
      </w:pPr>
      <w:r w:rsidRPr="00A41889">
        <w:rPr>
          <w:rFonts w:ascii="Tahoma" w:hAnsi="Tahoma" w:cs="Tahoma"/>
          <w:b/>
          <w:color w:val="00B050"/>
          <w:u w:val="single"/>
        </w:rPr>
        <w:t>Razdelek »Sodelujoči«, del »ESPD – ostali sodelujoči«</w:t>
      </w:r>
    </w:p>
    <w:p w14:paraId="4B5B4ECB" w14:textId="77777777" w:rsidR="00F96C7A" w:rsidRPr="00A41889" w:rsidRDefault="00F96C7A" w:rsidP="00F46B0A">
      <w:pPr>
        <w:keepNext/>
        <w:keepLines/>
        <w:jc w:val="both"/>
        <w:rPr>
          <w:rFonts w:ascii="Tahoma" w:hAnsi="Tahoma" w:cs="Tahoma"/>
          <w:b/>
          <w:color w:val="FF0000"/>
          <w:u w:val="single"/>
        </w:rPr>
      </w:pPr>
    </w:p>
    <w:p w14:paraId="08EA8DCD" w14:textId="77777777" w:rsidR="00F96C7A" w:rsidRPr="00A41889" w:rsidRDefault="00F96C7A" w:rsidP="00F46B0A">
      <w:pPr>
        <w:keepNext/>
        <w:keepLines/>
        <w:jc w:val="both"/>
        <w:rPr>
          <w:rFonts w:ascii="Tahoma" w:hAnsi="Tahoma" w:cs="Tahoma"/>
        </w:rPr>
      </w:pPr>
      <w:r w:rsidRPr="00A41889">
        <w:rPr>
          <w:rFonts w:ascii="Tahoma" w:hAnsi="Tahoma" w:cs="Tahoma"/>
        </w:rPr>
        <w:t xml:space="preserve">Ponudnik mora </w:t>
      </w:r>
      <w:r w:rsidRPr="00A41889">
        <w:rPr>
          <w:rFonts w:ascii="Tahoma" w:hAnsi="Tahoma" w:cs="Tahoma"/>
          <w:b/>
        </w:rPr>
        <w:t xml:space="preserve">v primeru nastopa s partnerji (skupna ponudba), s podizvajalci in/ali uporabo zmogljivosti drugih subjektov </w:t>
      </w:r>
      <w:r w:rsidRPr="00A41889">
        <w:rPr>
          <w:rFonts w:ascii="Tahoma" w:hAnsi="Tahoma" w:cs="Tahoma"/>
        </w:rPr>
        <w:t>za posameznega sodelujočega naložiti na informacijski sistem e-JN</w:t>
      </w:r>
      <w:r w:rsidRPr="00A41889">
        <w:rPr>
          <w:rFonts w:ascii="Tahoma" w:hAnsi="Tahoma" w:cs="Tahoma"/>
          <w:b/>
        </w:rPr>
        <w:t xml:space="preserve"> v razdelek »Sodelujoči«, del »ESPD – ostali sodelujoči« </w:t>
      </w:r>
      <w:r w:rsidRPr="00A41889">
        <w:rPr>
          <w:rFonts w:ascii="Tahoma" w:hAnsi="Tahoma" w:cs="Tahoma"/>
          <w:u w:val="single"/>
        </w:rPr>
        <w:t>izpolnjen in podpisan</w:t>
      </w:r>
      <w:r w:rsidRPr="00A41889">
        <w:rPr>
          <w:rFonts w:ascii="Tahoma" w:hAnsi="Tahoma" w:cs="Tahoma"/>
        </w:rPr>
        <w:t xml:space="preserve"> ESPD v .</w:t>
      </w:r>
      <w:proofErr w:type="spellStart"/>
      <w:r w:rsidRPr="00A41889">
        <w:rPr>
          <w:rFonts w:ascii="Tahoma" w:hAnsi="Tahoma" w:cs="Tahoma"/>
        </w:rPr>
        <w:t>pdf</w:t>
      </w:r>
      <w:proofErr w:type="spellEnd"/>
      <w:r w:rsidRPr="00A41889">
        <w:rPr>
          <w:rFonts w:ascii="Tahoma" w:hAnsi="Tahoma" w:cs="Tahoma"/>
        </w:rPr>
        <w:t xml:space="preserve"> formatu ali v elektronski obliki podpisan </w:t>
      </w:r>
      <w:proofErr w:type="spellStart"/>
      <w:r w:rsidRPr="00A41889">
        <w:rPr>
          <w:rFonts w:ascii="Tahoma" w:hAnsi="Tahoma" w:cs="Tahoma"/>
        </w:rPr>
        <w:t>xml</w:t>
      </w:r>
      <w:proofErr w:type="spellEnd"/>
      <w:r w:rsidRPr="00A41889">
        <w:rPr>
          <w:rFonts w:ascii="Tahoma" w:hAnsi="Tahoma" w:cs="Tahoma"/>
        </w:rPr>
        <w:t>.</w:t>
      </w:r>
      <w:r w:rsidRPr="00A41889">
        <w:rPr>
          <w:rFonts w:ascii="Tahoma" w:hAnsi="Tahoma" w:cs="Tahoma"/>
          <w:b/>
        </w:rPr>
        <w:t xml:space="preserve"> </w:t>
      </w:r>
      <w:r w:rsidRPr="00A41889">
        <w:rPr>
          <w:rFonts w:ascii="Tahoma" w:hAnsi="Tahoma" w:cs="Tahoma"/>
        </w:rPr>
        <w:t>V kolikor ponudnik v predmetnem naročilu ne nastopa z partnerjem, podizvajalcem ali subjektom, Priloge ni treba prilagati.</w:t>
      </w:r>
    </w:p>
    <w:p w14:paraId="294EB2F6" w14:textId="77777777" w:rsidR="00F96C7A" w:rsidRPr="00A41889" w:rsidRDefault="00F96C7A" w:rsidP="00F46B0A">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059"/>
      </w:tblGrid>
      <w:tr w:rsidR="00F96C7A" w:rsidRPr="00A41889" w14:paraId="35441016" w14:textId="77777777" w:rsidTr="00E605A3">
        <w:tc>
          <w:tcPr>
            <w:tcW w:w="529" w:type="dxa"/>
            <w:tcBorders>
              <w:top w:val="single" w:sz="4" w:space="0" w:color="auto"/>
              <w:bottom w:val="single" w:sz="4" w:space="0" w:color="auto"/>
              <w:right w:val="nil"/>
            </w:tcBorders>
          </w:tcPr>
          <w:p w14:paraId="4B3457C4" w14:textId="77777777" w:rsidR="00F96C7A" w:rsidRPr="00A41889" w:rsidRDefault="00F96C7A" w:rsidP="00F46B0A">
            <w:pPr>
              <w:keepNext/>
              <w:keepLines/>
              <w:jc w:val="right"/>
              <w:rPr>
                <w:rFonts w:ascii="Tahoma" w:hAnsi="Tahoma" w:cs="Tahoma"/>
              </w:rPr>
            </w:pPr>
            <w:r w:rsidRPr="00A41889">
              <w:rPr>
                <w:rFonts w:ascii="Tahoma" w:hAnsi="Tahoma" w:cs="Tahoma"/>
              </w:rPr>
              <w:lastRenderedPageBreak/>
              <w:t xml:space="preserve">      </w:t>
            </w:r>
          </w:p>
        </w:tc>
        <w:tc>
          <w:tcPr>
            <w:tcW w:w="7835" w:type="dxa"/>
            <w:tcBorders>
              <w:top w:val="single" w:sz="4" w:space="0" w:color="auto"/>
              <w:left w:val="nil"/>
              <w:bottom w:val="single" w:sz="4" w:space="0" w:color="auto"/>
            </w:tcBorders>
          </w:tcPr>
          <w:p w14:paraId="3217D039" w14:textId="77777777" w:rsidR="00F96C7A" w:rsidRPr="00A41889" w:rsidRDefault="00F96C7A" w:rsidP="00F46B0A">
            <w:pPr>
              <w:keepNext/>
              <w:keepLines/>
              <w:rPr>
                <w:rFonts w:ascii="Tahoma" w:hAnsi="Tahoma" w:cs="Tahoma"/>
              </w:rPr>
            </w:pPr>
            <w:r w:rsidRPr="00A41889">
              <w:rPr>
                <w:rFonts w:ascii="Tahoma" w:hAnsi="Tahoma" w:cs="Tahoma"/>
              </w:rPr>
              <w:t xml:space="preserve">ESPD – </w:t>
            </w:r>
            <w:r w:rsidRPr="00A41889">
              <w:rPr>
                <w:rFonts w:ascii="Tahoma" w:hAnsi="Tahoma" w:cs="Tahoma"/>
                <w:b/>
              </w:rPr>
              <w:t>ostali sodelujoči</w:t>
            </w:r>
          </w:p>
        </w:tc>
        <w:tc>
          <w:tcPr>
            <w:tcW w:w="1059" w:type="dxa"/>
            <w:tcBorders>
              <w:top w:val="single" w:sz="4" w:space="0" w:color="auto"/>
              <w:bottom w:val="single" w:sz="4" w:space="0" w:color="auto"/>
            </w:tcBorders>
          </w:tcPr>
          <w:p w14:paraId="569BE243" w14:textId="77777777" w:rsidR="00F96C7A" w:rsidRPr="00A41889" w:rsidRDefault="00F96C7A" w:rsidP="00F46B0A">
            <w:pPr>
              <w:keepNext/>
              <w:keepLines/>
              <w:rPr>
                <w:rFonts w:ascii="Tahoma" w:hAnsi="Tahoma" w:cs="Tahoma"/>
                <w:b/>
              </w:rPr>
            </w:pPr>
            <w:r w:rsidRPr="00A41889">
              <w:rPr>
                <w:rFonts w:ascii="Tahoma" w:hAnsi="Tahoma" w:cs="Tahoma"/>
                <w:b/>
              </w:rPr>
              <w:t>Priloga 3</w:t>
            </w:r>
          </w:p>
        </w:tc>
      </w:tr>
    </w:tbl>
    <w:p w14:paraId="68683448" w14:textId="77777777" w:rsidR="00EA423D" w:rsidRPr="00A41889" w:rsidRDefault="00EA423D" w:rsidP="00F46B0A">
      <w:pPr>
        <w:keepNext/>
        <w:keepLines/>
        <w:jc w:val="both"/>
        <w:rPr>
          <w:rFonts w:ascii="Tahoma" w:hAnsi="Tahoma" w:cs="Tahoma"/>
        </w:rPr>
      </w:pPr>
    </w:p>
    <w:p w14:paraId="2145996D" w14:textId="11D591D7" w:rsidR="00EA423D" w:rsidRPr="00A41889" w:rsidRDefault="00EA423D" w:rsidP="00F46B0A">
      <w:pPr>
        <w:keepNext/>
        <w:keepLines/>
        <w:jc w:val="both"/>
        <w:rPr>
          <w:rFonts w:ascii="Tahoma" w:hAnsi="Tahoma" w:cs="Tahoma"/>
          <w:b/>
        </w:rPr>
      </w:pPr>
      <w:r w:rsidRPr="00A41889">
        <w:rPr>
          <w:rFonts w:ascii="Tahoma" w:hAnsi="Tahoma" w:cs="Tahoma"/>
        </w:rPr>
        <w:t>Ponudnik mora za vse ostale gospodarske subjekte (partnerje iz skupine ponudnikov, podizvajalce</w:t>
      </w:r>
      <w:r w:rsidRPr="00A41889">
        <w:rPr>
          <w:rFonts w:ascii="Tahoma" w:hAnsi="Tahoma" w:cs="Tahoma"/>
          <w:iCs/>
          <w:sz w:val="18"/>
          <w:szCs w:val="22"/>
        </w:rPr>
        <w:t xml:space="preserve"> </w:t>
      </w:r>
      <w:r w:rsidRPr="00A41889">
        <w:rPr>
          <w:rFonts w:ascii="Tahoma" w:hAnsi="Tahoma" w:cs="Tahoma"/>
          <w:iCs/>
        </w:rPr>
        <w:t xml:space="preserve">in/ali </w:t>
      </w:r>
      <w:r w:rsidRPr="00A41889">
        <w:rPr>
          <w:rFonts w:ascii="Tahoma" w:hAnsi="Tahoma" w:cs="Tahoma"/>
        </w:rPr>
        <w:t xml:space="preserve">ostale subjekte, katerih zmogljivost uporablja ponudnik) izpolnjene in ročno podpisane obrazce ESPD v </w:t>
      </w:r>
      <w:proofErr w:type="spellStart"/>
      <w:r w:rsidRPr="00A41889">
        <w:rPr>
          <w:rFonts w:ascii="Tahoma" w:hAnsi="Tahoma" w:cs="Tahoma"/>
        </w:rPr>
        <w:t>pdf</w:t>
      </w:r>
      <w:proofErr w:type="spellEnd"/>
      <w:r w:rsidRPr="00A41889">
        <w:rPr>
          <w:rFonts w:ascii="Tahoma" w:hAnsi="Tahoma" w:cs="Tahoma"/>
        </w:rPr>
        <w:t xml:space="preserve">. formatu ali v elektronski obliki podpisan </w:t>
      </w:r>
      <w:proofErr w:type="spellStart"/>
      <w:r w:rsidRPr="00A41889">
        <w:rPr>
          <w:rFonts w:ascii="Tahoma" w:hAnsi="Tahoma" w:cs="Tahoma"/>
        </w:rPr>
        <w:t>xml</w:t>
      </w:r>
      <w:proofErr w:type="spellEnd"/>
      <w:r w:rsidRPr="00A41889">
        <w:rPr>
          <w:rFonts w:ascii="Tahoma" w:hAnsi="Tahoma" w:cs="Tahoma"/>
        </w:rPr>
        <w:t xml:space="preserve"> naložiti na informacijski sistem e-JN v </w:t>
      </w:r>
      <w:r w:rsidRPr="00A41889">
        <w:rPr>
          <w:rFonts w:ascii="Tahoma" w:hAnsi="Tahoma" w:cs="Tahoma"/>
          <w:b/>
        </w:rPr>
        <w:t>Razdelek »Sodelujoči«, del »ESPD – ostali sodelujoči«.</w:t>
      </w:r>
    </w:p>
    <w:p w14:paraId="178A768F" w14:textId="74B53EAE" w:rsidR="002545CF" w:rsidRPr="00A41889" w:rsidRDefault="002545CF" w:rsidP="00F46B0A">
      <w:pPr>
        <w:keepNext/>
        <w:keepLines/>
        <w:jc w:val="both"/>
        <w:rPr>
          <w:rFonts w:ascii="Tahoma" w:hAnsi="Tahoma" w:cs="Tahoma"/>
          <w:b/>
        </w:rPr>
      </w:pPr>
    </w:p>
    <w:p w14:paraId="35F318D4" w14:textId="77777777" w:rsidR="002545CF" w:rsidRPr="00A41889" w:rsidRDefault="002545CF" w:rsidP="00F46B0A">
      <w:pPr>
        <w:keepNext/>
        <w:keepLines/>
        <w:numPr>
          <w:ilvl w:val="0"/>
          <w:numId w:val="29"/>
        </w:numPr>
        <w:jc w:val="both"/>
        <w:rPr>
          <w:rFonts w:ascii="Tahoma" w:hAnsi="Tahoma" w:cs="Tahoma"/>
          <w:b/>
          <w:color w:val="00B050"/>
          <w:u w:val="single"/>
        </w:rPr>
      </w:pPr>
      <w:r w:rsidRPr="00A41889">
        <w:rPr>
          <w:rFonts w:ascii="Tahoma" w:hAnsi="Tahoma" w:cs="Tahoma"/>
          <w:b/>
          <w:color w:val="00B050"/>
          <w:u w:val="single"/>
        </w:rPr>
        <w:t>Razdelek »DOKUMENTI«, del »Ostale priloge«</w:t>
      </w:r>
    </w:p>
    <w:p w14:paraId="4A0C3E6E" w14:textId="77777777" w:rsidR="002545CF" w:rsidRPr="00A41889" w:rsidRDefault="002545CF" w:rsidP="00F46B0A">
      <w:pPr>
        <w:keepNext/>
        <w:keepLines/>
        <w:jc w:val="both"/>
        <w:rPr>
          <w:rFonts w:ascii="Tahoma" w:hAnsi="Tahoma" w:cs="Tahoma"/>
          <w:b/>
        </w:rPr>
      </w:pPr>
    </w:p>
    <w:p w14:paraId="5ADF7C19" w14:textId="49EA150C" w:rsidR="002961FE" w:rsidRPr="00A41889" w:rsidRDefault="00D41315" w:rsidP="00F46B0A">
      <w:pPr>
        <w:keepNext/>
        <w:keepLines/>
        <w:jc w:val="both"/>
        <w:rPr>
          <w:rFonts w:ascii="Tahoma" w:hAnsi="Tahoma" w:cs="Tahoma"/>
        </w:rPr>
      </w:pPr>
      <w:r w:rsidRPr="00A41889">
        <w:rPr>
          <w:rFonts w:ascii="Tahoma" w:hAnsi="Tahoma" w:cs="Tahoma"/>
        </w:rPr>
        <w:t>Gospodarski subjekt v informacijskem sistemu e-JN</w:t>
      </w:r>
      <w:r w:rsidRPr="00A41889">
        <w:rPr>
          <w:rFonts w:ascii="Tahoma" w:hAnsi="Tahoma" w:cs="Tahoma"/>
          <w:b/>
        </w:rPr>
        <w:t xml:space="preserve"> v razdelek »Dokumenti«, del  »Ostale priloge« </w:t>
      </w:r>
      <w:r w:rsidRPr="00A41889">
        <w:rPr>
          <w:rFonts w:ascii="Tahoma" w:hAnsi="Tahoma" w:cs="Tahoma"/>
        </w:rPr>
        <w:t>naloži ostalo ponudbeno dokumentacijo, ki je zahteva</w:t>
      </w:r>
      <w:r w:rsidR="002961FE" w:rsidRPr="00A41889">
        <w:rPr>
          <w:rFonts w:ascii="Tahoma" w:hAnsi="Tahoma" w:cs="Tahoma"/>
        </w:rPr>
        <w:t xml:space="preserve">na s to razpisno dokumentacijo, vključno s ponudbenim predračunom v </w:t>
      </w:r>
      <w:proofErr w:type="spellStart"/>
      <w:r w:rsidR="002961FE" w:rsidRPr="00A41889">
        <w:rPr>
          <w:rFonts w:ascii="Tahoma" w:hAnsi="Tahoma" w:cs="Tahoma"/>
        </w:rPr>
        <w:t>excel</w:t>
      </w:r>
      <w:proofErr w:type="spellEnd"/>
      <w:r w:rsidR="002961FE" w:rsidRPr="00A41889">
        <w:rPr>
          <w:rFonts w:ascii="Tahoma" w:hAnsi="Tahoma" w:cs="Tahoma"/>
        </w:rPr>
        <w:t xml:space="preserve"> in </w:t>
      </w:r>
      <w:proofErr w:type="spellStart"/>
      <w:r w:rsidR="002961FE" w:rsidRPr="00A41889">
        <w:rPr>
          <w:rFonts w:ascii="Tahoma" w:hAnsi="Tahoma" w:cs="Tahoma"/>
        </w:rPr>
        <w:t>pdf</w:t>
      </w:r>
      <w:proofErr w:type="spellEnd"/>
      <w:r w:rsidR="002961FE" w:rsidRPr="00A41889">
        <w:rPr>
          <w:rFonts w:ascii="Tahoma" w:hAnsi="Tahoma" w:cs="Tahoma"/>
        </w:rPr>
        <w:t>. formatu.</w:t>
      </w:r>
    </w:p>
    <w:p w14:paraId="6BAE83F6" w14:textId="2F5C9E8D" w:rsidR="002961FE" w:rsidRPr="00A41889" w:rsidRDefault="002961FE" w:rsidP="00F46B0A">
      <w:pPr>
        <w:keepNext/>
        <w:keepLines/>
        <w:jc w:val="both"/>
        <w:rPr>
          <w:rFonts w:ascii="Tahoma" w:hAnsi="Tahoma" w:cs="Tahoma"/>
        </w:rPr>
      </w:pPr>
    </w:p>
    <w:p w14:paraId="5961D347" w14:textId="77777777" w:rsidR="009720A6" w:rsidRPr="00A41889" w:rsidRDefault="009720A6" w:rsidP="00F46B0A">
      <w:pPr>
        <w:keepNext/>
        <w:keepLines/>
        <w:jc w:val="both"/>
        <w:rPr>
          <w:rFonts w:ascii="Tahoma" w:hAnsi="Tahoma" w:cs="Tahoma"/>
        </w:rPr>
      </w:pPr>
      <w:r w:rsidRPr="00A41889">
        <w:rPr>
          <w:rFonts w:ascii="Tahoma" w:hAnsi="Tahoma" w:cs="Tahoma"/>
        </w:rPr>
        <w:t xml:space="preserve">V primeru razhajanj med podatki, navedenimi v ponudbenem predračunu v </w:t>
      </w:r>
      <w:proofErr w:type="spellStart"/>
      <w:r w:rsidRPr="00A41889">
        <w:rPr>
          <w:rFonts w:ascii="Tahoma" w:hAnsi="Tahoma" w:cs="Tahoma"/>
        </w:rPr>
        <w:t>pdf</w:t>
      </w:r>
      <w:proofErr w:type="spellEnd"/>
      <w:r w:rsidRPr="00A41889">
        <w:rPr>
          <w:rFonts w:ascii="Tahoma" w:hAnsi="Tahoma" w:cs="Tahoma"/>
        </w:rPr>
        <w:t xml:space="preserve"> in podatki, navedenimi v </w:t>
      </w:r>
      <w:bookmarkStart w:id="12" w:name="_Hlk158639444"/>
      <w:proofErr w:type="spellStart"/>
      <w:r w:rsidRPr="00A41889">
        <w:rPr>
          <w:rFonts w:ascii="Tahoma" w:hAnsi="Tahoma" w:cs="Tahoma"/>
        </w:rPr>
        <w:t>xlsx</w:t>
      </w:r>
      <w:proofErr w:type="spellEnd"/>
      <w:r w:rsidRPr="00A41889">
        <w:rPr>
          <w:rFonts w:ascii="Tahoma" w:hAnsi="Tahoma" w:cs="Tahoma"/>
        </w:rPr>
        <w:t xml:space="preserve"> </w:t>
      </w:r>
      <w:bookmarkEnd w:id="12"/>
      <w:r w:rsidRPr="00A41889">
        <w:rPr>
          <w:rFonts w:ascii="Tahoma" w:hAnsi="Tahoma" w:cs="Tahoma"/>
        </w:rPr>
        <w:t xml:space="preserve">obliki, kot veljavni štejejo podatki, navedeni v </w:t>
      </w:r>
      <w:proofErr w:type="spellStart"/>
      <w:r w:rsidRPr="00A41889">
        <w:rPr>
          <w:rFonts w:ascii="Tahoma" w:hAnsi="Tahoma" w:cs="Tahoma"/>
        </w:rPr>
        <w:t>pdf</w:t>
      </w:r>
      <w:proofErr w:type="spellEnd"/>
      <w:r w:rsidRPr="00A41889">
        <w:rPr>
          <w:rFonts w:ascii="Tahoma" w:hAnsi="Tahoma" w:cs="Tahoma"/>
        </w:rPr>
        <w:t xml:space="preserve"> obliki ponudbenega predračuna. </w:t>
      </w:r>
    </w:p>
    <w:p w14:paraId="2777C2DA" w14:textId="77777777" w:rsidR="005169AE" w:rsidRPr="00A41889" w:rsidRDefault="005169AE" w:rsidP="00F46B0A">
      <w:pPr>
        <w:keepNext/>
        <w:keepLines/>
        <w:jc w:val="both"/>
        <w:rPr>
          <w:rFonts w:ascii="Tahoma" w:hAnsi="Tahoma" w:cs="Tahoma"/>
        </w:rPr>
      </w:pPr>
    </w:p>
    <w:p w14:paraId="743D52D3" w14:textId="1812E213" w:rsidR="005169AE" w:rsidRPr="00A41889" w:rsidRDefault="005169AE" w:rsidP="00F46B0A">
      <w:pPr>
        <w:keepNext/>
        <w:keepLines/>
        <w:jc w:val="both"/>
        <w:rPr>
          <w:rFonts w:ascii="Tahoma" w:hAnsi="Tahoma" w:cs="Tahoma"/>
        </w:rPr>
      </w:pPr>
      <w:r w:rsidRPr="00A41889">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A41889">
        <w:rPr>
          <w:rFonts w:ascii="Tahoma" w:hAnsi="Tahoma" w:cs="Tahoma"/>
        </w:rPr>
        <w:t>pdf</w:t>
      </w:r>
      <w:proofErr w:type="spellEnd"/>
      <w:r w:rsidRPr="00A41889">
        <w:rPr>
          <w:rFonts w:ascii="Tahoma" w:hAnsi="Tahoma" w:cs="Tahoma"/>
        </w:rPr>
        <w:t xml:space="preserve"> obliki, kot veljavni štejejo podatki, navedeni v ponudbenem predračunu v </w:t>
      </w:r>
      <w:proofErr w:type="spellStart"/>
      <w:r w:rsidRPr="00A41889">
        <w:rPr>
          <w:rFonts w:ascii="Tahoma" w:hAnsi="Tahoma" w:cs="Tahoma"/>
        </w:rPr>
        <w:t>pdf</w:t>
      </w:r>
      <w:proofErr w:type="spellEnd"/>
      <w:r w:rsidRPr="00A41889">
        <w:rPr>
          <w:rFonts w:ascii="Tahoma" w:hAnsi="Tahoma" w:cs="Tahoma"/>
        </w:rPr>
        <w:t xml:space="preserve"> obliki. </w:t>
      </w:r>
    </w:p>
    <w:p w14:paraId="2B0F0BDC" w14:textId="13C73260" w:rsidR="009720A6" w:rsidRPr="00A41889" w:rsidRDefault="009720A6" w:rsidP="00F46B0A">
      <w:pPr>
        <w:keepNext/>
        <w:keepLines/>
        <w:jc w:val="both"/>
        <w:rPr>
          <w:rFonts w:ascii="Tahoma" w:hAnsi="Tahoma" w:cs="Tahoma"/>
        </w:rPr>
      </w:pPr>
    </w:p>
    <w:p w14:paraId="0F9FA859" w14:textId="42EB2A3F" w:rsidR="00D41315" w:rsidRPr="00A41889" w:rsidRDefault="00D41315" w:rsidP="00F46B0A">
      <w:pPr>
        <w:keepNext/>
        <w:keepLines/>
        <w:jc w:val="both"/>
        <w:rPr>
          <w:rFonts w:ascii="Tahoma" w:hAnsi="Tahoma" w:cs="Tahoma"/>
        </w:rPr>
      </w:pPr>
      <w:r w:rsidRPr="00A41889">
        <w:rPr>
          <w:rFonts w:ascii="Tahoma" w:hAnsi="Tahoma" w:cs="Tahoma"/>
        </w:rPr>
        <w:t xml:space="preserve">V primeru razhajanj med podatki, </w:t>
      </w:r>
      <w:r w:rsidR="002961FE" w:rsidRPr="00A41889">
        <w:rPr>
          <w:rFonts w:ascii="Tahoma" w:hAnsi="Tahoma" w:cs="Tahoma"/>
        </w:rPr>
        <w:t>navedenimi</w:t>
      </w:r>
      <w:r w:rsidRPr="00A41889">
        <w:rPr>
          <w:rFonts w:ascii="Tahoma" w:hAnsi="Tahoma" w:cs="Tahoma"/>
        </w:rPr>
        <w:t xml:space="preserve"> v razdelku »Skupna ponudbena vrednost«</w:t>
      </w:r>
      <w:r w:rsidR="002961FE" w:rsidRPr="00A41889">
        <w:rPr>
          <w:rFonts w:ascii="Tahoma" w:hAnsi="Tahoma" w:cs="Tahoma"/>
        </w:rPr>
        <w:t xml:space="preserve">, </w:t>
      </w:r>
      <w:r w:rsidR="005169AE" w:rsidRPr="00A41889">
        <w:rPr>
          <w:rFonts w:ascii="Tahoma" w:hAnsi="Tahoma" w:cs="Tahoma"/>
        </w:rPr>
        <w:t xml:space="preserve">v </w:t>
      </w:r>
      <w:r w:rsidR="002961FE" w:rsidRPr="00A41889">
        <w:rPr>
          <w:rFonts w:ascii="Tahoma" w:hAnsi="Tahoma" w:cs="Tahoma"/>
        </w:rPr>
        <w:t>del</w:t>
      </w:r>
      <w:r w:rsidRPr="00A41889">
        <w:rPr>
          <w:rFonts w:ascii="Tahoma" w:hAnsi="Tahoma" w:cs="Tahoma"/>
        </w:rPr>
        <w:t xml:space="preserve"> »Predračun« in med podatki</w:t>
      </w:r>
      <w:r w:rsidR="002961FE" w:rsidRPr="00A41889">
        <w:rPr>
          <w:rFonts w:ascii="Tahoma" w:hAnsi="Tahoma" w:cs="Tahoma"/>
        </w:rPr>
        <w:t>, navedenimi</w:t>
      </w:r>
      <w:r w:rsidRPr="00A41889">
        <w:rPr>
          <w:rFonts w:ascii="Tahoma" w:hAnsi="Tahoma" w:cs="Tahoma"/>
        </w:rPr>
        <w:t xml:space="preserve"> v</w:t>
      </w:r>
      <w:r w:rsidR="002961FE" w:rsidRPr="00A41889">
        <w:rPr>
          <w:rFonts w:ascii="Tahoma" w:hAnsi="Tahoma" w:cs="Tahoma"/>
        </w:rPr>
        <w:t xml:space="preserve"> Razdelku »DOKUMENTI«, del »Ostale priloge«</w:t>
      </w:r>
      <w:r w:rsidRPr="00A41889">
        <w:rPr>
          <w:rFonts w:ascii="Tahoma" w:hAnsi="Tahoma" w:cs="Tahoma"/>
        </w:rPr>
        <w:t>, kot veljavni štejejo podatki, na</w:t>
      </w:r>
      <w:r w:rsidR="00F150D0" w:rsidRPr="00A41889">
        <w:rPr>
          <w:rFonts w:ascii="Tahoma" w:hAnsi="Tahoma" w:cs="Tahoma"/>
        </w:rPr>
        <w:t xml:space="preserve">loženi v Razdelku »DOKUMENTI«, </w:t>
      </w:r>
      <w:r w:rsidR="005169AE" w:rsidRPr="00A41889">
        <w:rPr>
          <w:rFonts w:ascii="Tahoma" w:hAnsi="Tahoma" w:cs="Tahoma"/>
        </w:rPr>
        <w:t xml:space="preserve">v </w:t>
      </w:r>
      <w:r w:rsidR="00F150D0" w:rsidRPr="00A41889">
        <w:rPr>
          <w:rFonts w:ascii="Tahoma" w:hAnsi="Tahoma" w:cs="Tahoma"/>
        </w:rPr>
        <w:t>del »Ostale priloge«.</w:t>
      </w:r>
    </w:p>
    <w:p w14:paraId="325F4AAA" w14:textId="77777777" w:rsidR="00A1585B" w:rsidRPr="00A41889" w:rsidRDefault="00A1585B" w:rsidP="00F46B0A">
      <w:pPr>
        <w:keepNext/>
        <w:keepLines/>
        <w:jc w:val="both"/>
        <w:rPr>
          <w:rFonts w:ascii="Tahoma" w:hAnsi="Tahoma" w:cs="Tahoma"/>
        </w:rPr>
      </w:pPr>
    </w:p>
    <w:p w14:paraId="7A443B25" w14:textId="3FD6E853" w:rsidR="00FA7D61" w:rsidRPr="00A41889" w:rsidRDefault="00FA7D61" w:rsidP="00F46B0A">
      <w:pPr>
        <w:keepNext/>
        <w:keepLines/>
        <w:jc w:val="both"/>
        <w:rPr>
          <w:rFonts w:ascii="Tahoma" w:hAnsi="Tahoma" w:cs="Tahoma"/>
        </w:rPr>
      </w:pPr>
      <w:r w:rsidRPr="00A41889">
        <w:rPr>
          <w:rFonts w:ascii="Tahoma" w:hAnsi="Tahoma" w:cs="Tahoma"/>
          <w:b/>
        </w:rPr>
        <w:t xml:space="preserve">Ostala ponudbena dokumentacija, ki jo naročnik zahteva </w:t>
      </w:r>
      <w:r w:rsidR="009F4E40" w:rsidRPr="00A41889">
        <w:rPr>
          <w:rFonts w:ascii="Tahoma" w:hAnsi="Tahoma" w:cs="Tahoma"/>
          <w:b/>
        </w:rPr>
        <w:t>s to razpisno dokumentacijo</w:t>
      </w:r>
      <w:r w:rsidRPr="00A41889">
        <w:rPr>
          <w:rFonts w:ascii="Tahoma" w:hAnsi="Tahoma" w:cs="Tahoma"/>
          <w:b/>
        </w:rPr>
        <w:t xml:space="preserve"> je navedena v nadaljevanju</w:t>
      </w:r>
      <w:r w:rsidR="00436A05" w:rsidRPr="00A41889">
        <w:rPr>
          <w:rFonts w:ascii="Tahoma" w:hAnsi="Tahoma" w:cs="Tahoma"/>
          <w:b/>
        </w:rPr>
        <w:t xml:space="preserve"> in jo ponudnik </w:t>
      </w:r>
      <w:r w:rsidR="005169AE" w:rsidRPr="00A41889">
        <w:rPr>
          <w:rFonts w:ascii="Tahoma" w:hAnsi="Tahoma" w:cs="Tahoma"/>
          <w:b/>
        </w:rPr>
        <w:t>naloži</w:t>
      </w:r>
      <w:r w:rsidR="00436A05" w:rsidRPr="00A41889">
        <w:rPr>
          <w:rFonts w:ascii="Tahoma" w:hAnsi="Tahoma" w:cs="Tahoma"/>
          <w:b/>
        </w:rPr>
        <w:t xml:space="preserve"> v razdelek </w:t>
      </w:r>
      <w:r w:rsidR="00642975" w:rsidRPr="00A41889">
        <w:rPr>
          <w:rFonts w:ascii="Tahoma" w:hAnsi="Tahoma" w:cs="Tahoma"/>
          <w:b/>
        </w:rPr>
        <w:t>»DOKUMENTI«, del »Ostale priloge:</w:t>
      </w:r>
    </w:p>
    <w:p w14:paraId="269DF207" w14:textId="77777777" w:rsidR="00FA7D61" w:rsidRPr="00A41889" w:rsidRDefault="00FA7D61" w:rsidP="00F46B0A">
      <w:pPr>
        <w:keepNext/>
        <w:keepLines/>
        <w:jc w:val="both"/>
        <w:rPr>
          <w:rFonts w:ascii="Tahoma" w:hAnsi="Tahoma" w:cs="Tahoma"/>
          <w:sz w:val="16"/>
          <w:szCs w:val="16"/>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329"/>
      </w:tblGrid>
      <w:tr w:rsidR="00FA7D61" w:rsidRPr="00A41889" w14:paraId="5CE6FD63" w14:textId="77777777" w:rsidTr="00E605A3">
        <w:tc>
          <w:tcPr>
            <w:tcW w:w="529" w:type="dxa"/>
            <w:tcBorders>
              <w:right w:val="nil"/>
            </w:tcBorders>
          </w:tcPr>
          <w:p w14:paraId="145ACC7D" w14:textId="77777777" w:rsidR="00FA7D61" w:rsidRPr="00A41889" w:rsidRDefault="00FA7D61" w:rsidP="00F46B0A">
            <w:pPr>
              <w:keepNext/>
              <w:keepLines/>
              <w:jc w:val="both"/>
              <w:rPr>
                <w:rFonts w:ascii="Tahoma" w:hAnsi="Tahoma" w:cs="Tahoma"/>
              </w:rPr>
            </w:pPr>
          </w:p>
        </w:tc>
        <w:tc>
          <w:tcPr>
            <w:tcW w:w="7653" w:type="dxa"/>
            <w:tcBorders>
              <w:left w:val="nil"/>
            </w:tcBorders>
          </w:tcPr>
          <w:p w14:paraId="7A6397FF" w14:textId="77777777" w:rsidR="00FA7D61" w:rsidRPr="00A41889" w:rsidRDefault="00FA7D61" w:rsidP="00F46B0A">
            <w:pPr>
              <w:keepNext/>
              <w:keepLines/>
              <w:jc w:val="both"/>
              <w:rPr>
                <w:rFonts w:ascii="Tahoma" w:hAnsi="Tahoma" w:cs="Tahoma"/>
              </w:rPr>
            </w:pPr>
            <w:r w:rsidRPr="00A41889">
              <w:rPr>
                <w:rFonts w:ascii="Tahoma" w:hAnsi="Tahoma" w:cs="Tahoma"/>
              </w:rPr>
              <w:t xml:space="preserve">PODATKI O PONUDNIKU </w:t>
            </w:r>
          </w:p>
        </w:tc>
        <w:tc>
          <w:tcPr>
            <w:tcW w:w="912" w:type="dxa"/>
            <w:tcBorders>
              <w:right w:val="nil"/>
            </w:tcBorders>
          </w:tcPr>
          <w:p w14:paraId="59CB0181" w14:textId="77777777" w:rsidR="00FA7D61" w:rsidRPr="00E605A3" w:rsidRDefault="00FA7D61" w:rsidP="00F46B0A">
            <w:pPr>
              <w:keepNext/>
              <w:keepLines/>
              <w:jc w:val="both"/>
              <w:rPr>
                <w:rFonts w:ascii="Tahoma" w:hAnsi="Tahoma" w:cs="Tahoma"/>
                <w:b/>
                <w:iCs/>
              </w:rPr>
            </w:pPr>
            <w:r w:rsidRPr="00E605A3">
              <w:rPr>
                <w:rFonts w:ascii="Tahoma" w:hAnsi="Tahoma" w:cs="Tahoma"/>
                <w:b/>
                <w:iCs/>
              </w:rPr>
              <w:t xml:space="preserve">Priloga </w:t>
            </w:r>
          </w:p>
        </w:tc>
        <w:tc>
          <w:tcPr>
            <w:tcW w:w="329" w:type="dxa"/>
            <w:tcBorders>
              <w:left w:val="nil"/>
            </w:tcBorders>
          </w:tcPr>
          <w:p w14:paraId="5C05930B" w14:textId="77777777" w:rsidR="00FA7D61" w:rsidRPr="00E605A3" w:rsidRDefault="00FA7D61" w:rsidP="00F46B0A">
            <w:pPr>
              <w:keepNext/>
              <w:keepLines/>
              <w:jc w:val="both"/>
              <w:rPr>
                <w:rFonts w:ascii="Tahoma" w:hAnsi="Tahoma" w:cs="Tahoma"/>
                <w:b/>
                <w:iCs/>
              </w:rPr>
            </w:pPr>
            <w:r w:rsidRPr="00E605A3">
              <w:rPr>
                <w:rFonts w:ascii="Tahoma" w:hAnsi="Tahoma" w:cs="Tahoma"/>
                <w:b/>
                <w:iCs/>
              </w:rPr>
              <w:t>1</w:t>
            </w:r>
          </w:p>
        </w:tc>
      </w:tr>
    </w:tbl>
    <w:p w14:paraId="2493AA7D" w14:textId="77777777" w:rsidR="00FA7D61" w:rsidRPr="00A41889" w:rsidRDefault="00FA7D61" w:rsidP="00F46B0A">
      <w:pPr>
        <w:keepNext/>
        <w:keepLines/>
        <w:tabs>
          <w:tab w:val="left" w:pos="567"/>
          <w:tab w:val="num" w:pos="851"/>
          <w:tab w:val="left" w:pos="993"/>
        </w:tabs>
        <w:jc w:val="both"/>
        <w:rPr>
          <w:rFonts w:ascii="Tahoma" w:hAnsi="Tahoma" w:cs="Tahoma"/>
          <w:sz w:val="16"/>
        </w:rPr>
      </w:pPr>
    </w:p>
    <w:p w14:paraId="500049FC" w14:textId="3C2F927E" w:rsidR="00FA7D61" w:rsidRDefault="00FA7D61" w:rsidP="00F46B0A">
      <w:pPr>
        <w:keepNext/>
        <w:keepLines/>
        <w:jc w:val="both"/>
        <w:rPr>
          <w:rFonts w:ascii="Tahoma" w:hAnsi="Tahoma" w:cs="Tahoma"/>
        </w:rPr>
      </w:pPr>
      <w:r w:rsidRPr="00A41889">
        <w:rPr>
          <w:rFonts w:ascii="Tahoma" w:hAnsi="Tahoma" w:cs="Tahoma"/>
        </w:rPr>
        <w:t>Prilogo je potrebno izpolniti, podpisati in žigosati. V primeru, da odda več ponudnikov skupno - partnersko pon</w:t>
      </w:r>
      <w:r w:rsidR="005F74D1" w:rsidRPr="00A41889">
        <w:rPr>
          <w:rFonts w:ascii="Tahoma" w:hAnsi="Tahoma" w:cs="Tahoma"/>
        </w:rPr>
        <w:t>udbo, morajo razmnožen obrazec P</w:t>
      </w:r>
      <w:r w:rsidRPr="00A41889">
        <w:rPr>
          <w:rFonts w:ascii="Tahoma" w:hAnsi="Tahoma" w:cs="Tahoma"/>
        </w:rPr>
        <w:t xml:space="preserve">riloge 1 izpolniti vsi ponudniki - partnerji. V Obrazec 1 k Prilogi 1 se priloži tudi potrjen pravni akt o skupni izvedbi naročila. </w:t>
      </w:r>
    </w:p>
    <w:p w14:paraId="36233AD0" w14:textId="77777777" w:rsidR="00436A05" w:rsidRPr="00A41889" w:rsidRDefault="00436A05" w:rsidP="00F46B0A">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329"/>
      </w:tblGrid>
      <w:tr w:rsidR="00FA7D61" w:rsidRPr="00A41889" w14:paraId="7F5E7E5E" w14:textId="77777777" w:rsidTr="00E605A3">
        <w:tc>
          <w:tcPr>
            <w:tcW w:w="529" w:type="dxa"/>
            <w:tcBorders>
              <w:right w:val="nil"/>
            </w:tcBorders>
          </w:tcPr>
          <w:p w14:paraId="0094177B" w14:textId="77777777" w:rsidR="00FA7D61" w:rsidRPr="00A41889" w:rsidRDefault="00FA7D61" w:rsidP="00F46B0A">
            <w:pPr>
              <w:keepNext/>
              <w:keepLines/>
              <w:jc w:val="both"/>
              <w:rPr>
                <w:rFonts w:ascii="Tahoma" w:hAnsi="Tahoma" w:cs="Tahoma"/>
              </w:rPr>
            </w:pPr>
          </w:p>
        </w:tc>
        <w:tc>
          <w:tcPr>
            <w:tcW w:w="7653" w:type="dxa"/>
            <w:tcBorders>
              <w:left w:val="nil"/>
            </w:tcBorders>
          </w:tcPr>
          <w:p w14:paraId="4C557BF6" w14:textId="77777777" w:rsidR="00FA7D61" w:rsidRPr="00A41889" w:rsidRDefault="00FA7D61" w:rsidP="00F46B0A">
            <w:pPr>
              <w:keepNext/>
              <w:keepLines/>
              <w:jc w:val="both"/>
              <w:rPr>
                <w:rFonts w:ascii="Tahoma" w:hAnsi="Tahoma" w:cs="Tahoma"/>
              </w:rPr>
            </w:pPr>
            <w:r w:rsidRPr="00A41889">
              <w:rPr>
                <w:rFonts w:ascii="Tahoma" w:hAnsi="Tahoma" w:cs="Tahoma"/>
              </w:rPr>
              <w:t>PONUDBA</w:t>
            </w:r>
          </w:p>
        </w:tc>
        <w:tc>
          <w:tcPr>
            <w:tcW w:w="912" w:type="dxa"/>
            <w:tcBorders>
              <w:right w:val="nil"/>
            </w:tcBorders>
          </w:tcPr>
          <w:p w14:paraId="068161A4" w14:textId="77777777" w:rsidR="00FA7D61" w:rsidRPr="00E605A3" w:rsidRDefault="00FA7D61" w:rsidP="00F46B0A">
            <w:pPr>
              <w:keepNext/>
              <w:keepLines/>
              <w:jc w:val="both"/>
              <w:rPr>
                <w:rFonts w:ascii="Tahoma" w:hAnsi="Tahoma" w:cs="Tahoma"/>
                <w:b/>
                <w:iCs/>
              </w:rPr>
            </w:pPr>
            <w:r w:rsidRPr="00E605A3">
              <w:rPr>
                <w:rFonts w:ascii="Tahoma" w:hAnsi="Tahoma" w:cs="Tahoma"/>
                <w:b/>
                <w:iCs/>
              </w:rPr>
              <w:t xml:space="preserve">Priloga </w:t>
            </w:r>
          </w:p>
        </w:tc>
        <w:tc>
          <w:tcPr>
            <w:tcW w:w="329" w:type="dxa"/>
            <w:tcBorders>
              <w:left w:val="nil"/>
            </w:tcBorders>
          </w:tcPr>
          <w:p w14:paraId="2C8B8448" w14:textId="77777777" w:rsidR="00FA7D61" w:rsidRPr="00E605A3" w:rsidRDefault="00FA7D61" w:rsidP="00F46B0A">
            <w:pPr>
              <w:keepNext/>
              <w:keepLines/>
              <w:jc w:val="both"/>
              <w:rPr>
                <w:rFonts w:ascii="Tahoma" w:hAnsi="Tahoma" w:cs="Tahoma"/>
                <w:b/>
                <w:iCs/>
              </w:rPr>
            </w:pPr>
            <w:r w:rsidRPr="00E605A3">
              <w:rPr>
                <w:rFonts w:ascii="Tahoma" w:hAnsi="Tahoma" w:cs="Tahoma"/>
                <w:b/>
                <w:iCs/>
              </w:rPr>
              <w:t>2</w:t>
            </w:r>
          </w:p>
        </w:tc>
      </w:tr>
    </w:tbl>
    <w:p w14:paraId="6F0F3F70" w14:textId="471CCDE7" w:rsidR="00E00C36" w:rsidRPr="00A41889" w:rsidRDefault="00E00C36" w:rsidP="00F46B0A">
      <w:pPr>
        <w:keepNext/>
        <w:keepLines/>
        <w:spacing w:before="120"/>
        <w:ind w:right="56"/>
        <w:jc w:val="both"/>
        <w:rPr>
          <w:rFonts w:ascii="Tahoma" w:hAnsi="Tahoma" w:cs="Tahoma"/>
        </w:rPr>
      </w:pPr>
      <w:r w:rsidRPr="00A41889">
        <w:rPr>
          <w:rFonts w:ascii="Tahoma" w:hAnsi="Tahoma" w:cs="Tahoma"/>
        </w:rPr>
        <w:t xml:space="preserve">Ponudnik mora obrazec </w:t>
      </w:r>
      <w:r w:rsidR="008A04A6" w:rsidRPr="00A41889">
        <w:rPr>
          <w:rFonts w:ascii="Tahoma" w:hAnsi="Tahoma" w:cs="Tahoma"/>
        </w:rPr>
        <w:t>PONUDBA</w:t>
      </w:r>
      <w:r w:rsidRPr="00A41889">
        <w:rPr>
          <w:rFonts w:ascii="Tahoma" w:hAnsi="Tahoma" w:cs="Tahoma"/>
        </w:rPr>
        <w:t xml:space="preserve"> izpolniti, podpisati in žigosati za vsak sklop predmeta javnega naročila za katerega oddaja ponudbo. </w:t>
      </w:r>
    </w:p>
    <w:p w14:paraId="60EBB539" w14:textId="23DABAFA" w:rsidR="008A04A6" w:rsidRPr="00A41889" w:rsidRDefault="008A04A6" w:rsidP="00F46B0A">
      <w:pPr>
        <w:keepNext/>
        <w:keepLines/>
        <w:jc w:val="both"/>
        <w:rPr>
          <w:rFonts w:ascii="Tahoma" w:hAnsi="Tahoma" w:cs="Tahoma"/>
        </w:rPr>
      </w:pPr>
    </w:p>
    <w:p w14:paraId="5315A2AA" w14:textId="4A5987B8" w:rsidR="00E10319" w:rsidRPr="00A41889" w:rsidRDefault="00E00C36" w:rsidP="00E10319">
      <w:pPr>
        <w:keepNext/>
        <w:keepLines/>
        <w:jc w:val="both"/>
        <w:rPr>
          <w:rFonts w:ascii="Tahoma" w:hAnsi="Tahoma" w:cs="Tahoma"/>
        </w:rPr>
      </w:pPr>
      <w:r w:rsidRPr="00A41889">
        <w:rPr>
          <w:rFonts w:ascii="Tahoma" w:hAnsi="Tahoma" w:cs="Tahoma"/>
        </w:rPr>
        <w:t xml:space="preserve">Ponudnik mora k prilogi predložiti ponudbeni predračun </w:t>
      </w:r>
      <w:r w:rsidR="00394DD4" w:rsidRPr="00A41889">
        <w:rPr>
          <w:rFonts w:ascii="Tahoma" w:hAnsi="Tahoma" w:cs="Tahoma"/>
        </w:rPr>
        <w:t>za sklop za katerega o</w:t>
      </w:r>
      <w:r w:rsidR="008A04A6" w:rsidRPr="00A41889">
        <w:rPr>
          <w:rFonts w:ascii="Tahoma" w:hAnsi="Tahoma" w:cs="Tahoma"/>
        </w:rPr>
        <w:t xml:space="preserve">ddaja ponudbo </w:t>
      </w:r>
      <w:r w:rsidRPr="00A41889">
        <w:rPr>
          <w:rFonts w:ascii="Tahoma" w:hAnsi="Tahoma" w:cs="Tahoma"/>
        </w:rPr>
        <w:t xml:space="preserve">v </w:t>
      </w:r>
      <w:proofErr w:type="spellStart"/>
      <w:r w:rsidRPr="00A41889">
        <w:rPr>
          <w:rFonts w:ascii="Tahoma" w:hAnsi="Tahoma" w:cs="Tahoma"/>
        </w:rPr>
        <w:t>pdf</w:t>
      </w:r>
      <w:proofErr w:type="spellEnd"/>
      <w:r w:rsidRPr="00A41889">
        <w:rPr>
          <w:rFonts w:ascii="Tahoma" w:hAnsi="Tahoma" w:cs="Tahoma"/>
        </w:rPr>
        <w:t xml:space="preserve"> in </w:t>
      </w:r>
      <w:proofErr w:type="spellStart"/>
      <w:r w:rsidRPr="00A41889">
        <w:rPr>
          <w:rFonts w:ascii="Tahoma" w:hAnsi="Tahoma" w:cs="Tahoma"/>
        </w:rPr>
        <w:t>xlsx</w:t>
      </w:r>
      <w:proofErr w:type="spellEnd"/>
      <w:r w:rsidRPr="00A41889">
        <w:rPr>
          <w:rFonts w:ascii="Tahoma" w:hAnsi="Tahoma" w:cs="Tahoma"/>
        </w:rPr>
        <w:t xml:space="preserve"> obliki, ki se ga natisne iz popisa v elektronski obliki</w:t>
      </w:r>
      <w:r w:rsidR="002510CD" w:rsidRPr="00A41889">
        <w:rPr>
          <w:rFonts w:ascii="Tahoma" w:hAnsi="Tahoma" w:cs="Tahoma"/>
        </w:rPr>
        <w:t>.</w:t>
      </w:r>
      <w:r w:rsidR="00E10319" w:rsidRPr="00A41889">
        <w:rPr>
          <w:rFonts w:ascii="Tahoma" w:hAnsi="Tahoma" w:cs="Tahoma"/>
        </w:rPr>
        <w:t xml:space="preserve"> Ponudnik mora k ponudbenemu predračunu priložiti Tehnični opis ponujenega blaga (proizvajalec, tip artikla, opis, slike, tehnične karakteristike) in Tabela izpolnitev tehničnih zahtev naročnika – za Sklop </w:t>
      </w:r>
      <w:r w:rsidR="00C33F8C">
        <w:rPr>
          <w:rFonts w:ascii="Tahoma" w:hAnsi="Tahoma" w:cs="Tahoma"/>
        </w:rPr>
        <w:t xml:space="preserve">št. </w:t>
      </w:r>
      <w:r w:rsidR="00E10319" w:rsidRPr="00A41889">
        <w:rPr>
          <w:rFonts w:ascii="Tahoma" w:hAnsi="Tahoma" w:cs="Tahoma"/>
        </w:rPr>
        <w:t>1 (z navedenimi odstopanji)</w:t>
      </w:r>
      <w:r w:rsidR="003E781D" w:rsidRPr="00A41889">
        <w:rPr>
          <w:rFonts w:ascii="Tahoma" w:hAnsi="Tahoma" w:cs="Tahoma"/>
        </w:rPr>
        <w:t>, ki je kot priloga sestavni del te razpisne dokumentacije in je ponudnikom na voljo v elektronski obliki.</w:t>
      </w:r>
    </w:p>
    <w:p w14:paraId="1E2C9DBC" w14:textId="77777777" w:rsidR="00E10319" w:rsidRPr="00A41889" w:rsidRDefault="00E10319" w:rsidP="00F46B0A">
      <w:pPr>
        <w:keepNext/>
        <w:keepLines/>
        <w:jc w:val="both"/>
        <w:rPr>
          <w:rFonts w:ascii="Tahoma" w:hAnsi="Tahoma" w:cs="Tahoma"/>
        </w:rPr>
      </w:pPr>
    </w:p>
    <w:p w14:paraId="5826E560" w14:textId="77777777" w:rsidR="00E00C36" w:rsidRPr="00A41889" w:rsidRDefault="00E00C36" w:rsidP="00F46B0A">
      <w:pPr>
        <w:keepNext/>
        <w:keepLines/>
        <w:jc w:val="both"/>
        <w:rPr>
          <w:rFonts w:ascii="Tahoma" w:hAnsi="Tahoma" w:cs="Tahoma"/>
        </w:rPr>
      </w:pPr>
      <w:r w:rsidRPr="00A41889">
        <w:rPr>
          <w:rFonts w:ascii="Tahoma" w:hAnsi="Tahoma" w:cs="Tahoma"/>
        </w:rPr>
        <w:t>V primeru, da ponudnik oddaja ponudbo za več sklopov javnega naročila, mora obrazec Priloge 2 razmnožiti v ustreznem številu.</w:t>
      </w:r>
    </w:p>
    <w:p w14:paraId="0843CC92" w14:textId="4F386F42" w:rsidR="00E00C36" w:rsidRPr="00A41889" w:rsidRDefault="00E00C36" w:rsidP="00F46B0A">
      <w:pPr>
        <w:keepNext/>
        <w:keepLines/>
        <w:tabs>
          <w:tab w:val="left" w:pos="142"/>
          <w:tab w:val="left" w:pos="567"/>
          <w:tab w:val="num" w:pos="851"/>
          <w:tab w:val="left" w:pos="993"/>
        </w:tab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329"/>
      </w:tblGrid>
      <w:tr w:rsidR="008E57FD" w:rsidRPr="00E605A3" w14:paraId="0E85C754" w14:textId="77777777" w:rsidTr="00E605A3">
        <w:tc>
          <w:tcPr>
            <w:tcW w:w="529" w:type="dxa"/>
            <w:tcBorders>
              <w:right w:val="nil"/>
            </w:tcBorders>
          </w:tcPr>
          <w:p w14:paraId="35515B53" w14:textId="77777777" w:rsidR="008E57FD" w:rsidRPr="00A41889" w:rsidRDefault="008E57FD" w:rsidP="00F46B0A">
            <w:pPr>
              <w:keepNext/>
              <w:keepLines/>
              <w:jc w:val="both"/>
              <w:rPr>
                <w:rFonts w:ascii="Tahoma" w:hAnsi="Tahoma" w:cs="Tahoma"/>
              </w:rPr>
            </w:pPr>
          </w:p>
        </w:tc>
        <w:tc>
          <w:tcPr>
            <w:tcW w:w="7653" w:type="dxa"/>
            <w:tcBorders>
              <w:left w:val="nil"/>
            </w:tcBorders>
          </w:tcPr>
          <w:p w14:paraId="0D2952A0" w14:textId="77777777" w:rsidR="008E57FD" w:rsidRPr="00A41889" w:rsidRDefault="008E57FD" w:rsidP="00F46B0A">
            <w:pPr>
              <w:keepNext/>
              <w:keepLines/>
              <w:jc w:val="both"/>
              <w:rPr>
                <w:rFonts w:ascii="Tahoma" w:hAnsi="Tahoma" w:cs="Tahoma"/>
              </w:rPr>
            </w:pPr>
            <w:r w:rsidRPr="00A41889">
              <w:rPr>
                <w:rFonts w:ascii="Tahoma" w:hAnsi="Tahoma" w:cs="Tahoma"/>
              </w:rPr>
              <w:t>ESPD za vse gospodarske subjekte v ponudbi</w:t>
            </w:r>
          </w:p>
        </w:tc>
        <w:tc>
          <w:tcPr>
            <w:tcW w:w="912" w:type="dxa"/>
            <w:tcBorders>
              <w:right w:val="nil"/>
            </w:tcBorders>
          </w:tcPr>
          <w:p w14:paraId="055384F1" w14:textId="77777777" w:rsidR="008E57FD" w:rsidRPr="00E605A3" w:rsidRDefault="008E57FD" w:rsidP="00F46B0A">
            <w:pPr>
              <w:keepNext/>
              <w:keepLines/>
              <w:jc w:val="both"/>
              <w:rPr>
                <w:rFonts w:ascii="Tahoma" w:hAnsi="Tahoma" w:cs="Tahoma"/>
                <w:b/>
                <w:iCs/>
              </w:rPr>
            </w:pPr>
            <w:r w:rsidRPr="00E605A3">
              <w:rPr>
                <w:rFonts w:ascii="Tahoma" w:hAnsi="Tahoma" w:cs="Tahoma"/>
                <w:b/>
                <w:iCs/>
              </w:rPr>
              <w:t xml:space="preserve">Priloga </w:t>
            </w:r>
          </w:p>
        </w:tc>
        <w:tc>
          <w:tcPr>
            <w:tcW w:w="329" w:type="dxa"/>
            <w:tcBorders>
              <w:left w:val="nil"/>
            </w:tcBorders>
          </w:tcPr>
          <w:p w14:paraId="701FC998" w14:textId="36970786" w:rsidR="008E57FD" w:rsidRPr="00E605A3" w:rsidRDefault="008A04A6" w:rsidP="00F46B0A">
            <w:pPr>
              <w:keepNext/>
              <w:keepLines/>
              <w:jc w:val="both"/>
              <w:rPr>
                <w:rFonts w:ascii="Tahoma" w:hAnsi="Tahoma" w:cs="Tahoma"/>
                <w:b/>
                <w:iCs/>
              </w:rPr>
            </w:pPr>
            <w:r w:rsidRPr="00E605A3">
              <w:rPr>
                <w:rFonts w:ascii="Tahoma" w:hAnsi="Tahoma" w:cs="Tahoma"/>
                <w:b/>
                <w:iCs/>
              </w:rPr>
              <w:t>3</w:t>
            </w:r>
          </w:p>
        </w:tc>
      </w:tr>
    </w:tbl>
    <w:p w14:paraId="30A2E0C3" w14:textId="0030DB0C" w:rsidR="00417F5E" w:rsidRPr="00A41889" w:rsidRDefault="009D6B8B" w:rsidP="00F46B0A">
      <w:pPr>
        <w:keepNext/>
        <w:keepLines/>
        <w:spacing w:before="120"/>
        <w:ind w:right="57"/>
        <w:jc w:val="both"/>
        <w:rPr>
          <w:rFonts w:ascii="Tahoma" w:hAnsi="Tahoma" w:cs="Tahoma"/>
        </w:rPr>
      </w:pPr>
      <w:r w:rsidRPr="00A41889">
        <w:rPr>
          <w:rFonts w:ascii="Tahoma" w:hAnsi="Tahoma" w:cs="Tahoma"/>
        </w:rPr>
        <w:t xml:space="preserve">Gospodarski subjekti predložijo ESPD </w:t>
      </w:r>
      <w:r w:rsidR="00954E41" w:rsidRPr="00A41889">
        <w:rPr>
          <w:rFonts w:ascii="Tahoma" w:hAnsi="Tahoma" w:cs="Tahoma"/>
        </w:rPr>
        <w:t xml:space="preserve">obrazec </w:t>
      </w:r>
      <w:r w:rsidRPr="00A41889">
        <w:rPr>
          <w:rFonts w:ascii="Tahoma" w:hAnsi="Tahoma" w:cs="Tahoma"/>
        </w:rPr>
        <w:t>v skladu z določili razpisne dokumentacije</w:t>
      </w:r>
      <w:r w:rsidR="00954E41" w:rsidRPr="00A41889">
        <w:rPr>
          <w:rFonts w:ascii="Tahoma" w:hAnsi="Tahoma" w:cs="Tahoma"/>
        </w:rPr>
        <w:t xml:space="preserve"> (v </w:t>
      </w:r>
      <w:proofErr w:type="spellStart"/>
      <w:r w:rsidR="00954E41" w:rsidRPr="00A41889">
        <w:rPr>
          <w:rFonts w:ascii="Tahoma" w:hAnsi="Tahoma" w:cs="Tahoma"/>
        </w:rPr>
        <w:t>xml</w:t>
      </w:r>
      <w:proofErr w:type="spellEnd"/>
      <w:r w:rsidR="00954E41" w:rsidRPr="00A41889">
        <w:rPr>
          <w:rFonts w:ascii="Tahoma" w:hAnsi="Tahoma" w:cs="Tahoma"/>
        </w:rPr>
        <w:t xml:space="preserve">. in/ali </w:t>
      </w:r>
      <w:proofErr w:type="spellStart"/>
      <w:r w:rsidR="00954E41" w:rsidRPr="00A41889">
        <w:rPr>
          <w:rFonts w:ascii="Tahoma" w:hAnsi="Tahoma" w:cs="Tahoma"/>
        </w:rPr>
        <w:t>pdf</w:t>
      </w:r>
      <w:proofErr w:type="spellEnd"/>
      <w:r w:rsidR="00954E41" w:rsidRPr="00A41889">
        <w:rPr>
          <w:rFonts w:ascii="Tahoma" w:hAnsi="Tahoma" w:cs="Tahoma"/>
        </w:rPr>
        <w:t>. obliki)</w:t>
      </w:r>
      <w:r w:rsidRPr="00A41889">
        <w:rPr>
          <w:rFonts w:ascii="Tahoma" w:hAnsi="Tahoma" w:cs="Tahoma"/>
        </w:rPr>
        <w:t xml:space="preserve">. </w:t>
      </w:r>
    </w:p>
    <w:p w14:paraId="7C2ECF86" w14:textId="77777777" w:rsidR="00417F5E" w:rsidRPr="00A41889" w:rsidRDefault="00417F5E" w:rsidP="00F46B0A">
      <w:pPr>
        <w:keepNext/>
        <w:keepLines/>
        <w:ind w:right="57"/>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30"/>
        <w:gridCol w:w="6766"/>
        <w:gridCol w:w="2127"/>
      </w:tblGrid>
      <w:tr w:rsidR="00900D1D" w:rsidRPr="00A41889" w14:paraId="661BADA8" w14:textId="77777777" w:rsidTr="00E605A3">
        <w:tc>
          <w:tcPr>
            <w:tcW w:w="530" w:type="dxa"/>
            <w:tcBorders>
              <w:top w:val="single" w:sz="4" w:space="0" w:color="auto"/>
              <w:left w:val="single" w:sz="4" w:space="0" w:color="auto"/>
              <w:bottom w:val="single" w:sz="4" w:space="0" w:color="auto"/>
              <w:right w:val="nil"/>
            </w:tcBorders>
          </w:tcPr>
          <w:p w14:paraId="05D11E35" w14:textId="77777777" w:rsidR="00900D1D" w:rsidRPr="00A41889" w:rsidRDefault="00900D1D" w:rsidP="00F46B0A">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42807A9F" w14:textId="1F31BCA8" w:rsidR="00900D1D" w:rsidRPr="00A41889" w:rsidRDefault="00900D1D" w:rsidP="00F46B0A">
            <w:pPr>
              <w:keepNext/>
              <w:keepLines/>
              <w:rPr>
                <w:rFonts w:ascii="Tahoma" w:hAnsi="Tahoma" w:cs="Tahoma"/>
                <w:sz w:val="19"/>
                <w:szCs w:val="19"/>
              </w:rPr>
            </w:pPr>
            <w:r w:rsidRPr="00A41889">
              <w:rPr>
                <w:rFonts w:ascii="Tahoma" w:hAnsi="Tahoma" w:cs="Tahoma"/>
                <w:sz w:val="19"/>
                <w:szCs w:val="19"/>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7E8F9A34" w14:textId="1FF8AB34" w:rsidR="00900D1D" w:rsidRPr="00A41889" w:rsidRDefault="00900D1D" w:rsidP="00F46B0A">
            <w:pPr>
              <w:keepNext/>
              <w:keepLines/>
              <w:rPr>
                <w:rFonts w:ascii="Tahoma" w:hAnsi="Tahoma" w:cs="Tahoma"/>
                <w:b/>
                <w:i/>
              </w:rPr>
            </w:pPr>
            <w:r w:rsidRPr="00A41889">
              <w:rPr>
                <w:rFonts w:ascii="Tahoma" w:hAnsi="Tahoma" w:cs="Tahoma"/>
                <w:b/>
                <w:i/>
              </w:rPr>
              <w:t xml:space="preserve"> Obrazec k Prilogi 3</w:t>
            </w:r>
          </w:p>
        </w:tc>
      </w:tr>
    </w:tbl>
    <w:p w14:paraId="3C877923" w14:textId="2D90C8E9" w:rsidR="00900D1D" w:rsidRPr="00A41889" w:rsidRDefault="00900D1D" w:rsidP="00F46B0A">
      <w:pPr>
        <w:keepNext/>
        <w:keepLines/>
        <w:spacing w:before="120"/>
        <w:ind w:right="56"/>
        <w:jc w:val="both"/>
        <w:rPr>
          <w:rFonts w:ascii="Tahoma" w:hAnsi="Tahoma" w:cs="Tahoma"/>
        </w:rPr>
      </w:pPr>
      <w:r w:rsidRPr="00A41889">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A41889">
        <w:rPr>
          <w:rFonts w:ascii="Tahoma" w:hAnsi="Tahoma" w:cs="Tahoma"/>
        </w:rPr>
        <w:t>pdf</w:t>
      </w:r>
      <w:proofErr w:type="spellEnd"/>
      <w:r w:rsidRPr="00A41889">
        <w:rPr>
          <w:rFonts w:ascii="Tahoma" w:hAnsi="Tahoma" w:cs="Tahoma"/>
        </w:rPr>
        <w:t xml:space="preserve">. formatu naloži v </w:t>
      </w:r>
      <w:r w:rsidRPr="00A41889">
        <w:rPr>
          <w:rFonts w:ascii="Tahoma" w:hAnsi="Tahoma" w:cs="Tahoma"/>
          <w:u w:val="single"/>
        </w:rPr>
        <w:t>razdelek »DOKUMENTI«, del »Ostale priloge«</w:t>
      </w:r>
      <w:r w:rsidRPr="00A41889">
        <w:rPr>
          <w:rFonts w:ascii="Tahoma" w:hAnsi="Tahoma" w:cs="Tahoma"/>
        </w:rPr>
        <w:t>.</w:t>
      </w:r>
    </w:p>
    <w:p w14:paraId="428BCADE" w14:textId="14861F2C" w:rsidR="001B2BA3" w:rsidRPr="00A41889" w:rsidRDefault="001B2BA3" w:rsidP="00F46B0A">
      <w:pPr>
        <w:keepNext/>
        <w:keepLines/>
        <w:tabs>
          <w:tab w:val="left" w:pos="142"/>
          <w:tab w:val="left" w:pos="567"/>
          <w:tab w:val="num" w:pos="851"/>
          <w:tab w:val="left" w:pos="993"/>
        </w:tabs>
        <w:jc w:val="both"/>
        <w:rPr>
          <w:rFonts w:ascii="Tahoma" w:hAnsi="Tahoma" w:cs="Tahoma"/>
          <w:sz w:val="16"/>
          <w:szCs w:val="16"/>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30"/>
        <w:gridCol w:w="7657"/>
        <w:gridCol w:w="912"/>
        <w:gridCol w:w="324"/>
      </w:tblGrid>
      <w:tr w:rsidR="00FA7D61" w:rsidRPr="00E605A3" w14:paraId="6A034CFB" w14:textId="77777777" w:rsidTr="00E605A3">
        <w:tc>
          <w:tcPr>
            <w:tcW w:w="530" w:type="dxa"/>
            <w:tcBorders>
              <w:top w:val="single" w:sz="4" w:space="0" w:color="auto"/>
              <w:left w:val="single" w:sz="4" w:space="0" w:color="auto"/>
              <w:bottom w:val="single" w:sz="4" w:space="0" w:color="auto"/>
              <w:right w:val="nil"/>
            </w:tcBorders>
          </w:tcPr>
          <w:p w14:paraId="10F622B9" w14:textId="77777777" w:rsidR="00FA7D61" w:rsidRPr="00A41889" w:rsidRDefault="00FA7D61" w:rsidP="00F46B0A">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A41889" w:rsidRDefault="007C69BB" w:rsidP="00F46B0A">
            <w:pPr>
              <w:keepNext/>
              <w:keepLines/>
              <w:rPr>
                <w:rFonts w:ascii="Tahoma" w:hAnsi="Tahoma" w:cs="Tahoma"/>
              </w:rPr>
            </w:pPr>
            <w:r w:rsidRPr="00A41889">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E605A3" w:rsidRDefault="00FA7D61" w:rsidP="00F46B0A">
            <w:pPr>
              <w:keepNext/>
              <w:keepLines/>
              <w:jc w:val="right"/>
              <w:rPr>
                <w:rFonts w:ascii="Tahoma" w:hAnsi="Tahoma" w:cs="Tahoma"/>
                <w:b/>
                <w:iCs/>
              </w:rPr>
            </w:pPr>
            <w:r w:rsidRPr="00E605A3">
              <w:rPr>
                <w:rFonts w:ascii="Tahoma" w:hAnsi="Tahoma" w:cs="Tahoma"/>
                <w:b/>
                <w:iCs/>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E605A3" w:rsidRDefault="00FA7D61" w:rsidP="00F46B0A">
            <w:pPr>
              <w:keepNext/>
              <w:keepLines/>
              <w:rPr>
                <w:rFonts w:ascii="Tahoma" w:hAnsi="Tahoma" w:cs="Tahoma"/>
                <w:b/>
                <w:iCs/>
              </w:rPr>
            </w:pPr>
            <w:r w:rsidRPr="00E605A3">
              <w:rPr>
                <w:rFonts w:ascii="Tahoma" w:hAnsi="Tahoma" w:cs="Tahoma"/>
                <w:b/>
                <w:iCs/>
              </w:rPr>
              <w:t>4</w:t>
            </w:r>
          </w:p>
        </w:tc>
      </w:tr>
    </w:tbl>
    <w:p w14:paraId="46A35B8C" w14:textId="77777777" w:rsidR="007C69BB" w:rsidRPr="00A41889" w:rsidRDefault="007C69BB" w:rsidP="00F46B0A">
      <w:pPr>
        <w:keepNext/>
        <w:keepLines/>
        <w:spacing w:before="120"/>
        <w:ind w:right="56"/>
        <w:jc w:val="both"/>
        <w:rPr>
          <w:rFonts w:ascii="Tahoma" w:eastAsia="Calibri" w:hAnsi="Tahoma" w:cs="Tahoma"/>
        </w:rPr>
      </w:pPr>
      <w:r w:rsidRPr="00A41889">
        <w:rPr>
          <w:rFonts w:ascii="Tahoma" w:hAnsi="Tahoma" w:cs="Tahoma"/>
        </w:rPr>
        <w:t xml:space="preserve">V kolikor namerava gospodarski subjekt izvajati predmet javnega naročila s podizvajalci, mora ravnati v skladu s 94. členom ZJN-3 ter </w:t>
      </w:r>
      <w:r w:rsidRPr="00A41889">
        <w:rPr>
          <w:rFonts w:ascii="Tahoma" w:eastAsia="Calibri" w:hAnsi="Tahoma" w:cs="Tahoma"/>
        </w:rPr>
        <w:t>za vse navedene podizvajalce predložiti izpolnjeno, podpisano in žigosano Prilogo 4 in tudi Obrazec 3 k Prilogi 4.</w:t>
      </w:r>
    </w:p>
    <w:p w14:paraId="03FBE068" w14:textId="77777777" w:rsidR="007C69BB" w:rsidRPr="00A41889" w:rsidRDefault="007C69BB" w:rsidP="00F46B0A">
      <w:pPr>
        <w:keepNext/>
        <w:keepLines/>
        <w:jc w:val="both"/>
        <w:rPr>
          <w:rFonts w:ascii="Tahoma" w:eastAsia="Calibri" w:hAnsi="Tahoma" w:cs="Tahoma"/>
        </w:rPr>
      </w:pPr>
    </w:p>
    <w:p w14:paraId="70DCA163" w14:textId="77777777" w:rsidR="007C69BB" w:rsidRPr="00A41889" w:rsidRDefault="007C69BB" w:rsidP="00F46B0A">
      <w:pPr>
        <w:keepNext/>
        <w:keepLines/>
        <w:jc w:val="both"/>
        <w:rPr>
          <w:rFonts w:ascii="Tahoma" w:eastAsia="Calibri" w:hAnsi="Tahoma" w:cs="Tahoma"/>
        </w:rPr>
      </w:pPr>
      <w:r w:rsidRPr="00A41889">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A41889" w:rsidRDefault="007C69BB" w:rsidP="00F46B0A">
      <w:pPr>
        <w:keepNext/>
        <w:keepLines/>
        <w:jc w:val="both"/>
        <w:rPr>
          <w:rFonts w:ascii="Tahoma" w:hAnsi="Tahoma" w:cs="Tahoma"/>
          <w:sz w:val="16"/>
        </w:rPr>
      </w:pPr>
    </w:p>
    <w:p w14:paraId="3367BD40" w14:textId="77777777" w:rsidR="007C69BB" w:rsidRPr="00A41889" w:rsidRDefault="007C69BB" w:rsidP="00F46B0A">
      <w:pPr>
        <w:keepNext/>
        <w:keepLines/>
        <w:jc w:val="both"/>
        <w:rPr>
          <w:rFonts w:ascii="Tahoma" w:hAnsi="Tahoma" w:cs="Tahoma"/>
          <w:u w:val="single"/>
        </w:rPr>
      </w:pPr>
      <w:r w:rsidRPr="00A41889">
        <w:rPr>
          <w:rFonts w:ascii="Tahoma" w:hAnsi="Tahoma" w:cs="Tahoma"/>
        </w:rPr>
        <w:t xml:space="preserve">Ponudnik razmnoži potrebno število izvodov vseh obrazcev. </w:t>
      </w:r>
      <w:r w:rsidRPr="00A41889">
        <w:rPr>
          <w:rFonts w:ascii="Tahoma" w:hAnsi="Tahoma" w:cs="Tahoma"/>
          <w:u w:val="single"/>
        </w:rPr>
        <w:t xml:space="preserve">V kolikor ponudnik ne oddaja ponudbe z nobenim podizvajalcem, priloge ni potrebno izpolniti. </w:t>
      </w:r>
    </w:p>
    <w:p w14:paraId="075AB358" w14:textId="3E778B4F" w:rsidR="00E1447F" w:rsidRPr="00A41889" w:rsidRDefault="00E1447F" w:rsidP="00F46B0A">
      <w:pPr>
        <w:keepNext/>
        <w:keepLines/>
        <w:jc w:val="both"/>
        <w:rPr>
          <w:rFonts w:ascii="Tahoma" w:hAnsi="Tahoma" w:cs="Tahoma"/>
          <w:sz w:val="16"/>
          <w:szCs w:val="16"/>
          <w:u w:val="single"/>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329"/>
      </w:tblGrid>
      <w:tr w:rsidR="00FA7D61" w:rsidRPr="00A41889" w14:paraId="4E9DE983" w14:textId="77777777" w:rsidTr="00E605A3">
        <w:tc>
          <w:tcPr>
            <w:tcW w:w="529" w:type="dxa"/>
            <w:tcBorders>
              <w:top w:val="single" w:sz="4" w:space="0" w:color="auto"/>
              <w:bottom w:val="single" w:sz="4" w:space="0" w:color="auto"/>
              <w:right w:val="nil"/>
            </w:tcBorders>
          </w:tcPr>
          <w:p w14:paraId="3D9EF250" w14:textId="77777777" w:rsidR="00FA7D61" w:rsidRPr="00A41889" w:rsidRDefault="00FA7D61" w:rsidP="00F46B0A">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A41889" w:rsidRDefault="007C69BB" w:rsidP="00F46B0A">
            <w:pPr>
              <w:keepNext/>
              <w:keepLines/>
              <w:jc w:val="both"/>
              <w:rPr>
                <w:rFonts w:ascii="Tahoma" w:hAnsi="Tahoma" w:cs="Tahoma"/>
              </w:rPr>
            </w:pPr>
            <w:r w:rsidRPr="00A41889">
              <w:rPr>
                <w:rFonts w:ascii="Tahoma" w:hAnsi="Tahoma" w:cs="Tahoma"/>
              </w:rPr>
              <w:t xml:space="preserve">SEZNAM </w:t>
            </w:r>
            <w:r w:rsidR="00FA7D61" w:rsidRPr="00A41889">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A41889" w:rsidRDefault="00FA7D61" w:rsidP="00F46B0A">
            <w:pPr>
              <w:keepNext/>
              <w:keepLines/>
              <w:jc w:val="right"/>
              <w:rPr>
                <w:rFonts w:ascii="Tahoma" w:hAnsi="Tahoma" w:cs="Tahoma"/>
                <w:b/>
              </w:rPr>
            </w:pPr>
            <w:r w:rsidRPr="00A41889">
              <w:rPr>
                <w:rFonts w:ascii="Tahoma" w:hAnsi="Tahoma" w:cs="Tahoma"/>
                <w:b/>
                <w:i/>
              </w:rPr>
              <w:t xml:space="preserve">Priloga </w:t>
            </w:r>
          </w:p>
        </w:tc>
        <w:tc>
          <w:tcPr>
            <w:tcW w:w="329" w:type="dxa"/>
            <w:tcBorders>
              <w:top w:val="single" w:sz="4" w:space="0" w:color="auto"/>
              <w:left w:val="nil"/>
              <w:bottom w:val="single" w:sz="4" w:space="0" w:color="auto"/>
            </w:tcBorders>
          </w:tcPr>
          <w:p w14:paraId="1FB3C51F" w14:textId="0970B8FE" w:rsidR="00FA7D61" w:rsidRPr="00A41889" w:rsidRDefault="00BC2C2F" w:rsidP="00F46B0A">
            <w:pPr>
              <w:keepNext/>
              <w:keepLines/>
              <w:rPr>
                <w:rFonts w:ascii="Tahoma" w:hAnsi="Tahoma" w:cs="Tahoma"/>
                <w:b/>
                <w:i/>
              </w:rPr>
            </w:pPr>
            <w:r w:rsidRPr="00A41889">
              <w:rPr>
                <w:rFonts w:ascii="Tahoma" w:hAnsi="Tahoma" w:cs="Tahoma"/>
                <w:b/>
                <w:i/>
              </w:rPr>
              <w:t>5</w:t>
            </w:r>
          </w:p>
        </w:tc>
      </w:tr>
    </w:tbl>
    <w:p w14:paraId="6F915D98" w14:textId="77777777" w:rsidR="00FA7D61" w:rsidRPr="00A41889" w:rsidRDefault="00FA7D61" w:rsidP="00F46B0A">
      <w:pPr>
        <w:keepNext/>
        <w:keepLines/>
        <w:spacing w:before="120"/>
        <w:ind w:right="56"/>
        <w:jc w:val="both"/>
        <w:rPr>
          <w:rFonts w:ascii="Tahoma" w:hAnsi="Tahoma" w:cs="Tahoma"/>
        </w:rPr>
      </w:pPr>
      <w:r w:rsidRPr="00A41889">
        <w:rPr>
          <w:rFonts w:ascii="Tahoma" w:hAnsi="Tahoma" w:cs="Tahoma"/>
        </w:rPr>
        <w:t xml:space="preserve">Ponudnik mora prilogo izpolniti, v kolikor uporabi zmogljivost drugih subjektov, </w:t>
      </w:r>
      <w:r w:rsidRPr="00A41889">
        <w:rPr>
          <w:rFonts w:ascii="Tahoma" w:hAnsi="Tahoma" w:cs="Tahoma"/>
          <w:u w:val="single"/>
        </w:rPr>
        <w:t>ki niso partner/ji v primeru skupne ponudbe in v ponudbi niso navedeni kot podizvajalec/ci</w:t>
      </w:r>
      <w:r w:rsidRPr="00A41889">
        <w:rPr>
          <w:rFonts w:ascii="Tahoma" w:hAnsi="Tahoma" w:cs="Tahoma"/>
        </w:rPr>
        <w:t>.</w:t>
      </w:r>
    </w:p>
    <w:p w14:paraId="36C083AF" w14:textId="77777777" w:rsidR="00FA7D61" w:rsidRPr="00A41889" w:rsidRDefault="00FA7D61" w:rsidP="00F46B0A">
      <w:pPr>
        <w:keepNext/>
        <w:keepLines/>
        <w:jc w:val="both"/>
        <w:rPr>
          <w:rFonts w:ascii="Tahoma" w:hAnsi="Tahoma" w:cs="Tahoma"/>
          <w:sz w:val="12"/>
          <w:szCs w:val="12"/>
        </w:rPr>
      </w:pPr>
    </w:p>
    <w:p w14:paraId="1288A6F8" w14:textId="0CC029B0" w:rsidR="00FA7D61" w:rsidRDefault="00FA7D61" w:rsidP="00F46B0A">
      <w:pPr>
        <w:keepNext/>
        <w:keepLines/>
        <w:jc w:val="both"/>
        <w:rPr>
          <w:rFonts w:ascii="Tahoma" w:hAnsi="Tahoma" w:cs="Tahoma"/>
          <w:u w:val="single"/>
        </w:rPr>
      </w:pPr>
      <w:r w:rsidRPr="00A41889">
        <w:rPr>
          <w:rFonts w:ascii="Tahoma" w:hAnsi="Tahoma" w:cs="Tahoma"/>
        </w:rPr>
        <w:t xml:space="preserve">Ponudnik razmnoži potrebno število izvodov vseh obrazcev. </w:t>
      </w:r>
      <w:r w:rsidRPr="00A41889">
        <w:rPr>
          <w:rFonts w:ascii="Tahoma" w:hAnsi="Tahoma" w:cs="Tahoma"/>
          <w:u w:val="single"/>
        </w:rPr>
        <w:t>V kolikor ponudnik ne bo uporabil zmogljivosti drugih subjektov, priloge ni potrebno izpolni.</w:t>
      </w:r>
    </w:p>
    <w:p w14:paraId="7ADA1C1D" w14:textId="77777777" w:rsidR="00564B48" w:rsidRPr="00A41889" w:rsidRDefault="00564B48" w:rsidP="00F46B0A">
      <w:pPr>
        <w:keepNext/>
        <w:keepLines/>
        <w:jc w:val="both"/>
        <w:rPr>
          <w:rFonts w:ascii="Tahoma" w:hAnsi="Tahoma" w:cs="Tahoma"/>
          <w:bCs/>
          <w:i/>
          <w:noProof/>
          <w:sz w:val="18"/>
          <w:szCs w:val="18"/>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72"/>
        <w:gridCol w:w="329"/>
      </w:tblGrid>
      <w:tr w:rsidR="00564B48" w:rsidRPr="00A41889" w14:paraId="74A757A9" w14:textId="77777777" w:rsidTr="00232F88">
        <w:tc>
          <w:tcPr>
            <w:tcW w:w="529" w:type="dxa"/>
            <w:tcBorders>
              <w:top w:val="single" w:sz="4" w:space="0" w:color="auto"/>
              <w:bottom w:val="single" w:sz="4" w:space="0" w:color="auto"/>
              <w:right w:val="nil"/>
            </w:tcBorders>
          </w:tcPr>
          <w:p w14:paraId="1C757694" w14:textId="77777777" w:rsidR="00564B48" w:rsidRPr="00A41889" w:rsidRDefault="00564B48" w:rsidP="00F46B0A">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93" w:type="dxa"/>
            <w:tcBorders>
              <w:top w:val="single" w:sz="4" w:space="0" w:color="auto"/>
              <w:left w:val="nil"/>
              <w:bottom w:val="single" w:sz="4" w:space="0" w:color="auto"/>
            </w:tcBorders>
          </w:tcPr>
          <w:p w14:paraId="6152D0EC" w14:textId="58A3AD5E" w:rsidR="00564B48" w:rsidRPr="00A41889" w:rsidRDefault="00564B48" w:rsidP="00F46B0A">
            <w:pPr>
              <w:keepNext/>
              <w:keepLines/>
              <w:jc w:val="both"/>
              <w:rPr>
                <w:rFonts w:ascii="Tahoma" w:hAnsi="Tahoma" w:cs="Tahoma"/>
              </w:rPr>
            </w:pPr>
            <w:r w:rsidRPr="00A41889">
              <w:rPr>
                <w:rFonts w:ascii="Tahoma" w:hAnsi="Tahoma" w:cs="Tahoma"/>
              </w:rPr>
              <w:t xml:space="preserve">OSNUTEK OKVIRNEGA SPORAZUMA </w:t>
            </w:r>
          </w:p>
        </w:tc>
        <w:tc>
          <w:tcPr>
            <w:tcW w:w="872" w:type="dxa"/>
            <w:tcBorders>
              <w:top w:val="single" w:sz="4" w:space="0" w:color="auto"/>
              <w:bottom w:val="single" w:sz="4" w:space="0" w:color="auto"/>
              <w:right w:val="nil"/>
            </w:tcBorders>
          </w:tcPr>
          <w:p w14:paraId="4125E0AD" w14:textId="77777777" w:rsidR="00564B48" w:rsidRPr="00A41889" w:rsidRDefault="00564B48" w:rsidP="00F46B0A">
            <w:pPr>
              <w:keepNext/>
              <w:keepLines/>
              <w:jc w:val="right"/>
              <w:rPr>
                <w:rFonts w:ascii="Tahoma" w:hAnsi="Tahoma" w:cs="Tahoma"/>
                <w:b/>
              </w:rPr>
            </w:pPr>
            <w:r w:rsidRPr="00A41889">
              <w:rPr>
                <w:rFonts w:ascii="Tahoma" w:hAnsi="Tahoma" w:cs="Tahoma"/>
                <w:b/>
                <w:i/>
              </w:rPr>
              <w:t xml:space="preserve">Priloga </w:t>
            </w:r>
          </w:p>
        </w:tc>
        <w:tc>
          <w:tcPr>
            <w:tcW w:w="329" w:type="dxa"/>
            <w:tcBorders>
              <w:top w:val="single" w:sz="4" w:space="0" w:color="auto"/>
              <w:left w:val="nil"/>
              <w:bottom w:val="single" w:sz="4" w:space="0" w:color="auto"/>
            </w:tcBorders>
          </w:tcPr>
          <w:p w14:paraId="652918C0" w14:textId="72EF49A3" w:rsidR="00564B48" w:rsidRPr="00A41889" w:rsidRDefault="00D8657B" w:rsidP="00F46B0A">
            <w:pPr>
              <w:keepNext/>
              <w:keepLines/>
              <w:ind w:hanging="92"/>
              <w:rPr>
                <w:rFonts w:ascii="Tahoma" w:hAnsi="Tahoma" w:cs="Tahoma"/>
                <w:b/>
                <w:i/>
              </w:rPr>
            </w:pPr>
            <w:r w:rsidRPr="00A41889">
              <w:rPr>
                <w:rFonts w:ascii="Tahoma" w:hAnsi="Tahoma" w:cs="Tahoma"/>
                <w:b/>
                <w:i/>
              </w:rPr>
              <w:t>6</w:t>
            </w:r>
          </w:p>
        </w:tc>
      </w:tr>
    </w:tbl>
    <w:p w14:paraId="10CEF088" w14:textId="5E872D79" w:rsidR="00EC0C01" w:rsidRPr="00A41889" w:rsidRDefault="00EC0C01" w:rsidP="00F46B0A">
      <w:pPr>
        <w:keepNext/>
        <w:keepLines/>
        <w:spacing w:before="120"/>
        <w:ind w:right="56"/>
        <w:jc w:val="both"/>
        <w:rPr>
          <w:rFonts w:ascii="Tahoma" w:hAnsi="Tahoma" w:cs="Tahoma"/>
        </w:rPr>
      </w:pPr>
      <w:r w:rsidRPr="00A41889">
        <w:rPr>
          <w:rFonts w:ascii="Tahoma" w:hAnsi="Tahoma" w:cs="Tahoma"/>
        </w:rPr>
        <w:t>Ponudnik s predložitvijo ESPD obrazca izjavlja oziroma potrdi, da se strinja z vsebino</w:t>
      </w:r>
      <w:r w:rsidR="00232F88" w:rsidRPr="00A41889">
        <w:rPr>
          <w:rFonts w:ascii="Tahoma" w:hAnsi="Tahoma" w:cs="Tahoma"/>
        </w:rPr>
        <w:t xml:space="preserve"> okvirnega sporazuma.</w:t>
      </w:r>
      <w:r w:rsidRPr="00A41889">
        <w:rPr>
          <w:rFonts w:ascii="Tahoma" w:hAnsi="Tahoma" w:cs="Tahoma"/>
        </w:rPr>
        <w:t xml:space="preserve"> </w:t>
      </w:r>
    </w:p>
    <w:p w14:paraId="12441287" w14:textId="09D33454" w:rsidR="00232F88" w:rsidRPr="00A41889" w:rsidRDefault="00232F88" w:rsidP="00F46B0A">
      <w:pPr>
        <w:keepNext/>
        <w:keepLines/>
        <w:jc w:val="both"/>
        <w:rPr>
          <w:rFonts w:ascii="Tahoma" w:hAnsi="Tahoma" w:cs="Tahoma"/>
        </w:rPr>
      </w:pPr>
      <w:r w:rsidRPr="00A41889">
        <w:rPr>
          <w:rFonts w:ascii="Tahoma" w:hAnsi="Tahoma" w:cs="Tahoma"/>
        </w:rPr>
        <w:t>Zaželeno je, da je vzorec okvirnega sporazuma izpolnjen, žigosan in podpisan ter naložen ga v .</w:t>
      </w:r>
      <w:proofErr w:type="spellStart"/>
      <w:r w:rsidRPr="00A41889">
        <w:rPr>
          <w:rFonts w:ascii="Tahoma" w:hAnsi="Tahoma" w:cs="Tahoma"/>
        </w:rPr>
        <w:t>pdf</w:t>
      </w:r>
      <w:proofErr w:type="spellEnd"/>
      <w:r w:rsidRPr="00A41889">
        <w:rPr>
          <w:rFonts w:ascii="Tahoma" w:hAnsi="Tahoma" w:cs="Tahoma"/>
        </w:rPr>
        <w:t xml:space="preserve"> formatu na informacijski sistem e-JN</w:t>
      </w:r>
      <w:r w:rsidRPr="00A41889">
        <w:rPr>
          <w:rFonts w:ascii="Tahoma" w:hAnsi="Tahoma" w:cs="Tahoma"/>
          <w:b/>
        </w:rPr>
        <w:t xml:space="preserve"> </w:t>
      </w:r>
      <w:r w:rsidRPr="00A41889">
        <w:rPr>
          <w:rFonts w:ascii="Tahoma" w:hAnsi="Tahoma" w:cs="Tahoma"/>
        </w:rPr>
        <w:t xml:space="preserve">v razdelek </w:t>
      </w:r>
      <w:r w:rsidRPr="00A41889">
        <w:rPr>
          <w:rFonts w:ascii="Tahoma" w:hAnsi="Tahoma" w:cs="Tahoma"/>
          <w:b/>
        </w:rPr>
        <w:t>»DOKUMENTI«, del »Ostale priloge.</w:t>
      </w:r>
    </w:p>
    <w:p w14:paraId="500B4587" w14:textId="12DDC89D" w:rsidR="00564B48" w:rsidRPr="00A41889" w:rsidRDefault="00564B48" w:rsidP="00F46B0A">
      <w:pPr>
        <w:keepNext/>
        <w:keepLines/>
        <w:jc w:val="both"/>
        <w:rPr>
          <w:rFonts w:ascii="Tahoma" w:hAnsi="Tahoma" w:cs="Tahoma"/>
          <w:u w:val="single"/>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351"/>
      </w:tblGrid>
      <w:tr w:rsidR="00564B48" w:rsidRPr="00A41889" w14:paraId="3B3C5F20" w14:textId="77777777" w:rsidTr="00E605A3">
        <w:tc>
          <w:tcPr>
            <w:tcW w:w="529" w:type="dxa"/>
            <w:tcBorders>
              <w:top w:val="single" w:sz="4" w:space="0" w:color="auto"/>
              <w:bottom w:val="single" w:sz="4" w:space="0" w:color="auto"/>
              <w:right w:val="nil"/>
            </w:tcBorders>
          </w:tcPr>
          <w:p w14:paraId="5B772641" w14:textId="77777777" w:rsidR="00564B48" w:rsidRPr="00A41889" w:rsidRDefault="00564B48" w:rsidP="00F46B0A">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05038021" w14:textId="77777777" w:rsidR="00564B48" w:rsidRPr="00A41889" w:rsidRDefault="00564B48" w:rsidP="00F46B0A">
            <w:pPr>
              <w:keepNext/>
              <w:keepLines/>
              <w:jc w:val="both"/>
              <w:rPr>
                <w:rFonts w:ascii="Tahoma" w:hAnsi="Tahoma" w:cs="Tahoma"/>
              </w:rPr>
            </w:pPr>
            <w:r w:rsidRPr="00A41889">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25736C5" w14:textId="77777777" w:rsidR="00564B48" w:rsidRPr="00A41889" w:rsidRDefault="00564B48" w:rsidP="00F46B0A">
            <w:pPr>
              <w:keepNext/>
              <w:keepLines/>
              <w:jc w:val="right"/>
              <w:rPr>
                <w:rFonts w:ascii="Tahoma" w:hAnsi="Tahoma" w:cs="Tahoma"/>
                <w:b/>
              </w:rPr>
            </w:pPr>
            <w:r w:rsidRPr="00A41889">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16DD1A08" w14:textId="7AF32A1D" w:rsidR="00564B48" w:rsidRPr="00A41889" w:rsidRDefault="00D8657B" w:rsidP="00F46B0A">
            <w:pPr>
              <w:keepNext/>
              <w:keepLines/>
              <w:ind w:hanging="92"/>
              <w:rPr>
                <w:rFonts w:ascii="Tahoma" w:hAnsi="Tahoma" w:cs="Tahoma"/>
                <w:b/>
                <w:i/>
              </w:rPr>
            </w:pPr>
            <w:r w:rsidRPr="00A41889">
              <w:rPr>
                <w:rFonts w:ascii="Tahoma" w:hAnsi="Tahoma" w:cs="Tahoma"/>
                <w:b/>
                <w:i/>
              </w:rPr>
              <w:t>7</w:t>
            </w:r>
          </w:p>
        </w:tc>
      </w:tr>
    </w:tbl>
    <w:p w14:paraId="047C10EB" w14:textId="56CEFD79" w:rsidR="00EC0C01" w:rsidRPr="00A41889" w:rsidRDefault="00EC0C01" w:rsidP="00F46B0A">
      <w:pPr>
        <w:keepNext/>
        <w:keepLines/>
        <w:spacing w:before="120"/>
        <w:ind w:right="56"/>
        <w:jc w:val="both"/>
        <w:rPr>
          <w:rFonts w:ascii="Tahoma" w:hAnsi="Tahoma" w:cs="Tahoma"/>
        </w:rPr>
      </w:pPr>
      <w:r w:rsidRPr="00A41889">
        <w:rPr>
          <w:rFonts w:ascii="Tahoma" w:hAnsi="Tahoma" w:cs="Tahoma"/>
        </w:rPr>
        <w:t>Ponudnik s predložitvijo ESPD obrazca izjavlja oziroma potrdi, da se strinj</w:t>
      </w:r>
      <w:r w:rsidR="00232F88" w:rsidRPr="00A41889">
        <w:rPr>
          <w:rFonts w:ascii="Tahoma" w:hAnsi="Tahoma" w:cs="Tahoma"/>
        </w:rPr>
        <w:t>a z njegovo vsebino oz. vzorcem.</w:t>
      </w:r>
      <w:r w:rsidRPr="00A41889">
        <w:rPr>
          <w:rFonts w:ascii="Tahoma" w:hAnsi="Tahoma" w:cs="Tahoma"/>
        </w:rPr>
        <w:t xml:space="preserve"> </w:t>
      </w:r>
      <w:r w:rsidRPr="00A41889">
        <w:rPr>
          <w:rFonts w:ascii="Tahoma" w:hAnsi="Tahoma" w:cs="Tahoma"/>
          <w:u w:val="single"/>
        </w:rPr>
        <w:t>zato ga k ponudbeni dokumentaciji</w:t>
      </w:r>
      <w:r w:rsidRPr="00A41889">
        <w:rPr>
          <w:rFonts w:ascii="Tahoma" w:hAnsi="Tahoma" w:cs="Tahoma"/>
        </w:rPr>
        <w:t xml:space="preserve"> ponudniku </w:t>
      </w:r>
      <w:r w:rsidRPr="00A41889">
        <w:rPr>
          <w:rFonts w:ascii="Tahoma" w:hAnsi="Tahoma" w:cs="Tahoma"/>
          <w:b/>
          <w:u w:val="single"/>
        </w:rPr>
        <w:t>ni</w:t>
      </w:r>
      <w:r w:rsidRPr="00A41889">
        <w:rPr>
          <w:rFonts w:ascii="Tahoma" w:hAnsi="Tahoma" w:cs="Tahoma"/>
          <w:u w:val="single"/>
        </w:rPr>
        <w:t xml:space="preserve"> potrebno priložiti</w:t>
      </w:r>
      <w:r w:rsidRPr="00A41889">
        <w:rPr>
          <w:rFonts w:ascii="Tahoma" w:hAnsi="Tahoma" w:cs="Tahoma"/>
        </w:rPr>
        <w:t xml:space="preserve">. </w:t>
      </w:r>
    </w:p>
    <w:p w14:paraId="149A9270" w14:textId="1FC6E066" w:rsidR="00A863AE" w:rsidRPr="00A41889" w:rsidRDefault="00A863AE" w:rsidP="00F46B0A">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351"/>
      </w:tblGrid>
      <w:tr w:rsidR="00232F88" w:rsidRPr="00A41889" w14:paraId="269AB2B4" w14:textId="77777777" w:rsidTr="00232F88">
        <w:tc>
          <w:tcPr>
            <w:tcW w:w="529" w:type="dxa"/>
            <w:tcBorders>
              <w:top w:val="single" w:sz="4" w:space="0" w:color="auto"/>
              <w:bottom w:val="single" w:sz="4" w:space="0" w:color="auto"/>
              <w:right w:val="nil"/>
            </w:tcBorders>
          </w:tcPr>
          <w:p w14:paraId="41002EA9" w14:textId="77777777" w:rsidR="00232F88" w:rsidRPr="00A41889" w:rsidRDefault="00232F88" w:rsidP="00F46B0A">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3F0AF19F" w14:textId="6BD4F34B" w:rsidR="00232F88" w:rsidRPr="00A41889" w:rsidRDefault="00232F88" w:rsidP="00F46B0A">
            <w:pPr>
              <w:keepNext/>
              <w:keepLines/>
              <w:jc w:val="both"/>
              <w:rPr>
                <w:rFonts w:ascii="Tahoma" w:hAnsi="Tahoma" w:cs="Tahoma"/>
              </w:rPr>
            </w:pPr>
            <w:r w:rsidRPr="00A41889">
              <w:rPr>
                <w:rFonts w:ascii="Tahoma" w:hAnsi="Tahoma" w:cs="Tahoma"/>
              </w:rPr>
              <w:t>VZOREC MENIČNE IZJAVE ZA ZAVAROVANJE ODPRAVE NAPAK V ČASU GARANCIJSKE DOBE</w:t>
            </w:r>
          </w:p>
        </w:tc>
        <w:tc>
          <w:tcPr>
            <w:tcW w:w="850" w:type="dxa"/>
            <w:tcBorders>
              <w:top w:val="single" w:sz="4" w:space="0" w:color="auto"/>
              <w:left w:val="single" w:sz="4" w:space="0" w:color="auto"/>
              <w:bottom w:val="single" w:sz="4" w:space="0" w:color="auto"/>
              <w:right w:val="nil"/>
            </w:tcBorders>
          </w:tcPr>
          <w:p w14:paraId="21E42DA4" w14:textId="77777777" w:rsidR="00232F88" w:rsidRPr="00A41889" w:rsidRDefault="00232F88" w:rsidP="00F46B0A">
            <w:pPr>
              <w:keepNext/>
              <w:keepLines/>
              <w:jc w:val="right"/>
              <w:rPr>
                <w:rFonts w:ascii="Tahoma" w:hAnsi="Tahoma" w:cs="Tahoma"/>
                <w:b/>
              </w:rPr>
            </w:pPr>
            <w:r w:rsidRPr="00A41889">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49B7ADFE" w14:textId="6EF87217" w:rsidR="00232F88" w:rsidRPr="00A41889" w:rsidRDefault="00D8657B" w:rsidP="00F46B0A">
            <w:pPr>
              <w:keepNext/>
              <w:keepLines/>
              <w:ind w:hanging="92"/>
              <w:rPr>
                <w:rFonts w:ascii="Tahoma" w:hAnsi="Tahoma" w:cs="Tahoma"/>
                <w:b/>
                <w:i/>
              </w:rPr>
            </w:pPr>
            <w:r w:rsidRPr="00A41889">
              <w:rPr>
                <w:rFonts w:ascii="Tahoma" w:hAnsi="Tahoma" w:cs="Tahoma"/>
                <w:b/>
                <w:i/>
              </w:rPr>
              <w:t>8</w:t>
            </w:r>
          </w:p>
        </w:tc>
      </w:tr>
    </w:tbl>
    <w:p w14:paraId="17C67D88" w14:textId="77777777" w:rsidR="00232F88" w:rsidRPr="00A41889" w:rsidRDefault="00232F88" w:rsidP="00F46B0A">
      <w:pPr>
        <w:keepNext/>
        <w:keepLines/>
        <w:spacing w:before="120"/>
        <w:ind w:right="56"/>
        <w:jc w:val="both"/>
        <w:rPr>
          <w:rFonts w:ascii="Tahoma" w:hAnsi="Tahoma" w:cs="Tahoma"/>
        </w:rPr>
      </w:pPr>
      <w:r w:rsidRPr="00A41889">
        <w:rPr>
          <w:rFonts w:ascii="Tahoma" w:hAnsi="Tahoma" w:cs="Tahoma"/>
        </w:rPr>
        <w:t xml:space="preserve">Ponudnik s predložitvijo ESPD obrazca izjavlja oziroma potrdi, da se strinja z njegovo vsebino oz. vzorcem. </w:t>
      </w:r>
      <w:r w:rsidRPr="00A41889">
        <w:rPr>
          <w:rFonts w:ascii="Tahoma" w:hAnsi="Tahoma" w:cs="Tahoma"/>
          <w:u w:val="single"/>
        </w:rPr>
        <w:t>zato ga k ponudbeni dokumentaciji</w:t>
      </w:r>
      <w:r w:rsidRPr="00A41889">
        <w:rPr>
          <w:rFonts w:ascii="Tahoma" w:hAnsi="Tahoma" w:cs="Tahoma"/>
        </w:rPr>
        <w:t xml:space="preserve"> ponudniku </w:t>
      </w:r>
      <w:r w:rsidRPr="00A41889">
        <w:rPr>
          <w:rFonts w:ascii="Tahoma" w:hAnsi="Tahoma" w:cs="Tahoma"/>
          <w:b/>
          <w:u w:val="single"/>
        </w:rPr>
        <w:t>ni</w:t>
      </w:r>
      <w:r w:rsidRPr="00A41889">
        <w:rPr>
          <w:rFonts w:ascii="Tahoma" w:hAnsi="Tahoma" w:cs="Tahoma"/>
          <w:u w:val="single"/>
        </w:rPr>
        <w:t xml:space="preserve"> potrebno priložiti</w:t>
      </w:r>
      <w:r w:rsidRPr="00A41889">
        <w:rPr>
          <w:rFonts w:ascii="Tahoma" w:hAnsi="Tahoma" w:cs="Tahoma"/>
        </w:rPr>
        <w:t xml:space="preserve">. </w:t>
      </w:r>
    </w:p>
    <w:p w14:paraId="2B9B5D35" w14:textId="6DDFEAA1" w:rsidR="00EC0C01" w:rsidRPr="00A41889" w:rsidRDefault="00EC0C01" w:rsidP="00F46B0A">
      <w:pPr>
        <w:keepNext/>
        <w:keepLines/>
        <w:jc w:val="both"/>
        <w:rPr>
          <w:rFonts w:ascii="Tahoma" w:hAnsi="Tahoma" w:cs="Tahoma"/>
        </w:rPr>
      </w:pPr>
    </w:p>
    <w:p w14:paraId="423920D1" w14:textId="474026D2" w:rsidR="00232F88" w:rsidRPr="00A41889" w:rsidRDefault="00232F88" w:rsidP="00F46B0A">
      <w:pPr>
        <w:keepNext/>
        <w:keepLines/>
        <w:jc w:val="both"/>
        <w:rPr>
          <w:rFonts w:ascii="Tahoma" w:hAnsi="Tahoma" w:cs="Tahoma"/>
        </w:rPr>
      </w:pPr>
    </w:p>
    <w:p w14:paraId="031E10FF" w14:textId="1185C840" w:rsidR="00232F88" w:rsidRPr="00A41889" w:rsidRDefault="00232F88" w:rsidP="00F46B0A">
      <w:pPr>
        <w:keepNext/>
        <w:keepLines/>
        <w:jc w:val="both"/>
        <w:rPr>
          <w:rFonts w:ascii="Tahoma" w:hAnsi="Tahoma" w:cs="Tahoma"/>
        </w:rPr>
      </w:pPr>
    </w:p>
    <w:p w14:paraId="71CBC03C" w14:textId="77919B9F" w:rsidR="00EC0C01" w:rsidRPr="00A41889" w:rsidRDefault="00EC0C01" w:rsidP="00F46B0A">
      <w:pPr>
        <w:keepNext/>
        <w:keepLines/>
        <w:jc w:val="both"/>
        <w:rPr>
          <w:rFonts w:ascii="Tahoma" w:hAnsi="Tahoma" w:cs="Tahoma"/>
        </w:rPr>
      </w:pPr>
    </w:p>
    <w:p w14:paraId="3F477B34" w14:textId="30647F33" w:rsidR="009E7737" w:rsidRPr="00A41889" w:rsidRDefault="009E7737" w:rsidP="00F46B0A">
      <w:pPr>
        <w:keepNext/>
        <w:keepLines/>
        <w:rPr>
          <w:rFonts w:ascii="Tahoma" w:hAnsi="Tahoma" w:cs="Tahoma"/>
        </w:rPr>
      </w:pPr>
    </w:p>
    <w:p w14:paraId="138AC1CE" w14:textId="3ABCDE9F" w:rsidR="00D8657B" w:rsidRPr="00A41889" w:rsidRDefault="00D8657B" w:rsidP="00F46B0A">
      <w:pPr>
        <w:keepNext/>
        <w:keepLines/>
        <w:rPr>
          <w:rFonts w:ascii="Tahoma" w:hAnsi="Tahoma" w:cs="Tahoma"/>
        </w:rPr>
      </w:pPr>
      <w:r w:rsidRPr="00A41889">
        <w:rPr>
          <w:rFonts w:ascii="Tahoma" w:hAnsi="Tahoma" w:cs="Tahoma"/>
        </w:rPr>
        <w:br w:type="page"/>
      </w:r>
    </w:p>
    <w:p w14:paraId="7AB5461C" w14:textId="77777777" w:rsidR="00EC0C01" w:rsidRPr="00A41889" w:rsidRDefault="00EC0C01" w:rsidP="00F46B0A">
      <w:pPr>
        <w:keepNext/>
        <w:keepLines/>
        <w:jc w:val="both"/>
        <w:rPr>
          <w:rFonts w:ascii="Tahoma" w:hAnsi="Tahoma" w:cs="Tahom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A41889" w14:paraId="424EB3BC" w14:textId="77777777" w:rsidTr="00FF7F99">
        <w:tc>
          <w:tcPr>
            <w:tcW w:w="741" w:type="dxa"/>
            <w:tcBorders>
              <w:right w:val="nil"/>
            </w:tcBorders>
          </w:tcPr>
          <w:p w14:paraId="05F39BEB" w14:textId="77777777" w:rsidR="00FA7D61" w:rsidRPr="00A41889" w:rsidRDefault="00FA7D61" w:rsidP="00F46B0A">
            <w:pPr>
              <w:keepNext/>
              <w:keepLines/>
              <w:jc w:val="both"/>
              <w:rPr>
                <w:rFonts w:ascii="Tahoma" w:hAnsi="Tahoma" w:cs="Tahoma"/>
              </w:rPr>
            </w:pPr>
            <w:r w:rsidRPr="00A41889">
              <w:rPr>
                <w:rFonts w:ascii="Tahoma" w:hAnsi="Tahoma" w:cs="Tahoma"/>
              </w:rPr>
              <w:br w:type="page"/>
            </w:r>
          </w:p>
        </w:tc>
        <w:tc>
          <w:tcPr>
            <w:tcW w:w="7623" w:type="dxa"/>
            <w:tcBorders>
              <w:left w:val="nil"/>
            </w:tcBorders>
            <w:vAlign w:val="bottom"/>
          </w:tcPr>
          <w:p w14:paraId="6DB1454F" w14:textId="476C35BF" w:rsidR="00FA7D61" w:rsidRPr="00A41889" w:rsidRDefault="002D3BB5" w:rsidP="00F46B0A">
            <w:pPr>
              <w:keepNext/>
              <w:keepLines/>
              <w:jc w:val="both"/>
              <w:rPr>
                <w:rFonts w:ascii="Tahoma" w:hAnsi="Tahoma" w:cs="Tahoma"/>
                <w:b/>
              </w:rPr>
            </w:pPr>
            <w:r w:rsidRPr="00A41889">
              <w:rPr>
                <w:rFonts w:ascii="Tahoma" w:hAnsi="Tahoma" w:cs="Tahoma"/>
                <w:b/>
              </w:rPr>
              <w:t>POVZETEK  PREDRAČU</w:t>
            </w:r>
            <w:r w:rsidR="00FA7D61" w:rsidRPr="00A41889">
              <w:rPr>
                <w:rFonts w:ascii="Tahoma" w:hAnsi="Tahoma" w:cs="Tahoma"/>
                <w:b/>
              </w:rPr>
              <w:t>N</w:t>
            </w:r>
            <w:r w:rsidRPr="00A41889">
              <w:rPr>
                <w:rFonts w:ascii="Tahoma" w:hAnsi="Tahoma" w:cs="Tahoma"/>
                <w:b/>
              </w:rPr>
              <w:t>A</w:t>
            </w:r>
          </w:p>
        </w:tc>
        <w:tc>
          <w:tcPr>
            <w:tcW w:w="850" w:type="dxa"/>
            <w:tcBorders>
              <w:right w:val="nil"/>
            </w:tcBorders>
          </w:tcPr>
          <w:p w14:paraId="44BCD7B8" w14:textId="77777777" w:rsidR="00FA7D61" w:rsidRPr="00A41889" w:rsidRDefault="00FA7D61" w:rsidP="00F46B0A">
            <w:pPr>
              <w:keepNext/>
              <w:keepLines/>
              <w:jc w:val="both"/>
              <w:rPr>
                <w:rFonts w:ascii="Tahoma" w:hAnsi="Tahoma" w:cs="Tahoma"/>
                <w:b/>
              </w:rPr>
            </w:pPr>
            <w:r w:rsidRPr="00A41889">
              <w:rPr>
                <w:rFonts w:ascii="Tahoma" w:hAnsi="Tahoma" w:cs="Tahoma"/>
                <w:b/>
                <w:i/>
              </w:rPr>
              <w:t xml:space="preserve"> </w:t>
            </w:r>
          </w:p>
        </w:tc>
        <w:tc>
          <w:tcPr>
            <w:tcW w:w="160" w:type="dxa"/>
            <w:tcBorders>
              <w:left w:val="nil"/>
            </w:tcBorders>
          </w:tcPr>
          <w:p w14:paraId="1BAC769A" w14:textId="77777777" w:rsidR="00FA7D61" w:rsidRPr="00A41889" w:rsidRDefault="00FA7D61" w:rsidP="00F46B0A">
            <w:pPr>
              <w:keepNext/>
              <w:keepLines/>
              <w:jc w:val="both"/>
              <w:rPr>
                <w:rFonts w:ascii="Tahoma" w:hAnsi="Tahoma" w:cs="Tahoma"/>
                <w:b/>
                <w:i/>
              </w:rPr>
            </w:pPr>
          </w:p>
        </w:tc>
      </w:tr>
    </w:tbl>
    <w:p w14:paraId="6051F934" w14:textId="77777777" w:rsidR="00FA7D61" w:rsidRPr="00A41889" w:rsidRDefault="00FA7D61" w:rsidP="00F46B0A">
      <w:pPr>
        <w:keepNext/>
        <w:keepLines/>
        <w:jc w:val="both"/>
        <w:rPr>
          <w:rFonts w:ascii="Tahoma" w:hAnsi="Tahoma" w:cs="Tahoma"/>
          <w:b/>
        </w:rPr>
      </w:pPr>
    </w:p>
    <w:p w14:paraId="43D22BCA" w14:textId="77777777" w:rsidR="00FA7D61" w:rsidRPr="00A41889" w:rsidRDefault="00FA7D61" w:rsidP="00F46B0A">
      <w:pPr>
        <w:keepNext/>
        <w:keepLines/>
        <w:spacing w:line="312" w:lineRule="auto"/>
        <w:jc w:val="both"/>
        <w:rPr>
          <w:rFonts w:ascii="Tahoma" w:hAnsi="Tahoma" w:cs="Tahoma"/>
        </w:rPr>
      </w:pPr>
      <w:r w:rsidRPr="00A41889">
        <w:rPr>
          <w:rFonts w:ascii="Tahoma" w:hAnsi="Tahoma" w:cs="Tahoma"/>
        </w:rPr>
        <w:t xml:space="preserve">Ponudnik: _______________________________________________________________, </w:t>
      </w:r>
    </w:p>
    <w:p w14:paraId="5C987F59" w14:textId="15558D81" w:rsidR="00FA7D61" w:rsidRPr="00A41889" w:rsidRDefault="00FA7D61" w:rsidP="00F46B0A">
      <w:pPr>
        <w:keepNext/>
        <w:keepLines/>
        <w:spacing w:line="312" w:lineRule="auto"/>
        <w:jc w:val="both"/>
        <w:rPr>
          <w:rFonts w:ascii="Tahoma" w:hAnsi="Tahoma" w:cs="Tahoma"/>
        </w:rPr>
      </w:pPr>
      <w:r w:rsidRPr="00A41889">
        <w:rPr>
          <w:rFonts w:ascii="Tahoma" w:hAnsi="Tahoma" w:cs="Tahoma"/>
        </w:rPr>
        <w:t>ki oddajamo ponudbo za Javno naročilo:</w:t>
      </w:r>
      <w:r w:rsidRPr="00A41889">
        <w:t xml:space="preserve"> </w:t>
      </w:r>
      <w:r w:rsidR="00BE6ACE">
        <w:rPr>
          <w:rFonts w:ascii="Tahoma" w:hAnsi="Tahoma" w:cs="Tahoma"/>
          <w:b/>
        </w:rPr>
        <w:t>LPT12/26</w:t>
      </w:r>
      <w:r w:rsidR="00565146">
        <w:rPr>
          <w:rFonts w:ascii="Tahoma" w:hAnsi="Tahoma" w:cs="Tahoma"/>
          <w:b/>
        </w:rPr>
        <w:t xml:space="preserve"> </w:t>
      </w:r>
      <w:r w:rsidR="00FC4CD8" w:rsidRPr="00A41889">
        <w:rPr>
          <w:rFonts w:ascii="Tahoma" w:hAnsi="Tahoma" w:cs="Tahoma"/>
          <w:b/>
        </w:rPr>
        <w:t>Dobava opreme spremenljive signalizacije                in gradbiščnih semaforjev</w:t>
      </w:r>
      <w:r w:rsidR="00FC4CD8" w:rsidRPr="00A41889">
        <w:rPr>
          <w:rFonts w:ascii="Tahoma" w:hAnsi="Tahoma" w:cs="Tahoma"/>
        </w:rPr>
        <w:t xml:space="preserve">, </w:t>
      </w:r>
      <w:r w:rsidRPr="00A41889">
        <w:rPr>
          <w:rFonts w:ascii="Tahoma" w:hAnsi="Tahoma" w:cs="Tahoma"/>
        </w:rPr>
        <w:t xml:space="preserve">prilagamo predračun </w:t>
      </w:r>
      <w:r w:rsidR="00B329DE" w:rsidRPr="00A41889">
        <w:rPr>
          <w:rFonts w:ascii="Tahoma" w:hAnsi="Tahoma" w:cs="Tahoma"/>
        </w:rPr>
        <w:t>z naslednjo ponudbeno vrednostjo</w:t>
      </w:r>
      <w:r w:rsidR="00367E6C" w:rsidRPr="00A41889">
        <w:rPr>
          <w:rFonts w:ascii="Tahoma" w:hAnsi="Tahoma" w:cs="Tahoma"/>
        </w:rPr>
        <w:t xml:space="preserve"> za </w:t>
      </w:r>
      <w:r w:rsidR="002D3BB5" w:rsidRPr="00A41889">
        <w:rPr>
          <w:rFonts w:ascii="Tahoma" w:hAnsi="Tahoma" w:cs="Tahoma"/>
        </w:rPr>
        <w:t xml:space="preserve">posamezni sklop predmeta javnega naročila </w:t>
      </w:r>
      <w:r w:rsidR="00367E6C" w:rsidRPr="00A41889">
        <w:rPr>
          <w:rFonts w:ascii="Tahoma" w:hAnsi="Tahoma" w:cs="Tahoma"/>
        </w:rPr>
        <w:t>sklop za katerega oddajamo ponudbo</w:t>
      </w:r>
      <w:r w:rsidRPr="00A41889">
        <w:rPr>
          <w:rFonts w:ascii="Tahoma" w:hAnsi="Tahoma" w:cs="Tahoma"/>
        </w:rPr>
        <w:t>:</w:t>
      </w:r>
    </w:p>
    <w:p w14:paraId="615A5544" w14:textId="77777777" w:rsidR="00592501" w:rsidRPr="00A41889" w:rsidRDefault="00592501" w:rsidP="00F46B0A">
      <w:pPr>
        <w:keepNext/>
        <w:keepLines/>
        <w:jc w:val="both"/>
        <w:rPr>
          <w:rFonts w:ascii="Tahoma" w:hAnsi="Tahoma" w:cs="Tahoma"/>
          <w:sz w:val="16"/>
          <w:szCs w:val="16"/>
        </w:rPr>
      </w:pPr>
    </w:p>
    <w:p w14:paraId="6B329F4F" w14:textId="77777777" w:rsidR="004879BB" w:rsidRPr="00453F38" w:rsidRDefault="004879BB" w:rsidP="004879BB">
      <w:pPr>
        <w:keepNext/>
        <w:keepLines/>
        <w:ind w:left="1080" w:hanging="1080"/>
        <w:jc w:val="both"/>
        <w:rPr>
          <w:rFonts w:ascii="Tahoma" w:hAnsi="Tahoma" w:cs="Tahoma"/>
          <w:b/>
        </w:rPr>
      </w:pPr>
      <w:r w:rsidRPr="00453F38">
        <w:rPr>
          <w:rFonts w:ascii="Tahoma" w:hAnsi="Tahoma" w:cs="Tahoma"/>
        </w:rPr>
        <w:t>Ponudbo oddajamo (označi):</w:t>
      </w:r>
      <w:r w:rsidRPr="00453F38">
        <w:rPr>
          <w:rFonts w:ascii="Tahoma" w:hAnsi="Tahoma" w:cs="Tahoma"/>
          <w:b/>
        </w:rPr>
        <w:t xml:space="preserve"> </w:t>
      </w:r>
    </w:p>
    <w:p w14:paraId="101699FB" w14:textId="77777777" w:rsidR="004879BB" w:rsidRPr="00453F38" w:rsidRDefault="004879BB" w:rsidP="004879BB">
      <w:pPr>
        <w:keepNext/>
        <w:keepLines/>
        <w:ind w:left="1080" w:hanging="1080"/>
        <w:jc w:val="both"/>
        <w:rPr>
          <w:rFonts w:ascii="Tahoma" w:hAnsi="Tahoma" w:cs="Tahoma"/>
          <w:b/>
          <w:sz w:val="18"/>
          <w:szCs w:val="18"/>
        </w:rPr>
      </w:pPr>
    </w:p>
    <w:p w14:paraId="4E1DE476" w14:textId="77777777" w:rsidR="004879BB" w:rsidRPr="00453F38" w:rsidRDefault="004879BB" w:rsidP="004879BB">
      <w:pPr>
        <w:keepNext/>
        <w:keepLines/>
        <w:ind w:left="1080" w:hanging="1080"/>
        <w:jc w:val="both"/>
        <w:rPr>
          <w:rFonts w:ascii="Tahoma" w:hAnsi="Tahoma" w:cs="Tahoma"/>
          <w:bCs/>
          <w:sz w:val="18"/>
          <w:szCs w:val="18"/>
        </w:rPr>
      </w:pPr>
      <w:r w:rsidRPr="00453F38">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39B4BCBB" wp14:editId="65B936B6">
                <wp:simplePos x="0" y="0"/>
                <wp:positionH relativeFrom="margin">
                  <wp:posOffset>1509598</wp:posOffset>
                </wp:positionH>
                <wp:positionV relativeFrom="paragraph">
                  <wp:posOffset>12119</wp:posOffset>
                </wp:positionV>
                <wp:extent cx="260985" cy="233045"/>
                <wp:effectExtent l="0" t="0" r="24765" b="14605"/>
                <wp:wrapNone/>
                <wp:docPr id="34" name="Pravokotnik 3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B780E1C"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4BCBB" id="Pravokotnik 34" o:spid="_x0000_s1026" style="position:absolute;left:0;text-align:left;margin-left:118.85pt;margin-top:.95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" filled="f" strokecolor="windowText" strokeweight="1pt">
                <v:textbox inset="1mm,0,0,0">
                  <w:txbxContent>
                    <w:p w14:paraId="2B780E1C"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0D74C9B9" wp14:editId="546B7D5F">
                <wp:simplePos x="0" y="0"/>
                <wp:positionH relativeFrom="margin">
                  <wp:posOffset>150495</wp:posOffset>
                </wp:positionH>
                <wp:positionV relativeFrom="paragraph">
                  <wp:posOffset>5080</wp:posOffset>
                </wp:positionV>
                <wp:extent cx="260985" cy="233045"/>
                <wp:effectExtent l="0" t="0" r="24765" b="14605"/>
                <wp:wrapNone/>
                <wp:docPr id="5" name="Pravokotnik 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CDF076E"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4C9B9" id="Pravokotnik 5"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" filled="f" strokecolor="windowText" strokeweight="1pt">
                <v:textbox inset="1mm,0,0,0">
                  <w:txbxContent>
                    <w:p w14:paraId="2CDF076E"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3AB58412" wp14:editId="60988938">
                <wp:simplePos x="0" y="0"/>
                <wp:positionH relativeFrom="margin">
                  <wp:posOffset>2977515</wp:posOffset>
                </wp:positionH>
                <wp:positionV relativeFrom="paragraph">
                  <wp:posOffset>5080</wp:posOffset>
                </wp:positionV>
                <wp:extent cx="260985" cy="242570"/>
                <wp:effectExtent l="0" t="0" r="24765" b="24130"/>
                <wp:wrapNone/>
                <wp:docPr id="8" name="Pravokotnik 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670A4012"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B58412" id="Pravokotnik 8"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B1Scz5bwIAAMwEAAAOAAAAAAAAAAAAAAAA&#10;AC4CAABkcnMvZTJvRG9jLnhtbFBLAQItABQABgAIAAAAIQA+J7K93AAAAAcBAAAPAAAAAAAAAAAA&#10;AAAAAMkEAABkcnMvZG93bnJldi54bWxQSwUGAAAAAAQABADzAAAA0gUAAAAA&#10;" filled="f" strokecolor="windowText" strokeweight="1pt">
                <v:textbox inset="1mm,0,0,0">
                  <w:txbxContent>
                    <w:p w14:paraId="670A4012"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56D50BA6" wp14:editId="462CC522">
                <wp:simplePos x="0" y="0"/>
                <wp:positionH relativeFrom="margin">
                  <wp:posOffset>4395768</wp:posOffset>
                </wp:positionH>
                <wp:positionV relativeFrom="paragraph">
                  <wp:posOffset>5456</wp:posOffset>
                </wp:positionV>
                <wp:extent cx="251927" cy="242596"/>
                <wp:effectExtent l="0" t="0" r="15240" b="24130"/>
                <wp:wrapNone/>
                <wp:docPr id="9" name="Pravokotnik 9"/>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7B563A0D"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50BA6" id="Pravokotnik 9"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" filled="f" strokecolor="windowText" strokeweight="1pt">
                <v:textbox inset="1mm,0,0,0">
                  <w:txbxContent>
                    <w:p w14:paraId="7B563A0D"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sz w:val="18"/>
          <w:szCs w:val="18"/>
        </w:rPr>
        <w:t xml:space="preserve">               </w:t>
      </w:r>
      <w:r w:rsidRPr="00453F38">
        <w:rPr>
          <w:rFonts w:ascii="Tahoma" w:hAnsi="Tahoma" w:cs="Tahoma"/>
          <w:bCs/>
          <w:sz w:val="18"/>
          <w:szCs w:val="18"/>
        </w:rPr>
        <w:t xml:space="preserve">samostojno         </w:t>
      </w:r>
      <w:r w:rsidRPr="00453F38">
        <w:rPr>
          <w:rFonts w:ascii="Tahoma" w:hAnsi="Tahoma" w:cs="Tahoma"/>
          <w:b/>
          <w:sz w:val="18"/>
          <w:szCs w:val="18"/>
        </w:rPr>
        <w:t xml:space="preserve">                </w:t>
      </w:r>
      <w:r w:rsidRPr="00453F38">
        <w:rPr>
          <w:rFonts w:ascii="Tahoma" w:hAnsi="Tahoma" w:cs="Tahoma"/>
          <w:bCs/>
          <w:sz w:val="18"/>
          <w:szCs w:val="18"/>
        </w:rPr>
        <w:t>skupna ponudba</w:t>
      </w:r>
      <w:r w:rsidRPr="00453F38">
        <w:rPr>
          <w:rFonts w:ascii="Tahoma" w:hAnsi="Tahoma" w:cs="Tahoma"/>
          <w:b/>
          <w:sz w:val="18"/>
          <w:szCs w:val="18"/>
        </w:rPr>
        <w:t xml:space="preserve">                 </w:t>
      </w:r>
      <w:r w:rsidRPr="00453F38">
        <w:rPr>
          <w:rFonts w:ascii="Tahoma" w:hAnsi="Tahoma" w:cs="Tahoma"/>
          <w:bCs/>
          <w:sz w:val="18"/>
          <w:szCs w:val="18"/>
        </w:rPr>
        <w:t xml:space="preserve">s podizvajalci                     uporaba zmogljivosti </w:t>
      </w:r>
    </w:p>
    <w:p w14:paraId="6BD25822" w14:textId="77777777" w:rsidR="004879BB" w:rsidRPr="00453F38" w:rsidRDefault="004879BB" w:rsidP="004879BB">
      <w:pPr>
        <w:keepNext/>
        <w:keepLines/>
        <w:ind w:left="1080" w:hanging="1080"/>
        <w:jc w:val="both"/>
        <w:rPr>
          <w:rFonts w:ascii="Tahoma" w:hAnsi="Tahoma" w:cs="Tahoma"/>
          <w:b/>
          <w:sz w:val="18"/>
          <w:szCs w:val="18"/>
        </w:rPr>
      </w:pPr>
      <w:r w:rsidRPr="00453F38">
        <w:rPr>
          <w:rFonts w:ascii="Tahoma" w:hAnsi="Tahoma" w:cs="Tahoma"/>
          <w:bCs/>
          <w:sz w:val="18"/>
          <w:szCs w:val="18"/>
        </w:rPr>
        <w:t xml:space="preserve">                                                                                                                                     drugih subjektov</w:t>
      </w:r>
    </w:p>
    <w:p w14:paraId="7F8C0550" w14:textId="77777777" w:rsidR="004879BB" w:rsidRPr="00453F38" w:rsidRDefault="004879BB" w:rsidP="004879BB">
      <w:pPr>
        <w:keepNext/>
        <w:keepLines/>
        <w:contextualSpacing/>
        <w:jc w:val="both"/>
        <w:rPr>
          <w:rFonts w:ascii="Tahoma" w:hAnsi="Tahoma" w:cs="Tahoma"/>
        </w:rPr>
      </w:pPr>
    </w:p>
    <w:p w14:paraId="2B97F96E" w14:textId="77777777" w:rsidR="001F06E3" w:rsidRPr="00A41889" w:rsidRDefault="001F06E3" w:rsidP="00F46B0A">
      <w:pPr>
        <w:keepNext/>
        <w:keepLines/>
        <w:jc w:val="both"/>
        <w:rPr>
          <w:rFonts w:ascii="Tahoma" w:hAnsi="Tahoma" w:cs="Tahoma"/>
          <w:b/>
          <w:sz w:val="16"/>
          <w:szCs w:val="16"/>
        </w:rPr>
      </w:pPr>
    </w:p>
    <w:p w14:paraId="0048A976" w14:textId="77777777" w:rsidR="001F06E3" w:rsidRPr="00A41889" w:rsidRDefault="001F06E3" w:rsidP="00F46B0A">
      <w:pPr>
        <w:keepNext/>
        <w:keepLines/>
        <w:numPr>
          <w:ilvl w:val="0"/>
          <w:numId w:val="26"/>
        </w:numPr>
        <w:tabs>
          <w:tab w:val="num" w:pos="426"/>
        </w:tabs>
        <w:ind w:left="397" w:hanging="397"/>
        <w:jc w:val="both"/>
        <w:rPr>
          <w:rFonts w:ascii="Tahoma" w:hAnsi="Tahoma" w:cs="Tahoma"/>
          <w:b/>
        </w:rPr>
      </w:pPr>
      <w:r w:rsidRPr="00A41889">
        <w:rPr>
          <w:rFonts w:ascii="Tahoma" w:hAnsi="Tahoma" w:cs="Tahoma"/>
          <w:b/>
        </w:rPr>
        <w:t>PONUDBENA CENA ZA SKLOP</w:t>
      </w:r>
    </w:p>
    <w:p w14:paraId="7E99D131" w14:textId="77777777" w:rsidR="001F06E3" w:rsidRPr="00A41889" w:rsidRDefault="001F06E3" w:rsidP="00F46B0A">
      <w:pPr>
        <w:keepNext/>
        <w:keepLines/>
        <w:jc w:val="both"/>
        <w:rPr>
          <w:rFonts w:ascii="Tahoma" w:hAnsi="Tahoma" w:cs="Tahoma"/>
          <w:b/>
          <w:sz w:val="16"/>
          <w:szCs w:val="16"/>
        </w:rPr>
      </w:pPr>
    </w:p>
    <w:p w14:paraId="6DFB4BA2" w14:textId="77777777" w:rsidR="001F06E3" w:rsidRPr="00A41889" w:rsidRDefault="001F06E3" w:rsidP="00F46B0A">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5098"/>
        <w:gridCol w:w="1843"/>
        <w:gridCol w:w="2268"/>
      </w:tblGrid>
      <w:tr w:rsidR="001F06E3" w:rsidRPr="00A41889" w14:paraId="3B2529DF" w14:textId="77777777" w:rsidTr="002D3BB5">
        <w:trPr>
          <w:trHeight w:val="813"/>
        </w:trPr>
        <w:tc>
          <w:tcPr>
            <w:tcW w:w="5098" w:type="dxa"/>
            <w:tcBorders>
              <w:top w:val="single" w:sz="4" w:space="0" w:color="auto"/>
              <w:left w:val="single" w:sz="4" w:space="0" w:color="auto"/>
              <w:bottom w:val="single" w:sz="4" w:space="0" w:color="auto"/>
              <w:right w:val="single" w:sz="4" w:space="0" w:color="auto"/>
            </w:tcBorders>
            <w:vAlign w:val="center"/>
            <w:hideMark/>
          </w:tcPr>
          <w:p w14:paraId="5C917C03" w14:textId="77777777" w:rsidR="001F06E3" w:rsidRPr="00A41889" w:rsidRDefault="001F06E3" w:rsidP="00F46B0A">
            <w:pPr>
              <w:keepNext/>
              <w:keepLines/>
              <w:spacing w:line="276" w:lineRule="auto"/>
              <w:jc w:val="center"/>
              <w:rPr>
                <w:rFonts w:ascii="Tahoma" w:hAnsi="Tahoma" w:cs="Tahoma"/>
                <w:b/>
                <w:sz w:val="18"/>
                <w:szCs w:val="18"/>
              </w:rPr>
            </w:pPr>
            <w:r w:rsidRPr="00A41889">
              <w:rPr>
                <w:rFonts w:ascii="Tahoma" w:hAnsi="Tahoma" w:cs="Tahoma"/>
                <w:b/>
                <w:sz w:val="18"/>
                <w:szCs w:val="18"/>
              </w:rPr>
              <w:t>Številka in naziv sklopa</w:t>
            </w:r>
          </w:p>
        </w:tc>
        <w:tc>
          <w:tcPr>
            <w:tcW w:w="1843" w:type="dxa"/>
            <w:tcBorders>
              <w:top w:val="single" w:sz="4" w:space="0" w:color="auto"/>
              <w:left w:val="single" w:sz="4" w:space="0" w:color="auto"/>
              <w:bottom w:val="single" w:sz="4" w:space="0" w:color="auto"/>
              <w:right w:val="single" w:sz="4" w:space="0" w:color="auto"/>
            </w:tcBorders>
            <w:hideMark/>
          </w:tcPr>
          <w:p w14:paraId="544F6A29" w14:textId="77777777" w:rsidR="001F06E3" w:rsidRPr="00A41889" w:rsidRDefault="001F06E3" w:rsidP="00F46B0A">
            <w:pPr>
              <w:keepNext/>
              <w:keepLines/>
              <w:jc w:val="center"/>
              <w:rPr>
                <w:rFonts w:ascii="Tahoma" w:eastAsia="Calibri" w:hAnsi="Tahoma" w:cs="Tahoma"/>
                <w:sz w:val="18"/>
                <w:szCs w:val="18"/>
                <w:lang w:eastAsia="en-US"/>
              </w:rPr>
            </w:pPr>
            <w:r w:rsidRPr="00A41889">
              <w:rPr>
                <w:rFonts w:ascii="Tahoma" w:eastAsia="Calibri" w:hAnsi="Tahoma" w:cs="Tahoma"/>
                <w:sz w:val="18"/>
                <w:szCs w:val="18"/>
                <w:lang w:eastAsia="en-US"/>
              </w:rPr>
              <w:t>PONUDBO ODDAJAMO ZA SKLOP</w:t>
            </w:r>
          </w:p>
          <w:p w14:paraId="05A89664" w14:textId="77777777" w:rsidR="001F06E3" w:rsidRPr="00A41889" w:rsidRDefault="001F06E3" w:rsidP="00F46B0A">
            <w:pPr>
              <w:keepNext/>
              <w:keepLines/>
              <w:jc w:val="center"/>
              <w:rPr>
                <w:rFonts w:ascii="Tahoma" w:hAnsi="Tahoma" w:cs="Tahoma"/>
                <w:b/>
                <w:sz w:val="18"/>
                <w:szCs w:val="18"/>
              </w:rPr>
            </w:pPr>
            <w:r w:rsidRPr="00A41889">
              <w:rPr>
                <w:rFonts w:ascii="Tahoma" w:eastAsia="Calibri" w:hAnsi="Tahoma" w:cs="Tahoma"/>
                <w:b/>
                <w:sz w:val="18"/>
                <w:szCs w:val="18"/>
                <w:lang w:eastAsia="en-US"/>
              </w:rPr>
              <w:t>(ustrezno obkrožite)</w:t>
            </w:r>
          </w:p>
        </w:tc>
        <w:tc>
          <w:tcPr>
            <w:tcW w:w="2268" w:type="dxa"/>
            <w:tcBorders>
              <w:top w:val="single" w:sz="4" w:space="0" w:color="auto"/>
              <w:left w:val="single" w:sz="4" w:space="0" w:color="auto"/>
              <w:bottom w:val="single" w:sz="4" w:space="0" w:color="auto"/>
              <w:right w:val="single" w:sz="4" w:space="0" w:color="auto"/>
            </w:tcBorders>
            <w:hideMark/>
          </w:tcPr>
          <w:p w14:paraId="2F9E3898" w14:textId="3D8144CB" w:rsidR="001F06E3" w:rsidRPr="00A41889" w:rsidRDefault="003D28B4" w:rsidP="00F46B0A">
            <w:pPr>
              <w:keepNext/>
              <w:keepLines/>
              <w:jc w:val="center"/>
              <w:rPr>
                <w:rFonts w:ascii="Tahoma" w:eastAsia="Calibri" w:hAnsi="Tahoma" w:cs="Tahoma"/>
                <w:sz w:val="18"/>
                <w:szCs w:val="18"/>
                <w:lang w:eastAsia="en-US"/>
              </w:rPr>
            </w:pPr>
            <w:r w:rsidRPr="00A41889">
              <w:rPr>
                <w:rFonts w:ascii="Tahoma" w:eastAsia="Calibri" w:hAnsi="Tahoma" w:cs="Tahoma"/>
                <w:sz w:val="18"/>
                <w:szCs w:val="18"/>
                <w:lang w:eastAsia="en-US"/>
              </w:rPr>
              <w:t xml:space="preserve">SKUPNA PONUDBENA CENA V EUR </w:t>
            </w:r>
            <w:r w:rsidR="001F06E3" w:rsidRPr="00A41889">
              <w:rPr>
                <w:rFonts w:ascii="Tahoma" w:eastAsia="Calibri" w:hAnsi="Tahoma" w:cs="Tahoma"/>
                <w:sz w:val="18"/>
                <w:szCs w:val="18"/>
                <w:lang w:eastAsia="en-US"/>
              </w:rPr>
              <w:t>BREZ DDV</w:t>
            </w:r>
          </w:p>
          <w:p w14:paraId="63EDF6E2" w14:textId="3005472B" w:rsidR="001F06E3" w:rsidRPr="00A41889" w:rsidRDefault="002A7ED6" w:rsidP="00F46B0A">
            <w:pPr>
              <w:keepNext/>
              <w:keepLines/>
              <w:jc w:val="center"/>
              <w:rPr>
                <w:rFonts w:ascii="Tahoma" w:hAnsi="Tahoma" w:cs="Tahoma"/>
                <w:sz w:val="18"/>
                <w:szCs w:val="18"/>
              </w:rPr>
            </w:pPr>
            <w:r w:rsidRPr="00A41889">
              <w:rPr>
                <w:rFonts w:ascii="Tahoma" w:eastAsia="Calibri" w:hAnsi="Tahoma" w:cs="Tahoma"/>
                <w:sz w:val="18"/>
                <w:szCs w:val="18"/>
                <w:lang w:eastAsia="en-US"/>
              </w:rPr>
              <w:t>ZA OBDOBJE 24</w:t>
            </w:r>
            <w:r w:rsidR="001F06E3" w:rsidRPr="00A41889">
              <w:rPr>
                <w:rFonts w:ascii="Tahoma" w:eastAsia="Calibri" w:hAnsi="Tahoma" w:cs="Tahoma"/>
                <w:sz w:val="18"/>
                <w:szCs w:val="18"/>
                <w:lang w:eastAsia="en-US"/>
              </w:rPr>
              <w:t xml:space="preserve"> MESECEV</w:t>
            </w:r>
          </w:p>
        </w:tc>
      </w:tr>
      <w:tr w:rsidR="001F06E3" w:rsidRPr="00A41889" w14:paraId="072EF79C" w14:textId="77777777" w:rsidTr="002D3BB5">
        <w:trPr>
          <w:trHeight w:val="697"/>
        </w:trPr>
        <w:tc>
          <w:tcPr>
            <w:tcW w:w="5098" w:type="dxa"/>
            <w:tcBorders>
              <w:top w:val="single" w:sz="4" w:space="0" w:color="auto"/>
              <w:left w:val="single" w:sz="4" w:space="0" w:color="auto"/>
              <w:bottom w:val="single" w:sz="4" w:space="0" w:color="auto"/>
              <w:right w:val="single" w:sz="4" w:space="0" w:color="auto"/>
            </w:tcBorders>
            <w:vAlign w:val="center"/>
            <w:hideMark/>
          </w:tcPr>
          <w:p w14:paraId="1BC42DD3" w14:textId="53CC6622" w:rsidR="001F06E3" w:rsidRPr="00A41889" w:rsidRDefault="002A06F4" w:rsidP="00F46B0A">
            <w:pPr>
              <w:keepNext/>
              <w:keepLines/>
              <w:rPr>
                <w:rFonts w:ascii="Tahoma" w:hAnsi="Tahoma" w:cs="Tahoma"/>
                <w:b/>
                <w:sz w:val="16"/>
                <w:szCs w:val="16"/>
              </w:rPr>
            </w:pPr>
            <w:r w:rsidRPr="00A41889">
              <w:rPr>
                <w:rFonts w:ascii="Tahoma" w:hAnsi="Tahoma" w:cs="Tahoma"/>
              </w:rPr>
              <w:t xml:space="preserve">Sklop </w:t>
            </w:r>
            <w:r w:rsidR="00B46734" w:rsidRPr="00A41889">
              <w:rPr>
                <w:rFonts w:ascii="Tahoma" w:hAnsi="Tahoma" w:cs="Tahoma"/>
              </w:rPr>
              <w:t xml:space="preserve">št. 1: </w:t>
            </w:r>
            <w:r w:rsidR="002D3BB5" w:rsidRPr="00A41889">
              <w:rPr>
                <w:rFonts w:ascii="Tahoma" w:hAnsi="Tahoma" w:cs="Tahoma"/>
              </w:rPr>
              <w:t>Dobava opreme spremenljive signalizacije</w:t>
            </w:r>
            <w:r w:rsidR="00EF03BF" w:rsidRPr="00A41889">
              <w:rPr>
                <w:rFonts w:ascii="Tahoma" w:hAnsi="Tahoma" w:cs="Tahoma"/>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1EBB03" w14:textId="77777777" w:rsidR="001F06E3" w:rsidRPr="00A41889" w:rsidRDefault="001F06E3" w:rsidP="00F46B0A">
            <w:pPr>
              <w:keepNext/>
              <w:keepLines/>
              <w:jc w:val="center"/>
              <w:rPr>
                <w:rFonts w:ascii="Tahoma" w:hAnsi="Tahoma" w:cs="Tahoma"/>
                <w:b/>
                <w:sz w:val="16"/>
                <w:szCs w:val="16"/>
              </w:rPr>
            </w:pPr>
            <w:r w:rsidRPr="00A41889">
              <w:rPr>
                <w:rFonts w:ascii="Tahoma" w:eastAsia="Calibri" w:hAnsi="Tahoma" w:cs="Tahoma"/>
                <w:lang w:eastAsia="en-US"/>
              </w:rPr>
              <w:t>SKLOP: DA  /  NE</w:t>
            </w:r>
          </w:p>
        </w:tc>
        <w:tc>
          <w:tcPr>
            <w:tcW w:w="2268" w:type="dxa"/>
            <w:tcBorders>
              <w:top w:val="single" w:sz="4" w:space="0" w:color="auto"/>
              <w:left w:val="single" w:sz="4" w:space="0" w:color="auto"/>
              <w:bottom w:val="single" w:sz="4" w:space="0" w:color="auto"/>
              <w:right w:val="single" w:sz="4" w:space="0" w:color="auto"/>
            </w:tcBorders>
            <w:vAlign w:val="center"/>
          </w:tcPr>
          <w:p w14:paraId="45F9473E" w14:textId="77777777" w:rsidR="001F06E3" w:rsidRPr="00A41889" w:rsidRDefault="001F06E3" w:rsidP="00F46B0A">
            <w:pPr>
              <w:keepNext/>
              <w:keepLines/>
              <w:jc w:val="center"/>
              <w:rPr>
                <w:rFonts w:ascii="Tahoma" w:hAnsi="Tahoma" w:cs="Tahoma"/>
                <w:b/>
              </w:rPr>
            </w:pPr>
          </w:p>
        </w:tc>
      </w:tr>
      <w:tr w:rsidR="00624D0F" w:rsidRPr="00A41889" w14:paraId="4555CE9A" w14:textId="77777777" w:rsidTr="002D3BB5">
        <w:trPr>
          <w:trHeight w:val="697"/>
        </w:trPr>
        <w:tc>
          <w:tcPr>
            <w:tcW w:w="5098" w:type="dxa"/>
            <w:tcBorders>
              <w:top w:val="single" w:sz="4" w:space="0" w:color="auto"/>
              <w:left w:val="single" w:sz="4" w:space="0" w:color="auto"/>
              <w:bottom w:val="single" w:sz="4" w:space="0" w:color="auto"/>
              <w:right w:val="single" w:sz="4" w:space="0" w:color="auto"/>
            </w:tcBorders>
            <w:vAlign w:val="center"/>
          </w:tcPr>
          <w:p w14:paraId="7A240060" w14:textId="39CCD455" w:rsidR="006F1067" w:rsidRPr="00A41889" w:rsidRDefault="002A06F4" w:rsidP="00F46B0A">
            <w:pPr>
              <w:keepNext/>
              <w:keepLines/>
              <w:rPr>
                <w:rFonts w:ascii="Tahoma" w:hAnsi="Tahoma" w:cs="Tahoma"/>
              </w:rPr>
            </w:pPr>
            <w:r w:rsidRPr="00A41889">
              <w:rPr>
                <w:rFonts w:ascii="Tahoma" w:hAnsi="Tahoma" w:cs="Tahoma"/>
              </w:rPr>
              <w:t xml:space="preserve">Sklop </w:t>
            </w:r>
            <w:r w:rsidR="00B46734" w:rsidRPr="00A41889">
              <w:rPr>
                <w:rFonts w:ascii="Tahoma" w:hAnsi="Tahoma" w:cs="Tahoma"/>
              </w:rPr>
              <w:t>št. 2:</w:t>
            </w:r>
            <w:r w:rsidR="002D3BB5" w:rsidRPr="00A41889">
              <w:rPr>
                <w:rFonts w:ascii="Tahoma" w:hAnsi="Tahoma" w:cs="Tahoma"/>
              </w:rPr>
              <w:t xml:space="preserve"> Dobava gradbiščnih semaforjev</w:t>
            </w:r>
          </w:p>
        </w:tc>
        <w:tc>
          <w:tcPr>
            <w:tcW w:w="1843" w:type="dxa"/>
            <w:tcBorders>
              <w:top w:val="single" w:sz="4" w:space="0" w:color="auto"/>
              <w:left w:val="single" w:sz="4" w:space="0" w:color="auto"/>
              <w:bottom w:val="single" w:sz="4" w:space="0" w:color="auto"/>
              <w:right w:val="single" w:sz="4" w:space="0" w:color="auto"/>
            </w:tcBorders>
            <w:vAlign w:val="center"/>
          </w:tcPr>
          <w:p w14:paraId="522F4987" w14:textId="4D1F1C2D" w:rsidR="00624D0F" w:rsidRPr="00A41889" w:rsidRDefault="00624D0F" w:rsidP="00F46B0A">
            <w:pPr>
              <w:keepNext/>
              <w:keepLines/>
              <w:jc w:val="center"/>
              <w:rPr>
                <w:rFonts w:ascii="Tahoma" w:eastAsia="Calibri" w:hAnsi="Tahoma" w:cs="Tahoma"/>
                <w:lang w:eastAsia="en-US"/>
              </w:rPr>
            </w:pPr>
            <w:r w:rsidRPr="00A41889">
              <w:rPr>
                <w:rFonts w:ascii="Tahoma" w:eastAsia="Calibri" w:hAnsi="Tahoma" w:cs="Tahoma"/>
                <w:lang w:eastAsia="en-US"/>
              </w:rPr>
              <w:t>SKLOP: DA  /  NE</w:t>
            </w:r>
          </w:p>
        </w:tc>
        <w:tc>
          <w:tcPr>
            <w:tcW w:w="2268" w:type="dxa"/>
            <w:tcBorders>
              <w:top w:val="single" w:sz="4" w:space="0" w:color="auto"/>
              <w:left w:val="single" w:sz="4" w:space="0" w:color="auto"/>
              <w:bottom w:val="single" w:sz="4" w:space="0" w:color="auto"/>
              <w:right w:val="single" w:sz="4" w:space="0" w:color="auto"/>
            </w:tcBorders>
            <w:vAlign w:val="center"/>
          </w:tcPr>
          <w:p w14:paraId="7B24942F" w14:textId="77777777" w:rsidR="00624D0F" w:rsidRPr="00A41889" w:rsidRDefault="00624D0F" w:rsidP="00F46B0A">
            <w:pPr>
              <w:keepNext/>
              <w:keepLines/>
              <w:jc w:val="center"/>
              <w:rPr>
                <w:rFonts w:ascii="Tahoma" w:hAnsi="Tahoma" w:cs="Tahoma"/>
                <w:b/>
              </w:rPr>
            </w:pPr>
          </w:p>
        </w:tc>
      </w:tr>
    </w:tbl>
    <w:p w14:paraId="440A0F72" w14:textId="77777777" w:rsidR="001F06E3" w:rsidRPr="00A41889" w:rsidRDefault="001F06E3" w:rsidP="00F46B0A">
      <w:pPr>
        <w:keepNext/>
        <w:keepLines/>
        <w:jc w:val="both"/>
        <w:rPr>
          <w:rFonts w:ascii="Tahoma" w:hAnsi="Tahoma" w:cs="Tahoma"/>
          <w:b/>
          <w:sz w:val="16"/>
          <w:szCs w:val="16"/>
        </w:rPr>
      </w:pPr>
    </w:p>
    <w:p w14:paraId="50FF5BCF" w14:textId="77777777" w:rsidR="001F06E3" w:rsidRPr="00A41889" w:rsidRDefault="001F06E3" w:rsidP="00F46B0A">
      <w:pPr>
        <w:keepNext/>
        <w:keepLines/>
        <w:jc w:val="both"/>
        <w:rPr>
          <w:rFonts w:ascii="Tahoma" w:hAnsi="Tahoma" w:cs="Tahoma"/>
          <w:b/>
          <w:sz w:val="16"/>
          <w:szCs w:val="16"/>
        </w:rPr>
      </w:pPr>
    </w:p>
    <w:p w14:paraId="6F71F468" w14:textId="77777777" w:rsidR="001F06E3" w:rsidRPr="00A41889" w:rsidRDefault="001F06E3" w:rsidP="00F46B0A">
      <w:pPr>
        <w:keepNext/>
        <w:keepLines/>
        <w:jc w:val="both"/>
        <w:rPr>
          <w:rFonts w:ascii="Tahoma" w:hAnsi="Tahoma" w:cs="Tahoma"/>
          <w:sz w:val="16"/>
          <w:szCs w:val="16"/>
        </w:rPr>
      </w:pPr>
    </w:p>
    <w:p w14:paraId="01BA1C51" w14:textId="77777777" w:rsidR="001F06E3" w:rsidRPr="00A41889" w:rsidRDefault="001F06E3" w:rsidP="00F46B0A">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A41889"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A41889" w:rsidRDefault="001F06E3" w:rsidP="00F46B0A">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hideMark/>
          </w:tcPr>
          <w:p w14:paraId="47F632E7" w14:textId="77777777" w:rsidR="001F06E3" w:rsidRPr="00A41889" w:rsidRDefault="001F06E3" w:rsidP="00F46B0A">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A41889" w:rsidRDefault="001F06E3" w:rsidP="00F46B0A">
            <w:pPr>
              <w:keepNext/>
              <w:keepLines/>
              <w:tabs>
                <w:tab w:val="left" w:pos="567"/>
                <w:tab w:val="num" w:pos="851"/>
                <w:tab w:val="left" w:pos="993"/>
              </w:tabs>
              <w:jc w:val="center"/>
              <w:rPr>
                <w:rFonts w:ascii="Tahoma" w:hAnsi="Tahoma" w:cs="Tahoma"/>
              </w:rPr>
            </w:pPr>
            <w:r w:rsidRPr="00A41889">
              <w:rPr>
                <w:rFonts w:ascii="Tahoma" w:hAnsi="Tahoma" w:cs="Tahoma"/>
              </w:rPr>
              <w:t>(Podpis odgovorne osebe)</w:t>
            </w:r>
          </w:p>
        </w:tc>
      </w:tr>
    </w:tbl>
    <w:p w14:paraId="65830827" w14:textId="77777777" w:rsidR="001F06E3" w:rsidRPr="00A41889" w:rsidRDefault="001F06E3" w:rsidP="00F46B0A">
      <w:pPr>
        <w:keepNext/>
        <w:keepLines/>
      </w:pPr>
    </w:p>
    <w:p w14:paraId="18ED42D7" w14:textId="08001FE2" w:rsidR="001F06E3" w:rsidRPr="00A41889" w:rsidRDefault="001F06E3" w:rsidP="00F46B0A">
      <w:pPr>
        <w:keepNext/>
        <w:keepLines/>
        <w:ind w:left="284"/>
        <w:jc w:val="both"/>
        <w:rPr>
          <w:rFonts w:ascii="Tahoma" w:hAnsi="Tahoma" w:cs="Tahoma"/>
          <w:sz w:val="16"/>
          <w:szCs w:val="16"/>
        </w:rPr>
      </w:pPr>
    </w:p>
    <w:p w14:paraId="36EA059F" w14:textId="72E506AB" w:rsidR="00DA0908" w:rsidRPr="00A41889" w:rsidRDefault="00DA0908" w:rsidP="00F46B0A">
      <w:pPr>
        <w:keepNext/>
        <w:keepLines/>
        <w:spacing w:line="276" w:lineRule="auto"/>
        <w:jc w:val="both"/>
        <w:rPr>
          <w:rFonts w:ascii="Tahoma" w:hAnsi="Tahoma" w:cs="Tahoma"/>
          <w:b/>
          <w:i/>
          <w:sz w:val="18"/>
        </w:rPr>
      </w:pPr>
    </w:p>
    <w:p w14:paraId="48D7A620" w14:textId="77777777" w:rsidR="00DA0908" w:rsidRPr="00A41889" w:rsidRDefault="00DA0908" w:rsidP="00F46B0A">
      <w:pPr>
        <w:keepNext/>
        <w:keepLines/>
        <w:spacing w:line="276" w:lineRule="auto"/>
        <w:jc w:val="both"/>
        <w:rPr>
          <w:rFonts w:ascii="Tahoma" w:hAnsi="Tahoma" w:cs="Tahoma"/>
          <w:b/>
          <w:i/>
          <w:sz w:val="18"/>
        </w:rPr>
      </w:pPr>
    </w:p>
    <w:p w14:paraId="53588578" w14:textId="6B557789" w:rsidR="00DA0908" w:rsidRPr="00A41889" w:rsidRDefault="00DA0908" w:rsidP="00F46B0A">
      <w:pPr>
        <w:keepNext/>
        <w:keepLines/>
        <w:spacing w:line="276" w:lineRule="auto"/>
        <w:jc w:val="both"/>
        <w:rPr>
          <w:rFonts w:ascii="Tahoma" w:hAnsi="Tahoma" w:cs="Tahoma"/>
          <w:b/>
          <w:i/>
          <w:sz w:val="18"/>
        </w:rPr>
      </w:pPr>
      <w:r w:rsidRPr="00A41889">
        <w:rPr>
          <w:rFonts w:ascii="Tahoma" w:hAnsi="Tahoma" w:cs="Tahoma"/>
          <w:b/>
          <w:i/>
          <w:sz w:val="18"/>
        </w:rPr>
        <w:t xml:space="preserve">Navodilo: </w:t>
      </w:r>
    </w:p>
    <w:p w14:paraId="06052337" w14:textId="6B50F3E0" w:rsidR="00DA0908" w:rsidRPr="00A41889" w:rsidRDefault="00DA0908" w:rsidP="00F46B0A">
      <w:pPr>
        <w:keepNext/>
        <w:keepLines/>
        <w:spacing w:line="276" w:lineRule="auto"/>
        <w:jc w:val="both"/>
        <w:rPr>
          <w:rFonts w:ascii="Tahoma" w:hAnsi="Tahoma" w:cs="Tahoma"/>
          <w:b/>
          <w:i/>
          <w:sz w:val="18"/>
          <w:u w:val="single"/>
        </w:rPr>
      </w:pPr>
      <w:r w:rsidRPr="00A41889">
        <w:rPr>
          <w:rFonts w:ascii="Tahoma" w:hAnsi="Tahoma" w:cs="Tahoma"/>
          <w:i/>
          <w:sz w:val="18"/>
        </w:rPr>
        <w:t xml:space="preserve">Ponudnik </w:t>
      </w:r>
      <w:r w:rsidRPr="00A41889">
        <w:rPr>
          <w:rFonts w:ascii="Tahoma" w:hAnsi="Tahoma" w:cs="Tahoma"/>
          <w:b/>
          <w:i/>
          <w:sz w:val="18"/>
          <w:u w:val="single"/>
        </w:rPr>
        <w:t>mora</w:t>
      </w:r>
      <w:r w:rsidRPr="00A41889">
        <w:rPr>
          <w:rFonts w:ascii="Tahoma" w:hAnsi="Tahoma" w:cs="Tahoma"/>
          <w:i/>
          <w:sz w:val="18"/>
          <w:u w:val="single"/>
        </w:rPr>
        <w:t xml:space="preserve"> Prilogo </w:t>
      </w:r>
      <w:r w:rsidRPr="00A41889">
        <w:rPr>
          <w:rFonts w:ascii="Tahoma" w:hAnsi="Tahoma" w:cs="Tahoma"/>
          <w:i/>
          <w:sz w:val="18"/>
        </w:rPr>
        <w:t>v okviru sistema e-JN</w:t>
      </w:r>
      <w:r w:rsidRPr="00A41889">
        <w:rPr>
          <w:rFonts w:ascii="Tahoma" w:hAnsi="Tahoma" w:cs="Tahoma"/>
          <w:b/>
          <w:i/>
          <w:sz w:val="18"/>
        </w:rPr>
        <w:t xml:space="preserve"> </w:t>
      </w:r>
      <w:r w:rsidRPr="00A41889">
        <w:rPr>
          <w:rFonts w:ascii="Tahoma" w:hAnsi="Tahoma" w:cs="Tahoma"/>
          <w:b/>
          <w:i/>
          <w:sz w:val="18"/>
          <w:u w:val="single"/>
        </w:rPr>
        <w:t>naložiti ločeno v Razdelek »Skupna ponudbena vrednost«, del »Predračun««!!</w:t>
      </w:r>
    </w:p>
    <w:p w14:paraId="5A75F099" w14:textId="77777777" w:rsidR="00E1447F" w:rsidRPr="00A41889" w:rsidRDefault="00E1447F" w:rsidP="00F46B0A">
      <w:pPr>
        <w:keepNext/>
        <w:keepLines/>
      </w:pPr>
      <w:r w:rsidRPr="00A41889">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832A7F" w:rsidRPr="00A41889" w14:paraId="67F3E3FC" w14:textId="77777777" w:rsidTr="00E605A3">
        <w:tc>
          <w:tcPr>
            <w:tcW w:w="567" w:type="dxa"/>
            <w:tcBorders>
              <w:top w:val="single" w:sz="4" w:space="0" w:color="auto"/>
              <w:left w:val="single" w:sz="4" w:space="0" w:color="auto"/>
              <w:bottom w:val="single" w:sz="4" w:space="0" w:color="auto"/>
              <w:right w:val="nil"/>
            </w:tcBorders>
          </w:tcPr>
          <w:p w14:paraId="799C0A60" w14:textId="77777777" w:rsidR="00832A7F" w:rsidRPr="00A41889" w:rsidRDefault="00654ABA" w:rsidP="00F46B0A">
            <w:pPr>
              <w:keepNext/>
              <w:keepLines/>
              <w:jc w:val="both"/>
              <w:rPr>
                <w:rFonts w:ascii="Tahoma" w:hAnsi="Tahoma" w:cs="Tahoma"/>
              </w:rPr>
            </w:pPr>
            <w:r w:rsidRPr="00A41889">
              <w:rPr>
                <w:rFonts w:ascii="Tahoma" w:hAnsi="Tahoma" w:cs="Tahoma"/>
              </w:rPr>
              <w:lastRenderedPageBreak/>
              <w:br w:type="page"/>
            </w:r>
            <w:r w:rsidR="00B74D3A" w:rsidRPr="00A41889">
              <w:br w:type="page"/>
            </w:r>
            <w:r w:rsidR="00B74D3A" w:rsidRPr="00A41889">
              <w:rPr>
                <w:rFonts w:ascii="Tahoma" w:hAnsi="Tahoma" w:cs="Tahoma"/>
              </w:rPr>
              <w:br w:type="page"/>
            </w:r>
            <w:r w:rsidR="00832A7F" w:rsidRPr="00A41889">
              <w:br w:type="page"/>
            </w:r>
          </w:p>
        </w:tc>
        <w:tc>
          <w:tcPr>
            <w:tcW w:w="7655" w:type="dxa"/>
            <w:tcBorders>
              <w:top w:val="single" w:sz="4" w:space="0" w:color="auto"/>
              <w:left w:val="nil"/>
              <w:bottom w:val="single" w:sz="4" w:space="0" w:color="auto"/>
              <w:right w:val="single" w:sz="4" w:space="0" w:color="auto"/>
            </w:tcBorders>
            <w:vAlign w:val="bottom"/>
          </w:tcPr>
          <w:p w14:paraId="7246FB2F" w14:textId="28541305" w:rsidR="00EF2997" w:rsidRPr="00A41889" w:rsidRDefault="00832A7F" w:rsidP="00F46B0A">
            <w:pPr>
              <w:keepNext/>
              <w:keepLines/>
              <w:jc w:val="both"/>
              <w:rPr>
                <w:rFonts w:ascii="Tahoma" w:hAnsi="Tahoma" w:cs="Tahoma"/>
              </w:rPr>
            </w:pPr>
            <w:r w:rsidRPr="00A41889">
              <w:rPr>
                <w:rFonts w:ascii="Tahoma" w:hAnsi="Tahoma" w:cs="Tahoma"/>
              </w:rPr>
              <w:t xml:space="preserve">PODATKI O PONUDNIKU </w:t>
            </w:r>
          </w:p>
        </w:tc>
        <w:tc>
          <w:tcPr>
            <w:tcW w:w="850" w:type="dxa"/>
            <w:tcBorders>
              <w:top w:val="single" w:sz="4" w:space="0" w:color="auto"/>
              <w:left w:val="single" w:sz="4" w:space="0" w:color="auto"/>
              <w:bottom w:val="single" w:sz="4" w:space="0" w:color="auto"/>
              <w:right w:val="nil"/>
            </w:tcBorders>
          </w:tcPr>
          <w:p w14:paraId="281F3316" w14:textId="77777777" w:rsidR="00832A7F" w:rsidRPr="0054516F" w:rsidRDefault="00111DEB" w:rsidP="00F46B0A">
            <w:pPr>
              <w:keepNext/>
              <w:keepLines/>
              <w:jc w:val="both"/>
              <w:rPr>
                <w:rFonts w:ascii="Tahoma" w:hAnsi="Tahoma" w:cs="Tahoma"/>
                <w:b/>
                <w:iCs/>
              </w:rPr>
            </w:pPr>
            <w:r w:rsidRPr="0054516F">
              <w:rPr>
                <w:rFonts w:ascii="Tahoma" w:hAnsi="Tahoma" w:cs="Tahoma"/>
                <w:b/>
                <w:iCs/>
              </w:rPr>
              <w:t>P</w:t>
            </w:r>
            <w:r w:rsidR="00832A7F" w:rsidRPr="0054516F">
              <w:rPr>
                <w:rFonts w:ascii="Tahoma" w:hAnsi="Tahoma" w:cs="Tahoma"/>
                <w:b/>
                <w:iCs/>
              </w:rPr>
              <w:t xml:space="preserve">riloga </w:t>
            </w:r>
          </w:p>
        </w:tc>
        <w:tc>
          <w:tcPr>
            <w:tcW w:w="351" w:type="dxa"/>
            <w:tcBorders>
              <w:top w:val="single" w:sz="4" w:space="0" w:color="auto"/>
              <w:left w:val="nil"/>
              <w:bottom w:val="single" w:sz="4" w:space="0" w:color="auto"/>
              <w:right w:val="single" w:sz="4" w:space="0" w:color="auto"/>
            </w:tcBorders>
          </w:tcPr>
          <w:p w14:paraId="4FF793F4" w14:textId="77777777" w:rsidR="00832A7F" w:rsidRPr="0054516F" w:rsidRDefault="00832A7F" w:rsidP="00F46B0A">
            <w:pPr>
              <w:keepNext/>
              <w:keepLines/>
              <w:jc w:val="both"/>
              <w:rPr>
                <w:rFonts w:ascii="Tahoma" w:hAnsi="Tahoma" w:cs="Tahoma"/>
                <w:b/>
                <w:iCs/>
              </w:rPr>
            </w:pPr>
            <w:r w:rsidRPr="0054516F">
              <w:rPr>
                <w:rFonts w:ascii="Tahoma" w:hAnsi="Tahoma" w:cs="Tahoma"/>
                <w:b/>
                <w:iCs/>
              </w:rPr>
              <w:t>1</w:t>
            </w:r>
          </w:p>
        </w:tc>
      </w:tr>
    </w:tbl>
    <w:p w14:paraId="127E2D6A" w14:textId="2E4FFEA9" w:rsidR="00832A7F" w:rsidRPr="00A41889" w:rsidRDefault="00832A7F" w:rsidP="00F46B0A">
      <w:pPr>
        <w:keepNext/>
        <w:keepLines/>
        <w:tabs>
          <w:tab w:val="left" w:pos="567"/>
          <w:tab w:val="num" w:pos="851"/>
          <w:tab w:val="left" w:pos="993"/>
        </w:tabs>
        <w:jc w:val="both"/>
        <w:rPr>
          <w:rFonts w:ascii="Tahoma" w:hAnsi="Tahoma" w:cs="Tahoma"/>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2926"/>
      </w:tblGrid>
      <w:tr w:rsidR="00DA0908" w:rsidRPr="00A41889" w14:paraId="45CEEF38" w14:textId="77777777" w:rsidTr="00E605A3">
        <w:trPr>
          <w:trHeight w:val="429"/>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780033B8" w14:textId="7F225A9D" w:rsidR="00DA0908" w:rsidRPr="00A41889" w:rsidRDefault="00DA0908" w:rsidP="00F46B0A">
            <w:pPr>
              <w:keepNext/>
              <w:keepLines/>
              <w:jc w:val="both"/>
              <w:rPr>
                <w:rFonts w:ascii="Tahoma" w:hAnsi="Tahoma" w:cs="Tahoma"/>
              </w:rPr>
            </w:pPr>
            <w:r w:rsidRPr="00A41889">
              <w:rPr>
                <w:rFonts w:ascii="Tahoma" w:hAnsi="Tahoma" w:cs="Tahoma"/>
                <w:b/>
              </w:rPr>
              <w:t>Javno naročilo</w:t>
            </w:r>
            <w:r w:rsidRPr="00A41889">
              <w:rPr>
                <w:rFonts w:ascii="Tahoma" w:hAnsi="Tahoma" w:cs="Tahoma"/>
              </w:rPr>
              <w:t xml:space="preserve">: </w:t>
            </w:r>
            <w:r w:rsidR="00BE6ACE">
              <w:rPr>
                <w:rFonts w:ascii="Tahoma" w:hAnsi="Tahoma" w:cs="Tahoma"/>
                <w:b/>
              </w:rPr>
              <w:t>LPT12/26</w:t>
            </w:r>
            <w:r w:rsidRPr="00A41889">
              <w:rPr>
                <w:rFonts w:ascii="Tahoma" w:hAnsi="Tahoma" w:cs="Tahoma"/>
                <w:b/>
              </w:rPr>
              <w:t xml:space="preserve"> </w:t>
            </w:r>
            <w:r w:rsidR="00FC4CD8" w:rsidRPr="00A41889">
              <w:rPr>
                <w:rFonts w:ascii="Tahoma" w:hAnsi="Tahoma" w:cs="Tahoma"/>
                <w:b/>
              </w:rPr>
              <w:t>Dobava opreme spremenljive signalizacije in gradbiščnih semaforjev</w:t>
            </w:r>
          </w:p>
          <w:p w14:paraId="7A2703EF" w14:textId="521809C7" w:rsidR="00DA0908" w:rsidRPr="00A41889" w:rsidRDefault="00DA0908" w:rsidP="00F46B0A">
            <w:pPr>
              <w:keepNext/>
              <w:keepLines/>
              <w:rPr>
                <w:rFonts w:ascii="Tahoma" w:hAnsi="Tahoma" w:cs="Tahoma"/>
                <w:sz w:val="18"/>
                <w:szCs w:val="18"/>
              </w:rPr>
            </w:pPr>
          </w:p>
        </w:tc>
      </w:tr>
      <w:tr w:rsidR="00DA0908" w:rsidRPr="00A41889" w14:paraId="01397AC0" w14:textId="77777777" w:rsidTr="00E605A3">
        <w:trPr>
          <w:trHeight w:val="251"/>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2EBC19E0" w14:textId="77777777" w:rsidR="00DA0908" w:rsidRPr="00A41889" w:rsidRDefault="00DA0908" w:rsidP="00F46B0A">
            <w:pPr>
              <w:keepNext/>
              <w:keepLines/>
              <w:rPr>
                <w:rFonts w:ascii="Tahoma" w:hAnsi="Tahoma" w:cs="Tahoma"/>
                <w:sz w:val="18"/>
                <w:szCs w:val="18"/>
              </w:rPr>
            </w:pPr>
            <w:r w:rsidRPr="00A41889">
              <w:rPr>
                <w:rFonts w:ascii="Tahoma" w:hAnsi="Tahoma" w:cs="Tahoma"/>
                <w:b/>
                <w:sz w:val="18"/>
                <w:szCs w:val="18"/>
              </w:rPr>
              <w:t>PODATKI O PONUDNIKU/PARTNERJU</w:t>
            </w:r>
          </w:p>
        </w:tc>
      </w:tr>
      <w:tr w:rsidR="00DA0908" w:rsidRPr="00A41889" w14:paraId="503175F8" w14:textId="77777777" w:rsidTr="00E605A3">
        <w:trPr>
          <w:trHeight w:val="41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526B919"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Naziv ponudnika/partnerja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B17EED0" w14:textId="27C5634D" w:rsidR="00DA0908" w:rsidRPr="00A41889" w:rsidRDefault="00DA0908" w:rsidP="00F46B0A">
            <w:pPr>
              <w:keepNext/>
              <w:keepLines/>
              <w:rPr>
                <w:rFonts w:ascii="Tahoma" w:hAnsi="Tahoma" w:cs="Tahoma"/>
                <w:sz w:val="18"/>
                <w:szCs w:val="18"/>
              </w:rPr>
            </w:pPr>
          </w:p>
        </w:tc>
      </w:tr>
      <w:tr w:rsidR="00DA0908" w:rsidRPr="00A41889" w14:paraId="3630BC8B" w14:textId="77777777" w:rsidTr="00E605A3">
        <w:trPr>
          <w:trHeight w:val="417"/>
          <w:jc w:val="center"/>
        </w:trPr>
        <w:tc>
          <w:tcPr>
            <w:tcW w:w="3701" w:type="dxa"/>
            <w:tcBorders>
              <w:top w:val="single" w:sz="4" w:space="0" w:color="auto"/>
              <w:left w:val="single" w:sz="4" w:space="0" w:color="auto"/>
              <w:bottom w:val="single" w:sz="4" w:space="0" w:color="auto"/>
              <w:right w:val="single" w:sz="4" w:space="0" w:color="auto"/>
            </w:tcBorders>
            <w:vAlign w:val="center"/>
          </w:tcPr>
          <w:p w14:paraId="14878978"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Polni naslov</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32104B97" w14:textId="070B1F42" w:rsidR="00DA0908" w:rsidRPr="00A41889" w:rsidRDefault="00DA0908" w:rsidP="00F46B0A">
            <w:pPr>
              <w:keepNext/>
              <w:keepLines/>
              <w:rPr>
                <w:rFonts w:ascii="Tahoma" w:hAnsi="Tahoma" w:cs="Tahoma"/>
                <w:sz w:val="18"/>
                <w:szCs w:val="18"/>
              </w:rPr>
            </w:pPr>
          </w:p>
        </w:tc>
      </w:tr>
      <w:tr w:rsidR="00DA0908" w:rsidRPr="00A41889" w14:paraId="33F27F0B" w14:textId="77777777" w:rsidTr="00E605A3">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DEE6D" w14:textId="77777777" w:rsidR="00DA0908" w:rsidRPr="00A41889" w:rsidRDefault="00DA0908" w:rsidP="00F46B0A">
            <w:pPr>
              <w:keepNext/>
              <w:keepLines/>
              <w:spacing w:line="276" w:lineRule="auto"/>
              <w:rPr>
                <w:rFonts w:ascii="Tahoma" w:hAnsi="Tahoma" w:cs="Tahoma"/>
                <w:sz w:val="18"/>
                <w:szCs w:val="18"/>
              </w:rPr>
            </w:pPr>
            <w:r w:rsidRPr="00A41889">
              <w:rPr>
                <w:rFonts w:ascii="Tahoma" w:hAnsi="Tahoma" w:cs="Tahoma"/>
                <w:sz w:val="18"/>
                <w:szCs w:val="18"/>
              </w:rPr>
              <w:t xml:space="preserve">Matična </w:t>
            </w:r>
            <w:r w:rsidRPr="00A41889">
              <w:rPr>
                <w:rFonts w:ascii="Tahoma" w:hAnsi="Tahoma" w:cs="Tahoma"/>
                <w:sz w:val="18"/>
                <w:szCs w:val="18"/>
                <w:u w:val="single"/>
              </w:rPr>
              <w:t>in</w:t>
            </w:r>
            <w:r w:rsidRPr="00A41889">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3F707B7A" w14:textId="77777777" w:rsidR="00DA0908" w:rsidRPr="00A41889" w:rsidRDefault="00DA0908" w:rsidP="00F46B0A">
            <w:pPr>
              <w:keepNext/>
              <w:keepLines/>
              <w:spacing w:line="276" w:lineRule="auto"/>
              <w:rPr>
                <w:rFonts w:ascii="Tahoma" w:hAnsi="Tahoma" w:cs="Tahoma"/>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593DD3C8" w14:textId="77777777" w:rsidR="00DA0908" w:rsidRPr="00A41889" w:rsidRDefault="00DA0908" w:rsidP="00F46B0A">
            <w:pPr>
              <w:keepNext/>
              <w:keepLines/>
              <w:spacing w:line="276" w:lineRule="auto"/>
              <w:rPr>
                <w:rFonts w:ascii="Tahoma" w:hAnsi="Tahoma" w:cs="Tahoma"/>
                <w:sz w:val="18"/>
                <w:szCs w:val="18"/>
              </w:rPr>
            </w:pPr>
          </w:p>
        </w:tc>
      </w:tr>
      <w:tr w:rsidR="00DA0908" w:rsidRPr="00A41889" w14:paraId="54910229" w14:textId="77777777" w:rsidTr="00E605A3">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7900853C" w14:textId="77777777" w:rsidR="00DA0908" w:rsidRPr="00A41889" w:rsidRDefault="00DA0908" w:rsidP="00F46B0A">
            <w:pPr>
              <w:keepNext/>
              <w:keepLines/>
              <w:spacing w:line="276" w:lineRule="auto"/>
              <w:rPr>
                <w:rFonts w:ascii="Tahoma" w:hAnsi="Tahoma" w:cs="Tahoma"/>
                <w:sz w:val="18"/>
                <w:szCs w:val="18"/>
              </w:rPr>
            </w:pPr>
            <w:r w:rsidRPr="00A41889">
              <w:rPr>
                <w:rFonts w:ascii="Tahoma" w:hAnsi="Tahoma" w:cs="Tahoma"/>
                <w:sz w:val="18"/>
                <w:szCs w:val="18"/>
              </w:rPr>
              <w:t>Transakcijski račun ponudnika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4045080" w14:textId="77777777" w:rsidR="00DA0908" w:rsidRPr="00A41889" w:rsidRDefault="00DA0908" w:rsidP="00F46B0A">
            <w:pPr>
              <w:keepNext/>
              <w:keepLines/>
              <w:spacing w:line="276" w:lineRule="auto"/>
              <w:rPr>
                <w:rFonts w:ascii="Tahoma" w:hAnsi="Tahoma" w:cs="Tahoma"/>
                <w:sz w:val="18"/>
                <w:szCs w:val="18"/>
              </w:rPr>
            </w:pPr>
          </w:p>
        </w:tc>
      </w:tr>
      <w:tr w:rsidR="00DA0908" w:rsidRPr="00A41889" w14:paraId="3537748C" w14:textId="77777777" w:rsidTr="00E605A3">
        <w:trPr>
          <w:trHeight w:val="291"/>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A0CB98E" w14:textId="77777777" w:rsidR="00DA0908" w:rsidRPr="00A41889" w:rsidRDefault="00DA0908" w:rsidP="00F46B0A">
            <w:pPr>
              <w:keepNext/>
              <w:keepLines/>
              <w:rPr>
                <w:sz w:val="18"/>
                <w:szCs w:val="18"/>
              </w:rPr>
            </w:pPr>
            <w:r w:rsidRPr="00A41889">
              <w:rPr>
                <w:rFonts w:ascii="Tahoma" w:hAnsi="Tahoma" w:cs="Tahoma"/>
                <w:b/>
                <w:sz w:val="18"/>
                <w:szCs w:val="18"/>
              </w:rPr>
              <w:t>ODGOVORNA OSEBA PONUDNIKA</w:t>
            </w:r>
          </w:p>
        </w:tc>
      </w:tr>
      <w:tr w:rsidR="00DA0908" w:rsidRPr="00A41889" w14:paraId="60BA144D" w14:textId="77777777" w:rsidTr="00E605A3">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B7EF148"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Naziv odgovorne osebe</w:t>
            </w:r>
          </w:p>
          <w:p w14:paraId="3FFB2981"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(podpisnik pogodbe/okvirnega sporazuma)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174053E" w14:textId="77777777" w:rsidR="00DA0908" w:rsidRPr="00A41889" w:rsidRDefault="00DA0908" w:rsidP="00F46B0A">
            <w:pPr>
              <w:keepNext/>
              <w:keepLines/>
              <w:rPr>
                <w:sz w:val="18"/>
                <w:szCs w:val="18"/>
              </w:rPr>
            </w:pPr>
          </w:p>
          <w:p w14:paraId="7AF9EB05" w14:textId="77777777" w:rsidR="00DA0908" w:rsidRPr="00A41889" w:rsidRDefault="00DA0908" w:rsidP="00F46B0A">
            <w:pPr>
              <w:keepNext/>
              <w:keepLines/>
              <w:rPr>
                <w:sz w:val="18"/>
                <w:szCs w:val="18"/>
              </w:rPr>
            </w:pPr>
          </w:p>
        </w:tc>
      </w:tr>
      <w:tr w:rsidR="00DA0908" w:rsidRPr="00A41889" w14:paraId="1789F1B4" w14:textId="77777777" w:rsidTr="00E605A3">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5DA9C6FB"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Funkcija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5543726F" w14:textId="77777777" w:rsidR="00DA0908" w:rsidRPr="00A41889" w:rsidRDefault="00DA0908" w:rsidP="00F46B0A">
            <w:pPr>
              <w:keepNext/>
              <w:keepLines/>
              <w:rPr>
                <w:sz w:val="18"/>
                <w:szCs w:val="18"/>
              </w:rPr>
            </w:pPr>
          </w:p>
        </w:tc>
      </w:tr>
      <w:tr w:rsidR="00DA0908" w:rsidRPr="00A41889" w14:paraId="1A85ABD1" w14:textId="77777777" w:rsidTr="00E605A3">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20A5704"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 xml:space="preserve">Elektronska pošta </w:t>
            </w:r>
            <w:r w:rsidRPr="00A41889">
              <w:rPr>
                <w:rFonts w:ascii="Tahoma" w:hAnsi="Tahoma" w:cs="Tahoma"/>
                <w:sz w:val="18"/>
                <w:szCs w:val="18"/>
                <w:u w:val="single"/>
              </w:rPr>
              <w:t>in</w:t>
            </w:r>
            <w:r w:rsidRPr="00A41889">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01B8F904" w14:textId="77777777" w:rsidR="00DA0908" w:rsidRPr="00A41889" w:rsidRDefault="00DA0908" w:rsidP="00F46B0A">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3035C9A6" w14:textId="77777777" w:rsidR="00DA0908" w:rsidRPr="00A41889" w:rsidRDefault="00DA0908" w:rsidP="00F46B0A">
            <w:pPr>
              <w:keepNext/>
              <w:keepLines/>
              <w:rPr>
                <w:sz w:val="18"/>
                <w:szCs w:val="18"/>
              </w:rPr>
            </w:pPr>
          </w:p>
        </w:tc>
      </w:tr>
      <w:tr w:rsidR="00DA0908" w:rsidRPr="00A41889" w14:paraId="1D0CB26F" w14:textId="77777777" w:rsidTr="00E605A3">
        <w:trPr>
          <w:trHeight w:val="245"/>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151D387C" w14:textId="77777777" w:rsidR="00DA0908" w:rsidRPr="00A41889" w:rsidRDefault="00DA0908" w:rsidP="00F46B0A">
            <w:pPr>
              <w:keepNext/>
              <w:keepLines/>
              <w:rPr>
                <w:sz w:val="18"/>
                <w:szCs w:val="18"/>
              </w:rPr>
            </w:pPr>
            <w:r w:rsidRPr="00A41889">
              <w:rPr>
                <w:rFonts w:ascii="Tahoma" w:hAnsi="Tahoma" w:cs="Tahoma"/>
                <w:b/>
                <w:sz w:val="18"/>
                <w:szCs w:val="18"/>
              </w:rPr>
              <w:t>KONTAKTNA OSEBA PONUDNIKA</w:t>
            </w:r>
          </w:p>
        </w:tc>
      </w:tr>
      <w:tr w:rsidR="00DA0908" w:rsidRPr="00A41889" w14:paraId="6F85EEAD" w14:textId="77777777" w:rsidTr="00E605A3">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B260772"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Naziv kontaktne osebe (v zvezi s ponudbo)</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4CF85FF4" w14:textId="77777777" w:rsidR="00DA0908" w:rsidRPr="00A41889" w:rsidRDefault="00DA0908" w:rsidP="00F46B0A">
            <w:pPr>
              <w:keepNext/>
              <w:keepLines/>
              <w:rPr>
                <w:sz w:val="18"/>
                <w:szCs w:val="18"/>
              </w:rPr>
            </w:pPr>
          </w:p>
        </w:tc>
      </w:tr>
      <w:tr w:rsidR="00DA0908" w:rsidRPr="00A41889" w14:paraId="4AB20530" w14:textId="77777777" w:rsidTr="00E605A3">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022574A"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 xml:space="preserve">Elektronska pošta </w:t>
            </w:r>
            <w:r w:rsidRPr="00A41889">
              <w:rPr>
                <w:rFonts w:ascii="Tahoma" w:hAnsi="Tahoma" w:cs="Tahoma"/>
                <w:sz w:val="18"/>
                <w:szCs w:val="18"/>
                <w:u w:val="single"/>
              </w:rPr>
              <w:t>in</w:t>
            </w:r>
            <w:r w:rsidRPr="00A41889">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07B6FD9" w14:textId="77777777" w:rsidR="00DA0908" w:rsidRPr="00A41889" w:rsidRDefault="00DA0908" w:rsidP="00F46B0A">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5A7EB9FD" w14:textId="77777777" w:rsidR="00DA0908" w:rsidRPr="00A41889" w:rsidRDefault="00DA0908" w:rsidP="00F46B0A">
            <w:pPr>
              <w:keepNext/>
              <w:keepLines/>
              <w:rPr>
                <w:sz w:val="18"/>
                <w:szCs w:val="18"/>
              </w:rPr>
            </w:pPr>
          </w:p>
        </w:tc>
      </w:tr>
      <w:tr w:rsidR="00DA0908" w:rsidRPr="00A41889" w14:paraId="391F457A" w14:textId="77777777" w:rsidTr="00E605A3">
        <w:trPr>
          <w:trHeight w:val="267"/>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2A7DD9F5" w14:textId="77777777" w:rsidR="00DA0908" w:rsidRPr="00A41889" w:rsidRDefault="00DA0908" w:rsidP="00F46B0A">
            <w:pPr>
              <w:keepNext/>
              <w:keepLines/>
              <w:rPr>
                <w:sz w:val="18"/>
                <w:szCs w:val="18"/>
              </w:rPr>
            </w:pPr>
            <w:r w:rsidRPr="00A41889">
              <w:rPr>
                <w:rFonts w:ascii="Tahoma" w:hAnsi="Tahoma" w:cs="Tahoma"/>
                <w:b/>
                <w:sz w:val="18"/>
                <w:szCs w:val="18"/>
              </w:rPr>
              <w:t xml:space="preserve">OSTALI PODATKI </w:t>
            </w:r>
          </w:p>
        </w:tc>
      </w:tr>
      <w:tr w:rsidR="00EF2997" w:rsidRPr="00A41889" w14:paraId="5A6DAD2E" w14:textId="77777777" w:rsidTr="00E605A3">
        <w:trPr>
          <w:trHeight w:val="568"/>
          <w:jc w:val="center"/>
        </w:trPr>
        <w:tc>
          <w:tcPr>
            <w:tcW w:w="9634" w:type="dxa"/>
            <w:gridSpan w:val="4"/>
            <w:tcBorders>
              <w:top w:val="single" w:sz="4" w:space="0" w:color="auto"/>
              <w:left w:val="single" w:sz="4" w:space="0" w:color="auto"/>
              <w:bottom w:val="single" w:sz="4" w:space="0" w:color="auto"/>
              <w:right w:val="single" w:sz="4" w:space="0" w:color="auto"/>
            </w:tcBorders>
            <w:vAlign w:val="center"/>
          </w:tcPr>
          <w:p w14:paraId="758A2B7F" w14:textId="77777777" w:rsidR="00EF2997" w:rsidRPr="00A41889" w:rsidRDefault="00EF2997" w:rsidP="00F46B0A">
            <w:pPr>
              <w:keepNext/>
              <w:keepLines/>
              <w:rPr>
                <w:rFonts w:ascii="Tahoma" w:hAnsi="Tahoma" w:cs="Tahoma"/>
                <w:sz w:val="14"/>
                <w:szCs w:val="14"/>
              </w:rPr>
            </w:pPr>
          </w:p>
          <w:p w14:paraId="4E9C471A" w14:textId="3F218123" w:rsidR="00EF2997" w:rsidRPr="00A41889" w:rsidRDefault="00EF2997" w:rsidP="00F46B0A">
            <w:pPr>
              <w:keepNext/>
              <w:keepLines/>
              <w:rPr>
                <w:rFonts w:ascii="Tahoma" w:hAnsi="Tahoma" w:cs="Tahoma"/>
                <w:sz w:val="18"/>
                <w:szCs w:val="18"/>
              </w:rPr>
            </w:pPr>
            <w:r w:rsidRPr="00A41889">
              <w:rPr>
                <w:rFonts w:ascii="Tahoma" w:hAnsi="Tahoma" w:cs="Tahoma"/>
                <w:sz w:val="18"/>
                <w:szCs w:val="18"/>
              </w:rPr>
              <w:t xml:space="preserve">Ponudnik je MSP* (ustrezno obkrožiti):    </w:t>
            </w:r>
            <w:r w:rsidRPr="00A41889">
              <w:rPr>
                <w:rFonts w:ascii="Tahoma" w:hAnsi="Tahoma" w:cs="Tahoma"/>
                <w:sz w:val="18"/>
                <w:szCs w:val="18"/>
                <w:u w:val="single"/>
              </w:rPr>
              <w:t>DA   /  NE</w:t>
            </w:r>
          </w:p>
          <w:p w14:paraId="3764B71D" w14:textId="77777777" w:rsidR="00EF2997" w:rsidRPr="00A41889" w:rsidRDefault="00EF2997" w:rsidP="00F46B0A">
            <w:pPr>
              <w:keepNext/>
              <w:keepLines/>
              <w:rPr>
                <w:rFonts w:ascii="Tahoma" w:hAnsi="Tahoma" w:cs="Tahoma"/>
                <w:sz w:val="18"/>
                <w:szCs w:val="18"/>
              </w:rPr>
            </w:pPr>
          </w:p>
          <w:p w14:paraId="67B9B550" w14:textId="76E7D85F" w:rsidR="00EF2997" w:rsidRPr="00A41889" w:rsidRDefault="00EF2997" w:rsidP="00F46B0A">
            <w:pPr>
              <w:keepNext/>
              <w:keepLines/>
              <w:rPr>
                <w:rFonts w:ascii="Tahoma" w:hAnsi="Tahoma" w:cs="Tahoma"/>
                <w:b/>
                <w:sz w:val="18"/>
                <w:szCs w:val="18"/>
              </w:rPr>
            </w:pPr>
            <w:r w:rsidRPr="00A41889">
              <w:rPr>
                <w:rFonts w:ascii="Tahoma" w:hAnsi="Tahoma" w:cs="Tahoma"/>
                <w:i/>
                <w:sz w:val="16"/>
                <w:szCs w:val="18"/>
              </w:rPr>
              <w:t xml:space="preserve">*MSP: </w:t>
            </w:r>
            <w:proofErr w:type="spellStart"/>
            <w:r w:rsidRPr="00A41889">
              <w:rPr>
                <w:rFonts w:ascii="Tahoma" w:hAnsi="Tahoma" w:cs="Tahoma"/>
                <w:i/>
                <w:sz w:val="16"/>
                <w:szCs w:val="18"/>
              </w:rPr>
              <w:t>mikro</w:t>
            </w:r>
            <w:proofErr w:type="spellEnd"/>
            <w:r w:rsidRPr="00A41889">
              <w:rPr>
                <w:rFonts w:ascii="Tahoma" w:hAnsi="Tahoma" w:cs="Tahoma"/>
                <w:i/>
                <w:sz w:val="16"/>
                <w:szCs w:val="18"/>
              </w:rPr>
              <w:t>, mala in srednje velika podjetja kot so opredeljena v Priporočilu Komisije 2003/361/ES</w:t>
            </w:r>
          </w:p>
        </w:tc>
      </w:tr>
      <w:tr w:rsidR="00DA0908" w:rsidRPr="00A41889" w14:paraId="58661C32" w14:textId="77777777" w:rsidTr="00E605A3">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7FB91901" w14:textId="77777777" w:rsidR="00DA0908" w:rsidRPr="00A41889" w:rsidRDefault="00DA0908" w:rsidP="00F46B0A">
            <w:pPr>
              <w:keepNext/>
              <w:keepLines/>
              <w:rPr>
                <w:rFonts w:ascii="Tahoma" w:hAnsi="Tahoma" w:cs="Tahoma"/>
                <w:sz w:val="18"/>
                <w:szCs w:val="18"/>
              </w:rPr>
            </w:pPr>
            <w:r w:rsidRPr="00A41889">
              <w:rPr>
                <w:rFonts w:ascii="Tahoma" w:hAnsi="Tahoma" w:cs="Tahoma"/>
                <w:sz w:val="18"/>
                <w:szCs w:val="18"/>
              </w:rPr>
              <w:t xml:space="preserve">Predstavnik/i ponudnika, ki bo/do urejali izvajanje predmetne pogodbe/ okvirnega sporazuma </w:t>
            </w:r>
            <w:r w:rsidRPr="00A41889">
              <w:rPr>
                <w:rFonts w:ascii="Tahoma" w:hAnsi="Tahoma" w:cs="Tahoma"/>
                <w:i/>
                <w:sz w:val="18"/>
                <w:szCs w:val="18"/>
              </w:rPr>
              <w:t>(lahko je ista oseba)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7B014AB3" w14:textId="77777777" w:rsidR="00DA0908" w:rsidRPr="00A41889" w:rsidRDefault="00DA0908" w:rsidP="00F46B0A">
            <w:pPr>
              <w:keepNext/>
              <w:keepLines/>
              <w:spacing w:line="276" w:lineRule="auto"/>
              <w:jc w:val="both"/>
              <w:rPr>
                <w:rFonts w:ascii="Tahoma" w:hAnsi="Tahoma" w:cs="Tahoma"/>
                <w:sz w:val="18"/>
                <w:szCs w:val="18"/>
              </w:rPr>
            </w:pPr>
            <w:r w:rsidRPr="00A41889">
              <w:rPr>
                <w:rFonts w:ascii="Tahoma" w:hAnsi="Tahoma" w:cs="Tahoma"/>
                <w:sz w:val="18"/>
                <w:szCs w:val="18"/>
              </w:rPr>
              <w:t>Skrbnik pogodbe/okvirnega sporazuma:</w:t>
            </w:r>
          </w:p>
          <w:p w14:paraId="7B9BA14C" w14:textId="5599C36F" w:rsidR="00DA0908" w:rsidRPr="00A41889" w:rsidRDefault="00DA0908" w:rsidP="00F46B0A">
            <w:pPr>
              <w:keepNext/>
              <w:keepLines/>
              <w:spacing w:line="276" w:lineRule="auto"/>
              <w:ind w:right="-47"/>
              <w:jc w:val="both"/>
              <w:rPr>
                <w:rFonts w:ascii="Tahoma" w:hAnsi="Tahoma" w:cs="Tahoma"/>
                <w:sz w:val="17"/>
                <w:szCs w:val="17"/>
              </w:rPr>
            </w:pPr>
            <w:r w:rsidRPr="00A41889">
              <w:rPr>
                <w:rFonts w:ascii="Tahoma" w:hAnsi="Tahoma" w:cs="Tahoma"/>
                <w:sz w:val="17"/>
                <w:szCs w:val="17"/>
              </w:rPr>
              <w:t>g./ga.________________________________;</w:t>
            </w:r>
            <w:r w:rsidR="00E605A3">
              <w:rPr>
                <w:rFonts w:ascii="Tahoma" w:hAnsi="Tahoma" w:cs="Tahoma"/>
                <w:sz w:val="17"/>
                <w:szCs w:val="17"/>
              </w:rPr>
              <w:t xml:space="preserve"> </w:t>
            </w:r>
            <w:r w:rsidRPr="00A41889">
              <w:rPr>
                <w:rFonts w:ascii="Tahoma" w:hAnsi="Tahoma" w:cs="Tahoma"/>
                <w:sz w:val="17"/>
                <w:szCs w:val="17"/>
              </w:rPr>
              <w:t xml:space="preserve">tel.: ___________________; </w:t>
            </w:r>
          </w:p>
          <w:p w14:paraId="1C87CC95" w14:textId="77777777" w:rsidR="00DA0908" w:rsidRPr="00A41889" w:rsidRDefault="00DA0908" w:rsidP="00F46B0A">
            <w:pPr>
              <w:keepNext/>
              <w:keepLines/>
              <w:spacing w:line="276" w:lineRule="auto"/>
              <w:jc w:val="both"/>
              <w:rPr>
                <w:rFonts w:ascii="Tahoma" w:hAnsi="Tahoma" w:cs="Tahoma"/>
                <w:sz w:val="17"/>
                <w:szCs w:val="17"/>
              </w:rPr>
            </w:pPr>
            <w:r w:rsidRPr="00A41889">
              <w:rPr>
                <w:rFonts w:ascii="Tahoma" w:hAnsi="Tahoma" w:cs="Tahoma"/>
                <w:sz w:val="17"/>
                <w:szCs w:val="17"/>
              </w:rPr>
              <w:t>e - mail: ___________________________________.</w:t>
            </w:r>
          </w:p>
          <w:p w14:paraId="20C0403B" w14:textId="77777777" w:rsidR="00DA0908" w:rsidRPr="00A41889" w:rsidRDefault="00DA0908" w:rsidP="00F46B0A">
            <w:pPr>
              <w:keepNext/>
              <w:keepLines/>
              <w:jc w:val="both"/>
              <w:rPr>
                <w:rFonts w:ascii="Tahoma" w:hAnsi="Tahoma" w:cs="Tahoma"/>
                <w:snapToGrid w:val="0"/>
                <w:sz w:val="10"/>
                <w:szCs w:val="18"/>
              </w:rPr>
            </w:pPr>
          </w:p>
          <w:p w14:paraId="0A6CD195" w14:textId="77777777" w:rsidR="00DA0908" w:rsidRPr="00A41889" w:rsidRDefault="00DA0908" w:rsidP="00F46B0A">
            <w:pPr>
              <w:keepNext/>
              <w:keepLines/>
              <w:spacing w:line="276" w:lineRule="auto"/>
              <w:jc w:val="both"/>
              <w:rPr>
                <w:rFonts w:ascii="Tahoma" w:hAnsi="Tahoma" w:cs="Tahoma"/>
                <w:sz w:val="18"/>
                <w:szCs w:val="18"/>
              </w:rPr>
            </w:pPr>
            <w:r w:rsidRPr="00A41889">
              <w:rPr>
                <w:rFonts w:ascii="Tahoma" w:hAnsi="Tahoma" w:cs="Tahoma"/>
                <w:sz w:val="18"/>
                <w:szCs w:val="18"/>
              </w:rPr>
              <w:t xml:space="preserve">Kontaktna oseba pogodbe/okvirnega sporazuma: </w:t>
            </w:r>
          </w:p>
          <w:p w14:paraId="0BB0F2CF" w14:textId="5607733A" w:rsidR="00DA0908" w:rsidRPr="00A41889" w:rsidRDefault="00DA0908" w:rsidP="00F46B0A">
            <w:pPr>
              <w:keepNext/>
              <w:keepLines/>
              <w:spacing w:line="276" w:lineRule="auto"/>
              <w:ind w:right="-47"/>
              <w:jc w:val="both"/>
              <w:rPr>
                <w:rFonts w:ascii="Tahoma" w:hAnsi="Tahoma" w:cs="Tahoma"/>
                <w:sz w:val="17"/>
                <w:szCs w:val="17"/>
              </w:rPr>
            </w:pPr>
            <w:r w:rsidRPr="00A41889">
              <w:rPr>
                <w:rFonts w:ascii="Tahoma" w:hAnsi="Tahoma" w:cs="Tahoma"/>
                <w:sz w:val="17"/>
                <w:szCs w:val="17"/>
              </w:rPr>
              <w:t xml:space="preserve">g./ga._______________________________; tel.: ____________________; </w:t>
            </w:r>
          </w:p>
          <w:p w14:paraId="1E5FB316" w14:textId="77777777" w:rsidR="00DA0908" w:rsidRPr="00A41889" w:rsidRDefault="00DA0908" w:rsidP="00F46B0A">
            <w:pPr>
              <w:keepNext/>
              <w:keepLines/>
              <w:jc w:val="both"/>
              <w:rPr>
                <w:rFonts w:ascii="Tahoma" w:hAnsi="Tahoma" w:cs="Tahoma"/>
                <w:sz w:val="18"/>
                <w:szCs w:val="18"/>
              </w:rPr>
            </w:pPr>
            <w:r w:rsidRPr="00A41889">
              <w:rPr>
                <w:rFonts w:ascii="Tahoma" w:hAnsi="Tahoma" w:cs="Tahoma"/>
                <w:sz w:val="17"/>
                <w:szCs w:val="17"/>
              </w:rPr>
              <w:t>e - mail: ___________________________________.</w:t>
            </w:r>
          </w:p>
        </w:tc>
      </w:tr>
      <w:tr w:rsidR="00DA0908" w:rsidRPr="00A41889" w14:paraId="7FEACE77" w14:textId="77777777" w:rsidTr="00E605A3">
        <w:trPr>
          <w:trHeight w:val="283"/>
          <w:jc w:val="center"/>
        </w:trPr>
        <w:tc>
          <w:tcPr>
            <w:tcW w:w="3701" w:type="dxa"/>
            <w:vMerge w:val="restart"/>
            <w:tcBorders>
              <w:top w:val="single" w:sz="4" w:space="0" w:color="auto"/>
              <w:left w:val="single" w:sz="4" w:space="0" w:color="auto"/>
              <w:right w:val="single" w:sz="4" w:space="0" w:color="auto"/>
            </w:tcBorders>
            <w:vAlign w:val="center"/>
          </w:tcPr>
          <w:p w14:paraId="605495C2" w14:textId="13E06E69" w:rsidR="00DA0908" w:rsidRPr="00A41889" w:rsidRDefault="009E7737" w:rsidP="00F46B0A">
            <w:pPr>
              <w:keepNext/>
              <w:keepLines/>
              <w:rPr>
                <w:rFonts w:ascii="Tahoma" w:hAnsi="Tahoma" w:cs="Tahoma"/>
                <w:b/>
                <w:sz w:val="16"/>
                <w:szCs w:val="18"/>
              </w:rPr>
            </w:pPr>
            <w:r w:rsidRPr="00A41889">
              <w:rPr>
                <w:rFonts w:ascii="Tahoma" w:hAnsi="Tahoma" w:cs="Tahoma"/>
                <w:b/>
                <w:sz w:val="16"/>
                <w:szCs w:val="18"/>
              </w:rPr>
              <w:t xml:space="preserve">NAVEDITE </w:t>
            </w:r>
            <w:r w:rsidR="00DA0908" w:rsidRPr="00A41889">
              <w:rPr>
                <w:rFonts w:ascii="Tahoma" w:hAnsi="Tahoma" w:cs="Tahoma"/>
                <w:b/>
                <w:sz w:val="16"/>
                <w:szCs w:val="18"/>
              </w:rPr>
              <w:t>VSE</w:t>
            </w:r>
            <w:r w:rsidR="00DA0908" w:rsidRPr="00A41889">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00DA0908" w:rsidRPr="00A41889">
              <w:rPr>
                <w:rFonts w:ascii="Tahoma" w:hAnsi="Tahoma" w:cs="Tahoma"/>
                <w:b/>
                <w:sz w:val="16"/>
                <w:szCs w:val="18"/>
              </w:rPr>
              <w:t>ter</w:t>
            </w:r>
            <w:r w:rsidR="00DA0908" w:rsidRPr="00A41889">
              <w:rPr>
                <w:rFonts w:ascii="Tahoma" w:hAnsi="Tahoma" w:cs="Tahoma"/>
                <w:sz w:val="16"/>
                <w:szCs w:val="18"/>
              </w:rPr>
              <w:t xml:space="preserve"> njihov </w:t>
            </w:r>
            <w:r w:rsidR="00DA0908" w:rsidRPr="00A41889">
              <w:rPr>
                <w:rFonts w:ascii="Tahoma" w:hAnsi="Tahoma" w:cs="Tahoma"/>
                <w:b/>
                <w:sz w:val="16"/>
                <w:szCs w:val="18"/>
              </w:rPr>
              <w:t>EMŠO</w:t>
            </w:r>
          </w:p>
          <w:p w14:paraId="28022D63" w14:textId="77777777" w:rsidR="00DA0908" w:rsidRPr="00A41889" w:rsidRDefault="00DA0908" w:rsidP="00F46B0A">
            <w:pPr>
              <w:keepNext/>
              <w:keepLines/>
              <w:rPr>
                <w:rFonts w:ascii="Tahoma" w:hAnsi="Tahoma" w:cs="Tahoma"/>
                <w:sz w:val="8"/>
                <w:szCs w:val="18"/>
              </w:rPr>
            </w:pPr>
          </w:p>
          <w:p w14:paraId="256DD7AD" w14:textId="77777777" w:rsidR="00DA0908" w:rsidRPr="00A41889" w:rsidRDefault="00DA0908" w:rsidP="00F46B0A">
            <w:pPr>
              <w:keepNext/>
              <w:keepLines/>
              <w:rPr>
                <w:rFonts w:ascii="Tahoma" w:hAnsi="Tahoma" w:cs="Tahoma"/>
                <w:i/>
                <w:sz w:val="16"/>
                <w:szCs w:val="18"/>
              </w:rPr>
            </w:pPr>
          </w:p>
          <w:p w14:paraId="01F7DD0C" w14:textId="77777777" w:rsidR="00DA0908" w:rsidRPr="00A41889" w:rsidRDefault="00DA0908" w:rsidP="00F46B0A">
            <w:pPr>
              <w:keepNext/>
              <w:keepLines/>
              <w:rPr>
                <w:rFonts w:ascii="Tahoma" w:hAnsi="Tahoma" w:cs="Tahoma"/>
                <w:i/>
                <w:sz w:val="18"/>
                <w:szCs w:val="18"/>
              </w:rPr>
            </w:pPr>
            <w:r w:rsidRPr="00A41889">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CE7B6A1" w14:textId="77777777" w:rsidR="00DA0908" w:rsidRPr="00A41889" w:rsidRDefault="00DA0908" w:rsidP="00F46B0A">
            <w:pPr>
              <w:keepNext/>
              <w:keepLines/>
              <w:spacing w:line="276" w:lineRule="auto"/>
              <w:jc w:val="center"/>
              <w:rPr>
                <w:rFonts w:ascii="Tahoma" w:hAnsi="Tahoma" w:cs="Tahoma"/>
                <w:sz w:val="18"/>
                <w:szCs w:val="18"/>
              </w:rPr>
            </w:pPr>
            <w:r w:rsidRPr="00A41889">
              <w:rPr>
                <w:rFonts w:ascii="Tahoma" w:hAnsi="Tahoma" w:cs="Tahoma"/>
                <w:sz w:val="18"/>
                <w:szCs w:val="18"/>
              </w:rPr>
              <w:t>Ime in priimek</w:t>
            </w:r>
          </w:p>
        </w:tc>
        <w:tc>
          <w:tcPr>
            <w:tcW w:w="2926" w:type="dxa"/>
            <w:tcBorders>
              <w:top w:val="single" w:sz="4" w:space="0" w:color="auto"/>
              <w:left w:val="single" w:sz="4" w:space="0" w:color="auto"/>
              <w:bottom w:val="single" w:sz="4" w:space="0" w:color="auto"/>
              <w:right w:val="single" w:sz="4" w:space="0" w:color="auto"/>
            </w:tcBorders>
            <w:vAlign w:val="center"/>
          </w:tcPr>
          <w:p w14:paraId="00560AD9" w14:textId="77777777" w:rsidR="00DA0908" w:rsidRPr="00A41889" w:rsidRDefault="00DA0908" w:rsidP="00F46B0A">
            <w:pPr>
              <w:keepNext/>
              <w:keepLines/>
              <w:spacing w:line="276" w:lineRule="auto"/>
              <w:jc w:val="center"/>
              <w:rPr>
                <w:rFonts w:ascii="Tahoma" w:hAnsi="Tahoma" w:cs="Tahoma"/>
                <w:sz w:val="18"/>
                <w:szCs w:val="18"/>
              </w:rPr>
            </w:pPr>
            <w:r w:rsidRPr="00A41889">
              <w:rPr>
                <w:rFonts w:ascii="Tahoma" w:hAnsi="Tahoma" w:cs="Tahoma"/>
                <w:sz w:val="18"/>
                <w:szCs w:val="18"/>
              </w:rPr>
              <w:t>EMŠO</w:t>
            </w:r>
          </w:p>
        </w:tc>
      </w:tr>
      <w:tr w:rsidR="00DA0908" w:rsidRPr="00A41889" w14:paraId="03D3B0C6" w14:textId="77777777" w:rsidTr="00E605A3">
        <w:trPr>
          <w:trHeight w:val="1573"/>
          <w:jc w:val="center"/>
        </w:trPr>
        <w:tc>
          <w:tcPr>
            <w:tcW w:w="3701" w:type="dxa"/>
            <w:vMerge/>
            <w:tcBorders>
              <w:left w:val="single" w:sz="4" w:space="0" w:color="auto"/>
              <w:bottom w:val="single" w:sz="4" w:space="0" w:color="auto"/>
              <w:right w:val="single" w:sz="4" w:space="0" w:color="auto"/>
            </w:tcBorders>
            <w:vAlign w:val="center"/>
          </w:tcPr>
          <w:p w14:paraId="6DFFAECE" w14:textId="77777777" w:rsidR="00DA0908" w:rsidRPr="00A41889" w:rsidRDefault="00DA0908" w:rsidP="00F46B0A">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4E1FB91" w14:textId="77777777" w:rsidR="00DA0908" w:rsidRPr="00A41889" w:rsidRDefault="00DA0908" w:rsidP="00F46B0A">
            <w:pPr>
              <w:keepNext/>
              <w:keepLines/>
              <w:spacing w:line="276" w:lineRule="auto"/>
              <w:jc w:val="both"/>
              <w:rPr>
                <w:rFonts w:ascii="Tahoma" w:hAnsi="Tahoma" w:cs="Tahoma"/>
                <w:sz w:val="18"/>
                <w:szCs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C7C9E59" w14:textId="77777777" w:rsidR="00DA0908" w:rsidRPr="00A41889" w:rsidRDefault="00DA0908" w:rsidP="00F46B0A">
            <w:pPr>
              <w:keepNext/>
              <w:keepLines/>
              <w:spacing w:line="276" w:lineRule="auto"/>
              <w:jc w:val="both"/>
              <w:rPr>
                <w:rFonts w:ascii="Tahoma" w:hAnsi="Tahoma" w:cs="Tahoma"/>
                <w:sz w:val="18"/>
                <w:szCs w:val="18"/>
              </w:rPr>
            </w:pPr>
          </w:p>
        </w:tc>
      </w:tr>
    </w:tbl>
    <w:p w14:paraId="07CE8E11" w14:textId="35BB74C1" w:rsidR="00DA0908" w:rsidRPr="00A41889" w:rsidRDefault="00DA0908" w:rsidP="00F46B0A">
      <w:pPr>
        <w:keepNext/>
        <w:keepLines/>
        <w:tabs>
          <w:tab w:val="left" w:pos="567"/>
          <w:tab w:val="num" w:pos="851"/>
          <w:tab w:val="left" w:pos="993"/>
        </w:tabs>
        <w:jc w:val="both"/>
        <w:rPr>
          <w:rFonts w:ascii="Tahoma" w:hAnsi="Tahoma" w:cs="Tahoma"/>
        </w:rPr>
      </w:pPr>
    </w:p>
    <w:p w14:paraId="74947C67" w14:textId="77777777" w:rsidR="005609E9" w:rsidRPr="00A41889" w:rsidRDefault="005609E9" w:rsidP="00F46B0A">
      <w:pPr>
        <w:keepNext/>
        <w:keepLines/>
        <w:tabs>
          <w:tab w:val="left" w:pos="2835"/>
        </w:tabs>
        <w:ind w:left="-142"/>
        <w:jc w:val="both"/>
        <w:rPr>
          <w:rFonts w:ascii="Tahoma" w:hAnsi="Tahoma" w:cs="Tahoma"/>
        </w:rPr>
      </w:pPr>
      <w:r w:rsidRPr="00A41889">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5609E9" w:rsidRPr="00A41889" w14:paraId="446E3656" w14:textId="77777777" w:rsidTr="00BF493F">
        <w:trPr>
          <w:trHeight w:val="235"/>
        </w:trPr>
        <w:tc>
          <w:tcPr>
            <w:tcW w:w="3446" w:type="dxa"/>
            <w:tcBorders>
              <w:bottom w:val="single" w:sz="4" w:space="0" w:color="auto"/>
            </w:tcBorders>
          </w:tcPr>
          <w:p w14:paraId="7F757C5E" w14:textId="77777777" w:rsidR="005609E9" w:rsidRPr="00A41889" w:rsidRDefault="005609E9" w:rsidP="00F46B0A">
            <w:pPr>
              <w:keepNext/>
              <w:keepLines/>
              <w:jc w:val="both"/>
              <w:rPr>
                <w:rFonts w:ascii="Tahoma" w:hAnsi="Tahoma" w:cs="Tahoma"/>
                <w:snapToGrid w:val="0"/>
                <w:color w:val="000000"/>
                <w:sz w:val="22"/>
              </w:rPr>
            </w:pPr>
          </w:p>
          <w:p w14:paraId="59312A24" w14:textId="77777777" w:rsidR="005609E9" w:rsidRPr="00A41889" w:rsidRDefault="005609E9" w:rsidP="00F46B0A">
            <w:pPr>
              <w:keepNext/>
              <w:keepLines/>
              <w:jc w:val="both"/>
              <w:rPr>
                <w:rFonts w:ascii="Tahoma" w:hAnsi="Tahoma" w:cs="Tahoma"/>
                <w:snapToGrid w:val="0"/>
                <w:color w:val="000000"/>
              </w:rPr>
            </w:pPr>
          </w:p>
        </w:tc>
        <w:tc>
          <w:tcPr>
            <w:tcW w:w="2586" w:type="dxa"/>
          </w:tcPr>
          <w:p w14:paraId="4E2A9AFE" w14:textId="77777777" w:rsidR="005609E9" w:rsidRPr="00A41889" w:rsidRDefault="005609E9" w:rsidP="00F46B0A">
            <w:pPr>
              <w:keepNext/>
              <w:keepLines/>
              <w:jc w:val="center"/>
              <w:rPr>
                <w:rFonts w:ascii="Tahoma" w:hAnsi="Tahoma" w:cs="Tahoma"/>
                <w:snapToGrid w:val="0"/>
                <w:color w:val="000000"/>
              </w:rPr>
            </w:pPr>
          </w:p>
        </w:tc>
        <w:tc>
          <w:tcPr>
            <w:tcW w:w="3732" w:type="dxa"/>
            <w:tcBorders>
              <w:bottom w:val="single" w:sz="4" w:space="0" w:color="auto"/>
            </w:tcBorders>
          </w:tcPr>
          <w:p w14:paraId="5388DC09" w14:textId="77777777" w:rsidR="005609E9" w:rsidRPr="00A41889" w:rsidRDefault="005609E9" w:rsidP="00F46B0A">
            <w:pPr>
              <w:keepNext/>
              <w:keepLines/>
              <w:tabs>
                <w:tab w:val="left" w:pos="567"/>
                <w:tab w:val="num" w:pos="851"/>
                <w:tab w:val="left" w:pos="993"/>
              </w:tabs>
              <w:jc w:val="both"/>
              <w:rPr>
                <w:rFonts w:ascii="Tahoma" w:hAnsi="Tahoma" w:cs="Tahoma"/>
                <w:snapToGrid w:val="0"/>
                <w:color w:val="000000"/>
              </w:rPr>
            </w:pPr>
          </w:p>
        </w:tc>
      </w:tr>
      <w:tr w:rsidR="005609E9" w:rsidRPr="00A41889" w14:paraId="6504C4F2" w14:textId="77777777" w:rsidTr="00BF493F">
        <w:trPr>
          <w:trHeight w:val="235"/>
        </w:trPr>
        <w:tc>
          <w:tcPr>
            <w:tcW w:w="3446" w:type="dxa"/>
            <w:tcBorders>
              <w:top w:val="single" w:sz="4" w:space="0" w:color="auto"/>
            </w:tcBorders>
          </w:tcPr>
          <w:p w14:paraId="53275EC0" w14:textId="77777777" w:rsidR="005609E9" w:rsidRPr="00A41889" w:rsidRDefault="005609E9" w:rsidP="00F46B0A">
            <w:pPr>
              <w:keepNext/>
              <w:keepLines/>
              <w:jc w:val="center"/>
              <w:rPr>
                <w:rFonts w:ascii="Tahoma" w:hAnsi="Tahoma" w:cs="Tahoma"/>
                <w:snapToGrid w:val="0"/>
                <w:color w:val="000000"/>
              </w:rPr>
            </w:pPr>
            <w:r w:rsidRPr="00A41889">
              <w:rPr>
                <w:rFonts w:ascii="Tahoma" w:hAnsi="Tahoma" w:cs="Tahoma"/>
                <w:snapToGrid w:val="0"/>
                <w:color w:val="000000"/>
              </w:rPr>
              <w:t>(</w:t>
            </w:r>
            <w:r w:rsidRPr="00A41889">
              <w:rPr>
                <w:rFonts w:ascii="Tahoma" w:hAnsi="Tahoma" w:cs="Tahoma"/>
                <w:snapToGrid w:val="0"/>
                <w:color w:val="000000"/>
                <w:sz w:val="18"/>
              </w:rPr>
              <w:t>kraj, datum</w:t>
            </w:r>
            <w:r w:rsidRPr="00A41889">
              <w:rPr>
                <w:rFonts w:ascii="Tahoma" w:hAnsi="Tahoma" w:cs="Tahoma"/>
                <w:snapToGrid w:val="0"/>
                <w:color w:val="000000"/>
              </w:rPr>
              <w:t>)</w:t>
            </w:r>
          </w:p>
        </w:tc>
        <w:tc>
          <w:tcPr>
            <w:tcW w:w="2586" w:type="dxa"/>
          </w:tcPr>
          <w:p w14:paraId="286ADFF7" w14:textId="77777777" w:rsidR="005609E9" w:rsidRPr="00A41889" w:rsidRDefault="005609E9" w:rsidP="00F46B0A">
            <w:pPr>
              <w:keepNext/>
              <w:keepLines/>
              <w:jc w:val="center"/>
              <w:rPr>
                <w:rFonts w:ascii="Tahoma" w:hAnsi="Tahoma" w:cs="Tahoma"/>
                <w:snapToGrid w:val="0"/>
                <w:color w:val="000000"/>
              </w:rPr>
            </w:pPr>
            <w:r w:rsidRPr="00A41889">
              <w:rPr>
                <w:rFonts w:ascii="Tahoma" w:hAnsi="Tahoma" w:cs="Tahoma"/>
                <w:snapToGrid w:val="0"/>
                <w:color w:val="000000"/>
              </w:rPr>
              <w:t>žig</w:t>
            </w:r>
          </w:p>
        </w:tc>
        <w:tc>
          <w:tcPr>
            <w:tcW w:w="3732" w:type="dxa"/>
            <w:tcBorders>
              <w:top w:val="single" w:sz="4" w:space="0" w:color="auto"/>
            </w:tcBorders>
          </w:tcPr>
          <w:p w14:paraId="271ED602" w14:textId="77777777" w:rsidR="005609E9" w:rsidRPr="00A41889" w:rsidRDefault="005609E9" w:rsidP="00F46B0A">
            <w:pPr>
              <w:keepNext/>
              <w:keepLines/>
              <w:jc w:val="both"/>
              <w:rPr>
                <w:rFonts w:ascii="Tahoma" w:hAnsi="Tahoma" w:cs="Tahoma"/>
                <w:snapToGrid w:val="0"/>
                <w:color w:val="000000"/>
              </w:rPr>
            </w:pPr>
            <w:r w:rsidRPr="00A41889">
              <w:rPr>
                <w:rFonts w:ascii="Tahoma" w:hAnsi="Tahoma" w:cs="Tahoma"/>
                <w:snapToGrid w:val="0"/>
                <w:color w:val="000000"/>
              </w:rPr>
              <w:t>(</w:t>
            </w:r>
            <w:r w:rsidRPr="00A41889">
              <w:rPr>
                <w:rFonts w:ascii="Tahoma" w:hAnsi="Tahoma" w:cs="Tahoma"/>
                <w:snapToGrid w:val="0"/>
                <w:color w:val="000000"/>
                <w:sz w:val="18"/>
              </w:rPr>
              <w:t>Naziv in podpis odgovorne osebe ponudnika</w:t>
            </w:r>
            <w:r w:rsidRPr="00A41889">
              <w:rPr>
                <w:rFonts w:ascii="Tahoma" w:hAnsi="Tahoma" w:cs="Tahoma"/>
                <w:snapToGrid w:val="0"/>
                <w:color w:val="000000"/>
              </w:rPr>
              <w:t>)</w:t>
            </w:r>
          </w:p>
        </w:tc>
      </w:tr>
    </w:tbl>
    <w:p w14:paraId="030456ED" w14:textId="77777777" w:rsidR="005609E9" w:rsidRPr="00A41889" w:rsidRDefault="005609E9" w:rsidP="00F46B0A">
      <w:pPr>
        <w:keepNext/>
        <w:keepLines/>
        <w:tabs>
          <w:tab w:val="left" w:pos="567"/>
          <w:tab w:val="num" w:pos="851"/>
          <w:tab w:val="left" w:pos="993"/>
        </w:tabs>
        <w:jc w:val="both"/>
        <w:rPr>
          <w:rFonts w:ascii="Tahoma" w:hAnsi="Tahoma" w:cs="Tahoma"/>
          <w:b/>
          <w:i/>
          <w:sz w:val="24"/>
          <w:szCs w:val="17"/>
        </w:rPr>
      </w:pPr>
    </w:p>
    <w:p w14:paraId="588781DC" w14:textId="77777777" w:rsidR="005609E9" w:rsidRPr="00A41889" w:rsidRDefault="005609E9" w:rsidP="00F46B0A">
      <w:pPr>
        <w:keepNext/>
        <w:keepLines/>
        <w:tabs>
          <w:tab w:val="left" w:pos="567"/>
          <w:tab w:val="num" w:pos="851"/>
          <w:tab w:val="left" w:pos="993"/>
        </w:tabs>
        <w:jc w:val="both"/>
        <w:rPr>
          <w:rFonts w:ascii="Tahoma" w:hAnsi="Tahoma" w:cs="Tahoma"/>
          <w:i/>
          <w:sz w:val="18"/>
          <w:szCs w:val="17"/>
        </w:rPr>
      </w:pPr>
      <w:r w:rsidRPr="00A41889">
        <w:rPr>
          <w:rFonts w:ascii="Tahoma" w:hAnsi="Tahoma" w:cs="Tahoma"/>
          <w:b/>
          <w:i/>
          <w:sz w:val="18"/>
          <w:szCs w:val="17"/>
        </w:rPr>
        <w:t xml:space="preserve">Navodilo: </w:t>
      </w:r>
      <w:r w:rsidRPr="00A41889">
        <w:rPr>
          <w:rFonts w:ascii="Tahoma" w:hAnsi="Tahoma" w:cs="Tahoma"/>
          <w:i/>
          <w:sz w:val="18"/>
          <w:szCs w:val="17"/>
        </w:rPr>
        <w:t xml:space="preserve">V primeru, da odda več ponudnikov </w:t>
      </w:r>
      <w:r w:rsidRPr="00A41889">
        <w:rPr>
          <w:rFonts w:ascii="Tahoma" w:hAnsi="Tahoma" w:cs="Tahoma"/>
          <w:i/>
          <w:sz w:val="18"/>
          <w:szCs w:val="17"/>
          <w:u w:val="single"/>
        </w:rPr>
        <w:t>skupno ponudbo</w:t>
      </w:r>
      <w:r w:rsidRPr="00A41889">
        <w:rPr>
          <w:rFonts w:ascii="Tahoma" w:hAnsi="Tahoma" w:cs="Tahoma"/>
          <w:i/>
          <w:sz w:val="18"/>
          <w:szCs w:val="17"/>
        </w:rPr>
        <w:t xml:space="preserve">, morajo razmnožen obrazec priloge 1 izpolniti </w:t>
      </w:r>
      <w:r w:rsidRPr="00A41889">
        <w:rPr>
          <w:rFonts w:ascii="Tahoma" w:hAnsi="Tahoma" w:cs="Tahoma"/>
          <w:b/>
          <w:i/>
          <w:sz w:val="18"/>
          <w:szCs w:val="17"/>
        </w:rPr>
        <w:t>VSI</w:t>
      </w:r>
      <w:r w:rsidRPr="00A41889">
        <w:rPr>
          <w:rFonts w:ascii="Tahoma" w:hAnsi="Tahoma" w:cs="Tahoma"/>
          <w:i/>
          <w:sz w:val="18"/>
          <w:szCs w:val="17"/>
        </w:rPr>
        <w:t xml:space="preserve"> ponudniki – partnerji. V primeru skupne ponudbe se k prilogi 1 priloži </w:t>
      </w:r>
      <w:r w:rsidRPr="00A41889">
        <w:rPr>
          <w:rFonts w:ascii="Tahoma" w:hAnsi="Tahoma" w:cs="Tahoma"/>
          <w:i/>
          <w:sz w:val="18"/>
          <w:szCs w:val="17"/>
          <w:u w:val="single"/>
        </w:rPr>
        <w:t>pravni akt o skupni izvedbi naročila</w:t>
      </w:r>
      <w:r w:rsidRPr="00A41889">
        <w:rPr>
          <w:rFonts w:ascii="Tahoma" w:hAnsi="Tahoma" w:cs="Tahoma"/>
          <w:i/>
          <w:sz w:val="18"/>
          <w:szCs w:val="17"/>
        </w:rPr>
        <w:t>.</w:t>
      </w:r>
    </w:p>
    <w:p w14:paraId="618DC4DE" w14:textId="77777777" w:rsidR="005609E9" w:rsidRPr="00A41889" w:rsidRDefault="005609E9" w:rsidP="00F46B0A">
      <w:pPr>
        <w:keepNext/>
        <w:keepLines/>
        <w:tabs>
          <w:tab w:val="left" w:pos="567"/>
          <w:tab w:val="num" w:pos="851"/>
          <w:tab w:val="left" w:pos="993"/>
        </w:tabs>
        <w:jc w:val="both"/>
        <w:rPr>
          <w:rFonts w:ascii="Tahoma" w:hAnsi="Tahoma" w:cs="Tahoma"/>
          <w:b/>
          <w:i/>
          <w:sz w:val="18"/>
          <w:szCs w:val="17"/>
          <w:u w:val="single"/>
        </w:rPr>
      </w:pPr>
    </w:p>
    <w:p w14:paraId="16C6515E" w14:textId="018A3F6B" w:rsidR="005609E9" w:rsidRPr="00A41889" w:rsidRDefault="005609E9" w:rsidP="00F46B0A">
      <w:pPr>
        <w:keepNext/>
        <w:keepLines/>
        <w:tabs>
          <w:tab w:val="left" w:pos="567"/>
          <w:tab w:val="num" w:pos="851"/>
          <w:tab w:val="left" w:pos="993"/>
        </w:tabs>
        <w:jc w:val="both"/>
        <w:rPr>
          <w:rFonts w:ascii="Tahoma" w:hAnsi="Tahoma" w:cs="Tahoma"/>
          <w:b/>
          <w:i/>
          <w:iCs/>
          <w:sz w:val="18"/>
          <w:szCs w:val="17"/>
          <w:u w:val="single"/>
        </w:rPr>
      </w:pPr>
      <w:r w:rsidRPr="00A41889">
        <w:rPr>
          <w:rFonts w:ascii="Tahoma" w:hAnsi="Tahoma" w:cs="Tahoma"/>
          <w:i/>
          <w:iCs/>
          <w:sz w:val="18"/>
          <w:szCs w:val="17"/>
        </w:rPr>
        <w:t xml:space="preserve">Ponudnik </w:t>
      </w:r>
      <w:r w:rsidRPr="00A41889">
        <w:rPr>
          <w:rFonts w:ascii="Tahoma" w:hAnsi="Tahoma" w:cs="Tahoma"/>
          <w:i/>
          <w:iCs/>
          <w:sz w:val="18"/>
          <w:szCs w:val="17"/>
          <w:u w:val="single"/>
        </w:rPr>
        <w:t>obrazec</w:t>
      </w:r>
      <w:r w:rsidRPr="00A41889">
        <w:rPr>
          <w:rFonts w:ascii="Tahoma" w:hAnsi="Tahoma" w:cs="Tahoma"/>
          <w:b/>
          <w:i/>
          <w:iCs/>
          <w:sz w:val="18"/>
          <w:szCs w:val="17"/>
        </w:rPr>
        <w:t xml:space="preserve"> </w:t>
      </w:r>
      <w:r w:rsidRPr="00A41889">
        <w:rPr>
          <w:rFonts w:ascii="Tahoma" w:hAnsi="Tahoma" w:cs="Tahoma"/>
          <w:i/>
          <w:iCs/>
          <w:sz w:val="18"/>
          <w:szCs w:val="17"/>
        </w:rPr>
        <w:t>v okviru sistema e-JN</w:t>
      </w:r>
      <w:r w:rsidRPr="00A41889">
        <w:rPr>
          <w:rFonts w:ascii="Tahoma" w:hAnsi="Tahoma" w:cs="Tahoma"/>
          <w:b/>
          <w:i/>
          <w:iCs/>
          <w:sz w:val="18"/>
          <w:szCs w:val="17"/>
        </w:rPr>
        <w:t xml:space="preserve"> </w:t>
      </w:r>
      <w:r w:rsidRPr="00A41889">
        <w:rPr>
          <w:rFonts w:ascii="Tahoma" w:hAnsi="Tahoma" w:cs="Tahoma"/>
          <w:b/>
          <w:i/>
          <w:iCs/>
          <w:sz w:val="18"/>
          <w:szCs w:val="17"/>
          <w:u w:val="single"/>
        </w:rPr>
        <w:t>naloži v Razdelek »DOKUMENTI«, del »Ostale priloge«!!!</w:t>
      </w:r>
    </w:p>
    <w:p w14:paraId="2FAF917D" w14:textId="4D4AE6B7" w:rsidR="00EF2997" w:rsidRPr="00A41889" w:rsidRDefault="00EF2997" w:rsidP="00F46B0A">
      <w:pPr>
        <w:keepNext/>
        <w:keepLines/>
        <w:tabs>
          <w:tab w:val="left" w:pos="567"/>
          <w:tab w:val="num" w:pos="851"/>
          <w:tab w:val="left" w:pos="993"/>
        </w:tabs>
        <w:jc w:val="both"/>
        <w:rPr>
          <w:rFonts w:ascii="Tahoma" w:hAnsi="Tahoma" w:cs="Tahoma"/>
          <w:b/>
          <w:i/>
          <w:iCs/>
          <w:sz w:val="18"/>
          <w:szCs w:val="17"/>
          <w:u w:val="single"/>
        </w:rPr>
      </w:pPr>
    </w:p>
    <w:p w14:paraId="4D81D571" w14:textId="3CFBF3F2" w:rsidR="00EF2997" w:rsidRPr="00A41889" w:rsidRDefault="00EF2997" w:rsidP="00F46B0A">
      <w:pPr>
        <w:keepNext/>
        <w:keepLines/>
        <w:tabs>
          <w:tab w:val="left" w:pos="567"/>
          <w:tab w:val="num" w:pos="851"/>
          <w:tab w:val="left" w:pos="993"/>
        </w:tabs>
        <w:jc w:val="both"/>
        <w:rPr>
          <w:rFonts w:ascii="Tahoma" w:hAnsi="Tahoma" w:cs="Tahoma"/>
          <w:i/>
          <w:iCs/>
          <w:sz w:val="18"/>
          <w:szCs w:val="17"/>
          <w:u w:val="single"/>
        </w:rPr>
      </w:pPr>
    </w:p>
    <w:p w14:paraId="535BAAC5" w14:textId="070B7401" w:rsidR="0014119C" w:rsidRPr="00A41889" w:rsidRDefault="0014119C" w:rsidP="00F46B0A">
      <w:pPr>
        <w:keepNext/>
        <w:keepLines/>
        <w:tabs>
          <w:tab w:val="left" w:pos="567"/>
          <w:tab w:val="num" w:pos="851"/>
          <w:tab w:val="left" w:pos="993"/>
        </w:tabs>
        <w:rPr>
          <w:rFonts w:ascii="Tahoma" w:hAnsi="Tahoma" w:cs="Tahoma"/>
          <w:b/>
          <w:i/>
        </w:rPr>
      </w:pPr>
    </w:p>
    <w:p w14:paraId="7DF4412A" w14:textId="77777777" w:rsidR="0054516F" w:rsidRDefault="0054516F" w:rsidP="00F46B0A">
      <w:pPr>
        <w:keepNext/>
        <w:keepLines/>
        <w:tabs>
          <w:tab w:val="left" w:pos="567"/>
          <w:tab w:val="num" w:pos="851"/>
          <w:tab w:val="left" w:pos="993"/>
        </w:tabs>
        <w:jc w:val="right"/>
        <w:rPr>
          <w:rFonts w:ascii="Tahoma" w:hAnsi="Tahoma" w:cs="Tahoma"/>
          <w:b/>
          <w:i/>
        </w:rPr>
      </w:pPr>
    </w:p>
    <w:p w14:paraId="40E7ED7D" w14:textId="76DC56A0" w:rsidR="00202E82" w:rsidRPr="00A41889" w:rsidRDefault="00111DEB" w:rsidP="00F46B0A">
      <w:pPr>
        <w:keepNext/>
        <w:keepLines/>
        <w:tabs>
          <w:tab w:val="left" w:pos="567"/>
          <w:tab w:val="num" w:pos="851"/>
          <w:tab w:val="left" w:pos="993"/>
        </w:tabs>
        <w:jc w:val="right"/>
        <w:rPr>
          <w:rFonts w:ascii="Tahoma" w:hAnsi="Tahoma" w:cs="Tahoma"/>
          <w:b/>
          <w:i/>
        </w:rPr>
      </w:pPr>
      <w:r w:rsidRPr="00A41889">
        <w:rPr>
          <w:rFonts w:ascii="Tahoma" w:hAnsi="Tahoma" w:cs="Tahoma"/>
          <w:b/>
          <w:i/>
        </w:rPr>
        <w:lastRenderedPageBreak/>
        <w:t>Obrazec k P</w:t>
      </w:r>
      <w:r w:rsidR="00202E82" w:rsidRPr="00A41889">
        <w:rPr>
          <w:rFonts w:ascii="Tahoma" w:hAnsi="Tahoma" w:cs="Tahoma"/>
          <w:b/>
          <w:i/>
        </w:rPr>
        <w:t xml:space="preserve">rilogi 1 </w:t>
      </w:r>
    </w:p>
    <w:p w14:paraId="1C8EAA0E" w14:textId="77777777" w:rsidR="00202E82" w:rsidRPr="00A41889" w:rsidRDefault="00202E82" w:rsidP="00F46B0A">
      <w:pPr>
        <w:keepNext/>
        <w:keepLines/>
        <w:jc w:val="both"/>
        <w:rPr>
          <w:rFonts w:ascii="Tahoma" w:hAnsi="Tahoma" w:cs="Tahoma"/>
        </w:rPr>
      </w:pPr>
    </w:p>
    <w:p w14:paraId="281EA62A" w14:textId="77777777" w:rsidR="00202E82" w:rsidRPr="00A41889" w:rsidRDefault="00202E82" w:rsidP="00F46B0A">
      <w:pPr>
        <w:keepNext/>
        <w:keepLines/>
        <w:jc w:val="both"/>
        <w:rPr>
          <w:rFonts w:ascii="Tahoma" w:hAnsi="Tahoma" w:cs="Tahoma"/>
        </w:rPr>
      </w:pPr>
    </w:p>
    <w:p w14:paraId="3AD9733F" w14:textId="77777777" w:rsidR="00202E82" w:rsidRPr="00A41889" w:rsidRDefault="00202E82" w:rsidP="00F46B0A">
      <w:pPr>
        <w:keepNext/>
        <w:keepLines/>
        <w:jc w:val="center"/>
        <w:rPr>
          <w:rFonts w:ascii="Tahoma" w:hAnsi="Tahoma" w:cs="Tahoma"/>
          <w:b/>
          <w:sz w:val="22"/>
          <w:szCs w:val="22"/>
        </w:rPr>
      </w:pPr>
      <w:r w:rsidRPr="00A41889">
        <w:rPr>
          <w:rFonts w:ascii="Tahoma" w:hAnsi="Tahoma" w:cs="Tahoma"/>
          <w:b/>
          <w:sz w:val="22"/>
          <w:szCs w:val="22"/>
        </w:rPr>
        <w:t>PRAVNI AKT O SKUPNI IZVEDBI NAROČILA</w:t>
      </w:r>
    </w:p>
    <w:p w14:paraId="4327177F" w14:textId="77777777" w:rsidR="00202E82" w:rsidRPr="00A41889" w:rsidRDefault="00202E82" w:rsidP="00F46B0A">
      <w:pPr>
        <w:keepNext/>
        <w:keepLines/>
        <w:jc w:val="both"/>
        <w:rPr>
          <w:rFonts w:ascii="Tahoma" w:hAnsi="Tahoma" w:cs="Tahoma"/>
        </w:rPr>
      </w:pPr>
    </w:p>
    <w:p w14:paraId="4DBD3449" w14:textId="77777777" w:rsidR="00202E82" w:rsidRPr="00A41889" w:rsidRDefault="00202E82" w:rsidP="00F46B0A">
      <w:pPr>
        <w:keepNext/>
        <w:keepLines/>
        <w:jc w:val="both"/>
        <w:rPr>
          <w:rFonts w:ascii="Tahoma" w:hAnsi="Tahoma" w:cs="Tahoma"/>
        </w:rPr>
      </w:pPr>
      <w:r w:rsidRPr="00A41889">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A41889" w:rsidRDefault="00623DAF" w:rsidP="00F46B0A">
      <w:pPr>
        <w:keepNext/>
        <w:keepLines/>
        <w:tabs>
          <w:tab w:val="left" w:pos="567"/>
          <w:tab w:val="num" w:pos="851"/>
          <w:tab w:val="left" w:pos="993"/>
        </w:tabs>
        <w:jc w:val="both"/>
        <w:rPr>
          <w:rFonts w:ascii="Tahoma" w:hAnsi="Tahoma" w:cs="Tahoma"/>
          <w:i/>
          <w:sz w:val="16"/>
          <w:szCs w:val="18"/>
        </w:rPr>
      </w:pPr>
      <w:r w:rsidRPr="00A41889">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A41889" w14:paraId="16E6C4D7" w14:textId="77777777" w:rsidTr="009D43BE">
        <w:tc>
          <w:tcPr>
            <w:tcW w:w="567" w:type="dxa"/>
            <w:tcBorders>
              <w:right w:val="nil"/>
            </w:tcBorders>
          </w:tcPr>
          <w:p w14:paraId="7E0C03D8" w14:textId="77777777" w:rsidR="00623DAF" w:rsidRPr="00A41889" w:rsidRDefault="00202E82" w:rsidP="00F46B0A">
            <w:pPr>
              <w:keepNext/>
              <w:keepLines/>
              <w:jc w:val="both"/>
              <w:rPr>
                <w:rFonts w:ascii="Tahoma" w:hAnsi="Tahoma" w:cs="Tahoma"/>
              </w:rPr>
            </w:pPr>
            <w:r w:rsidRPr="00A41889">
              <w:rPr>
                <w:rFonts w:ascii="Tahoma" w:hAnsi="Tahoma" w:cs="Tahoma"/>
              </w:rPr>
              <w:lastRenderedPageBreak/>
              <w:br w:type="page"/>
            </w:r>
            <w:r w:rsidR="00623DAF" w:rsidRPr="00A41889">
              <w:br w:type="page"/>
            </w:r>
          </w:p>
        </w:tc>
        <w:tc>
          <w:tcPr>
            <w:tcW w:w="7655" w:type="dxa"/>
            <w:tcBorders>
              <w:left w:val="nil"/>
            </w:tcBorders>
            <w:vAlign w:val="bottom"/>
          </w:tcPr>
          <w:p w14:paraId="2DFC650A" w14:textId="77777777" w:rsidR="00623DAF" w:rsidRPr="00A41889" w:rsidRDefault="00623DAF" w:rsidP="00F46B0A">
            <w:pPr>
              <w:keepNext/>
              <w:keepLines/>
              <w:jc w:val="both"/>
              <w:rPr>
                <w:rFonts w:ascii="Tahoma" w:hAnsi="Tahoma" w:cs="Tahoma"/>
              </w:rPr>
            </w:pPr>
            <w:r w:rsidRPr="00A41889">
              <w:rPr>
                <w:rFonts w:ascii="Tahoma" w:hAnsi="Tahoma" w:cs="Tahoma"/>
              </w:rPr>
              <w:t xml:space="preserve">PONUDBA </w:t>
            </w:r>
          </w:p>
        </w:tc>
        <w:tc>
          <w:tcPr>
            <w:tcW w:w="850" w:type="dxa"/>
            <w:tcBorders>
              <w:right w:val="nil"/>
            </w:tcBorders>
          </w:tcPr>
          <w:p w14:paraId="46BCF5F1" w14:textId="77777777" w:rsidR="00623DAF" w:rsidRPr="0054516F" w:rsidRDefault="00623DAF" w:rsidP="00F46B0A">
            <w:pPr>
              <w:keepNext/>
              <w:keepLines/>
              <w:jc w:val="both"/>
              <w:rPr>
                <w:rFonts w:ascii="Tahoma" w:hAnsi="Tahoma" w:cs="Tahoma"/>
                <w:b/>
                <w:iCs/>
              </w:rPr>
            </w:pPr>
            <w:r w:rsidRPr="0054516F">
              <w:rPr>
                <w:rFonts w:ascii="Tahoma" w:hAnsi="Tahoma" w:cs="Tahoma"/>
                <w:b/>
                <w:iCs/>
              </w:rPr>
              <w:t xml:space="preserve">Priloga </w:t>
            </w:r>
          </w:p>
        </w:tc>
        <w:tc>
          <w:tcPr>
            <w:tcW w:w="351" w:type="dxa"/>
            <w:tcBorders>
              <w:left w:val="nil"/>
            </w:tcBorders>
          </w:tcPr>
          <w:p w14:paraId="5A33F910" w14:textId="77777777" w:rsidR="00623DAF" w:rsidRPr="0054516F" w:rsidRDefault="00623DAF" w:rsidP="00F46B0A">
            <w:pPr>
              <w:keepNext/>
              <w:keepLines/>
              <w:jc w:val="both"/>
              <w:rPr>
                <w:rFonts w:ascii="Tahoma" w:hAnsi="Tahoma" w:cs="Tahoma"/>
                <w:b/>
                <w:iCs/>
              </w:rPr>
            </w:pPr>
            <w:r w:rsidRPr="0054516F">
              <w:rPr>
                <w:rFonts w:ascii="Tahoma" w:hAnsi="Tahoma" w:cs="Tahoma"/>
                <w:b/>
                <w:iCs/>
              </w:rPr>
              <w:t>2</w:t>
            </w:r>
          </w:p>
        </w:tc>
      </w:tr>
    </w:tbl>
    <w:p w14:paraId="2E1A2068" w14:textId="77777777" w:rsidR="00623DAF" w:rsidRPr="00A41889" w:rsidRDefault="00623DAF" w:rsidP="00F46B0A">
      <w:pPr>
        <w:keepNext/>
        <w:keepLines/>
        <w:jc w:val="both"/>
        <w:rPr>
          <w:rFonts w:ascii="Tahoma" w:hAnsi="Tahoma" w:cs="Tahoma"/>
          <w:b/>
          <w:sz w:val="16"/>
          <w:szCs w:val="16"/>
        </w:rPr>
      </w:pPr>
    </w:p>
    <w:p w14:paraId="3B5A0761" w14:textId="378AAE03" w:rsidR="002C6654" w:rsidRPr="00A41889" w:rsidRDefault="002C6654" w:rsidP="00F46B0A">
      <w:pPr>
        <w:keepNext/>
        <w:keepLines/>
        <w:spacing w:after="120"/>
        <w:contextualSpacing/>
        <w:jc w:val="both"/>
        <w:rPr>
          <w:rFonts w:ascii="Tahoma" w:hAnsi="Tahoma" w:cs="Tahoma"/>
          <w:b/>
        </w:rPr>
      </w:pPr>
      <w:r w:rsidRPr="00A41889">
        <w:rPr>
          <w:rFonts w:ascii="Tahoma" w:hAnsi="Tahoma" w:cs="Tahoma"/>
        </w:rPr>
        <w:t xml:space="preserve">PONUDBA št.:  ___________ za javno naročilo št. </w:t>
      </w:r>
      <w:r w:rsidR="00BE6ACE">
        <w:rPr>
          <w:rFonts w:ascii="Tahoma" w:hAnsi="Tahoma" w:cs="Tahoma"/>
          <w:b/>
        </w:rPr>
        <w:t>LPT12/26</w:t>
      </w:r>
      <w:r w:rsidR="00E144FF" w:rsidRPr="00A41889">
        <w:rPr>
          <w:rFonts w:ascii="Tahoma" w:hAnsi="Tahoma" w:cs="Tahoma"/>
          <w:b/>
        </w:rPr>
        <w:t xml:space="preserve"> </w:t>
      </w:r>
      <w:r w:rsidR="00FC4CD8" w:rsidRPr="00A41889">
        <w:rPr>
          <w:rFonts w:ascii="Tahoma" w:hAnsi="Tahoma" w:cs="Tahoma"/>
          <w:b/>
        </w:rPr>
        <w:t>Dobava opreme spremenljive signalizacije in gradbiščnih semaforjev</w:t>
      </w:r>
      <w:r w:rsidRPr="00A41889">
        <w:rPr>
          <w:rFonts w:ascii="Tahoma" w:hAnsi="Tahoma" w:cs="Tahoma"/>
          <w:b/>
        </w:rPr>
        <w:t>,</w:t>
      </w:r>
    </w:p>
    <w:p w14:paraId="07D9E6AA" w14:textId="77777777" w:rsidR="002C6654" w:rsidRPr="00A41889" w:rsidRDefault="002C6654" w:rsidP="00F46B0A">
      <w:pPr>
        <w:keepNext/>
        <w:keepLines/>
        <w:spacing w:after="120"/>
        <w:contextualSpacing/>
        <w:jc w:val="both"/>
        <w:rPr>
          <w:rFonts w:ascii="Tahoma" w:hAnsi="Tahoma" w:cs="Tahoma"/>
          <w:b/>
          <w:sz w:val="12"/>
          <w:szCs w:val="12"/>
        </w:rPr>
      </w:pPr>
    </w:p>
    <w:p w14:paraId="4D72B3BD" w14:textId="6DD098EC" w:rsidR="002C6654" w:rsidRPr="00A41889" w:rsidRDefault="002C6654" w:rsidP="00F46B0A">
      <w:pPr>
        <w:keepNext/>
        <w:keepLines/>
        <w:jc w:val="both"/>
        <w:rPr>
          <w:rFonts w:ascii="Tahoma" w:hAnsi="Tahoma" w:cs="Tahoma"/>
          <w:iCs/>
        </w:rPr>
      </w:pPr>
      <w:r w:rsidRPr="00A41889">
        <w:rPr>
          <w:rFonts w:ascii="Tahoma" w:hAnsi="Tahoma" w:cs="Tahoma"/>
          <w:b/>
        </w:rPr>
        <w:t>za</w:t>
      </w:r>
      <w:r w:rsidRPr="00A41889">
        <w:rPr>
          <w:rFonts w:ascii="Tahoma" w:hAnsi="Tahoma" w:cs="Tahoma"/>
        </w:rPr>
        <w:t xml:space="preserve"> </w:t>
      </w:r>
      <w:r w:rsidR="000915A2" w:rsidRPr="00A41889">
        <w:rPr>
          <w:rFonts w:ascii="Tahoma" w:hAnsi="Tahoma" w:cs="Tahoma"/>
          <w:b/>
        </w:rPr>
        <w:t xml:space="preserve">Sklop </w:t>
      </w:r>
      <w:r w:rsidR="00B46734" w:rsidRPr="00A41889">
        <w:rPr>
          <w:rFonts w:ascii="Tahoma" w:hAnsi="Tahoma" w:cs="Tahoma"/>
          <w:b/>
        </w:rPr>
        <w:t xml:space="preserve">št. </w:t>
      </w:r>
      <w:r w:rsidRPr="00A41889">
        <w:rPr>
          <w:rFonts w:ascii="Tahoma" w:hAnsi="Tahoma" w:cs="Tahoma"/>
          <w:b/>
        </w:rPr>
        <w:t xml:space="preserve"> ___ : ___________</w:t>
      </w:r>
      <w:r w:rsidR="002A7ED6" w:rsidRPr="00A41889">
        <w:rPr>
          <w:rFonts w:ascii="Tahoma" w:hAnsi="Tahoma" w:cs="Tahoma"/>
        </w:rPr>
        <w:t>__________________________________</w:t>
      </w:r>
    </w:p>
    <w:p w14:paraId="23677DEB" w14:textId="1E0FCC43" w:rsidR="00654ABA" w:rsidRDefault="00654ABA" w:rsidP="00F46B0A">
      <w:pPr>
        <w:keepNext/>
        <w:keepLines/>
        <w:jc w:val="both"/>
        <w:rPr>
          <w:rFonts w:ascii="Tahoma" w:hAnsi="Tahoma" w:cs="Tahoma"/>
          <w:sz w:val="16"/>
          <w:szCs w:val="16"/>
        </w:rPr>
      </w:pPr>
    </w:p>
    <w:p w14:paraId="5F1BF876" w14:textId="4F17A3B4" w:rsidR="004879BB" w:rsidRDefault="004879BB" w:rsidP="00F46B0A">
      <w:pPr>
        <w:keepNext/>
        <w:keepLines/>
        <w:jc w:val="both"/>
        <w:rPr>
          <w:rFonts w:ascii="Tahoma" w:hAnsi="Tahoma" w:cs="Tahoma"/>
          <w:sz w:val="16"/>
          <w:szCs w:val="16"/>
        </w:rPr>
      </w:pPr>
    </w:p>
    <w:p w14:paraId="1FBC9B42" w14:textId="77777777" w:rsidR="004879BB" w:rsidRPr="00453F38" w:rsidRDefault="004879BB" w:rsidP="004879BB">
      <w:pPr>
        <w:keepNext/>
        <w:keepLines/>
        <w:ind w:left="1080" w:hanging="1080"/>
        <w:jc w:val="both"/>
        <w:rPr>
          <w:rFonts w:ascii="Tahoma" w:hAnsi="Tahoma" w:cs="Tahoma"/>
          <w:b/>
        </w:rPr>
      </w:pPr>
      <w:r w:rsidRPr="00453F38">
        <w:rPr>
          <w:rFonts w:ascii="Tahoma" w:hAnsi="Tahoma" w:cs="Tahoma"/>
        </w:rPr>
        <w:t>Ponudbo oddajamo (označi):</w:t>
      </w:r>
      <w:r w:rsidRPr="00453F38">
        <w:rPr>
          <w:rFonts w:ascii="Tahoma" w:hAnsi="Tahoma" w:cs="Tahoma"/>
          <w:b/>
        </w:rPr>
        <w:t xml:space="preserve"> </w:t>
      </w:r>
    </w:p>
    <w:p w14:paraId="219D003B" w14:textId="77777777" w:rsidR="004879BB" w:rsidRPr="00453F38" w:rsidRDefault="004879BB" w:rsidP="004879BB">
      <w:pPr>
        <w:keepNext/>
        <w:keepLines/>
        <w:ind w:left="1080" w:hanging="1080"/>
        <w:jc w:val="both"/>
        <w:rPr>
          <w:rFonts w:ascii="Tahoma" w:hAnsi="Tahoma" w:cs="Tahoma"/>
          <w:b/>
          <w:sz w:val="18"/>
          <w:szCs w:val="18"/>
        </w:rPr>
      </w:pPr>
    </w:p>
    <w:p w14:paraId="1F1E9554" w14:textId="77777777" w:rsidR="004879BB" w:rsidRPr="00453F38" w:rsidRDefault="004879BB" w:rsidP="004879BB">
      <w:pPr>
        <w:keepNext/>
        <w:keepLines/>
        <w:ind w:left="1080" w:hanging="1080"/>
        <w:jc w:val="both"/>
        <w:rPr>
          <w:rFonts w:ascii="Tahoma" w:hAnsi="Tahoma" w:cs="Tahoma"/>
          <w:bCs/>
          <w:sz w:val="18"/>
          <w:szCs w:val="18"/>
        </w:rPr>
      </w:pPr>
      <w:r w:rsidRPr="00453F38">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2C68657" wp14:editId="151C6637">
                <wp:simplePos x="0" y="0"/>
                <wp:positionH relativeFrom="margin">
                  <wp:posOffset>1509598</wp:posOffset>
                </wp:positionH>
                <wp:positionV relativeFrom="paragraph">
                  <wp:posOffset>12119</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5D159559"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68657" id="Pravokotnik 3" o:spid="_x0000_s1030" style="position:absolute;left:0;text-align:left;margin-left:118.85pt;margin-top:.95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" filled="f" strokecolor="windowText" strokeweight="1pt">
                <v:textbox inset="1mm,0,0,0">
                  <w:txbxContent>
                    <w:p w14:paraId="5D159559"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7D89FEB5" wp14:editId="31FD5579">
                <wp:simplePos x="0" y="0"/>
                <wp:positionH relativeFrom="margin">
                  <wp:posOffset>150495</wp:posOffset>
                </wp:positionH>
                <wp:positionV relativeFrom="paragraph">
                  <wp:posOffset>5080</wp:posOffset>
                </wp:positionV>
                <wp:extent cx="260985" cy="233045"/>
                <wp:effectExtent l="0" t="0" r="24765" b="14605"/>
                <wp:wrapNone/>
                <wp:docPr id="4" name="Pravokotnik 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B27A2EE"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89FEB5" id="Pravokotnik 4"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" filled="f" strokecolor="windowText" strokeweight="1pt">
                <v:textbox inset="1mm,0,0,0">
                  <w:txbxContent>
                    <w:p w14:paraId="0B27A2EE"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5EC4D633" wp14:editId="405A5B2A">
                <wp:simplePos x="0" y="0"/>
                <wp:positionH relativeFrom="margin">
                  <wp:posOffset>2977515</wp:posOffset>
                </wp:positionH>
                <wp:positionV relativeFrom="paragraph">
                  <wp:posOffset>5080</wp:posOffset>
                </wp:positionV>
                <wp:extent cx="260985" cy="242570"/>
                <wp:effectExtent l="0" t="0" r="24765" b="24130"/>
                <wp:wrapNone/>
                <wp:docPr id="10" name="Pravokotnik 10"/>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C658292"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4D633" id="Pravokotnik 10"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AUHDOvbwIAAM4EAAAOAAAAAAAAAAAAAAAA&#10;AC4CAABkcnMvZTJvRG9jLnhtbFBLAQItABQABgAIAAAAIQA+J7K93AAAAAcBAAAPAAAAAAAAAAAA&#10;AAAAAMkEAABkcnMvZG93bnJldi54bWxQSwUGAAAAAAQABADzAAAA0gUAAAAA&#10;" filled="f" strokecolor="windowText" strokeweight="1pt">
                <v:textbox inset="1mm,0,0,0">
                  <w:txbxContent>
                    <w:p w14:paraId="0C658292"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65681EAA" wp14:editId="666D59BD">
                <wp:simplePos x="0" y="0"/>
                <wp:positionH relativeFrom="margin">
                  <wp:posOffset>4395768</wp:posOffset>
                </wp:positionH>
                <wp:positionV relativeFrom="paragraph">
                  <wp:posOffset>5456</wp:posOffset>
                </wp:positionV>
                <wp:extent cx="251927" cy="242596"/>
                <wp:effectExtent l="0" t="0" r="15240" b="24130"/>
                <wp:wrapNone/>
                <wp:docPr id="11" name="Pravokotnik 11"/>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42D6F551"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81EAA" id="Pravokotnik 11"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" filled="f" strokecolor="windowText" strokeweight="1pt">
                <v:textbox inset="1mm,0,0,0">
                  <w:txbxContent>
                    <w:p w14:paraId="42D6F551" w14:textId="77777777" w:rsidR="004879BB" w:rsidRPr="003438F1" w:rsidRDefault="004879BB" w:rsidP="004879BB">
                      <w:pPr>
                        <w:jc w:val="center"/>
                        <w:rPr>
                          <w:rFonts w:ascii="Tahoma" w:hAnsi="Tahoma" w:cs="Tahoma"/>
                          <w:b/>
                          <w:bCs/>
                          <w:sz w:val="22"/>
                          <w:szCs w:val="22"/>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sz w:val="18"/>
          <w:szCs w:val="18"/>
        </w:rPr>
        <w:t xml:space="preserve">               </w:t>
      </w:r>
      <w:r w:rsidRPr="00453F38">
        <w:rPr>
          <w:rFonts w:ascii="Tahoma" w:hAnsi="Tahoma" w:cs="Tahoma"/>
          <w:bCs/>
          <w:sz w:val="18"/>
          <w:szCs w:val="18"/>
        </w:rPr>
        <w:t xml:space="preserve">samostojno         </w:t>
      </w:r>
      <w:r w:rsidRPr="00453F38">
        <w:rPr>
          <w:rFonts w:ascii="Tahoma" w:hAnsi="Tahoma" w:cs="Tahoma"/>
          <w:b/>
          <w:sz w:val="18"/>
          <w:szCs w:val="18"/>
        </w:rPr>
        <w:t xml:space="preserve">                </w:t>
      </w:r>
      <w:r w:rsidRPr="00453F38">
        <w:rPr>
          <w:rFonts w:ascii="Tahoma" w:hAnsi="Tahoma" w:cs="Tahoma"/>
          <w:bCs/>
          <w:sz w:val="18"/>
          <w:szCs w:val="18"/>
        </w:rPr>
        <w:t>skupna ponudba</w:t>
      </w:r>
      <w:r w:rsidRPr="00453F38">
        <w:rPr>
          <w:rFonts w:ascii="Tahoma" w:hAnsi="Tahoma" w:cs="Tahoma"/>
          <w:b/>
          <w:sz w:val="18"/>
          <w:szCs w:val="18"/>
        </w:rPr>
        <w:t xml:space="preserve">                 </w:t>
      </w:r>
      <w:r w:rsidRPr="00453F38">
        <w:rPr>
          <w:rFonts w:ascii="Tahoma" w:hAnsi="Tahoma" w:cs="Tahoma"/>
          <w:bCs/>
          <w:sz w:val="18"/>
          <w:szCs w:val="18"/>
        </w:rPr>
        <w:t xml:space="preserve">s podizvajalci                     uporaba zmogljivosti </w:t>
      </w:r>
    </w:p>
    <w:p w14:paraId="73536C56" w14:textId="77777777" w:rsidR="004879BB" w:rsidRPr="00453F38" w:rsidRDefault="004879BB" w:rsidP="004879BB">
      <w:pPr>
        <w:keepNext/>
        <w:keepLines/>
        <w:ind w:left="1080" w:hanging="1080"/>
        <w:jc w:val="both"/>
        <w:rPr>
          <w:rFonts w:ascii="Tahoma" w:hAnsi="Tahoma" w:cs="Tahoma"/>
          <w:b/>
          <w:sz w:val="18"/>
          <w:szCs w:val="18"/>
        </w:rPr>
      </w:pPr>
      <w:r w:rsidRPr="00453F38">
        <w:rPr>
          <w:rFonts w:ascii="Tahoma" w:hAnsi="Tahoma" w:cs="Tahoma"/>
          <w:bCs/>
          <w:sz w:val="18"/>
          <w:szCs w:val="18"/>
        </w:rPr>
        <w:t xml:space="preserve">                                                                                                                                     drugih subjektov</w:t>
      </w:r>
    </w:p>
    <w:p w14:paraId="6270219E" w14:textId="77777777" w:rsidR="004879BB" w:rsidRPr="00453F38" w:rsidRDefault="004879BB" w:rsidP="004879BB">
      <w:pPr>
        <w:keepNext/>
        <w:keepLines/>
        <w:contextualSpacing/>
        <w:jc w:val="both"/>
        <w:rPr>
          <w:rFonts w:ascii="Tahoma" w:hAnsi="Tahoma" w:cs="Tahoma"/>
        </w:rPr>
      </w:pPr>
    </w:p>
    <w:p w14:paraId="7107816E" w14:textId="77777777" w:rsidR="00202E82" w:rsidRPr="00A41889" w:rsidRDefault="00202E82" w:rsidP="00F46B0A">
      <w:pPr>
        <w:keepNext/>
        <w:keepLines/>
        <w:jc w:val="both"/>
        <w:rPr>
          <w:rFonts w:ascii="Tahoma" w:hAnsi="Tahoma" w:cs="Tahoma"/>
          <w:b/>
          <w:sz w:val="16"/>
          <w:szCs w:val="16"/>
        </w:rPr>
      </w:pPr>
    </w:p>
    <w:p w14:paraId="47FD45D5" w14:textId="2CFAD0D8" w:rsidR="00A11DE9" w:rsidRPr="00A41889" w:rsidRDefault="000B11CF" w:rsidP="00F46B0A">
      <w:pPr>
        <w:pStyle w:val="Odstavekseznama"/>
        <w:keepNext/>
        <w:keepLines/>
        <w:numPr>
          <w:ilvl w:val="0"/>
          <w:numId w:val="28"/>
        </w:numPr>
        <w:ind w:hanging="578"/>
        <w:rPr>
          <w:rFonts w:ascii="Tahoma" w:hAnsi="Tahoma" w:cs="Tahoma"/>
          <w:b/>
        </w:rPr>
      </w:pPr>
      <w:r w:rsidRPr="00A41889">
        <w:rPr>
          <w:rFonts w:ascii="Tahoma" w:hAnsi="Tahoma" w:cs="Tahoma"/>
          <w:b/>
        </w:rPr>
        <w:t xml:space="preserve">SKUPNA </w:t>
      </w:r>
      <w:r w:rsidR="00A11DE9" w:rsidRPr="00A41889">
        <w:rPr>
          <w:rFonts w:ascii="Tahoma" w:hAnsi="Tahoma" w:cs="Tahoma"/>
          <w:b/>
        </w:rPr>
        <w:t>PONUDBENA CENA</w:t>
      </w:r>
    </w:p>
    <w:p w14:paraId="5A6CD35F" w14:textId="77777777" w:rsidR="00A11DE9" w:rsidRPr="00A41889" w:rsidRDefault="00A11DE9" w:rsidP="00F46B0A">
      <w:pPr>
        <w:keepNext/>
        <w:keepLines/>
        <w:ind w:left="284"/>
        <w:jc w:val="both"/>
        <w:rPr>
          <w:rFonts w:ascii="Tahoma" w:hAnsi="Tahoma" w:cs="Tahoma"/>
          <w:sz w:val="16"/>
          <w:szCs w:val="16"/>
        </w:rPr>
      </w:pPr>
    </w:p>
    <w:p w14:paraId="1BF5B8EF" w14:textId="77777777" w:rsidR="002C6654" w:rsidRPr="00A41889" w:rsidRDefault="002C6654" w:rsidP="00F46B0A">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A41889" w14:paraId="647FC265" w14:textId="77777777" w:rsidTr="00624D0F">
        <w:trPr>
          <w:trHeight w:val="579"/>
          <w:jc w:val="center"/>
        </w:trPr>
        <w:tc>
          <w:tcPr>
            <w:tcW w:w="5240" w:type="dxa"/>
            <w:shd w:val="clear" w:color="auto" w:fill="auto"/>
            <w:vAlign w:val="center"/>
          </w:tcPr>
          <w:p w14:paraId="3CC45EFF" w14:textId="0A47C0B7" w:rsidR="002C6654" w:rsidRPr="00A41889" w:rsidRDefault="00624D0F" w:rsidP="00F46B0A">
            <w:pPr>
              <w:keepNext/>
              <w:keepLines/>
              <w:jc w:val="both"/>
              <w:rPr>
                <w:rFonts w:ascii="Tahoma" w:hAnsi="Tahoma" w:cs="Tahoma"/>
                <w:b/>
              </w:rPr>
            </w:pPr>
            <w:r w:rsidRPr="00A41889">
              <w:rPr>
                <w:rFonts w:ascii="Tahoma" w:hAnsi="Tahoma" w:cs="Tahoma"/>
                <w:b/>
              </w:rPr>
              <w:t xml:space="preserve">SKUPNA </w:t>
            </w:r>
            <w:r w:rsidR="002C6654" w:rsidRPr="00A41889">
              <w:rPr>
                <w:rFonts w:ascii="Tahoma" w:hAnsi="Tahoma" w:cs="Tahoma"/>
                <w:b/>
              </w:rPr>
              <w:t>PO</w:t>
            </w:r>
            <w:r w:rsidR="002A7ED6" w:rsidRPr="00A41889">
              <w:rPr>
                <w:rFonts w:ascii="Tahoma" w:hAnsi="Tahoma" w:cs="Tahoma"/>
                <w:b/>
              </w:rPr>
              <w:t xml:space="preserve">NUDBENA CENA v EUR brez DDV </w:t>
            </w:r>
            <w:r w:rsidR="003D28B4" w:rsidRPr="00A41889">
              <w:rPr>
                <w:rFonts w:ascii="Tahoma" w:hAnsi="Tahoma" w:cs="Tahoma"/>
                <w:b/>
              </w:rPr>
              <w:t>ZA OBDOBJE 24 MESECEV</w:t>
            </w:r>
          </w:p>
        </w:tc>
        <w:tc>
          <w:tcPr>
            <w:tcW w:w="4106" w:type="dxa"/>
            <w:shd w:val="clear" w:color="auto" w:fill="auto"/>
            <w:vAlign w:val="center"/>
          </w:tcPr>
          <w:p w14:paraId="547D42FD" w14:textId="77777777" w:rsidR="002C6654" w:rsidRPr="00A41889" w:rsidRDefault="002C6654" w:rsidP="00F46B0A">
            <w:pPr>
              <w:keepNext/>
              <w:keepLines/>
              <w:jc w:val="right"/>
              <w:rPr>
                <w:rFonts w:ascii="Tahoma" w:hAnsi="Tahoma" w:cs="Tahoma"/>
                <w:b/>
              </w:rPr>
            </w:pPr>
            <w:r w:rsidRPr="00A41889">
              <w:rPr>
                <w:rFonts w:ascii="Tahoma" w:hAnsi="Tahoma" w:cs="Tahoma"/>
                <w:b/>
              </w:rPr>
              <w:t>EUR</w:t>
            </w:r>
          </w:p>
        </w:tc>
      </w:tr>
      <w:tr w:rsidR="00D8657B" w:rsidRPr="00A41889" w14:paraId="11C44895" w14:textId="77777777" w:rsidTr="00624D0F">
        <w:trPr>
          <w:trHeight w:val="579"/>
          <w:jc w:val="center"/>
        </w:trPr>
        <w:tc>
          <w:tcPr>
            <w:tcW w:w="5240" w:type="dxa"/>
            <w:shd w:val="clear" w:color="auto" w:fill="auto"/>
            <w:vAlign w:val="center"/>
          </w:tcPr>
          <w:p w14:paraId="0BCB15AD" w14:textId="054E837F" w:rsidR="00D8657B" w:rsidRPr="00A41889" w:rsidRDefault="00E10319" w:rsidP="00F46B0A">
            <w:pPr>
              <w:keepNext/>
              <w:keepLines/>
              <w:jc w:val="both"/>
              <w:rPr>
                <w:rFonts w:ascii="Tahoma" w:hAnsi="Tahoma" w:cs="Tahoma"/>
                <w:bCs/>
              </w:rPr>
            </w:pPr>
            <w:r w:rsidRPr="00A41889">
              <w:rPr>
                <w:rFonts w:ascii="Tahoma" w:hAnsi="Tahoma" w:cs="Tahoma"/>
                <w:bCs/>
              </w:rPr>
              <w:t>DDV</w:t>
            </w:r>
          </w:p>
        </w:tc>
        <w:tc>
          <w:tcPr>
            <w:tcW w:w="4106" w:type="dxa"/>
            <w:shd w:val="clear" w:color="auto" w:fill="auto"/>
            <w:vAlign w:val="center"/>
          </w:tcPr>
          <w:p w14:paraId="090B4E37" w14:textId="65B3924A" w:rsidR="00D8657B" w:rsidRPr="00A41889" w:rsidRDefault="00E10319" w:rsidP="00F46B0A">
            <w:pPr>
              <w:keepNext/>
              <w:keepLines/>
              <w:jc w:val="right"/>
              <w:rPr>
                <w:rFonts w:ascii="Tahoma" w:hAnsi="Tahoma" w:cs="Tahoma"/>
                <w:bCs/>
              </w:rPr>
            </w:pPr>
            <w:r w:rsidRPr="00A41889">
              <w:rPr>
                <w:rFonts w:ascii="Tahoma" w:hAnsi="Tahoma" w:cs="Tahoma"/>
                <w:bCs/>
              </w:rPr>
              <w:t>EUR</w:t>
            </w:r>
          </w:p>
        </w:tc>
      </w:tr>
      <w:tr w:rsidR="00D8657B" w:rsidRPr="00A41889" w14:paraId="1CAFC9A7" w14:textId="77777777" w:rsidTr="00624D0F">
        <w:trPr>
          <w:trHeight w:val="579"/>
          <w:jc w:val="center"/>
        </w:trPr>
        <w:tc>
          <w:tcPr>
            <w:tcW w:w="5240" w:type="dxa"/>
            <w:shd w:val="clear" w:color="auto" w:fill="auto"/>
            <w:vAlign w:val="center"/>
          </w:tcPr>
          <w:p w14:paraId="5D4F65B3" w14:textId="08D1EDD5" w:rsidR="00D8657B" w:rsidRPr="00A41889" w:rsidRDefault="00E10319" w:rsidP="00F46B0A">
            <w:pPr>
              <w:keepNext/>
              <w:keepLines/>
              <w:jc w:val="both"/>
              <w:rPr>
                <w:rFonts w:ascii="Tahoma" w:hAnsi="Tahoma" w:cs="Tahoma"/>
                <w:bCs/>
              </w:rPr>
            </w:pPr>
            <w:r w:rsidRPr="00A41889">
              <w:rPr>
                <w:rFonts w:ascii="Tahoma" w:hAnsi="Tahoma" w:cs="Tahoma"/>
                <w:bCs/>
              </w:rPr>
              <w:t>SKUPNA PONUDBENA CENA v EUR brez DDV ZA OBDOBJE 24 MESECEV</w:t>
            </w:r>
          </w:p>
        </w:tc>
        <w:tc>
          <w:tcPr>
            <w:tcW w:w="4106" w:type="dxa"/>
            <w:shd w:val="clear" w:color="auto" w:fill="auto"/>
            <w:vAlign w:val="center"/>
          </w:tcPr>
          <w:p w14:paraId="49FD7CF6" w14:textId="412CF04E" w:rsidR="00D8657B" w:rsidRPr="00A41889" w:rsidRDefault="00E10319" w:rsidP="00F46B0A">
            <w:pPr>
              <w:keepNext/>
              <w:keepLines/>
              <w:jc w:val="right"/>
              <w:rPr>
                <w:rFonts w:ascii="Tahoma" w:hAnsi="Tahoma" w:cs="Tahoma"/>
                <w:bCs/>
              </w:rPr>
            </w:pPr>
            <w:r w:rsidRPr="00A41889">
              <w:rPr>
                <w:rFonts w:ascii="Tahoma" w:hAnsi="Tahoma" w:cs="Tahoma"/>
                <w:bCs/>
              </w:rPr>
              <w:t>EUR</w:t>
            </w:r>
          </w:p>
        </w:tc>
      </w:tr>
    </w:tbl>
    <w:p w14:paraId="2580D4C7" w14:textId="063CB52B" w:rsidR="00B46734" w:rsidRPr="00A41889" w:rsidRDefault="00B46734" w:rsidP="00F46B0A">
      <w:pPr>
        <w:keepNext/>
        <w:keepLines/>
        <w:rPr>
          <w:rFonts w:ascii="Tahoma" w:hAnsi="Tahoma" w:cs="Tahoma"/>
          <w:b/>
        </w:rPr>
      </w:pPr>
    </w:p>
    <w:p w14:paraId="34003D4B" w14:textId="3799E206" w:rsidR="002B0EFB" w:rsidRPr="00A41889" w:rsidRDefault="002B0EFB" w:rsidP="00F46B0A">
      <w:pPr>
        <w:pStyle w:val="Odstavekseznama"/>
        <w:keepNext/>
        <w:keepLines/>
        <w:numPr>
          <w:ilvl w:val="0"/>
          <w:numId w:val="28"/>
        </w:numPr>
        <w:ind w:hanging="578"/>
        <w:rPr>
          <w:rFonts w:ascii="Tahoma" w:hAnsi="Tahoma" w:cs="Tahoma"/>
          <w:b/>
        </w:rPr>
      </w:pPr>
      <w:r w:rsidRPr="00A41889">
        <w:rPr>
          <w:rFonts w:ascii="Tahoma" w:hAnsi="Tahoma" w:cs="Tahoma"/>
          <w:b/>
        </w:rPr>
        <w:t>POPUST NA CENE NAVEDENE V VELJAVNEM MALOPRODAJNEM CENIKU</w:t>
      </w:r>
    </w:p>
    <w:p w14:paraId="083C2EC8" w14:textId="77777777" w:rsidR="002B0EFB" w:rsidRPr="00A41889" w:rsidRDefault="002B0EFB" w:rsidP="00F46B0A">
      <w:pPr>
        <w:keepNext/>
        <w:keepLines/>
        <w:ind w:left="284"/>
        <w:jc w:val="both"/>
        <w:rPr>
          <w:rFonts w:ascii="Tahoma" w:hAnsi="Tahoma" w:cs="Tahoma"/>
        </w:rPr>
      </w:pPr>
    </w:p>
    <w:p w14:paraId="07DB5B8B" w14:textId="5B15B60D" w:rsidR="002B0EFB" w:rsidRPr="00A41889" w:rsidRDefault="002B0EFB" w:rsidP="00F46B0A">
      <w:pPr>
        <w:keepNext/>
        <w:keepLines/>
        <w:jc w:val="both"/>
        <w:rPr>
          <w:rFonts w:ascii="Tahoma" w:hAnsi="Tahoma" w:cs="Tahoma"/>
          <w:color w:val="000000"/>
        </w:rPr>
      </w:pPr>
      <w:r w:rsidRPr="00A41889">
        <w:rPr>
          <w:rFonts w:ascii="Tahoma" w:hAnsi="Tahoma" w:cs="Tahoma"/>
          <w:color w:val="000000"/>
        </w:rPr>
        <w:t xml:space="preserve">Na cene, navedene v veljavnem maloprodajnem ceniku, ki niso navedene v ponudbenem predračunu, priznavamo popust v višini </w:t>
      </w:r>
      <w:r w:rsidRPr="00A41889">
        <w:rPr>
          <w:rFonts w:ascii="Tahoma" w:hAnsi="Tahoma" w:cs="Tahoma"/>
          <w:b/>
          <w:bCs/>
          <w:color w:val="000000"/>
        </w:rPr>
        <w:t>_____</w:t>
      </w:r>
      <w:r w:rsidRPr="00A41889">
        <w:rPr>
          <w:rFonts w:ascii="Tahoma" w:hAnsi="Tahoma" w:cs="Tahoma"/>
          <w:color w:val="000000"/>
        </w:rPr>
        <w:t xml:space="preserve"> %</w:t>
      </w:r>
      <w:r w:rsidR="00E10319" w:rsidRPr="00A41889">
        <w:rPr>
          <w:rFonts w:ascii="Tahoma" w:hAnsi="Tahoma" w:cs="Tahoma"/>
          <w:color w:val="000000"/>
        </w:rPr>
        <w:t>.</w:t>
      </w:r>
    </w:p>
    <w:p w14:paraId="464BA076" w14:textId="5E57B465" w:rsidR="003971BE" w:rsidRPr="00A41889" w:rsidRDefault="003971BE" w:rsidP="00F46B0A">
      <w:pPr>
        <w:keepNext/>
        <w:keepLines/>
        <w:jc w:val="both"/>
        <w:rPr>
          <w:rFonts w:ascii="Tahoma" w:hAnsi="Tahoma" w:cs="Tahoma"/>
          <w:color w:val="000000"/>
        </w:rPr>
      </w:pPr>
    </w:p>
    <w:p w14:paraId="240D9EB8" w14:textId="77777777" w:rsidR="003971BE" w:rsidRPr="00A41889" w:rsidRDefault="003971BE" w:rsidP="003971BE">
      <w:pPr>
        <w:pStyle w:val="Odstavekseznama"/>
        <w:keepNext/>
        <w:keepLines/>
        <w:numPr>
          <w:ilvl w:val="0"/>
          <w:numId w:val="28"/>
        </w:numPr>
        <w:ind w:hanging="578"/>
        <w:rPr>
          <w:rFonts w:ascii="Tahoma" w:hAnsi="Tahoma" w:cs="Tahoma"/>
          <w:b/>
        </w:rPr>
      </w:pPr>
      <w:r w:rsidRPr="00A41889">
        <w:rPr>
          <w:rFonts w:ascii="Tahoma" w:hAnsi="Tahoma" w:cs="Tahoma"/>
          <w:b/>
        </w:rPr>
        <w:t>GARANCIJSKI ROK</w:t>
      </w:r>
    </w:p>
    <w:p w14:paraId="398EC738" w14:textId="77777777" w:rsidR="003971BE" w:rsidRPr="00A41889" w:rsidRDefault="003971BE" w:rsidP="003971BE">
      <w:pPr>
        <w:keepNext/>
        <w:keepLines/>
        <w:rPr>
          <w:rFonts w:ascii="Tahoma" w:hAnsi="Tahoma" w:cs="Tahoma"/>
          <w:b/>
        </w:rPr>
      </w:pPr>
    </w:p>
    <w:p w14:paraId="357D8909" w14:textId="64838646" w:rsidR="003971BE" w:rsidRPr="00A41889" w:rsidRDefault="003971BE" w:rsidP="003971BE">
      <w:pPr>
        <w:keepNext/>
        <w:keepLines/>
        <w:rPr>
          <w:rFonts w:ascii="Tahoma" w:hAnsi="Tahoma" w:cs="Tahoma"/>
        </w:rPr>
      </w:pPr>
      <w:r w:rsidRPr="00A41889">
        <w:rPr>
          <w:rFonts w:ascii="Tahoma" w:hAnsi="Tahoma" w:cs="Tahoma"/>
        </w:rPr>
        <w:t>V skladu z zahtevami razpisne dokumentacije zagotavljamo __________ leti (najmanj 2 leti ) garancije.</w:t>
      </w:r>
    </w:p>
    <w:p w14:paraId="6C3121FE" w14:textId="77777777" w:rsidR="003971BE" w:rsidRPr="00A41889" w:rsidRDefault="003971BE" w:rsidP="003971BE">
      <w:pPr>
        <w:keepNext/>
        <w:keepLines/>
        <w:rPr>
          <w:rFonts w:ascii="Tahoma" w:hAnsi="Tahoma" w:cs="Tahoma"/>
        </w:rPr>
      </w:pPr>
    </w:p>
    <w:p w14:paraId="33F2011D" w14:textId="77777777" w:rsidR="003971BE" w:rsidRPr="00A41889" w:rsidRDefault="003971BE" w:rsidP="003971BE">
      <w:pPr>
        <w:pStyle w:val="Odstavekseznama"/>
        <w:keepNext/>
        <w:keepLines/>
        <w:numPr>
          <w:ilvl w:val="0"/>
          <w:numId w:val="28"/>
        </w:numPr>
        <w:ind w:hanging="578"/>
        <w:rPr>
          <w:rFonts w:ascii="Tahoma" w:hAnsi="Tahoma" w:cs="Tahoma"/>
          <w:b/>
        </w:rPr>
      </w:pPr>
      <w:r w:rsidRPr="00A41889">
        <w:rPr>
          <w:rFonts w:ascii="Tahoma" w:hAnsi="Tahoma" w:cs="Tahoma"/>
          <w:b/>
        </w:rPr>
        <w:t>DOBAVNI ROK</w:t>
      </w:r>
    </w:p>
    <w:p w14:paraId="6621887B" w14:textId="77777777" w:rsidR="003971BE" w:rsidRPr="00A41889" w:rsidRDefault="003971BE" w:rsidP="003971BE">
      <w:pPr>
        <w:keepNext/>
        <w:keepLines/>
        <w:rPr>
          <w:rFonts w:ascii="Tahoma" w:hAnsi="Tahoma" w:cs="Tahoma"/>
          <w:b/>
        </w:rPr>
      </w:pPr>
    </w:p>
    <w:p w14:paraId="2F7DB372" w14:textId="4F7EA302" w:rsidR="003971BE" w:rsidRPr="00A41889" w:rsidRDefault="00A1585B" w:rsidP="003971BE">
      <w:pPr>
        <w:keepNext/>
        <w:keepLines/>
        <w:rPr>
          <w:rFonts w:ascii="Tahoma" w:hAnsi="Tahoma" w:cs="Tahoma"/>
        </w:rPr>
      </w:pPr>
      <w:r>
        <w:rPr>
          <w:rFonts w:ascii="Tahoma" w:hAnsi="Tahoma" w:cs="Tahoma"/>
        </w:rPr>
        <w:t>Za naročeno blago zagotavljamo dobavni rok v ______ delovnih dneh</w:t>
      </w:r>
      <w:r w:rsidR="003971BE" w:rsidRPr="00A41889">
        <w:rPr>
          <w:rFonts w:ascii="Tahoma" w:hAnsi="Tahoma" w:cs="Tahoma"/>
        </w:rPr>
        <w:t xml:space="preserve">  </w:t>
      </w:r>
      <w:r>
        <w:rPr>
          <w:rFonts w:ascii="Tahoma" w:hAnsi="Tahoma" w:cs="Tahoma"/>
        </w:rPr>
        <w:t xml:space="preserve">od dneva izdaje pisnega naročila </w:t>
      </w:r>
      <w:r w:rsidR="003971BE" w:rsidRPr="00A41889">
        <w:rPr>
          <w:rFonts w:ascii="Tahoma" w:hAnsi="Tahoma" w:cs="Tahoma"/>
        </w:rPr>
        <w:t>(največ 100 delovnih dni od dneva izdaje pisnega naročila</w:t>
      </w:r>
      <w:r>
        <w:rPr>
          <w:rFonts w:ascii="Tahoma" w:hAnsi="Tahoma" w:cs="Tahoma"/>
        </w:rPr>
        <w:t>)</w:t>
      </w:r>
      <w:r w:rsidR="003971BE" w:rsidRPr="00A41889">
        <w:rPr>
          <w:rFonts w:ascii="Tahoma" w:hAnsi="Tahoma" w:cs="Tahoma"/>
        </w:rPr>
        <w:t>.</w:t>
      </w:r>
    </w:p>
    <w:p w14:paraId="71B14D30" w14:textId="0DA2FF1C" w:rsidR="00955DA5" w:rsidRPr="00A41889" w:rsidRDefault="00955DA5" w:rsidP="00F46B0A">
      <w:pPr>
        <w:keepNext/>
        <w:keepLines/>
        <w:rPr>
          <w:rFonts w:ascii="Tahoma" w:hAnsi="Tahoma" w:cs="Tahoma"/>
          <w:b/>
        </w:rPr>
      </w:pPr>
    </w:p>
    <w:p w14:paraId="39EB246C" w14:textId="77777777" w:rsidR="00955DA5" w:rsidRPr="00A41889" w:rsidRDefault="00955DA5" w:rsidP="00F46B0A">
      <w:pPr>
        <w:pStyle w:val="Odstavekseznama"/>
        <w:keepNext/>
        <w:keepLines/>
        <w:numPr>
          <w:ilvl w:val="0"/>
          <w:numId w:val="28"/>
        </w:numPr>
        <w:ind w:hanging="578"/>
        <w:rPr>
          <w:rFonts w:ascii="Tahoma" w:hAnsi="Tahoma" w:cs="Tahoma"/>
          <w:b/>
        </w:rPr>
      </w:pPr>
      <w:r w:rsidRPr="00A41889">
        <w:rPr>
          <w:rFonts w:ascii="Tahoma" w:hAnsi="Tahoma" w:cs="Tahoma"/>
          <w:b/>
        </w:rPr>
        <w:t>VELJAVNOST PONUDBE</w:t>
      </w:r>
    </w:p>
    <w:p w14:paraId="0CE111FD" w14:textId="77777777" w:rsidR="00955DA5" w:rsidRPr="00A41889" w:rsidRDefault="00955DA5" w:rsidP="00F46B0A">
      <w:pPr>
        <w:keepNext/>
        <w:keepLines/>
        <w:jc w:val="both"/>
        <w:rPr>
          <w:rFonts w:ascii="Tahoma" w:hAnsi="Tahoma" w:cs="Tahoma"/>
        </w:rPr>
      </w:pPr>
    </w:p>
    <w:p w14:paraId="317BC6B7" w14:textId="302DE187" w:rsidR="00955DA5" w:rsidRPr="00A41889" w:rsidRDefault="00955DA5" w:rsidP="00F46B0A">
      <w:pPr>
        <w:keepNext/>
        <w:keepLines/>
        <w:jc w:val="both"/>
        <w:rPr>
          <w:rFonts w:ascii="Tahoma" w:hAnsi="Tahoma" w:cs="Tahoma"/>
        </w:rPr>
      </w:pPr>
      <w:r w:rsidRPr="00A41889">
        <w:rPr>
          <w:rFonts w:ascii="Tahoma" w:hAnsi="Tahoma" w:cs="Tahoma"/>
        </w:rPr>
        <w:t xml:space="preserve">Veljavnost ponudbe je </w:t>
      </w:r>
      <w:r w:rsidR="00877B74" w:rsidRPr="00A41889">
        <w:rPr>
          <w:rFonts w:ascii="Tahoma" w:hAnsi="Tahoma" w:cs="Tahoma"/>
        </w:rPr>
        <w:t xml:space="preserve"> </w:t>
      </w:r>
      <w:r w:rsidRPr="00A41889">
        <w:rPr>
          <w:rFonts w:ascii="Tahoma" w:hAnsi="Tahoma" w:cs="Tahoma"/>
          <w:snapToGrid w:val="0"/>
          <w:color w:val="000000"/>
          <w:sz w:val="28"/>
        </w:rPr>
        <w:t xml:space="preserve">_______ </w:t>
      </w:r>
      <w:r w:rsidR="005C4E8B" w:rsidRPr="005C4E8B">
        <w:rPr>
          <w:rFonts w:ascii="Tahoma" w:hAnsi="Tahoma" w:cs="Tahoma"/>
        </w:rPr>
        <w:t>mesece</w:t>
      </w:r>
      <w:r w:rsidR="00AE7EAF" w:rsidRPr="005C4E8B">
        <w:rPr>
          <w:rFonts w:ascii="Tahoma" w:hAnsi="Tahoma" w:cs="Tahoma"/>
        </w:rPr>
        <w:t xml:space="preserve">, </w:t>
      </w:r>
      <w:r w:rsidR="005C4E8B">
        <w:rPr>
          <w:rFonts w:ascii="Tahoma" w:hAnsi="Tahoma" w:cs="Tahoma"/>
        </w:rPr>
        <w:t xml:space="preserve">šteto </w:t>
      </w:r>
      <w:r w:rsidR="00AE7EAF" w:rsidRPr="005C4E8B">
        <w:rPr>
          <w:rFonts w:ascii="Tahoma" w:hAnsi="Tahoma" w:cs="Tahoma"/>
        </w:rPr>
        <w:t>od roka</w:t>
      </w:r>
      <w:r w:rsidR="00AE7EAF">
        <w:rPr>
          <w:rFonts w:ascii="Tahoma" w:hAnsi="Tahoma" w:cs="Tahoma"/>
          <w:snapToGrid w:val="0"/>
        </w:rPr>
        <w:t xml:space="preserve"> za predložitev ponudb</w:t>
      </w:r>
      <w:r w:rsidRPr="00A41889">
        <w:rPr>
          <w:rFonts w:ascii="Tahoma" w:hAnsi="Tahoma" w:cs="Tahoma"/>
          <w:snapToGrid w:val="0"/>
        </w:rPr>
        <w:t xml:space="preserve"> (</w:t>
      </w:r>
      <w:r w:rsidR="00AE7EAF">
        <w:rPr>
          <w:rFonts w:ascii="Tahoma" w:hAnsi="Tahoma" w:cs="Tahoma"/>
          <w:snapToGrid w:val="0"/>
        </w:rPr>
        <w:t>najmanj</w:t>
      </w:r>
      <w:r w:rsidRPr="00A41889">
        <w:rPr>
          <w:rFonts w:ascii="Tahoma" w:hAnsi="Tahoma" w:cs="Tahoma"/>
          <w:snapToGrid w:val="0"/>
        </w:rPr>
        <w:t xml:space="preserve"> </w:t>
      </w:r>
      <w:r w:rsidR="005C4E8B">
        <w:rPr>
          <w:rFonts w:ascii="Tahoma" w:hAnsi="Tahoma" w:cs="Tahoma"/>
          <w:snapToGrid w:val="0"/>
        </w:rPr>
        <w:t>4 mesece</w:t>
      </w:r>
      <w:r w:rsidRPr="00A41889">
        <w:rPr>
          <w:rFonts w:ascii="Tahoma" w:hAnsi="Tahoma" w:cs="Tahoma"/>
          <w:snapToGrid w:val="0"/>
        </w:rPr>
        <w:t>).</w:t>
      </w:r>
    </w:p>
    <w:p w14:paraId="55B32D99" w14:textId="580CC39E" w:rsidR="00955DA5" w:rsidRPr="00A41889" w:rsidRDefault="00955DA5" w:rsidP="00F46B0A">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A41889" w14:paraId="4B0C3B4B" w14:textId="77777777" w:rsidTr="00307294">
        <w:trPr>
          <w:trHeight w:val="235"/>
        </w:trPr>
        <w:tc>
          <w:tcPr>
            <w:tcW w:w="3402" w:type="dxa"/>
            <w:tcBorders>
              <w:bottom w:val="single" w:sz="4" w:space="0" w:color="auto"/>
            </w:tcBorders>
          </w:tcPr>
          <w:p w14:paraId="55E92571" w14:textId="77777777" w:rsidR="00955DA5" w:rsidRPr="00A41889" w:rsidRDefault="00955DA5" w:rsidP="00F46B0A">
            <w:pPr>
              <w:keepNext/>
              <w:keepLines/>
              <w:jc w:val="both"/>
              <w:rPr>
                <w:rFonts w:ascii="Tahoma" w:hAnsi="Tahoma" w:cs="Tahoma"/>
                <w:snapToGrid w:val="0"/>
                <w:color w:val="000000"/>
              </w:rPr>
            </w:pPr>
          </w:p>
        </w:tc>
        <w:tc>
          <w:tcPr>
            <w:tcW w:w="2977" w:type="dxa"/>
          </w:tcPr>
          <w:p w14:paraId="6C4E383D" w14:textId="77777777" w:rsidR="00955DA5" w:rsidRPr="00A41889" w:rsidRDefault="00955DA5" w:rsidP="00F46B0A">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A41889" w:rsidRDefault="00955DA5" w:rsidP="00F46B0A">
            <w:pPr>
              <w:keepNext/>
              <w:keepLines/>
              <w:tabs>
                <w:tab w:val="left" w:pos="567"/>
                <w:tab w:val="num" w:pos="851"/>
                <w:tab w:val="left" w:pos="993"/>
              </w:tabs>
              <w:jc w:val="both"/>
              <w:rPr>
                <w:rFonts w:ascii="Tahoma" w:hAnsi="Tahoma" w:cs="Tahoma"/>
                <w:snapToGrid w:val="0"/>
                <w:color w:val="000000"/>
              </w:rPr>
            </w:pPr>
          </w:p>
        </w:tc>
      </w:tr>
      <w:tr w:rsidR="00955DA5" w:rsidRPr="00A41889" w14:paraId="7E2B6C1D" w14:textId="77777777" w:rsidTr="00307294">
        <w:trPr>
          <w:trHeight w:val="235"/>
        </w:trPr>
        <w:tc>
          <w:tcPr>
            <w:tcW w:w="3402" w:type="dxa"/>
            <w:tcBorders>
              <w:top w:val="single" w:sz="4" w:space="0" w:color="auto"/>
            </w:tcBorders>
          </w:tcPr>
          <w:p w14:paraId="2F4B9898" w14:textId="77777777" w:rsidR="00955DA5" w:rsidRPr="00A41889" w:rsidRDefault="00955DA5" w:rsidP="00F46B0A">
            <w:pPr>
              <w:keepNext/>
              <w:keepLines/>
              <w:jc w:val="center"/>
              <w:rPr>
                <w:rFonts w:ascii="Tahoma" w:hAnsi="Tahoma" w:cs="Tahoma"/>
                <w:snapToGrid w:val="0"/>
                <w:color w:val="000000"/>
              </w:rPr>
            </w:pPr>
            <w:r w:rsidRPr="00A41889">
              <w:rPr>
                <w:rFonts w:ascii="Tahoma" w:hAnsi="Tahoma" w:cs="Tahoma"/>
                <w:snapToGrid w:val="0"/>
                <w:color w:val="000000"/>
              </w:rPr>
              <w:t>(kraj, datum)</w:t>
            </w:r>
          </w:p>
        </w:tc>
        <w:tc>
          <w:tcPr>
            <w:tcW w:w="2977" w:type="dxa"/>
          </w:tcPr>
          <w:p w14:paraId="0229CBBA" w14:textId="77777777" w:rsidR="00955DA5" w:rsidRPr="00A41889" w:rsidRDefault="00955DA5" w:rsidP="00F46B0A">
            <w:pPr>
              <w:keepNext/>
              <w:keepLines/>
              <w:jc w:val="center"/>
              <w:rPr>
                <w:rFonts w:ascii="Tahoma" w:hAnsi="Tahoma" w:cs="Tahoma"/>
                <w:snapToGrid w:val="0"/>
                <w:color w:val="000000"/>
              </w:rPr>
            </w:pPr>
            <w:r w:rsidRPr="00A41889">
              <w:rPr>
                <w:rFonts w:ascii="Tahoma" w:hAnsi="Tahoma" w:cs="Tahoma"/>
                <w:snapToGrid w:val="0"/>
                <w:color w:val="000000"/>
              </w:rPr>
              <w:t>žig</w:t>
            </w:r>
          </w:p>
        </w:tc>
        <w:tc>
          <w:tcPr>
            <w:tcW w:w="3119" w:type="dxa"/>
            <w:tcBorders>
              <w:top w:val="single" w:sz="4" w:space="0" w:color="auto"/>
            </w:tcBorders>
          </w:tcPr>
          <w:p w14:paraId="18793D25" w14:textId="77777777" w:rsidR="00955DA5" w:rsidRPr="00A41889" w:rsidRDefault="00955DA5" w:rsidP="00F46B0A">
            <w:pPr>
              <w:keepNext/>
              <w:keepLines/>
              <w:jc w:val="center"/>
              <w:rPr>
                <w:rFonts w:ascii="Tahoma" w:hAnsi="Tahoma" w:cs="Tahoma"/>
                <w:snapToGrid w:val="0"/>
                <w:color w:val="000000"/>
              </w:rPr>
            </w:pPr>
            <w:r w:rsidRPr="00A41889">
              <w:rPr>
                <w:rFonts w:ascii="Tahoma" w:hAnsi="Tahoma" w:cs="Tahoma"/>
                <w:snapToGrid w:val="0"/>
                <w:color w:val="000000"/>
              </w:rPr>
              <w:t>(podpis odgovorne osebe)</w:t>
            </w:r>
          </w:p>
        </w:tc>
      </w:tr>
    </w:tbl>
    <w:p w14:paraId="4FEBCB71" w14:textId="461FB164" w:rsidR="00AF0B35" w:rsidRPr="00A41889" w:rsidRDefault="00AF0B35" w:rsidP="00F46B0A">
      <w:pPr>
        <w:keepNext/>
        <w:keepLines/>
        <w:jc w:val="both"/>
        <w:rPr>
          <w:rFonts w:ascii="Tahoma" w:hAnsi="Tahoma" w:cs="Tahoma"/>
          <w:sz w:val="16"/>
          <w:szCs w:val="16"/>
        </w:rPr>
      </w:pPr>
    </w:p>
    <w:p w14:paraId="77E22948" w14:textId="050A0678" w:rsidR="00203474" w:rsidRPr="00A41889" w:rsidRDefault="00203474" w:rsidP="00F46B0A">
      <w:pPr>
        <w:keepNext/>
        <w:keepLines/>
        <w:spacing w:after="120"/>
        <w:jc w:val="both"/>
        <w:rPr>
          <w:rFonts w:ascii="Tahoma" w:hAnsi="Tahoma" w:cs="Tahoma"/>
          <w:b/>
          <w:sz w:val="16"/>
          <w:szCs w:val="16"/>
        </w:rPr>
      </w:pPr>
      <w:r w:rsidRPr="00A41889">
        <w:rPr>
          <w:rFonts w:ascii="Tahoma" w:hAnsi="Tahoma" w:cs="Tahoma"/>
          <w:b/>
          <w:sz w:val="16"/>
          <w:szCs w:val="16"/>
        </w:rPr>
        <w:t xml:space="preserve">Opomba: </w:t>
      </w:r>
      <w:r w:rsidRPr="00A41889">
        <w:rPr>
          <w:rFonts w:ascii="Tahoma" w:hAnsi="Tahoma" w:cs="Tahoma"/>
          <w:i/>
          <w:sz w:val="16"/>
          <w:szCs w:val="16"/>
        </w:rPr>
        <w:t>Ponudnik mora k prilogi priložiti:</w:t>
      </w:r>
    </w:p>
    <w:p w14:paraId="3A56985B" w14:textId="48C2B727" w:rsidR="00203474" w:rsidRPr="00A41889" w:rsidRDefault="00203474" w:rsidP="00F46B0A">
      <w:pPr>
        <w:keepNext/>
        <w:keepLines/>
        <w:numPr>
          <w:ilvl w:val="0"/>
          <w:numId w:val="9"/>
        </w:numPr>
        <w:jc w:val="both"/>
        <w:rPr>
          <w:rFonts w:ascii="Tahoma" w:hAnsi="Tahoma" w:cs="Tahoma"/>
          <w:i/>
          <w:sz w:val="16"/>
          <w:szCs w:val="16"/>
        </w:rPr>
      </w:pPr>
      <w:r w:rsidRPr="00A41889">
        <w:rPr>
          <w:rFonts w:ascii="Tahoma" w:hAnsi="Tahoma" w:cs="Tahoma"/>
          <w:i/>
          <w:sz w:val="16"/>
          <w:szCs w:val="16"/>
        </w:rPr>
        <w:t xml:space="preserve">ponudbeni predračun v </w:t>
      </w:r>
      <w:proofErr w:type="spellStart"/>
      <w:r w:rsidRPr="00A41889">
        <w:rPr>
          <w:rFonts w:ascii="Tahoma" w:hAnsi="Tahoma" w:cs="Tahoma"/>
          <w:i/>
          <w:sz w:val="16"/>
          <w:szCs w:val="16"/>
        </w:rPr>
        <w:t>pdf</w:t>
      </w:r>
      <w:proofErr w:type="spellEnd"/>
      <w:r w:rsidRPr="00A41889">
        <w:rPr>
          <w:rFonts w:ascii="Tahoma" w:hAnsi="Tahoma" w:cs="Tahoma"/>
          <w:i/>
          <w:sz w:val="16"/>
          <w:szCs w:val="16"/>
        </w:rPr>
        <w:t xml:space="preserve"> in </w:t>
      </w:r>
      <w:proofErr w:type="spellStart"/>
      <w:r w:rsidR="003E781D" w:rsidRPr="00A41889">
        <w:rPr>
          <w:rFonts w:ascii="Tahoma" w:hAnsi="Tahoma" w:cs="Tahoma"/>
          <w:i/>
          <w:sz w:val="16"/>
          <w:szCs w:val="16"/>
        </w:rPr>
        <w:t>xlsx</w:t>
      </w:r>
      <w:proofErr w:type="spellEnd"/>
      <w:r w:rsidR="003E781D" w:rsidRPr="00A41889">
        <w:rPr>
          <w:rFonts w:ascii="Tahoma" w:hAnsi="Tahoma" w:cs="Tahoma"/>
          <w:i/>
          <w:sz w:val="16"/>
          <w:szCs w:val="16"/>
        </w:rPr>
        <w:t xml:space="preserve"> </w:t>
      </w:r>
      <w:r w:rsidRPr="00A41889">
        <w:rPr>
          <w:rFonts w:ascii="Tahoma" w:hAnsi="Tahoma" w:cs="Tahoma"/>
          <w:i/>
          <w:sz w:val="16"/>
          <w:szCs w:val="16"/>
        </w:rPr>
        <w:t>obliki za sklop za katerega ponudnik oddaja ponudbo, ki se ga natisne iz popisa v elektronski obliki,</w:t>
      </w:r>
    </w:p>
    <w:p w14:paraId="0B7561CB" w14:textId="072DB438" w:rsidR="00203474" w:rsidRPr="00A41889" w:rsidRDefault="003971BE" w:rsidP="00F46B0A">
      <w:pPr>
        <w:keepNext/>
        <w:keepLines/>
        <w:numPr>
          <w:ilvl w:val="0"/>
          <w:numId w:val="9"/>
        </w:numPr>
        <w:jc w:val="both"/>
        <w:rPr>
          <w:rFonts w:ascii="Tahoma" w:hAnsi="Tahoma" w:cs="Tahoma"/>
          <w:i/>
          <w:sz w:val="16"/>
          <w:szCs w:val="16"/>
        </w:rPr>
      </w:pPr>
      <w:r w:rsidRPr="00A41889">
        <w:rPr>
          <w:rFonts w:ascii="Tahoma" w:hAnsi="Tahoma" w:cs="Tahoma"/>
          <w:i/>
          <w:sz w:val="16"/>
          <w:szCs w:val="16"/>
        </w:rPr>
        <w:t>vse zahtevane priloge k ponudbenemu predračunu za sklop za katerega ponudnik oddaja ponudbo</w:t>
      </w:r>
      <w:r w:rsidR="00203474" w:rsidRPr="00A41889">
        <w:rPr>
          <w:rFonts w:ascii="Tahoma" w:hAnsi="Tahoma" w:cs="Tahoma"/>
          <w:i/>
          <w:sz w:val="16"/>
          <w:szCs w:val="16"/>
        </w:rPr>
        <w:t>.</w:t>
      </w:r>
    </w:p>
    <w:p w14:paraId="25788299" w14:textId="6CDD3F15" w:rsidR="00C02E0C" w:rsidRPr="00A41889" w:rsidRDefault="00C02E0C" w:rsidP="00F46B0A">
      <w:pPr>
        <w:keepNext/>
        <w:keepLines/>
        <w:jc w:val="both"/>
        <w:rPr>
          <w:rFonts w:ascii="Tahoma" w:hAnsi="Tahoma" w:cs="Tahoma"/>
          <w:i/>
          <w:sz w:val="16"/>
          <w:szCs w:val="18"/>
          <w:lang w:eastAsia="ar-SA"/>
        </w:rPr>
      </w:pPr>
    </w:p>
    <w:p w14:paraId="37B6B651" w14:textId="77777777" w:rsidR="002545CF" w:rsidRPr="00A41889" w:rsidRDefault="002545CF" w:rsidP="00F46B0A">
      <w:pPr>
        <w:keepNext/>
        <w:keepLines/>
        <w:spacing w:line="276" w:lineRule="auto"/>
        <w:jc w:val="both"/>
        <w:rPr>
          <w:rFonts w:ascii="Tahoma" w:hAnsi="Tahoma" w:cs="Tahoma"/>
          <w:b/>
          <w:i/>
          <w:sz w:val="16"/>
          <w:szCs w:val="16"/>
        </w:rPr>
      </w:pPr>
      <w:r w:rsidRPr="00A41889">
        <w:rPr>
          <w:rFonts w:ascii="Tahoma" w:hAnsi="Tahoma" w:cs="Tahoma"/>
          <w:b/>
          <w:i/>
          <w:sz w:val="16"/>
          <w:szCs w:val="16"/>
        </w:rPr>
        <w:t xml:space="preserve">Navodilo: </w:t>
      </w:r>
    </w:p>
    <w:p w14:paraId="777D1112" w14:textId="76C7B38E" w:rsidR="002545CF" w:rsidRPr="00A41889" w:rsidRDefault="002545CF" w:rsidP="00F46B0A">
      <w:pPr>
        <w:keepNext/>
        <w:keepLines/>
        <w:spacing w:line="276" w:lineRule="auto"/>
        <w:jc w:val="both"/>
        <w:rPr>
          <w:rFonts w:ascii="Tahoma" w:hAnsi="Tahoma" w:cs="Tahoma"/>
          <w:b/>
          <w:i/>
          <w:sz w:val="16"/>
          <w:szCs w:val="16"/>
          <w:u w:val="single"/>
        </w:rPr>
      </w:pPr>
      <w:r w:rsidRPr="00A41889">
        <w:rPr>
          <w:rFonts w:ascii="Tahoma" w:hAnsi="Tahoma" w:cs="Tahoma"/>
          <w:i/>
          <w:sz w:val="16"/>
          <w:szCs w:val="16"/>
        </w:rPr>
        <w:t xml:space="preserve">Ponudnik </w:t>
      </w:r>
      <w:r w:rsidRPr="00A41889">
        <w:rPr>
          <w:rFonts w:ascii="Tahoma" w:hAnsi="Tahoma" w:cs="Tahoma"/>
          <w:b/>
          <w:i/>
          <w:sz w:val="16"/>
          <w:szCs w:val="16"/>
          <w:u w:val="single"/>
        </w:rPr>
        <w:t>mora</w:t>
      </w:r>
      <w:r w:rsidRPr="00A41889">
        <w:rPr>
          <w:rFonts w:ascii="Tahoma" w:hAnsi="Tahoma" w:cs="Tahoma"/>
          <w:i/>
          <w:sz w:val="16"/>
          <w:szCs w:val="16"/>
          <w:u w:val="single"/>
        </w:rPr>
        <w:t xml:space="preserve"> Prilogo 2</w:t>
      </w:r>
      <w:r w:rsidRPr="00A41889">
        <w:rPr>
          <w:rFonts w:ascii="Tahoma" w:hAnsi="Tahoma" w:cs="Tahoma"/>
          <w:b/>
          <w:i/>
          <w:sz w:val="16"/>
          <w:szCs w:val="16"/>
        </w:rPr>
        <w:t xml:space="preserve"> </w:t>
      </w:r>
      <w:r w:rsidRPr="00A41889">
        <w:rPr>
          <w:rFonts w:ascii="Tahoma" w:hAnsi="Tahoma" w:cs="Tahoma"/>
          <w:i/>
          <w:sz w:val="16"/>
          <w:szCs w:val="16"/>
        </w:rPr>
        <w:t>v okviru sistema e-JN</w:t>
      </w:r>
      <w:r w:rsidRPr="00A41889">
        <w:rPr>
          <w:rFonts w:ascii="Tahoma" w:hAnsi="Tahoma" w:cs="Tahoma"/>
          <w:b/>
          <w:i/>
          <w:sz w:val="16"/>
          <w:szCs w:val="16"/>
        </w:rPr>
        <w:t xml:space="preserve"> </w:t>
      </w:r>
      <w:r w:rsidRPr="00A41889">
        <w:rPr>
          <w:rFonts w:ascii="Tahoma" w:hAnsi="Tahoma" w:cs="Tahoma"/>
          <w:b/>
          <w:i/>
          <w:sz w:val="16"/>
          <w:szCs w:val="16"/>
          <w:u w:val="single"/>
        </w:rPr>
        <w:t>naložiti ločeno v Razdelek »Dokumenti«, del »Ostale priloge««!!</w:t>
      </w:r>
    </w:p>
    <w:p w14:paraId="2EE2B9B0" w14:textId="6109821C" w:rsidR="002545CF" w:rsidRPr="00A41889" w:rsidRDefault="002545CF" w:rsidP="00F46B0A">
      <w:pPr>
        <w:keepNext/>
        <w:keepLines/>
        <w:jc w:val="both"/>
        <w:rPr>
          <w:rFonts w:ascii="Tahoma" w:hAnsi="Tahoma" w:cs="Tahoma"/>
          <w:i/>
          <w:sz w:val="16"/>
          <w:szCs w:val="18"/>
          <w:lang w:eastAsia="ar-SA"/>
        </w:rPr>
      </w:pPr>
    </w:p>
    <w:p w14:paraId="172E5A27" w14:textId="45C158CD" w:rsidR="00203474" w:rsidRPr="00A41889" w:rsidRDefault="00203474" w:rsidP="00F46B0A">
      <w:pPr>
        <w:keepNext/>
        <w:keepLines/>
        <w:jc w:val="both"/>
        <w:rPr>
          <w:rFonts w:ascii="Tahoma" w:hAnsi="Tahoma" w:cs="Tahoma"/>
          <w:i/>
          <w:sz w:val="16"/>
          <w:szCs w:val="18"/>
          <w:lang w:eastAsia="ar-SA"/>
        </w:rPr>
      </w:pPr>
      <w:r w:rsidRPr="00A41889">
        <w:rPr>
          <w:rFonts w:ascii="Tahoma" w:hAnsi="Tahoma" w:cs="Tahoma"/>
          <w:i/>
          <w:sz w:val="16"/>
          <w:szCs w:val="18"/>
          <w:lang w:eastAsia="ar-SA"/>
        </w:rPr>
        <w:t>Obrazec se po potrebi kopira!  Ponudnik mora oddati ponudbo (Prilogo 2) za vsak sklop za katerega oddaja ponudbo posebej.</w:t>
      </w:r>
    </w:p>
    <w:p w14:paraId="2B07E1CA" w14:textId="1DD5B4DA" w:rsidR="009E2DA5" w:rsidRPr="00A41889" w:rsidRDefault="009E2DA5" w:rsidP="00F46B0A">
      <w:pPr>
        <w:keepNext/>
        <w:keepLines/>
        <w:jc w:val="both"/>
        <w:rPr>
          <w:rFonts w:ascii="Tahoma" w:hAnsi="Tahoma" w:cs="Tahoma"/>
          <w:sz w:val="16"/>
          <w:szCs w:val="16"/>
        </w:rPr>
      </w:pPr>
    </w:p>
    <w:p w14:paraId="2A87CCB7" w14:textId="0E4A8A4D" w:rsidR="00B46734" w:rsidRPr="00A41889" w:rsidRDefault="00B46734" w:rsidP="00F46B0A">
      <w:pPr>
        <w:keepNext/>
        <w:keepLines/>
        <w:jc w:val="both"/>
        <w:rPr>
          <w:rFonts w:ascii="Tahoma" w:hAnsi="Tahoma" w:cs="Tahoma"/>
          <w:sz w:val="16"/>
          <w:szCs w:val="16"/>
        </w:rPr>
      </w:pPr>
    </w:p>
    <w:p w14:paraId="5CA8533C" w14:textId="683372EB" w:rsidR="00B46734" w:rsidRPr="00A41889" w:rsidRDefault="00B46734" w:rsidP="00F46B0A">
      <w:pPr>
        <w:keepNext/>
        <w:keepLines/>
        <w:jc w:val="both"/>
        <w:rPr>
          <w:rFonts w:ascii="Tahoma" w:hAnsi="Tahoma" w:cs="Tahoma"/>
          <w:sz w:val="16"/>
          <w:szCs w:val="16"/>
        </w:rPr>
      </w:pPr>
    </w:p>
    <w:p w14:paraId="18CC7D3C" w14:textId="1581E207" w:rsidR="00B46734" w:rsidRPr="00A41889" w:rsidRDefault="00B46734" w:rsidP="00F46B0A">
      <w:pPr>
        <w:keepNext/>
        <w:keepLines/>
        <w:jc w:val="both"/>
        <w:rPr>
          <w:rFonts w:ascii="Tahoma" w:hAnsi="Tahoma" w:cs="Tahoma"/>
          <w:sz w:val="16"/>
          <w:szCs w:val="16"/>
        </w:rPr>
      </w:pPr>
    </w:p>
    <w:p w14:paraId="32C8D8AC" w14:textId="12F37150" w:rsidR="00B46734" w:rsidRPr="00A41889" w:rsidRDefault="00B46734" w:rsidP="00F46B0A">
      <w:pPr>
        <w:keepNext/>
        <w:keepLines/>
        <w:jc w:val="both"/>
        <w:rPr>
          <w:rFonts w:ascii="Tahoma" w:hAnsi="Tahoma" w:cs="Tahoma"/>
          <w:sz w:val="16"/>
          <w:szCs w:val="16"/>
        </w:rPr>
      </w:pPr>
    </w:p>
    <w:p w14:paraId="204EC1D0" w14:textId="14DA57E0" w:rsidR="00B46734" w:rsidRPr="00A41889" w:rsidRDefault="00B46734" w:rsidP="00F46B0A">
      <w:pPr>
        <w:keepNext/>
        <w:keepLines/>
        <w:jc w:val="both"/>
        <w:rPr>
          <w:rFonts w:ascii="Tahoma" w:hAnsi="Tahoma" w:cs="Tahoma"/>
          <w:sz w:val="16"/>
          <w:szCs w:val="16"/>
        </w:rPr>
      </w:pPr>
    </w:p>
    <w:p w14:paraId="1769FBBA" w14:textId="7368F4B9" w:rsidR="00B46734" w:rsidRPr="00A41889" w:rsidRDefault="00B46734" w:rsidP="00F46B0A">
      <w:pPr>
        <w:keepNext/>
        <w:keepLines/>
        <w:jc w:val="both"/>
        <w:rPr>
          <w:rFonts w:ascii="Tahoma" w:hAnsi="Tahoma" w:cs="Tahoma"/>
          <w:sz w:val="16"/>
          <w:szCs w:val="16"/>
        </w:rPr>
      </w:pPr>
    </w:p>
    <w:p w14:paraId="6D74E38B" w14:textId="77777777" w:rsidR="00B46734" w:rsidRPr="00A41889" w:rsidRDefault="00B46734" w:rsidP="00F46B0A">
      <w:pPr>
        <w:keepNext/>
        <w:keepLines/>
        <w:jc w:val="both"/>
        <w:rPr>
          <w:rFonts w:ascii="Tahoma" w:hAnsi="Tahoma" w:cs="Tahoma"/>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A41889" w14:paraId="52633970" w14:textId="77777777" w:rsidTr="00AC36B7">
        <w:tc>
          <w:tcPr>
            <w:tcW w:w="599" w:type="dxa"/>
            <w:tcBorders>
              <w:right w:val="nil"/>
            </w:tcBorders>
          </w:tcPr>
          <w:p w14:paraId="6756FF18" w14:textId="77777777" w:rsidR="009E2DA5" w:rsidRPr="00A41889" w:rsidRDefault="009E2DA5" w:rsidP="00F46B0A">
            <w:pPr>
              <w:keepNext/>
              <w:keepLines/>
              <w:jc w:val="both"/>
              <w:rPr>
                <w:rFonts w:ascii="Tahoma" w:hAnsi="Tahoma" w:cs="Tahoma"/>
              </w:rPr>
            </w:pPr>
            <w:r w:rsidRPr="00A41889">
              <w:rPr>
                <w:rFonts w:ascii="Tahoma" w:hAnsi="Tahoma" w:cs="Tahoma"/>
              </w:rPr>
              <w:br w:type="page"/>
            </w:r>
          </w:p>
        </w:tc>
        <w:tc>
          <w:tcPr>
            <w:tcW w:w="7653" w:type="dxa"/>
            <w:tcBorders>
              <w:left w:val="nil"/>
            </w:tcBorders>
          </w:tcPr>
          <w:p w14:paraId="0F853CC0" w14:textId="75E8B08E" w:rsidR="009E2DA5" w:rsidRPr="00A41889" w:rsidRDefault="009E2DA5" w:rsidP="00F46B0A">
            <w:pPr>
              <w:keepNext/>
              <w:keepLines/>
              <w:jc w:val="both"/>
              <w:rPr>
                <w:rFonts w:ascii="Tahoma" w:hAnsi="Tahoma" w:cs="Tahoma"/>
              </w:rPr>
            </w:pPr>
            <w:r w:rsidRPr="00A41889">
              <w:rPr>
                <w:rFonts w:ascii="Tahoma" w:hAnsi="Tahoma" w:cs="Tahoma"/>
              </w:rPr>
              <w:t>PONUDBENI PREDRAČUN – PRILOGA K PONUDBI</w:t>
            </w:r>
          </w:p>
        </w:tc>
        <w:tc>
          <w:tcPr>
            <w:tcW w:w="912" w:type="dxa"/>
            <w:tcBorders>
              <w:right w:val="nil"/>
            </w:tcBorders>
          </w:tcPr>
          <w:p w14:paraId="05783CFD" w14:textId="50B40A7D" w:rsidR="009E2DA5" w:rsidRPr="00A41889" w:rsidRDefault="009E2DA5" w:rsidP="00F46B0A">
            <w:pPr>
              <w:keepNext/>
              <w:keepLines/>
              <w:jc w:val="both"/>
              <w:rPr>
                <w:rFonts w:ascii="Tahoma" w:hAnsi="Tahoma" w:cs="Tahoma"/>
                <w:b/>
              </w:rPr>
            </w:pPr>
            <w:r w:rsidRPr="00A41889">
              <w:rPr>
                <w:rFonts w:ascii="Tahoma" w:hAnsi="Tahoma" w:cs="Tahoma"/>
                <w:b/>
                <w:i/>
              </w:rPr>
              <w:t xml:space="preserve"> </w:t>
            </w:r>
          </w:p>
        </w:tc>
        <w:tc>
          <w:tcPr>
            <w:tcW w:w="404" w:type="dxa"/>
            <w:tcBorders>
              <w:left w:val="nil"/>
            </w:tcBorders>
          </w:tcPr>
          <w:p w14:paraId="70C861F7" w14:textId="4768F986" w:rsidR="009E2DA5" w:rsidRPr="00A41889" w:rsidRDefault="009E2DA5" w:rsidP="00F46B0A">
            <w:pPr>
              <w:keepNext/>
              <w:keepLines/>
              <w:jc w:val="both"/>
              <w:rPr>
                <w:rFonts w:ascii="Tahoma" w:hAnsi="Tahoma" w:cs="Tahoma"/>
                <w:b/>
                <w:i/>
              </w:rPr>
            </w:pPr>
          </w:p>
        </w:tc>
      </w:tr>
    </w:tbl>
    <w:p w14:paraId="0400EF73" w14:textId="529FAC6B" w:rsidR="009E2DA5" w:rsidRPr="00A41889" w:rsidRDefault="009E2DA5" w:rsidP="00F46B0A">
      <w:pPr>
        <w:keepNext/>
        <w:keepLines/>
        <w:jc w:val="both"/>
        <w:rPr>
          <w:rFonts w:ascii="Tahoma" w:hAnsi="Tahoma" w:cs="Tahoma"/>
          <w:sz w:val="16"/>
          <w:szCs w:val="16"/>
        </w:rPr>
      </w:pPr>
    </w:p>
    <w:p w14:paraId="668A50CE" w14:textId="77777777" w:rsidR="009E2DA5" w:rsidRPr="00A41889" w:rsidRDefault="009E2DA5" w:rsidP="00F46B0A">
      <w:pPr>
        <w:keepNext/>
        <w:keepLines/>
        <w:jc w:val="both"/>
        <w:rPr>
          <w:rFonts w:ascii="Tahoma" w:hAnsi="Tahoma" w:cs="Tahoma"/>
        </w:rPr>
      </w:pPr>
      <w:r w:rsidRPr="00A41889">
        <w:rPr>
          <w:rFonts w:ascii="Tahoma" w:hAnsi="Tahoma" w:cs="Tahoma"/>
        </w:rPr>
        <w:t>Obrazec ponudbenega predračuna je sestavni in neločljivi del razpisne dokumentacije</w:t>
      </w:r>
      <w:r w:rsidRPr="00A41889">
        <w:t xml:space="preserve"> </w:t>
      </w:r>
      <w:r w:rsidRPr="00A41889">
        <w:rPr>
          <w:rFonts w:ascii="Tahoma" w:hAnsi="Tahoma" w:cs="Tahoma"/>
        </w:rPr>
        <w:t xml:space="preserve">in je na voljo v elektronski (Excel) obliki na spletni strani, na mestu kjer je objavljena razpisna dokumentacija. </w:t>
      </w:r>
    </w:p>
    <w:p w14:paraId="634AE7D8" w14:textId="77777777" w:rsidR="009E2DA5" w:rsidRPr="00A41889" w:rsidRDefault="009E2DA5" w:rsidP="00F46B0A">
      <w:pPr>
        <w:keepNext/>
        <w:keepLines/>
        <w:jc w:val="both"/>
        <w:rPr>
          <w:rFonts w:ascii="Tahoma" w:hAnsi="Tahoma" w:cs="Tahoma"/>
          <w:sz w:val="16"/>
        </w:rPr>
      </w:pPr>
    </w:p>
    <w:p w14:paraId="4BAD30B8" w14:textId="0FE60CC6" w:rsidR="009E2DA5" w:rsidRPr="00A41889" w:rsidRDefault="00607C79" w:rsidP="00F46B0A">
      <w:pPr>
        <w:keepNext/>
        <w:keepLines/>
        <w:jc w:val="both"/>
        <w:rPr>
          <w:rFonts w:ascii="Tahoma" w:hAnsi="Tahoma" w:cs="Tahoma"/>
          <w:u w:val="single"/>
        </w:rPr>
      </w:pPr>
      <w:r w:rsidRPr="00A41889">
        <w:rPr>
          <w:rFonts w:ascii="Tahoma" w:hAnsi="Tahoma" w:cs="Tahoma"/>
          <w:u w:val="single"/>
        </w:rPr>
        <w:t>Ponudnik</w:t>
      </w:r>
      <w:r w:rsidR="009E2DA5" w:rsidRPr="00A41889">
        <w:rPr>
          <w:rFonts w:ascii="Tahoma" w:hAnsi="Tahoma" w:cs="Tahoma"/>
          <w:u w:val="single"/>
        </w:rPr>
        <w:t xml:space="preserve"> mora v ponudbeni predračun vpisati ponudbeno ceno v EUR brez DDV (cena na enoto mere brez DDV).</w:t>
      </w:r>
      <w:r w:rsidR="009E2DA5" w:rsidRPr="00A41889">
        <w:rPr>
          <w:rFonts w:ascii="Tahoma" w:hAnsi="Tahoma" w:cs="Tahoma"/>
        </w:rPr>
        <w:t xml:space="preserve"> Cene morajo biti izražene v EUR brez DDV (vsebovati morajo vse stroške), navede</w:t>
      </w:r>
      <w:r w:rsidRPr="00A41889">
        <w:rPr>
          <w:rFonts w:ascii="Tahoma" w:hAnsi="Tahoma" w:cs="Tahoma"/>
        </w:rPr>
        <w:t>ne oz. zaokrožene na 2 decimalni mesti.</w:t>
      </w:r>
    </w:p>
    <w:p w14:paraId="4E32E839" w14:textId="77777777" w:rsidR="009E2DA5" w:rsidRPr="00A41889" w:rsidRDefault="009E2DA5" w:rsidP="00F46B0A">
      <w:pPr>
        <w:keepNext/>
        <w:keepLines/>
        <w:jc w:val="both"/>
        <w:rPr>
          <w:rFonts w:ascii="Tahoma" w:hAnsi="Tahoma" w:cs="Tahoma"/>
        </w:rPr>
      </w:pPr>
    </w:p>
    <w:p w14:paraId="1203A355" w14:textId="4B292E05" w:rsidR="009E2DA5" w:rsidRPr="00A41889" w:rsidRDefault="009E2DA5" w:rsidP="00F46B0A">
      <w:pPr>
        <w:keepNext/>
        <w:keepLines/>
        <w:jc w:val="both"/>
        <w:rPr>
          <w:rFonts w:ascii="Tahoma" w:hAnsi="Tahoma" w:cs="Tahoma"/>
        </w:rPr>
      </w:pPr>
      <w:r w:rsidRPr="00A41889">
        <w:rPr>
          <w:rFonts w:ascii="Tahoma" w:hAnsi="Tahoma" w:cs="Tahoma"/>
        </w:rPr>
        <w:t xml:space="preserve">Ponudnik mora v ponudbenem predračunu izpolniti vse navedene postavke. </w:t>
      </w:r>
      <w:r w:rsidRPr="00A41889">
        <w:rPr>
          <w:rFonts w:ascii="Tahoma" w:hAnsi="Tahoma" w:cs="Tahoma"/>
          <w:u w:val="single"/>
        </w:rPr>
        <w:t>V primeru, da ponudnik v ponudbeni predračun za posamezno postavko ne vnese ponudbene vrednosti, bo naročnik štel, da je vrednost navedene postavke del upoštevana v skupni ponudbeni ceni</w:t>
      </w:r>
      <w:r w:rsidRPr="00A41889">
        <w:rPr>
          <w:u w:val="single"/>
        </w:rPr>
        <w:t xml:space="preserve"> </w:t>
      </w:r>
      <w:r w:rsidRPr="00A41889">
        <w:rPr>
          <w:rFonts w:ascii="Tahoma" w:hAnsi="Tahoma" w:cs="Tahoma"/>
          <w:u w:val="single"/>
        </w:rPr>
        <w:t>in da je ponudnik za navedeno/e postavko/e ponudil ceno/e v vrednosti 0 EUR</w:t>
      </w:r>
      <w:r w:rsidR="003971BE" w:rsidRPr="00A41889">
        <w:rPr>
          <w:rFonts w:ascii="Tahoma" w:hAnsi="Tahoma" w:cs="Tahoma"/>
          <w:u w:val="single"/>
        </w:rPr>
        <w:t xml:space="preserve"> in jo bo dolžan dobaviti naročniku.</w:t>
      </w:r>
    </w:p>
    <w:p w14:paraId="309DB871" w14:textId="77777777" w:rsidR="009E2DA5" w:rsidRPr="00A41889" w:rsidRDefault="009E2DA5" w:rsidP="00F46B0A">
      <w:pPr>
        <w:keepNext/>
        <w:keepLines/>
        <w:jc w:val="both"/>
        <w:rPr>
          <w:rFonts w:ascii="Tahoma" w:hAnsi="Tahoma" w:cs="Tahoma"/>
          <w:sz w:val="16"/>
        </w:rPr>
      </w:pPr>
    </w:p>
    <w:p w14:paraId="2DB9823F" w14:textId="2493E7D9" w:rsidR="009E2DA5" w:rsidRPr="00A41889" w:rsidRDefault="009E2DA5" w:rsidP="00F46B0A">
      <w:pPr>
        <w:keepNext/>
        <w:keepLines/>
        <w:jc w:val="both"/>
        <w:rPr>
          <w:rFonts w:ascii="Tahoma" w:hAnsi="Tahoma" w:cs="Tahoma"/>
        </w:rPr>
      </w:pPr>
      <w:r w:rsidRPr="00A41889">
        <w:rPr>
          <w:rFonts w:ascii="Tahoma" w:hAnsi="Tahoma" w:cs="Tahoma"/>
        </w:rPr>
        <w:t xml:space="preserve">Zmnožek količin in cen, vsoto postavk oz. ostale računske operacije izvrši računalniški </w:t>
      </w:r>
      <w:r w:rsidR="00607C79" w:rsidRPr="00A41889">
        <w:rPr>
          <w:rFonts w:ascii="Tahoma" w:hAnsi="Tahoma" w:cs="Tahoma"/>
        </w:rPr>
        <w:t xml:space="preserve">program avtomatsko po vnosu cene na enoto mere </w:t>
      </w:r>
      <w:r w:rsidRPr="00A41889">
        <w:rPr>
          <w:rFonts w:ascii="Tahoma" w:hAnsi="Tahoma" w:cs="Tahoma"/>
        </w:rPr>
        <w:t xml:space="preserve">v obrazec </w:t>
      </w:r>
      <w:r w:rsidR="00607C79" w:rsidRPr="00A41889">
        <w:rPr>
          <w:rFonts w:ascii="Tahoma" w:hAnsi="Tahoma" w:cs="Tahoma"/>
        </w:rPr>
        <w:t xml:space="preserve">ponudbenega </w:t>
      </w:r>
      <w:r w:rsidRPr="00A41889">
        <w:rPr>
          <w:rFonts w:ascii="Tahoma" w:hAnsi="Tahoma" w:cs="Tahoma"/>
        </w:rPr>
        <w:t>predračuna.</w:t>
      </w:r>
    </w:p>
    <w:p w14:paraId="40C67165" w14:textId="77777777" w:rsidR="009E2DA5" w:rsidRPr="00A41889" w:rsidRDefault="009E2DA5" w:rsidP="00F46B0A">
      <w:pPr>
        <w:keepNext/>
        <w:keepLines/>
        <w:jc w:val="both"/>
        <w:rPr>
          <w:rFonts w:ascii="Tahoma" w:hAnsi="Tahoma" w:cs="Tahoma"/>
        </w:rPr>
      </w:pPr>
    </w:p>
    <w:p w14:paraId="17F9069C" w14:textId="13DB7C6F" w:rsidR="009E2DA5" w:rsidRPr="00A41889" w:rsidRDefault="009E2DA5" w:rsidP="00F46B0A">
      <w:pPr>
        <w:keepNext/>
        <w:keepLines/>
        <w:jc w:val="both"/>
      </w:pPr>
      <w:r w:rsidRPr="00A41889">
        <w:rPr>
          <w:rFonts w:ascii="Tahoma" w:hAnsi="Tahoma" w:cs="Tahoma"/>
        </w:rPr>
        <w:t xml:space="preserve">Ponudnik </w:t>
      </w:r>
      <w:r w:rsidRPr="00A41889">
        <w:rPr>
          <w:rFonts w:ascii="Tahoma" w:hAnsi="Tahoma" w:cs="Tahoma"/>
          <w:b/>
        </w:rPr>
        <w:t>mora</w:t>
      </w:r>
      <w:r w:rsidRPr="00A41889">
        <w:rPr>
          <w:rFonts w:ascii="Tahoma" w:hAnsi="Tahoma" w:cs="Tahoma"/>
        </w:rPr>
        <w:t xml:space="preserve"> v prilogi priložiti izpolnjen, natisnjen in podpisan predračun</w:t>
      </w:r>
      <w:r w:rsidR="003971BE" w:rsidRPr="00A41889">
        <w:rPr>
          <w:rFonts w:ascii="Tahoma" w:hAnsi="Tahoma" w:cs="Tahoma"/>
        </w:rPr>
        <w:t xml:space="preserve"> (v </w:t>
      </w:r>
      <w:proofErr w:type="spellStart"/>
      <w:r w:rsidR="003971BE" w:rsidRPr="00A41889">
        <w:rPr>
          <w:rFonts w:ascii="Tahoma" w:hAnsi="Tahoma" w:cs="Tahoma"/>
        </w:rPr>
        <w:t>pdf</w:t>
      </w:r>
      <w:proofErr w:type="spellEnd"/>
      <w:r w:rsidR="003971BE" w:rsidRPr="00A41889">
        <w:rPr>
          <w:rFonts w:ascii="Tahoma" w:hAnsi="Tahoma" w:cs="Tahoma"/>
        </w:rPr>
        <w:t xml:space="preserve"> obliki)</w:t>
      </w:r>
      <w:r w:rsidRPr="00A41889">
        <w:rPr>
          <w:rFonts w:ascii="Tahoma" w:hAnsi="Tahoma" w:cs="Tahoma"/>
        </w:rPr>
        <w:t xml:space="preserve">, ki ga je natisnil iz elektronske (Excel) oblike, </w:t>
      </w:r>
      <w:r w:rsidRPr="00A41889">
        <w:rPr>
          <w:rFonts w:ascii="Tahoma" w:hAnsi="Tahoma" w:cs="Tahoma"/>
          <w:b/>
          <w:u w:val="single"/>
        </w:rPr>
        <w:t>ter</w:t>
      </w:r>
      <w:r w:rsidRPr="00A41889">
        <w:rPr>
          <w:rFonts w:ascii="Tahoma" w:hAnsi="Tahoma" w:cs="Tahoma"/>
        </w:rPr>
        <w:t xml:space="preserve"> identičnega priloži tudi v elektronski obliki (</w:t>
      </w:r>
      <w:r w:rsidRPr="00A41889">
        <w:rPr>
          <w:rFonts w:ascii="Tahoma" w:hAnsi="Tahoma" w:cs="Tahoma"/>
          <w:b/>
          <w:u w:val="single"/>
        </w:rPr>
        <w:t>v Excel obliki</w:t>
      </w:r>
      <w:r w:rsidRPr="00A41889">
        <w:rPr>
          <w:rFonts w:ascii="Tahoma" w:hAnsi="Tahoma" w:cs="Tahoma"/>
        </w:rPr>
        <w:t>).</w:t>
      </w:r>
    </w:p>
    <w:p w14:paraId="477F5D1F" w14:textId="77777777" w:rsidR="009E2DA5" w:rsidRPr="00A41889" w:rsidRDefault="009E2DA5" w:rsidP="00F46B0A">
      <w:pPr>
        <w:keepNext/>
        <w:keepLines/>
        <w:jc w:val="both"/>
        <w:rPr>
          <w:rFonts w:ascii="Tahoma" w:hAnsi="Tahoma" w:cs="Tahoma"/>
        </w:rPr>
      </w:pPr>
    </w:p>
    <w:p w14:paraId="7C244EEA" w14:textId="77777777" w:rsidR="009E2DA5" w:rsidRPr="00A41889" w:rsidRDefault="009E2DA5" w:rsidP="00F46B0A">
      <w:pPr>
        <w:keepNext/>
        <w:keepLines/>
        <w:jc w:val="both"/>
        <w:rPr>
          <w:rFonts w:ascii="Tahoma" w:hAnsi="Tahoma" w:cs="Tahoma"/>
          <w:i/>
        </w:rPr>
      </w:pPr>
      <w:r w:rsidRPr="00A41889">
        <w:rPr>
          <w:rFonts w:ascii="Tahoma" w:hAnsi="Tahoma" w:cs="Tahoma"/>
          <w:i/>
        </w:rPr>
        <w:t xml:space="preserve">V primeru razlikovanja med tiskano in elektronsko verzijo, bo naročnik upošteval tiskano verzijo. </w:t>
      </w:r>
    </w:p>
    <w:p w14:paraId="17F4735A" w14:textId="77777777" w:rsidR="009E2DA5" w:rsidRPr="00A41889" w:rsidRDefault="009E2DA5" w:rsidP="00F46B0A">
      <w:pPr>
        <w:keepNext/>
        <w:keepLines/>
        <w:jc w:val="both"/>
        <w:rPr>
          <w:rFonts w:ascii="Tahoma" w:hAnsi="Tahoma" w:cs="Tahoma"/>
          <w:i/>
        </w:rPr>
      </w:pPr>
    </w:p>
    <w:p w14:paraId="17F9FF6A" w14:textId="77777777" w:rsidR="009E2DA5" w:rsidRPr="00A41889" w:rsidRDefault="009E2DA5" w:rsidP="00F46B0A">
      <w:pPr>
        <w:keepNext/>
        <w:keepLines/>
        <w:jc w:val="both"/>
        <w:rPr>
          <w:rFonts w:ascii="Tahoma" w:hAnsi="Tahoma" w:cs="Tahoma"/>
          <w:b/>
          <w:i/>
          <w:sz w:val="18"/>
        </w:rPr>
      </w:pPr>
      <w:r w:rsidRPr="00A41889">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3EA655C4" w14:textId="0E35212A" w:rsidR="009868F0" w:rsidRPr="00A41889" w:rsidRDefault="009868F0" w:rsidP="003971BE">
      <w:pPr>
        <w:keepNext/>
        <w:keepLines/>
        <w:rPr>
          <w:rFonts w:ascii="Tahoma" w:hAnsi="Tahoma" w:cs="Tahoma"/>
          <w:b/>
        </w:rPr>
      </w:pPr>
    </w:p>
    <w:p w14:paraId="5BB8EABB" w14:textId="77777777" w:rsidR="009868F0" w:rsidRPr="00A41889" w:rsidRDefault="009868F0" w:rsidP="009868F0">
      <w:pPr>
        <w:keepNext/>
        <w:keepLines/>
        <w:jc w:val="both"/>
        <w:rPr>
          <w:rFonts w:ascii="Tahoma" w:hAnsi="Tahoma" w:cs="Tahoma"/>
        </w:rPr>
      </w:pPr>
      <w:r w:rsidRPr="00A41889">
        <w:rPr>
          <w:rFonts w:ascii="Tahoma" w:hAnsi="Tahoma" w:cs="Tahoma"/>
        </w:rPr>
        <w:t>Ponudnik mora v posamezni postavki ponudbenega predračuna za sklop za katerega oddaja ponudbo vpisati osnovne podatke  (Proizvajalec/Oznaka - tip/Naziv ponujenega artikla) ponujenega blaga.</w:t>
      </w:r>
    </w:p>
    <w:p w14:paraId="6011F94C" w14:textId="77777777" w:rsidR="009868F0" w:rsidRPr="00A41889" w:rsidRDefault="009868F0" w:rsidP="009868F0">
      <w:pPr>
        <w:keepNext/>
        <w:keepLines/>
        <w:jc w:val="both"/>
        <w:rPr>
          <w:rFonts w:ascii="Tahoma" w:hAnsi="Tahoma" w:cs="Tahoma"/>
          <w:sz w:val="16"/>
          <w:szCs w:val="16"/>
        </w:rPr>
      </w:pPr>
    </w:p>
    <w:p w14:paraId="2C95D1FF" w14:textId="77777777" w:rsidR="009868F0" w:rsidRPr="00A41889" w:rsidRDefault="009868F0" w:rsidP="009868F0">
      <w:pPr>
        <w:keepNext/>
        <w:keepLines/>
        <w:spacing w:after="120"/>
        <w:rPr>
          <w:rFonts w:ascii="Tahoma" w:hAnsi="Tahoma" w:cs="Tahoma"/>
          <w:b/>
          <w:bCs/>
        </w:rPr>
      </w:pPr>
      <w:r w:rsidRPr="00A41889">
        <w:rPr>
          <w:rFonts w:ascii="Tahoma" w:hAnsi="Tahoma" w:cs="Tahoma"/>
          <w:b/>
          <w:bCs/>
        </w:rPr>
        <w:t>Ponudnik mora k ponudbenemu predračunu za sklop za katerega oddaja ponudbo predložiti tudi ostale vse zahtevane priloge:</w:t>
      </w:r>
    </w:p>
    <w:p w14:paraId="0AA5E102" w14:textId="6776B688" w:rsidR="009868F0" w:rsidRPr="00A41889" w:rsidRDefault="009868F0" w:rsidP="009868F0">
      <w:pPr>
        <w:keepNext/>
        <w:keepLines/>
        <w:numPr>
          <w:ilvl w:val="0"/>
          <w:numId w:val="5"/>
        </w:numPr>
        <w:ind w:left="284" w:hanging="215"/>
        <w:rPr>
          <w:rFonts w:ascii="Tahoma" w:hAnsi="Tahoma" w:cs="Tahoma"/>
          <w:b/>
          <w:bCs/>
        </w:rPr>
      </w:pPr>
      <w:r w:rsidRPr="00A41889">
        <w:rPr>
          <w:rFonts w:ascii="Tahoma" w:hAnsi="Tahoma" w:cs="Tahoma"/>
          <w:b/>
          <w:bCs/>
        </w:rPr>
        <w:t>Tehnični opis (na lastnem obrazcu) ponujenega blaga</w:t>
      </w:r>
      <w:r w:rsidR="00546A4D" w:rsidRPr="00A41889">
        <w:rPr>
          <w:rFonts w:ascii="Tahoma" w:hAnsi="Tahoma" w:cs="Tahoma"/>
          <w:b/>
          <w:bCs/>
        </w:rPr>
        <w:t xml:space="preserve"> – za Sklop</w:t>
      </w:r>
      <w:r w:rsidR="00C33F8C">
        <w:rPr>
          <w:rFonts w:ascii="Tahoma" w:hAnsi="Tahoma" w:cs="Tahoma"/>
          <w:b/>
          <w:bCs/>
        </w:rPr>
        <w:t xml:space="preserve"> št.</w:t>
      </w:r>
      <w:r w:rsidR="00546A4D" w:rsidRPr="00A41889">
        <w:rPr>
          <w:rFonts w:ascii="Tahoma" w:hAnsi="Tahoma" w:cs="Tahoma"/>
          <w:b/>
          <w:bCs/>
        </w:rPr>
        <w:t xml:space="preserve"> 1 in 2</w:t>
      </w:r>
      <w:r w:rsidRPr="00A41889">
        <w:rPr>
          <w:rFonts w:ascii="Tahoma" w:hAnsi="Tahoma" w:cs="Tahoma"/>
          <w:b/>
          <w:bCs/>
        </w:rPr>
        <w:t xml:space="preserve"> (proizvajalec, tip artikla, opis, slike, tehnične karakteristike), ki dokazuje, da so ponujeni izdelki skladni z vsemi zahtevami naročnika</w:t>
      </w:r>
      <w:r w:rsidR="00546A4D" w:rsidRPr="00A41889">
        <w:rPr>
          <w:rFonts w:ascii="Tahoma" w:hAnsi="Tahoma" w:cs="Tahoma"/>
          <w:b/>
          <w:bCs/>
        </w:rPr>
        <w:t>,</w:t>
      </w:r>
    </w:p>
    <w:p w14:paraId="18B5B424" w14:textId="5EAAAA71" w:rsidR="009868F0" w:rsidRPr="00A41889" w:rsidRDefault="009868F0" w:rsidP="009868F0">
      <w:pPr>
        <w:keepNext/>
        <w:keepLines/>
        <w:numPr>
          <w:ilvl w:val="0"/>
          <w:numId w:val="5"/>
        </w:numPr>
        <w:ind w:left="284" w:hanging="215"/>
        <w:rPr>
          <w:rFonts w:ascii="Tahoma" w:hAnsi="Tahoma" w:cs="Tahoma"/>
          <w:b/>
          <w:bCs/>
        </w:rPr>
      </w:pPr>
      <w:r w:rsidRPr="00A41889">
        <w:rPr>
          <w:rFonts w:ascii="Tahoma" w:hAnsi="Tahoma" w:cs="Tahoma"/>
          <w:b/>
          <w:bCs/>
        </w:rPr>
        <w:t xml:space="preserve">Tabela izpolnitev tehničnih zahtev naročnika – za Sklop </w:t>
      </w:r>
      <w:r w:rsidR="00C33F8C">
        <w:rPr>
          <w:rFonts w:ascii="Tahoma" w:hAnsi="Tahoma" w:cs="Tahoma"/>
          <w:b/>
          <w:bCs/>
        </w:rPr>
        <w:t xml:space="preserve">št. </w:t>
      </w:r>
      <w:r w:rsidRPr="00A41889">
        <w:rPr>
          <w:rFonts w:ascii="Tahoma" w:hAnsi="Tahoma" w:cs="Tahoma"/>
          <w:b/>
          <w:bCs/>
        </w:rPr>
        <w:t>1 (z navedenimi odstopanji)</w:t>
      </w:r>
      <w:r w:rsidR="003E781D" w:rsidRPr="00A41889">
        <w:rPr>
          <w:rFonts w:ascii="Tahoma" w:hAnsi="Tahoma" w:cs="Tahoma"/>
          <w:b/>
          <w:bCs/>
        </w:rPr>
        <w:t xml:space="preserve"> v </w:t>
      </w:r>
      <w:proofErr w:type="spellStart"/>
      <w:r w:rsidR="003E781D" w:rsidRPr="00A41889">
        <w:rPr>
          <w:rFonts w:ascii="Tahoma" w:hAnsi="Tahoma" w:cs="Tahoma"/>
          <w:b/>
          <w:bCs/>
        </w:rPr>
        <w:t>pdf</w:t>
      </w:r>
      <w:proofErr w:type="spellEnd"/>
      <w:r w:rsidR="003E781D" w:rsidRPr="00A41889">
        <w:rPr>
          <w:rFonts w:ascii="Tahoma" w:hAnsi="Tahoma" w:cs="Tahoma"/>
          <w:b/>
          <w:bCs/>
        </w:rPr>
        <w:t xml:space="preserve"> in </w:t>
      </w:r>
      <w:proofErr w:type="spellStart"/>
      <w:r w:rsidR="003E781D" w:rsidRPr="00A41889">
        <w:rPr>
          <w:rFonts w:ascii="Tahoma" w:hAnsi="Tahoma" w:cs="Tahoma"/>
          <w:b/>
          <w:bCs/>
        </w:rPr>
        <w:t>xlsx</w:t>
      </w:r>
      <w:proofErr w:type="spellEnd"/>
      <w:r w:rsidR="003E781D" w:rsidRPr="00A41889">
        <w:rPr>
          <w:rFonts w:ascii="Tahoma" w:hAnsi="Tahoma" w:cs="Tahoma"/>
          <w:b/>
          <w:bCs/>
        </w:rPr>
        <w:t xml:space="preserve"> obliki</w:t>
      </w:r>
      <w:r w:rsidRPr="00A41889">
        <w:rPr>
          <w:rFonts w:ascii="Tahoma" w:hAnsi="Tahoma" w:cs="Tahoma"/>
          <w:b/>
          <w:bCs/>
        </w:rPr>
        <w:t>.</w:t>
      </w:r>
    </w:p>
    <w:p w14:paraId="231AEBA9" w14:textId="220153DF" w:rsidR="00F6577A" w:rsidRDefault="00F6577A" w:rsidP="003971BE">
      <w:pPr>
        <w:keepNext/>
        <w:keepLines/>
        <w:rPr>
          <w:rFonts w:ascii="Tahoma" w:hAnsi="Tahoma" w:cs="Tahoma"/>
          <w:b/>
        </w:rPr>
      </w:pPr>
    </w:p>
    <w:p w14:paraId="3B26F97A" w14:textId="77777777" w:rsidR="00515A3C" w:rsidRPr="001655FD" w:rsidRDefault="00515A3C" w:rsidP="00515A3C">
      <w:pPr>
        <w:keepNext/>
        <w:keepLines/>
        <w:jc w:val="both"/>
        <w:rPr>
          <w:rFonts w:ascii="Tahoma" w:hAnsi="Tahoma" w:cs="Tahoma"/>
        </w:rPr>
      </w:pPr>
      <w:r w:rsidRPr="001655FD">
        <w:rPr>
          <w:rFonts w:ascii="Tahoma" w:hAnsi="Tahoma" w:cs="Tahoma"/>
        </w:rPr>
        <w:t>V primeru razlikovanja med tiskano in elektronsko verzijo (</w:t>
      </w:r>
      <w:proofErr w:type="spellStart"/>
      <w:r w:rsidRPr="001655FD">
        <w:rPr>
          <w:rFonts w:ascii="Tahoma" w:hAnsi="Tahoma" w:cs="Tahoma"/>
        </w:rPr>
        <w:t>excel</w:t>
      </w:r>
      <w:proofErr w:type="spellEnd"/>
      <w:r w:rsidRPr="001655FD">
        <w:rPr>
          <w:rFonts w:ascii="Tahoma" w:hAnsi="Tahoma" w:cs="Tahoma"/>
        </w:rPr>
        <w:t xml:space="preserve"> format) Tabele izpolnitev tehničnih zahtev naročnika – za Sklop 1 (z navedenimi odstopanji), bo naročnik upošteval tiskano verzijo (</w:t>
      </w:r>
      <w:proofErr w:type="spellStart"/>
      <w:r w:rsidRPr="001655FD">
        <w:rPr>
          <w:rFonts w:ascii="Tahoma" w:hAnsi="Tahoma" w:cs="Tahoma"/>
        </w:rPr>
        <w:t>pdf</w:t>
      </w:r>
      <w:proofErr w:type="spellEnd"/>
      <w:r w:rsidRPr="001655FD">
        <w:rPr>
          <w:rFonts w:ascii="Tahoma" w:hAnsi="Tahoma" w:cs="Tahoma"/>
        </w:rPr>
        <w:t xml:space="preserve">. format). </w:t>
      </w:r>
    </w:p>
    <w:p w14:paraId="05702ACF" w14:textId="77777777" w:rsidR="00515A3C" w:rsidRPr="00A41889" w:rsidRDefault="00515A3C" w:rsidP="003971BE">
      <w:pPr>
        <w:keepNext/>
        <w:keepLines/>
        <w:rPr>
          <w:rFonts w:ascii="Tahoma" w:hAnsi="Tahoma" w:cs="Tahoma"/>
          <w:b/>
        </w:rPr>
      </w:pPr>
    </w:p>
    <w:p w14:paraId="3A793815" w14:textId="77777777" w:rsidR="009E2DA5" w:rsidRPr="00A41889" w:rsidRDefault="009E2DA5" w:rsidP="00F46B0A">
      <w:pPr>
        <w:keepNext/>
        <w:keepLines/>
        <w:spacing w:line="276" w:lineRule="auto"/>
        <w:jc w:val="both"/>
        <w:rPr>
          <w:rFonts w:ascii="Tahoma" w:hAnsi="Tahoma" w:cs="Tahoma"/>
          <w:b/>
          <w:i/>
          <w:sz w:val="18"/>
        </w:rPr>
      </w:pPr>
      <w:r w:rsidRPr="00A41889">
        <w:rPr>
          <w:rFonts w:ascii="Tahoma" w:hAnsi="Tahoma" w:cs="Tahoma"/>
          <w:b/>
          <w:i/>
          <w:sz w:val="18"/>
        </w:rPr>
        <w:t xml:space="preserve">Navodilo: </w:t>
      </w:r>
    </w:p>
    <w:p w14:paraId="57694256" w14:textId="01E25F40" w:rsidR="009E2DA5" w:rsidRPr="00A41889" w:rsidRDefault="009E2DA5" w:rsidP="00F46B0A">
      <w:pPr>
        <w:keepNext/>
        <w:keepLines/>
        <w:spacing w:line="276" w:lineRule="auto"/>
        <w:jc w:val="both"/>
        <w:rPr>
          <w:rFonts w:ascii="Tahoma" w:hAnsi="Tahoma" w:cs="Tahoma"/>
          <w:b/>
          <w:i/>
          <w:sz w:val="18"/>
          <w:u w:val="single"/>
        </w:rPr>
      </w:pPr>
      <w:r w:rsidRPr="00A41889">
        <w:rPr>
          <w:rFonts w:ascii="Tahoma" w:hAnsi="Tahoma" w:cs="Tahoma"/>
          <w:i/>
          <w:sz w:val="18"/>
        </w:rPr>
        <w:t xml:space="preserve">Ponudnik </w:t>
      </w:r>
      <w:r w:rsidRPr="00A41889">
        <w:rPr>
          <w:rFonts w:ascii="Tahoma" w:hAnsi="Tahoma" w:cs="Tahoma"/>
          <w:b/>
          <w:i/>
          <w:sz w:val="18"/>
          <w:u w:val="single"/>
        </w:rPr>
        <w:t>mora</w:t>
      </w:r>
      <w:r w:rsidRPr="00A41889">
        <w:rPr>
          <w:rFonts w:ascii="Tahoma" w:hAnsi="Tahoma" w:cs="Tahoma"/>
          <w:i/>
          <w:sz w:val="18"/>
          <w:u w:val="single"/>
        </w:rPr>
        <w:t xml:space="preserve"> </w:t>
      </w:r>
      <w:r w:rsidRPr="00A41889">
        <w:rPr>
          <w:rFonts w:ascii="Tahoma" w:hAnsi="Tahoma" w:cs="Tahoma"/>
          <w:b/>
          <w:i/>
          <w:sz w:val="18"/>
          <w:u w:val="single"/>
        </w:rPr>
        <w:t>ponudbeni predračun</w:t>
      </w:r>
      <w:r w:rsidRPr="00A41889">
        <w:rPr>
          <w:rFonts w:ascii="Tahoma" w:hAnsi="Tahoma" w:cs="Tahoma"/>
          <w:i/>
          <w:sz w:val="18"/>
          <w:u w:val="single"/>
        </w:rPr>
        <w:t xml:space="preserve"> </w:t>
      </w:r>
      <w:r w:rsidRPr="00A41889">
        <w:rPr>
          <w:rFonts w:ascii="Tahoma" w:hAnsi="Tahoma" w:cs="Tahoma"/>
          <w:i/>
          <w:sz w:val="18"/>
        </w:rPr>
        <w:t>v okviru sistema e-JN</w:t>
      </w:r>
      <w:r w:rsidRPr="00A41889">
        <w:rPr>
          <w:rFonts w:ascii="Tahoma" w:hAnsi="Tahoma" w:cs="Tahoma"/>
          <w:b/>
          <w:i/>
          <w:sz w:val="18"/>
        </w:rPr>
        <w:t xml:space="preserve"> </w:t>
      </w:r>
      <w:r w:rsidRPr="00A41889">
        <w:rPr>
          <w:rFonts w:ascii="Tahoma" w:hAnsi="Tahoma" w:cs="Tahoma"/>
          <w:b/>
          <w:i/>
          <w:sz w:val="18"/>
          <w:u w:val="single"/>
        </w:rPr>
        <w:t xml:space="preserve">naložiti ločeno v Razdelek »DOKUMENTI«, del »Ostale priloge«!!! </w:t>
      </w:r>
      <w:r w:rsidR="008A04A6" w:rsidRPr="00A41889">
        <w:rPr>
          <w:rFonts w:ascii="Tahoma" w:hAnsi="Tahoma" w:cs="Tahoma"/>
          <w:b/>
          <w:i/>
          <w:sz w:val="18"/>
          <w:u w:val="single"/>
        </w:rPr>
        <w:t xml:space="preserve">Ponudbeni predračun se predloži v </w:t>
      </w:r>
      <w:proofErr w:type="spellStart"/>
      <w:r w:rsidR="008A04A6" w:rsidRPr="00A41889">
        <w:rPr>
          <w:rFonts w:ascii="Tahoma" w:hAnsi="Tahoma" w:cs="Tahoma"/>
          <w:b/>
          <w:i/>
          <w:sz w:val="18"/>
          <w:u w:val="single"/>
        </w:rPr>
        <w:t>pdf</w:t>
      </w:r>
      <w:proofErr w:type="spellEnd"/>
      <w:r w:rsidR="008A04A6" w:rsidRPr="00A41889">
        <w:rPr>
          <w:rFonts w:ascii="Tahoma" w:hAnsi="Tahoma" w:cs="Tahoma"/>
          <w:b/>
          <w:i/>
          <w:sz w:val="18"/>
          <w:u w:val="single"/>
        </w:rPr>
        <w:t xml:space="preserve"> in Excel obliki.</w:t>
      </w:r>
    </w:p>
    <w:p w14:paraId="3B139AE5" w14:textId="0AE4DAE4" w:rsidR="00994FDF" w:rsidRPr="00A41889" w:rsidRDefault="00994FDF" w:rsidP="00F46B0A">
      <w:pPr>
        <w:keepNext/>
        <w:keepLines/>
      </w:pPr>
    </w:p>
    <w:p w14:paraId="6FCBE7D9" w14:textId="7A542757" w:rsidR="00873AFB" w:rsidRPr="00873AFB" w:rsidRDefault="00873AFB" w:rsidP="00873AFB">
      <w:pPr>
        <w:keepNext/>
        <w:keepLines/>
        <w:spacing w:line="276" w:lineRule="auto"/>
        <w:jc w:val="both"/>
        <w:rPr>
          <w:rFonts w:ascii="Tahoma" w:hAnsi="Tahoma" w:cs="Tahoma"/>
          <w:b/>
          <w:i/>
          <w:sz w:val="18"/>
          <w:u w:val="single"/>
        </w:rPr>
      </w:pPr>
      <w:r w:rsidRPr="00873AFB">
        <w:rPr>
          <w:rFonts w:ascii="Tahoma" w:hAnsi="Tahoma" w:cs="Tahoma"/>
          <w:b/>
          <w:i/>
          <w:sz w:val="18"/>
          <w:u w:val="single"/>
        </w:rPr>
        <w:t xml:space="preserve">V kolikor bo ponudnik, ki oddaja ponudbo za Sklop št. 1, v Tabeli izpolnitev tehničnih zahtev naročnika – za Sklop </w:t>
      </w:r>
      <w:r w:rsidR="00C33F8C">
        <w:rPr>
          <w:rFonts w:ascii="Tahoma" w:hAnsi="Tahoma" w:cs="Tahoma"/>
          <w:b/>
          <w:i/>
          <w:sz w:val="18"/>
          <w:u w:val="single"/>
        </w:rPr>
        <w:t xml:space="preserve">št. </w:t>
      </w:r>
      <w:r w:rsidRPr="00873AFB">
        <w:rPr>
          <w:rFonts w:ascii="Tahoma" w:hAnsi="Tahoma" w:cs="Tahoma"/>
          <w:b/>
          <w:i/>
          <w:sz w:val="18"/>
          <w:u w:val="single"/>
        </w:rPr>
        <w:t>1 (z navedenimi odstopanji)</w:t>
      </w:r>
      <w:r>
        <w:rPr>
          <w:rFonts w:ascii="Tahoma" w:hAnsi="Tahoma" w:cs="Tahoma"/>
          <w:b/>
          <w:i/>
          <w:sz w:val="18"/>
          <w:u w:val="single"/>
        </w:rPr>
        <w:t xml:space="preserve">, navedel oziroma ponudil blago, ki ni v skladu z navedenimi oziroma dopustnimi odstopanji, bo naročnik tako ponudbo, kot nedopustno, </w:t>
      </w:r>
      <w:r w:rsidRPr="00873AFB">
        <w:rPr>
          <w:rFonts w:ascii="Tahoma" w:hAnsi="Tahoma" w:cs="Tahoma"/>
          <w:b/>
          <w:i/>
          <w:sz w:val="18"/>
          <w:u w:val="single"/>
        </w:rPr>
        <w:t>izločil sodelovanja v postopku javnega naročanja</w:t>
      </w:r>
      <w:r>
        <w:rPr>
          <w:rFonts w:ascii="Tahoma" w:hAnsi="Tahoma" w:cs="Tahoma"/>
          <w:b/>
          <w:i/>
          <w:sz w:val="18"/>
          <w:u w:val="single"/>
        </w:rPr>
        <w:t>.</w:t>
      </w:r>
    </w:p>
    <w:p w14:paraId="6AFE0EA6" w14:textId="7C8A6B16" w:rsidR="00994FDF" w:rsidRPr="00A41889" w:rsidRDefault="00994FDF" w:rsidP="00F46B0A">
      <w:pPr>
        <w:keepNext/>
        <w:keepLines/>
      </w:pPr>
    </w:p>
    <w:p w14:paraId="0FA8A38D" w14:textId="1829C706" w:rsidR="00994FDF" w:rsidRPr="00A41889" w:rsidRDefault="00994FDF" w:rsidP="00F46B0A">
      <w:pPr>
        <w:keepNext/>
        <w:keepLines/>
      </w:pPr>
    </w:p>
    <w:p w14:paraId="15C502DB" w14:textId="50222D61" w:rsidR="00994FDF" w:rsidRPr="00A41889" w:rsidRDefault="00994FDF" w:rsidP="00F46B0A">
      <w:pPr>
        <w:keepNext/>
        <w:keepLines/>
      </w:pPr>
    </w:p>
    <w:p w14:paraId="4A33B1E2" w14:textId="77777777" w:rsidR="00994FDF" w:rsidRPr="00A41889" w:rsidRDefault="00994FDF" w:rsidP="00F46B0A">
      <w:pPr>
        <w:keepNext/>
        <w:keepLines/>
      </w:pPr>
    </w:p>
    <w:p w14:paraId="0B0750FC" w14:textId="69185F88" w:rsidR="003971BE" w:rsidRPr="00A41889" w:rsidRDefault="003971BE" w:rsidP="00F46B0A">
      <w:pPr>
        <w:keepNext/>
        <w:keepLines/>
      </w:pPr>
    </w:p>
    <w:p w14:paraId="6715E103" w14:textId="77777777" w:rsidR="003971BE" w:rsidRPr="00A41889" w:rsidRDefault="003971BE">
      <w:r w:rsidRPr="00A41889">
        <w:br w:type="page"/>
      </w:r>
    </w:p>
    <w:p w14:paraId="758E246D" w14:textId="127988EB" w:rsidR="003971BE" w:rsidRPr="00A41889" w:rsidRDefault="003971BE" w:rsidP="00F46B0A">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A41889" w14:paraId="228E3862" w14:textId="77777777" w:rsidTr="00E605A3">
        <w:tc>
          <w:tcPr>
            <w:tcW w:w="599" w:type="dxa"/>
            <w:tcBorders>
              <w:right w:val="nil"/>
            </w:tcBorders>
          </w:tcPr>
          <w:p w14:paraId="4B7E557E" w14:textId="6307FC39" w:rsidR="00AF0B35" w:rsidRPr="00A41889" w:rsidRDefault="003971BE" w:rsidP="00F46B0A">
            <w:pPr>
              <w:keepNext/>
              <w:keepLines/>
              <w:jc w:val="both"/>
              <w:rPr>
                <w:rFonts w:ascii="Tahoma" w:hAnsi="Tahoma" w:cs="Tahoma"/>
              </w:rPr>
            </w:pPr>
            <w:r w:rsidRPr="00A41889">
              <w:br w:type="page"/>
            </w:r>
            <w:r w:rsidR="000F2DCE" w:rsidRPr="00A41889">
              <w:rPr>
                <w:rFonts w:ascii="Tahoma" w:hAnsi="Tahoma" w:cs="Tahoma"/>
              </w:rPr>
              <w:br w:type="page"/>
            </w:r>
          </w:p>
        </w:tc>
        <w:tc>
          <w:tcPr>
            <w:tcW w:w="7653" w:type="dxa"/>
            <w:tcBorders>
              <w:left w:val="nil"/>
            </w:tcBorders>
          </w:tcPr>
          <w:p w14:paraId="48A2AA8D" w14:textId="77777777" w:rsidR="00AF0B35" w:rsidRPr="00A41889" w:rsidRDefault="00AF0B35" w:rsidP="00F46B0A">
            <w:pPr>
              <w:keepNext/>
              <w:keepLines/>
              <w:jc w:val="both"/>
              <w:rPr>
                <w:rFonts w:ascii="Tahoma" w:hAnsi="Tahoma" w:cs="Tahoma"/>
              </w:rPr>
            </w:pPr>
            <w:r w:rsidRPr="00A41889">
              <w:rPr>
                <w:rFonts w:ascii="Tahoma" w:hAnsi="Tahoma" w:cs="Tahoma"/>
              </w:rPr>
              <w:t>ESPD za vse gospodarske subjekte v ponudbi</w:t>
            </w:r>
          </w:p>
        </w:tc>
        <w:tc>
          <w:tcPr>
            <w:tcW w:w="912" w:type="dxa"/>
            <w:tcBorders>
              <w:right w:val="nil"/>
            </w:tcBorders>
          </w:tcPr>
          <w:p w14:paraId="2375ACA8" w14:textId="77777777" w:rsidR="00AF0B35" w:rsidRPr="0054516F" w:rsidRDefault="00AF0B35" w:rsidP="00F46B0A">
            <w:pPr>
              <w:keepNext/>
              <w:keepLines/>
              <w:jc w:val="both"/>
              <w:rPr>
                <w:rFonts w:ascii="Tahoma" w:hAnsi="Tahoma" w:cs="Tahoma"/>
                <w:b/>
                <w:iCs/>
              </w:rPr>
            </w:pPr>
            <w:r w:rsidRPr="0054516F">
              <w:rPr>
                <w:rFonts w:ascii="Tahoma" w:hAnsi="Tahoma" w:cs="Tahoma"/>
                <w:b/>
                <w:iCs/>
              </w:rPr>
              <w:t xml:space="preserve">Priloga </w:t>
            </w:r>
          </w:p>
        </w:tc>
        <w:tc>
          <w:tcPr>
            <w:tcW w:w="329" w:type="dxa"/>
            <w:tcBorders>
              <w:left w:val="nil"/>
            </w:tcBorders>
          </w:tcPr>
          <w:p w14:paraId="746D5CCE" w14:textId="77F27913" w:rsidR="00AF0B35" w:rsidRPr="0054516F" w:rsidRDefault="009D6B8B" w:rsidP="00F46B0A">
            <w:pPr>
              <w:keepNext/>
              <w:keepLines/>
              <w:jc w:val="both"/>
              <w:rPr>
                <w:rFonts w:ascii="Tahoma" w:hAnsi="Tahoma" w:cs="Tahoma"/>
                <w:b/>
                <w:iCs/>
              </w:rPr>
            </w:pPr>
            <w:r w:rsidRPr="0054516F">
              <w:rPr>
                <w:rFonts w:ascii="Tahoma" w:hAnsi="Tahoma" w:cs="Tahoma"/>
                <w:b/>
                <w:iCs/>
              </w:rPr>
              <w:t>3</w:t>
            </w:r>
          </w:p>
        </w:tc>
      </w:tr>
    </w:tbl>
    <w:p w14:paraId="4515D0A8" w14:textId="77777777" w:rsidR="00AF0B35" w:rsidRPr="00A41889" w:rsidRDefault="00AF0B35" w:rsidP="00F46B0A">
      <w:pPr>
        <w:keepNext/>
        <w:keepLines/>
        <w:jc w:val="both"/>
        <w:rPr>
          <w:rFonts w:ascii="Tahoma" w:hAnsi="Tahoma" w:cs="Tahoma"/>
        </w:rPr>
      </w:pPr>
    </w:p>
    <w:p w14:paraId="72550578" w14:textId="3C82E76A" w:rsidR="009D6B8B" w:rsidRPr="00A41889" w:rsidRDefault="009D6B8B" w:rsidP="00F46B0A">
      <w:pPr>
        <w:keepNext/>
        <w:keepLines/>
        <w:tabs>
          <w:tab w:val="left" w:pos="284"/>
        </w:tabs>
        <w:jc w:val="both"/>
        <w:rPr>
          <w:rFonts w:ascii="Tahoma" w:hAnsi="Tahoma" w:cs="Tahoma"/>
        </w:rPr>
      </w:pPr>
      <w:r w:rsidRPr="00A41889">
        <w:rPr>
          <w:rFonts w:ascii="Tahoma" w:hAnsi="Tahoma" w:cs="Tahoma"/>
        </w:rPr>
        <w:t>Gospodarski subjekt mora za to stranjo priložiti ESPD obrazec, v skladu z določili točke 3. razpisne dokumentacije.</w:t>
      </w:r>
    </w:p>
    <w:p w14:paraId="42BFBF3C" w14:textId="77777777" w:rsidR="009D6B8B" w:rsidRPr="00A41889" w:rsidRDefault="009D6B8B" w:rsidP="00F46B0A">
      <w:pPr>
        <w:keepNext/>
        <w:keepLines/>
        <w:tabs>
          <w:tab w:val="left" w:pos="284"/>
        </w:tabs>
        <w:jc w:val="both"/>
        <w:rPr>
          <w:rFonts w:ascii="Tahoma" w:hAnsi="Tahoma" w:cs="Tahoma"/>
        </w:rPr>
      </w:pPr>
    </w:p>
    <w:p w14:paraId="51183757" w14:textId="7D1CAB67" w:rsidR="009D6B8B" w:rsidRPr="00A41889" w:rsidRDefault="00BC2C2F" w:rsidP="00F46B0A">
      <w:pPr>
        <w:keepNext/>
        <w:keepLines/>
        <w:contextualSpacing/>
        <w:jc w:val="both"/>
        <w:rPr>
          <w:rFonts w:ascii="Tahoma" w:hAnsi="Tahoma" w:cs="Tahoma"/>
        </w:rPr>
      </w:pPr>
      <w:r w:rsidRPr="00A41889">
        <w:rPr>
          <w:rFonts w:ascii="Tahoma" w:hAnsi="Tahoma" w:cs="Tahoma"/>
        </w:rPr>
        <w:t>P</w:t>
      </w:r>
      <w:r w:rsidR="009D6B8B" w:rsidRPr="00A41889">
        <w:rPr>
          <w:rFonts w:ascii="Tahoma" w:hAnsi="Tahoma" w:cs="Tahoma"/>
        </w:rPr>
        <w:t>onudnik (oz. glavni partner v primeru skupne ponudbe) mora svoj obrazec ESPD izpolniti ter ga v elektronski obliki (nepodpisan .</w:t>
      </w:r>
      <w:proofErr w:type="spellStart"/>
      <w:r w:rsidR="009D6B8B" w:rsidRPr="00A41889">
        <w:rPr>
          <w:rFonts w:ascii="Tahoma" w:hAnsi="Tahoma" w:cs="Tahoma"/>
        </w:rPr>
        <w:t>xml</w:t>
      </w:r>
      <w:proofErr w:type="spellEnd"/>
      <w:r w:rsidR="009D6B8B" w:rsidRPr="00A41889">
        <w:rPr>
          <w:rFonts w:ascii="Tahoma" w:hAnsi="Tahoma" w:cs="Tahoma"/>
        </w:rPr>
        <w:t xml:space="preserve"> format, ki bo podpisan hkrati z oddajo ponudbe) naložiti na informacijski sistem e-JN </w:t>
      </w:r>
      <w:r w:rsidR="009D6B8B" w:rsidRPr="00A41889">
        <w:rPr>
          <w:rFonts w:ascii="Tahoma" w:hAnsi="Tahoma" w:cs="Tahoma"/>
          <w:b/>
          <w:u w:val="single"/>
        </w:rPr>
        <w:t>v Razdelek »DOKUMENTI«, del »ESPD-ponudnik«</w:t>
      </w:r>
      <w:r w:rsidR="001B2BA3" w:rsidRPr="00A41889">
        <w:rPr>
          <w:rFonts w:ascii="Tahoma" w:hAnsi="Tahoma" w:cs="Tahoma"/>
          <w:u w:val="single"/>
        </w:rPr>
        <w:t>.</w:t>
      </w:r>
    </w:p>
    <w:p w14:paraId="44771E2F" w14:textId="20ADEF79" w:rsidR="001B2BA3" w:rsidRPr="00A41889" w:rsidRDefault="001B2BA3" w:rsidP="00F46B0A">
      <w:pPr>
        <w:keepNext/>
        <w:keepLines/>
        <w:contextualSpacing/>
        <w:jc w:val="both"/>
        <w:rPr>
          <w:rFonts w:ascii="Tahoma" w:hAnsi="Tahoma" w:cs="Tahoma"/>
          <w:i/>
        </w:rPr>
      </w:pPr>
    </w:p>
    <w:p w14:paraId="5FA7BAAA" w14:textId="77777777" w:rsidR="009D6B8B" w:rsidRPr="00A41889" w:rsidRDefault="009D6B8B" w:rsidP="00F46B0A">
      <w:pPr>
        <w:keepNext/>
        <w:keepLines/>
        <w:contextualSpacing/>
        <w:jc w:val="both"/>
        <w:rPr>
          <w:rFonts w:ascii="Tahoma" w:hAnsi="Tahoma" w:cs="Tahoma"/>
          <w:bCs/>
          <w:noProof/>
        </w:rPr>
      </w:pPr>
      <w:r w:rsidRPr="00A41889">
        <w:rPr>
          <w:rFonts w:ascii="Tahoma" w:hAnsi="Tahoma" w:cs="Tahoma"/>
        </w:rPr>
        <w:t xml:space="preserve">Za vse v ponudbi navedene </w:t>
      </w:r>
      <w:r w:rsidRPr="00A41889">
        <w:rPr>
          <w:rFonts w:ascii="Tahoma" w:hAnsi="Tahoma" w:cs="Tahoma"/>
          <w:u w:val="single"/>
        </w:rPr>
        <w:t>partnerje</w:t>
      </w:r>
      <w:r w:rsidRPr="00A41889">
        <w:rPr>
          <w:rFonts w:ascii="Tahoma" w:hAnsi="Tahoma" w:cs="Tahoma"/>
        </w:rPr>
        <w:t xml:space="preserve"> </w:t>
      </w:r>
      <w:r w:rsidRPr="00A41889">
        <w:rPr>
          <w:rFonts w:ascii="Tahoma" w:hAnsi="Tahoma" w:cs="Tahoma"/>
          <w:i/>
        </w:rPr>
        <w:t>(v primeru skupne ponudbe)</w:t>
      </w:r>
      <w:r w:rsidRPr="00A41889">
        <w:rPr>
          <w:rFonts w:ascii="Tahoma" w:hAnsi="Tahoma" w:cs="Tahoma"/>
        </w:rPr>
        <w:t xml:space="preserve">, in/ali </w:t>
      </w:r>
      <w:r w:rsidRPr="00A41889">
        <w:rPr>
          <w:rFonts w:ascii="Tahoma" w:hAnsi="Tahoma" w:cs="Tahoma"/>
          <w:u w:val="single"/>
        </w:rPr>
        <w:t>podizvajalce</w:t>
      </w:r>
      <w:r w:rsidRPr="00A41889">
        <w:rPr>
          <w:rFonts w:ascii="Tahoma" w:hAnsi="Tahoma" w:cs="Tahoma"/>
          <w:iCs/>
        </w:rPr>
        <w:t xml:space="preserve"> </w:t>
      </w:r>
      <w:r w:rsidRPr="00A41889">
        <w:rPr>
          <w:rFonts w:ascii="Tahoma" w:hAnsi="Tahoma" w:cs="Tahoma"/>
          <w:i/>
          <w:iCs/>
        </w:rPr>
        <w:t>(če ponudnik izvaja javno naročilo s podizvajalci)</w:t>
      </w:r>
      <w:r w:rsidRPr="00A41889">
        <w:rPr>
          <w:rFonts w:ascii="Tahoma" w:hAnsi="Tahoma" w:cs="Tahoma"/>
          <w:iCs/>
        </w:rPr>
        <w:t xml:space="preserve"> in/ali </w:t>
      </w:r>
      <w:r w:rsidRPr="00A41889">
        <w:rPr>
          <w:rFonts w:ascii="Tahoma" w:hAnsi="Tahoma" w:cs="Tahoma"/>
          <w:iCs/>
          <w:u w:val="single"/>
        </w:rPr>
        <w:t>subjekte, katerih zmogljivost uporablja ponudnik</w:t>
      </w:r>
      <w:r w:rsidRPr="00A41889">
        <w:rPr>
          <w:rFonts w:ascii="Tahoma" w:hAnsi="Tahoma" w:cs="Tahoma"/>
          <w:iCs/>
        </w:rPr>
        <w:t xml:space="preserve"> </w:t>
      </w:r>
      <w:r w:rsidRPr="00A41889">
        <w:rPr>
          <w:rFonts w:ascii="Tahoma" w:hAnsi="Tahoma" w:cs="Tahoma"/>
          <w:i/>
          <w:iCs/>
        </w:rPr>
        <w:t>(v kolikor bo ponudnik uporabil zmogljivosti drugih subjektov za izvedbo javnega naročila)</w:t>
      </w:r>
      <w:r w:rsidRPr="00A41889">
        <w:rPr>
          <w:rFonts w:ascii="Tahoma" w:hAnsi="Tahoma" w:cs="Tahoma"/>
          <w:iCs/>
        </w:rPr>
        <w:t>,</w:t>
      </w:r>
      <w:r w:rsidRPr="00A41889">
        <w:rPr>
          <w:rFonts w:ascii="Tahoma" w:hAnsi="Tahoma" w:cs="Tahoma"/>
        </w:rPr>
        <w:t xml:space="preserve"> mora ponudnik ročno/fizično podpisane ESPD obrazce (za vsakega od ostalih sodelujočih) v .</w:t>
      </w:r>
      <w:proofErr w:type="spellStart"/>
      <w:r w:rsidRPr="00A41889">
        <w:rPr>
          <w:rFonts w:ascii="Tahoma" w:hAnsi="Tahoma" w:cs="Tahoma"/>
        </w:rPr>
        <w:t>pdf</w:t>
      </w:r>
      <w:proofErr w:type="spellEnd"/>
      <w:r w:rsidRPr="00A41889">
        <w:rPr>
          <w:rFonts w:ascii="Tahoma" w:hAnsi="Tahoma" w:cs="Tahoma"/>
        </w:rPr>
        <w:t xml:space="preserve"> obliki ali v .</w:t>
      </w:r>
      <w:proofErr w:type="spellStart"/>
      <w:r w:rsidRPr="00A41889">
        <w:rPr>
          <w:rFonts w:ascii="Tahoma" w:hAnsi="Tahoma" w:cs="Tahoma"/>
        </w:rPr>
        <w:t>xml</w:t>
      </w:r>
      <w:proofErr w:type="spellEnd"/>
      <w:r w:rsidRPr="00A41889">
        <w:rPr>
          <w:rFonts w:ascii="Tahoma" w:hAnsi="Tahoma" w:cs="Tahoma"/>
        </w:rPr>
        <w:t xml:space="preserve"> formatu (elektronsko podpisan) naložiti na informacijski sistem e-JN </w:t>
      </w:r>
      <w:r w:rsidRPr="00A41889">
        <w:rPr>
          <w:rFonts w:ascii="Tahoma" w:hAnsi="Tahoma" w:cs="Tahoma"/>
          <w:b/>
        </w:rPr>
        <w:t>v Razdelek »SODELUJOČI«, del »ESPD – ostali sodelujoči«</w:t>
      </w:r>
      <w:r w:rsidRPr="00A41889">
        <w:rPr>
          <w:rFonts w:ascii="Tahoma" w:hAnsi="Tahoma" w:cs="Tahoma"/>
        </w:rPr>
        <w:t>.</w:t>
      </w:r>
    </w:p>
    <w:p w14:paraId="732438C4" w14:textId="35C699EC" w:rsidR="00F05E6C" w:rsidRPr="00A41889" w:rsidRDefault="00F05E6C" w:rsidP="00F46B0A">
      <w:pPr>
        <w:keepNext/>
        <w:keepLines/>
        <w:tabs>
          <w:tab w:val="left" w:pos="284"/>
        </w:tabs>
        <w:rPr>
          <w:rFonts w:ascii="Tahoma" w:hAnsi="Tahoma" w:cs="Tahoma"/>
        </w:rPr>
      </w:pPr>
    </w:p>
    <w:p w14:paraId="66CA158A" w14:textId="5920A2B7" w:rsidR="00B00495" w:rsidRPr="00A41889" w:rsidRDefault="001B2BA3" w:rsidP="00F46B0A">
      <w:pPr>
        <w:keepNext/>
        <w:keepLines/>
        <w:tabs>
          <w:tab w:val="left" w:pos="284"/>
        </w:tabs>
        <w:jc w:val="both"/>
        <w:rPr>
          <w:rFonts w:ascii="Tahoma" w:hAnsi="Tahoma" w:cs="Tahoma"/>
        </w:rPr>
      </w:pPr>
      <w:r w:rsidRPr="00A41889">
        <w:rPr>
          <w:rFonts w:ascii="Tahoma" w:hAnsi="Tahoma" w:cs="Tahoma"/>
        </w:rPr>
        <w:t xml:space="preserve">Ponudnik lahko ESPD obrazce v </w:t>
      </w:r>
      <w:proofErr w:type="spellStart"/>
      <w:r w:rsidRPr="00A41889">
        <w:rPr>
          <w:rFonts w:ascii="Tahoma" w:hAnsi="Tahoma" w:cs="Tahoma"/>
        </w:rPr>
        <w:t>pdf</w:t>
      </w:r>
      <w:proofErr w:type="spellEnd"/>
      <w:r w:rsidRPr="00A41889">
        <w:rPr>
          <w:rFonts w:ascii="Tahoma" w:hAnsi="Tahoma" w:cs="Tahoma"/>
        </w:rPr>
        <w:t>. obliki naloži tudi v Razdelek »Dokumenti«, del »Ostale priloge«.</w:t>
      </w:r>
      <w:r w:rsidR="00B00495" w:rsidRPr="00A41889">
        <w:rPr>
          <w:rFonts w:ascii="Tahoma" w:hAnsi="Tahoma" w:cs="Tahoma"/>
        </w:rPr>
        <w:t xml:space="preserve"> Vsi gospodarski subjekti izpolnijo in podpišejo tudi Obrazec k Prilogi 3 ter ga v </w:t>
      </w:r>
      <w:proofErr w:type="spellStart"/>
      <w:r w:rsidR="00B00495" w:rsidRPr="00A41889">
        <w:rPr>
          <w:rFonts w:ascii="Tahoma" w:hAnsi="Tahoma" w:cs="Tahoma"/>
        </w:rPr>
        <w:t>pdf</w:t>
      </w:r>
      <w:proofErr w:type="spellEnd"/>
      <w:r w:rsidR="00B00495" w:rsidRPr="00A41889">
        <w:rPr>
          <w:rFonts w:ascii="Tahoma" w:hAnsi="Tahoma" w:cs="Tahoma"/>
        </w:rPr>
        <w:t>. obliki priložijo k ponudbi, v Razdelek »Dokumenti«, del »Ostale priloge«.</w:t>
      </w:r>
    </w:p>
    <w:p w14:paraId="7CDAC351" w14:textId="77777777" w:rsidR="009D6B8B" w:rsidRPr="00A41889" w:rsidRDefault="009D6B8B" w:rsidP="00F46B0A">
      <w:pPr>
        <w:keepNext/>
        <w:keepLines/>
        <w:tabs>
          <w:tab w:val="left" w:pos="284"/>
        </w:tabs>
        <w:jc w:val="both"/>
        <w:rPr>
          <w:rFonts w:ascii="Tahoma" w:hAnsi="Tahoma" w:cs="Tahoma"/>
          <w:b/>
          <w:i/>
          <w:sz w:val="16"/>
          <w:szCs w:val="18"/>
        </w:rPr>
      </w:pPr>
    </w:p>
    <w:p w14:paraId="68894272" w14:textId="77777777" w:rsidR="009D6B8B" w:rsidRPr="00A41889" w:rsidRDefault="009D6B8B" w:rsidP="00F46B0A">
      <w:pPr>
        <w:keepNext/>
        <w:keepLines/>
        <w:tabs>
          <w:tab w:val="left" w:pos="284"/>
        </w:tabs>
        <w:jc w:val="both"/>
        <w:rPr>
          <w:rFonts w:ascii="Tahoma" w:hAnsi="Tahoma" w:cs="Tahoma"/>
          <w:b/>
          <w:i/>
          <w:sz w:val="16"/>
          <w:szCs w:val="18"/>
        </w:rPr>
      </w:pPr>
    </w:p>
    <w:p w14:paraId="33EC61E4" w14:textId="77777777" w:rsidR="009D6B8B" w:rsidRPr="00A41889" w:rsidRDefault="009D6B8B" w:rsidP="00F46B0A">
      <w:pPr>
        <w:keepNext/>
        <w:keepLines/>
        <w:tabs>
          <w:tab w:val="left" w:pos="284"/>
        </w:tabs>
        <w:jc w:val="both"/>
        <w:rPr>
          <w:rFonts w:ascii="Tahoma" w:hAnsi="Tahoma" w:cs="Tahoma"/>
          <w:b/>
          <w:i/>
          <w:sz w:val="16"/>
          <w:szCs w:val="18"/>
        </w:rPr>
      </w:pPr>
    </w:p>
    <w:p w14:paraId="29A26DD7" w14:textId="1E85D1D5" w:rsidR="009D6B8B" w:rsidRPr="00A41889" w:rsidRDefault="009D6B8B" w:rsidP="00F46B0A">
      <w:pPr>
        <w:keepNext/>
        <w:keepLines/>
        <w:tabs>
          <w:tab w:val="left" w:pos="284"/>
        </w:tabs>
        <w:jc w:val="both"/>
        <w:rPr>
          <w:rFonts w:ascii="Tahoma" w:hAnsi="Tahoma" w:cs="Tahoma"/>
          <w:b/>
          <w:i/>
          <w:sz w:val="16"/>
          <w:szCs w:val="18"/>
        </w:rPr>
      </w:pPr>
    </w:p>
    <w:p w14:paraId="320D0D81" w14:textId="44AC8621" w:rsidR="009D6B8B" w:rsidRPr="00A41889" w:rsidRDefault="009D6B8B" w:rsidP="00F46B0A">
      <w:pPr>
        <w:keepNext/>
        <w:keepLines/>
        <w:tabs>
          <w:tab w:val="left" w:pos="284"/>
        </w:tabs>
        <w:jc w:val="both"/>
        <w:rPr>
          <w:rFonts w:ascii="Tahoma" w:hAnsi="Tahoma" w:cs="Tahoma"/>
          <w:b/>
          <w:i/>
          <w:sz w:val="16"/>
          <w:szCs w:val="18"/>
        </w:rPr>
      </w:pPr>
      <w:r w:rsidRPr="00A41889">
        <w:rPr>
          <w:rFonts w:ascii="Tahoma" w:hAnsi="Tahoma" w:cs="Tahoma"/>
          <w:b/>
          <w:i/>
          <w:sz w:val="16"/>
          <w:szCs w:val="18"/>
        </w:rPr>
        <w:t>Opomba:</w:t>
      </w:r>
    </w:p>
    <w:p w14:paraId="39CBDAAA" w14:textId="77777777" w:rsidR="009D6B8B" w:rsidRPr="00A41889" w:rsidRDefault="009D6B8B" w:rsidP="00F46B0A">
      <w:pPr>
        <w:keepNext/>
        <w:keepLines/>
        <w:jc w:val="both"/>
        <w:rPr>
          <w:rFonts w:ascii="Tahoma" w:hAnsi="Tahoma" w:cs="Tahoma"/>
          <w:i/>
          <w:iCs/>
          <w:sz w:val="16"/>
          <w:szCs w:val="22"/>
        </w:rPr>
      </w:pPr>
      <w:r w:rsidRPr="00A41889">
        <w:rPr>
          <w:rFonts w:ascii="Tahoma" w:hAnsi="Tahoma" w:cs="Tahoma"/>
          <w:i/>
          <w:iCs/>
          <w:sz w:val="16"/>
          <w:szCs w:val="22"/>
        </w:rPr>
        <w:t xml:space="preserve">Obrazec izpolnijo in podpišejo </w:t>
      </w:r>
      <w:r w:rsidRPr="00A41889">
        <w:rPr>
          <w:rFonts w:ascii="Tahoma" w:hAnsi="Tahoma" w:cs="Tahoma"/>
          <w:b/>
          <w:i/>
          <w:iCs/>
          <w:sz w:val="16"/>
          <w:szCs w:val="22"/>
        </w:rPr>
        <w:t>tudi</w:t>
      </w:r>
      <w:r w:rsidRPr="00A41889">
        <w:rPr>
          <w:rFonts w:ascii="Tahoma" w:hAnsi="Tahoma" w:cs="Tahoma"/>
          <w:i/>
          <w:iCs/>
          <w:sz w:val="16"/>
          <w:szCs w:val="22"/>
        </w:rPr>
        <w:t xml:space="preserve"> vsi </w:t>
      </w:r>
      <w:r w:rsidRPr="00A41889">
        <w:rPr>
          <w:rFonts w:ascii="Tahoma" w:hAnsi="Tahoma" w:cs="Tahoma"/>
          <w:i/>
          <w:iCs/>
          <w:sz w:val="16"/>
          <w:szCs w:val="22"/>
          <w:u w:val="single"/>
        </w:rPr>
        <w:t>posamezni člani skupine ponudnikov</w:t>
      </w:r>
      <w:r w:rsidRPr="00A41889">
        <w:rPr>
          <w:rFonts w:ascii="Tahoma" w:hAnsi="Tahoma" w:cs="Tahoma"/>
          <w:i/>
          <w:iCs/>
          <w:sz w:val="16"/>
          <w:szCs w:val="22"/>
        </w:rPr>
        <w:t xml:space="preserve"> (partnerji) v primeru skupne ponudbe, </w:t>
      </w:r>
      <w:r w:rsidRPr="00A41889">
        <w:rPr>
          <w:rFonts w:ascii="Tahoma" w:hAnsi="Tahoma" w:cs="Tahoma"/>
          <w:b/>
          <w:i/>
          <w:iCs/>
          <w:sz w:val="16"/>
          <w:szCs w:val="22"/>
        </w:rPr>
        <w:t>ter</w:t>
      </w:r>
      <w:r w:rsidRPr="00A41889">
        <w:rPr>
          <w:rFonts w:ascii="Tahoma" w:hAnsi="Tahoma" w:cs="Tahoma"/>
          <w:i/>
          <w:iCs/>
          <w:sz w:val="16"/>
          <w:szCs w:val="22"/>
        </w:rPr>
        <w:t xml:space="preserve"> vsi </w:t>
      </w:r>
      <w:r w:rsidRPr="00A41889">
        <w:rPr>
          <w:rFonts w:ascii="Tahoma" w:hAnsi="Tahoma" w:cs="Tahoma"/>
          <w:i/>
          <w:iCs/>
          <w:sz w:val="16"/>
          <w:szCs w:val="22"/>
          <w:u w:val="single"/>
        </w:rPr>
        <w:t>podizvajalci</w:t>
      </w:r>
      <w:r w:rsidRPr="00A41889">
        <w:rPr>
          <w:rFonts w:ascii="Tahoma" w:hAnsi="Tahoma" w:cs="Tahoma"/>
          <w:i/>
          <w:iCs/>
          <w:sz w:val="16"/>
          <w:szCs w:val="22"/>
        </w:rPr>
        <w:t xml:space="preserve"> (če ponudnik izvaja javno naročilo s podizvajalci) </w:t>
      </w:r>
      <w:r w:rsidRPr="00A41889">
        <w:rPr>
          <w:rFonts w:ascii="Tahoma" w:hAnsi="Tahoma" w:cs="Tahoma"/>
          <w:b/>
          <w:i/>
          <w:iCs/>
          <w:sz w:val="16"/>
          <w:szCs w:val="22"/>
        </w:rPr>
        <w:t>in</w:t>
      </w:r>
      <w:r w:rsidRPr="00A41889">
        <w:rPr>
          <w:rFonts w:ascii="Tahoma" w:hAnsi="Tahoma" w:cs="Tahoma"/>
          <w:i/>
          <w:iCs/>
          <w:sz w:val="16"/>
          <w:szCs w:val="22"/>
        </w:rPr>
        <w:t xml:space="preserve"> morebitni </w:t>
      </w:r>
      <w:r w:rsidRPr="00A41889">
        <w:rPr>
          <w:rFonts w:ascii="Tahoma" w:hAnsi="Tahoma" w:cs="Tahoma"/>
          <w:i/>
          <w:iCs/>
          <w:sz w:val="16"/>
          <w:szCs w:val="22"/>
          <w:u w:val="single"/>
        </w:rPr>
        <w:t>subjekti</w:t>
      </w:r>
      <w:r w:rsidRPr="00A41889">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A41889" w:rsidRDefault="009D6B8B" w:rsidP="00F46B0A">
      <w:pPr>
        <w:keepNext/>
        <w:keepLines/>
        <w:tabs>
          <w:tab w:val="left" w:pos="284"/>
        </w:tabs>
        <w:rPr>
          <w:rFonts w:ascii="Tahoma" w:hAnsi="Tahoma" w:cs="Tahoma"/>
          <w:b/>
        </w:rPr>
      </w:pPr>
    </w:p>
    <w:p w14:paraId="4C27E311" w14:textId="77777777" w:rsidR="009D6B8B" w:rsidRPr="00A41889" w:rsidRDefault="009D6B8B" w:rsidP="00F46B0A">
      <w:pPr>
        <w:keepNext/>
        <w:keepLines/>
        <w:tabs>
          <w:tab w:val="left" w:pos="284"/>
        </w:tabs>
        <w:rPr>
          <w:rFonts w:ascii="Tahoma" w:hAnsi="Tahoma" w:cs="Tahoma"/>
          <w:b/>
        </w:rPr>
      </w:pPr>
    </w:p>
    <w:p w14:paraId="4FA2ABB7" w14:textId="77777777" w:rsidR="00C0144D" w:rsidRPr="00A41889" w:rsidRDefault="00C0144D" w:rsidP="00F46B0A">
      <w:pPr>
        <w:keepNext/>
        <w:keepLines/>
        <w:jc w:val="both"/>
        <w:rPr>
          <w:rFonts w:ascii="Tahoma" w:hAnsi="Tahoma" w:cs="Tahoma"/>
          <w:b/>
          <w:sz w:val="16"/>
          <w:szCs w:val="16"/>
        </w:rPr>
      </w:pPr>
    </w:p>
    <w:p w14:paraId="2EA276B4" w14:textId="77777777" w:rsidR="00F05E6C" w:rsidRPr="00A41889" w:rsidRDefault="00F05E6C" w:rsidP="00F46B0A">
      <w:pPr>
        <w:keepNext/>
        <w:keepLines/>
        <w:tabs>
          <w:tab w:val="left" w:pos="284"/>
        </w:tabs>
        <w:jc w:val="center"/>
        <w:rPr>
          <w:rFonts w:ascii="Tahoma" w:hAnsi="Tahoma" w:cs="Tahoma"/>
          <w:b/>
        </w:rPr>
      </w:pPr>
    </w:p>
    <w:p w14:paraId="29B0AE76" w14:textId="77777777" w:rsidR="00F05E6C" w:rsidRPr="00A41889" w:rsidRDefault="00F05E6C" w:rsidP="00F46B0A">
      <w:pPr>
        <w:keepNext/>
        <w:keepLines/>
        <w:tabs>
          <w:tab w:val="left" w:pos="284"/>
        </w:tabs>
        <w:jc w:val="center"/>
        <w:rPr>
          <w:rFonts w:ascii="Tahoma" w:hAnsi="Tahoma" w:cs="Tahoma"/>
          <w:b/>
        </w:rPr>
      </w:pPr>
    </w:p>
    <w:p w14:paraId="7A219AE3" w14:textId="77777777" w:rsidR="00F05E6C" w:rsidRPr="00A41889" w:rsidRDefault="00F05E6C" w:rsidP="00F46B0A">
      <w:pPr>
        <w:keepNext/>
        <w:keepLines/>
        <w:tabs>
          <w:tab w:val="left" w:pos="284"/>
        </w:tabs>
        <w:jc w:val="center"/>
        <w:rPr>
          <w:rFonts w:ascii="Tahoma" w:hAnsi="Tahoma" w:cs="Tahoma"/>
          <w:b/>
        </w:rPr>
      </w:pPr>
    </w:p>
    <w:p w14:paraId="763FF53E" w14:textId="77777777" w:rsidR="00F05E6C" w:rsidRPr="00A41889" w:rsidRDefault="00F05E6C" w:rsidP="00F46B0A">
      <w:pPr>
        <w:keepNext/>
        <w:keepLines/>
        <w:tabs>
          <w:tab w:val="left" w:pos="284"/>
        </w:tabs>
        <w:jc w:val="center"/>
        <w:rPr>
          <w:rFonts w:ascii="Tahoma" w:hAnsi="Tahoma" w:cs="Tahoma"/>
          <w:b/>
        </w:rPr>
      </w:pPr>
    </w:p>
    <w:p w14:paraId="0EB03241" w14:textId="77777777" w:rsidR="00F05E6C" w:rsidRPr="00A41889" w:rsidRDefault="00F05E6C" w:rsidP="00F46B0A">
      <w:pPr>
        <w:keepNext/>
        <w:keepLines/>
        <w:tabs>
          <w:tab w:val="left" w:pos="284"/>
        </w:tabs>
        <w:jc w:val="center"/>
        <w:rPr>
          <w:rFonts w:ascii="Tahoma" w:hAnsi="Tahoma" w:cs="Tahoma"/>
          <w:b/>
        </w:rPr>
      </w:pPr>
    </w:p>
    <w:p w14:paraId="6F257505" w14:textId="63AACDE7" w:rsidR="008E3F72" w:rsidRPr="00A41889" w:rsidRDefault="008E3F72" w:rsidP="00F46B0A">
      <w:pPr>
        <w:keepNext/>
        <w:keepLines/>
        <w:rPr>
          <w:rFonts w:ascii="Tahoma" w:hAnsi="Tahoma" w:cs="Tahoma"/>
          <w:b/>
          <w:bCs/>
          <w:i/>
          <w:noProof/>
        </w:rPr>
      </w:pPr>
    </w:p>
    <w:p w14:paraId="4BDBBC54" w14:textId="77777777" w:rsidR="00F6577A" w:rsidRPr="00A41889" w:rsidRDefault="00F6577A">
      <w:pPr>
        <w:rPr>
          <w:rFonts w:ascii="Tahoma" w:hAnsi="Tahoma" w:cs="Tahoma"/>
          <w:b/>
          <w:bCs/>
          <w:i/>
          <w:noProof/>
        </w:rPr>
      </w:pPr>
      <w:r w:rsidRPr="00A41889">
        <w:rPr>
          <w:rFonts w:ascii="Tahoma" w:hAnsi="Tahoma" w:cs="Tahoma"/>
          <w:b/>
          <w:bCs/>
          <w:i/>
          <w:noProof/>
        </w:rPr>
        <w:br w:type="page"/>
      </w:r>
    </w:p>
    <w:p w14:paraId="340EED7F" w14:textId="44640334" w:rsidR="00F05E6C" w:rsidRPr="00A41889" w:rsidRDefault="00F21054" w:rsidP="00F46B0A">
      <w:pPr>
        <w:keepNext/>
        <w:keepLines/>
        <w:jc w:val="right"/>
        <w:rPr>
          <w:rFonts w:ascii="Tahoma" w:hAnsi="Tahoma" w:cs="Tahoma"/>
          <w:b/>
          <w:bCs/>
          <w:i/>
          <w:noProof/>
        </w:rPr>
      </w:pPr>
      <w:r w:rsidRPr="00A41889">
        <w:rPr>
          <w:rFonts w:ascii="Tahoma" w:hAnsi="Tahoma" w:cs="Tahoma"/>
          <w:b/>
          <w:bCs/>
          <w:i/>
          <w:noProof/>
        </w:rPr>
        <w:lastRenderedPageBreak/>
        <w:t xml:space="preserve">Obrazec </w:t>
      </w:r>
      <w:r w:rsidR="00F05E6C" w:rsidRPr="00A41889">
        <w:rPr>
          <w:rFonts w:ascii="Tahoma" w:hAnsi="Tahoma" w:cs="Tahoma"/>
          <w:b/>
          <w:bCs/>
          <w:i/>
          <w:noProof/>
        </w:rPr>
        <w:t>k Prilogi 3</w:t>
      </w:r>
    </w:p>
    <w:p w14:paraId="3BB9E0AD" w14:textId="77777777" w:rsidR="00F05E6C" w:rsidRPr="00A41889" w:rsidRDefault="00F05E6C" w:rsidP="00F46B0A">
      <w:pPr>
        <w:keepNext/>
        <w:keepLines/>
        <w:jc w:val="both"/>
        <w:rPr>
          <w:rFonts w:ascii="Tahoma" w:hAnsi="Tahoma" w:cs="Tahoma"/>
          <w:bCs/>
          <w:i/>
          <w:noProof/>
          <w:sz w:val="18"/>
          <w:szCs w:val="18"/>
        </w:rPr>
      </w:pPr>
    </w:p>
    <w:p w14:paraId="64ED27E2" w14:textId="77777777" w:rsidR="00F05E6C" w:rsidRPr="00A41889" w:rsidRDefault="00F05E6C" w:rsidP="00F46B0A">
      <w:pPr>
        <w:keepNext/>
        <w:keepLines/>
        <w:tabs>
          <w:tab w:val="left" w:pos="2694"/>
          <w:tab w:val="left" w:pos="2977"/>
        </w:tabs>
        <w:spacing w:line="276" w:lineRule="auto"/>
        <w:ind w:right="1"/>
        <w:jc w:val="center"/>
        <w:rPr>
          <w:rFonts w:ascii="Tahoma" w:hAnsi="Tahoma" w:cs="Tahoma"/>
          <w:b/>
        </w:rPr>
      </w:pPr>
      <w:r w:rsidRPr="00A41889">
        <w:rPr>
          <w:rFonts w:ascii="Tahoma" w:hAnsi="Tahoma" w:cs="Tahoma"/>
          <w:b/>
        </w:rPr>
        <w:t>I Z J A V A</w:t>
      </w:r>
    </w:p>
    <w:p w14:paraId="791FFD89" w14:textId="77777777" w:rsidR="00F05E6C" w:rsidRPr="00A41889" w:rsidRDefault="00F05E6C" w:rsidP="00F46B0A">
      <w:pPr>
        <w:keepNext/>
        <w:keepLines/>
        <w:spacing w:line="276" w:lineRule="auto"/>
        <w:ind w:right="1"/>
        <w:jc w:val="center"/>
        <w:rPr>
          <w:rFonts w:ascii="Tahoma" w:hAnsi="Tahoma" w:cs="Tahoma"/>
          <w:b/>
        </w:rPr>
      </w:pPr>
      <w:r w:rsidRPr="00A41889">
        <w:rPr>
          <w:rFonts w:ascii="Tahoma" w:hAnsi="Tahoma" w:cs="Tahoma"/>
          <w:b/>
        </w:rPr>
        <w:t>O UDELEŽBI FIZIČNIH IN PRAVNIH OSEB V LASTNIŠTVU GOSPODARSKEGA SUBJEKTA</w:t>
      </w:r>
    </w:p>
    <w:p w14:paraId="5B4E7B50" w14:textId="77777777" w:rsidR="00F05E6C" w:rsidRPr="00A41889" w:rsidRDefault="00F05E6C" w:rsidP="00F46B0A">
      <w:pPr>
        <w:keepNext/>
        <w:keepLines/>
        <w:tabs>
          <w:tab w:val="left" w:pos="284"/>
        </w:tabs>
        <w:rPr>
          <w:rFonts w:ascii="Tahoma" w:hAnsi="Tahoma" w:cs="Tahoma"/>
          <w:b/>
        </w:rPr>
      </w:pPr>
    </w:p>
    <w:p w14:paraId="6CDD805B" w14:textId="77777777" w:rsidR="00F05E6C" w:rsidRPr="00A41889" w:rsidRDefault="00F05E6C" w:rsidP="00F46B0A">
      <w:pPr>
        <w:keepNext/>
        <w:keepLines/>
        <w:tabs>
          <w:tab w:val="left" w:pos="284"/>
        </w:tabs>
        <w:jc w:val="both"/>
        <w:rPr>
          <w:rFonts w:ascii="Tahoma" w:hAnsi="Tahoma" w:cs="Tahoma"/>
        </w:rPr>
      </w:pPr>
    </w:p>
    <w:p w14:paraId="08920A2A" w14:textId="77777777" w:rsidR="00F05E6C" w:rsidRPr="00A41889" w:rsidRDefault="00F05E6C" w:rsidP="00F46B0A">
      <w:pPr>
        <w:keepNext/>
        <w:keepLines/>
        <w:ind w:right="1"/>
        <w:jc w:val="both"/>
        <w:rPr>
          <w:rFonts w:ascii="Tahoma" w:hAnsi="Tahoma" w:cs="Tahoma"/>
          <w:i/>
        </w:rPr>
      </w:pPr>
      <w:r w:rsidRPr="00A41889">
        <w:rPr>
          <w:rFonts w:ascii="Tahoma" w:hAnsi="Tahoma" w:cs="Tahoma"/>
          <w:i/>
        </w:rPr>
        <w:t>Podatki o pravni osebi (gospodarskem subjektu):</w:t>
      </w:r>
    </w:p>
    <w:p w14:paraId="659C9E55"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Polno ime podjetja</w:t>
      </w:r>
      <w:r w:rsidRPr="00A41889">
        <w:rPr>
          <w:rFonts w:ascii="Tahoma" w:hAnsi="Tahoma" w:cs="Tahoma"/>
        </w:rPr>
        <w:t>: ________________________________________________________________</w:t>
      </w:r>
    </w:p>
    <w:p w14:paraId="4473221B"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Sedež podjetja</w:t>
      </w:r>
      <w:r w:rsidRPr="00A41889">
        <w:rPr>
          <w:rFonts w:ascii="Tahoma" w:hAnsi="Tahoma" w:cs="Tahoma"/>
        </w:rPr>
        <w:t>: ___________________________________________________________________</w:t>
      </w:r>
    </w:p>
    <w:p w14:paraId="0FF04FFC"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Občina sedeža podjetja</w:t>
      </w:r>
      <w:r w:rsidRPr="00A41889">
        <w:rPr>
          <w:rFonts w:ascii="Tahoma" w:hAnsi="Tahoma" w:cs="Tahoma"/>
        </w:rPr>
        <w:t>:_____________________________________________________________</w:t>
      </w:r>
    </w:p>
    <w:p w14:paraId="113938C9"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Številka vpisa v sodni register (št. vložka)</w:t>
      </w:r>
      <w:r w:rsidRPr="00A41889">
        <w:rPr>
          <w:rFonts w:ascii="Tahoma" w:hAnsi="Tahoma" w:cs="Tahoma"/>
        </w:rPr>
        <w:t>: _____________________________________________</w:t>
      </w:r>
    </w:p>
    <w:p w14:paraId="5B44405F"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Matična številka podjetja</w:t>
      </w:r>
      <w:r w:rsidRPr="00A41889">
        <w:rPr>
          <w:rFonts w:ascii="Tahoma" w:hAnsi="Tahoma" w:cs="Tahoma"/>
        </w:rPr>
        <w:t>: ___________________________________________________________</w:t>
      </w:r>
    </w:p>
    <w:p w14:paraId="6466760B" w14:textId="77777777" w:rsidR="00F05E6C" w:rsidRPr="00A41889" w:rsidRDefault="00F05E6C" w:rsidP="00F46B0A">
      <w:pPr>
        <w:keepNext/>
        <w:keepLines/>
        <w:spacing w:before="240" w:after="240"/>
        <w:ind w:right="1"/>
        <w:jc w:val="both"/>
        <w:rPr>
          <w:rFonts w:ascii="Tahoma" w:hAnsi="Tahoma" w:cs="Tahoma"/>
        </w:rPr>
      </w:pPr>
      <w:r w:rsidRPr="00A41889">
        <w:rPr>
          <w:rFonts w:ascii="Tahoma" w:hAnsi="Tahoma" w:cs="Tahoma"/>
          <w:bCs/>
        </w:rPr>
        <w:t>ID ZA DDV:</w:t>
      </w:r>
      <w:r w:rsidRPr="00A41889">
        <w:rPr>
          <w:rFonts w:ascii="Tahoma" w:hAnsi="Tahoma" w:cs="Tahoma"/>
        </w:rPr>
        <w:t>: _____________________________________________________________________</w:t>
      </w:r>
    </w:p>
    <w:p w14:paraId="49CB75A9" w14:textId="77777777" w:rsidR="00F05E6C" w:rsidRPr="00A41889" w:rsidRDefault="00F05E6C" w:rsidP="00F46B0A">
      <w:pPr>
        <w:keepNext/>
        <w:keepLines/>
        <w:ind w:right="1"/>
        <w:jc w:val="both"/>
        <w:rPr>
          <w:rFonts w:ascii="Tahoma" w:hAnsi="Tahoma" w:cs="Tahoma"/>
        </w:rPr>
      </w:pPr>
    </w:p>
    <w:p w14:paraId="1D6DC34A" w14:textId="3732E6D1" w:rsidR="00F05E6C" w:rsidRPr="00A41889" w:rsidRDefault="00F05E6C" w:rsidP="00F46B0A">
      <w:pPr>
        <w:keepNext/>
        <w:keepLines/>
        <w:jc w:val="both"/>
        <w:rPr>
          <w:rFonts w:ascii="Tahoma" w:hAnsi="Tahoma" w:cs="Tahoma"/>
          <w:b/>
        </w:rPr>
      </w:pPr>
      <w:r w:rsidRPr="00A41889">
        <w:rPr>
          <w:rFonts w:ascii="Tahoma" w:hAnsi="Tahoma" w:cs="Tahoma"/>
        </w:rPr>
        <w:t xml:space="preserve">V zvezi z javnim naročilom </w:t>
      </w:r>
      <w:r w:rsidR="00BE6ACE">
        <w:rPr>
          <w:rFonts w:ascii="Tahoma" w:hAnsi="Tahoma" w:cs="Tahoma"/>
          <w:b/>
        </w:rPr>
        <w:t>LPT12/26</w:t>
      </w:r>
      <w:r w:rsidRPr="00A41889">
        <w:rPr>
          <w:rFonts w:ascii="Tahoma" w:hAnsi="Tahoma" w:cs="Tahoma"/>
          <w:b/>
        </w:rPr>
        <w:t xml:space="preserve"> </w:t>
      </w:r>
      <w:r w:rsidR="00FC4CD8" w:rsidRPr="00A41889">
        <w:rPr>
          <w:rFonts w:ascii="Tahoma" w:hAnsi="Tahoma" w:cs="Tahoma"/>
          <w:b/>
        </w:rPr>
        <w:t>Dobava opreme spremenljive signalizacije in gradbiščnih semaforjev</w:t>
      </w:r>
      <w:r w:rsidRPr="00A41889">
        <w:rPr>
          <w:rFonts w:ascii="Tahoma" w:hAnsi="Tahoma" w:cs="Tahoma"/>
          <w:b/>
        </w:rPr>
        <w:t xml:space="preserve"> </w:t>
      </w:r>
      <w:r w:rsidRPr="00A41889">
        <w:rPr>
          <w:rFonts w:ascii="Tahoma" w:hAnsi="Tahoma" w:cs="Tahoma"/>
        </w:rPr>
        <w:t>in</w:t>
      </w:r>
      <w:r w:rsidRPr="00A41889">
        <w:rPr>
          <w:rFonts w:ascii="Tahoma" w:hAnsi="Tahoma" w:cs="Tahoma"/>
          <w:b/>
        </w:rPr>
        <w:t xml:space="preserve"> </w:t>
      </w:r>
      <w:r w:rsidRPr="00A41889">
        <w:rPr>
          <w:rFonts w:ascii="Tahoma" w:hAnsi="Tahoma" w:cs="Tahoma"/>
        </w:rPr>
        <w:t xml:space="preserve">na osnovi šestega odstavka 14. člena </w:t>
      </w:r>
      <w:proofErr w:type="spellStart"/>
      <w:r w:rsidRPr="00A41889">
        <w:rPr>
          <w:rFonts w:ascii="Tahoma" w:hAnsi="Tahoma" w:cs="Tahoma"/>
        </w:rPr>
        <w:t>ZIntPK</w:t>
      </w:r>
      <w:proofErr w:type="spellEnd"/>
      <w:r w:rsidRPr="00A41889">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A41889" w:rsidRDefault="00F05E6C" w:rsidP="00F46B0A">
      <w:pPr>
        <w:keepNext/>
        <w:keepLines/>
        <w:jc w:val="both"/>
      </w:pPr>
    </w:p>
    <w:p w14:paraId="20A2E143" w14:textId="77777777" w:rsidR="00F05E6C" w:rsidRPr="00A41889" w:rsidRDefault="00F05E6C" w:rsidP="00F46B0A">
      <w:pPr>
        <w:keepNext/>
        <w:keepLines/>
        <w:jc w:val="both"/>
        <w:rPr>
          <w:rFonts w:ascii="Tahoma" w:hAnsi="Tahoma" w:cs="Tahoma"/>
        </w:rPr>
      </w:pPr>
      <w:r w:rsidRPr="00A41889">
        <w:rPr>
          <w:rFonts w:ascii="Tahoma" w:hAnsi="Tahoma" w:cs="Tahoma"/>
          <w:b/>
        </w:rPr>
        <w:t>IZJAVLJAMO</w:t>
      </w:r>
      <w:r w:rsidRPr="00A41889">
        <w:rPr>
          <w:rFonts w:ascii="Tahoma" w:hAnsi="Tahoma" w:cs="Tahoma"/>
        </w:rPr>
        <w:t xml:space="preserve">, da so pri lastništvu zgoraj navedenega gospodarskega subjekta udeležene naslednje </w:t>
      </w:r>
      <w:r w:rsidRPr="00A41889">
        <w:rPr>
          <w:rFonts w:ascii="Tahoma" w:hAnsi="Tahoma" w:cs="Tahoma"/>
          <w:u w:val="single"/>
        </w:rPr>
        <w:t>pravne osebe</w:t>
      </w:r>
      <w:r w:rsidRPr="00A41889">
        <w:rPr>
          <w:rFonts w:ascii="Tahoma" w:hAnsi="Tahoma" w:cs="Tahoma"/>
        </w:rPr>
        <w:t>, vključno z udeležbo tihih družbenikov:</w:t>
      </w:r>
    </w:p>
    <w:p w14:paraId="23A88BC0" w14:textId="77777777" w:rsidR="00F05E6C" w:rsidRPr="00A41889" w:rsidRDefault="00F05E6C" w:rsidP="00F46B0A">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A41889" w14:paraId="0FDC355A" w14:textId="77777777" w:rsidTr="009E7737">
        <w:tc>
          <w:tcPr>
            <w:tcW w:w="533" w:type="dxa"/>
            <w:shd w:val="clear" w:color="auto" w:fill="auto"/>
          </w:tcPr>
          <w:p w14:paraId="1406185F" w14:textId="77777777" w:rsidR="00F05E6C" w:rsidRPr="00A41889" w:rsidRDefault="00F05E6C" w:rsidP="00F46B0A">
            <w:pPr>
              <w:keepNext/>
              <w:keepLines/>
              <w:jc w:val="both"/>
              <w:rPr>
                <w:rFonts w:ascii="Tahoma" w:hAnsi="Tahoma" w:cs="Tahoma"/>
                <w:b/>
              </w:rPr>
            </w:pPr>
            <w:r w:rsidRPr="00A41889">
              <w:rPr>
                <w:rFonts w:ascii="Tahoma" w:hAnsi="Tahoma" w:cs="Tahoma"/>
                <w:b/>
              </w:rPr>
              <w:t>Št.</w:t>
            </w:r>
          </w:p>
        </w:tc>
        <w:tc>
          <w:tcPr>
            <w:tcW w:w="3403" w:type="dxa"/>
            <w:shd w:val="clear" w:color="auto" w:fill="auto"/>
          </w:tcPr>
          <w:p w14:paraId="48E1C343" w14:textId="77777777" w:rsidR="00F05E6C" w:rsidRPr="00A41889" w:rsidRDefault="00F05E6C" w:rsidP="00F46B0A">
            <w:pPr>
              <w:keepNext/>
              <w:keepLines/>
              <w:jc w:val="both"/>
              <w:rPr>
                <w:rFonts w:ascii="Tahoma" w:hAnsi="Tahoma" w:cs="Tahoma"/>
                <w:b/>
              </w:rPr>
            </w:pPr>
            <w:r w:rsidRPr="00A41889">
              <w:rPr>
                <w:rFonts w:ascii="Tahoma" w:hAnsi="Tahoma" w:cs="Tahoma"/>
                <w:b/>
              </w:rPr>
              <w:t>Naziv</w:t>
            </w:r>
          </w:p>
        </w:tc>
        <w:tc>
          <w:tcPr>
            <w:tcW w:w="3572" w:type="dxa"/>
          </w:tcPr>
          <w:p w14:paraId="180CB783" w14:textId="77777777" w:rsidR="00F05E6C" w:rsidRPr="00A41889" w:rsidRDefault="00F05E6C" w:rsidP="00F46B0A">
            <w:pPr>
              <w:keepNext/>
              <w:keepLines/>
              <w:jc w:val="both"/>
              <w:rPr>
                <w:rFonts w:ascii="Tahoma" w:hAnsi="Tahoma" w:cs="Tahoma"/>
                <w:b/>
              </w:rPr>
            </w:pPr>
            <w:r w:rsidRPr="00A41889">
              <w:rPr>
                <w:rFonts w:ascii="Tahoma" w:hAnsi="Tahoma" w:cs="Tahoma"/>
                <w:b/>
              </w:rPr>
              <w:t>Sedež</w:t>
            </w:r>
          </w:p>
        </w:tc>
        <w:tc>
          <w:tcPr>
            <w:tcW w:w="1985" w:type="dxa"/>
            <w:shd w:val="clear" w:color="auto" w:fill="auto"/>
          </w:tcPr>
          <w:p w14:paraId="3AE8CBB8" w14:textId="77777777" w:rsidR="00F05E6C" w:rsidRPr="00A41889" w:rsidRDefault="00F05E6C" w:rsidP="00F46B0A">
            <w:pPr>
              <w:keepNext/>
              <w:keepLines/>
              <w:jc w:val="both"/>
              <w:rPr>
                <w:rFonts w:ascii="Tahoma" w:hAnsi="Tahoma" w:cs="Tahoma"/>
                <w:b/>
              </w:rPr>
            </w:pPr>
            <w:r w:rsidRPr="00A41889">
              <w:rPr>
                <w:rFonts w:ascii="Tahoma" w:hAnsi="Tahoma" w:cs="Tahoma"/>
                <w:b/>
              </w:rPr>
              <w:t>Delež lastništva v %</w:t>
            </w:r>
          </w:p>
        </w:tc>
      </w:tr>
      <w:tr w:rsidR="00F05E6C" w:rsidRPr="00A41889" w14:paraId="57BEA0F2" w14:textId="77777777" w:rsidTr="009E7737">
        <w:tc>
          <w:tcPr>
            <w:tcW w:w="533" w:type="dxa"/>
            <w:shd w:val="clear" w:color="auto" w:fill="auto"/>
          </w:tcPr>
          <w:p w14:paraId="0DF77991" w14:textId="77777777" w:rsidR="00F05E6C" w:rsidRPr="00A41889" w:rsidRDefault="00F05E6C" w:rsidP="00F46B0A">
            <w:pPr>
              <w:keepNext/>
              <w:keepLines/>
              <w:jc w:val="both"/>
              <w:rPr>
                <w:rFonts w:ascii="Tahoma" w:hAnsi="Tahoma" w:cs="Tahoma"/>
                <w:b/>
              </w:rPr>
            </w:pPr>
            <w:r w:rsidRPr="00A41889">
              <w:rPr>
                <w:rFonts w:ascii="Tahoma" w:hAnsi="Tahoma" w:cs="Tahoma"/>
                <w:b/>
              </w:rPr>
              <w:t>1.</w:t>
            </w:r>
          </w:p>
        </w:tc>
        <w:tc>
          <w:tcPr>
            <w:tcW w:w="3403" w:type="dxa"/>
            <w:shd w:val="clear" w:color="auto" w:fill="auto"/>
          </w:tcPr>
          <w:p w14:paraId="69FF682B" w14:textId="77777777" w:rsidR="00F05E6C" w:rsidRPr="00A41889" w:rsidRDefault="00F05E6C" w:rsidP="00F46B0A">
            <w:pPr>
              <w:keepNext/>
              <w:keepLines/>
              <w:jc w:val="both"/>
              <w:rPr>
                <w:rFonts w:ascii="Tahoma" w:hAnsi="Tahoma" w:cs="Tahoma"/>
                <w:b/>
              </w:rPr>
            </w:pPr>
          </w:p>
        </w:tc>
        <w:tc>
          <w:tcPr>
            <w:tcW w:w="3572" w:type="dxa"/>
          </w:tcPr>
          <w:p w14:paraId="064C382E" w14:textId="77777777" w:rsidR="00F05E6C" w:rsidRPr="00A41889" w:rsidRDefault="00F05E6C" w:rsidP="00F46B0A">
            <w:pPr>
              <w:keepNext/>
              <w:keepLines/>
              <w:jc w:val="both"/>
              <w:rPr>
                <w:rFonts w:ascii="Tahoma" w:hAnsi="Tahoma" w:cs="Tahoma"/>
                <w:b/>
              </w:rPr>
            </w:pPr>
          </w:p>
        </w:tc>
        <w:tc>
          <w:tcPr>
            <w:tcW w:w="1985" w:type="dxa"/>
            <w:shd w:val="clear" w:color="auto" w:fill="auto"/>
          </w:tcPr>
          <w:p w14:paraId="3513E82C" w14:textId="77777777" w:rsidR="00F05E6C" w:rsidRPr="00A41889" w:rsidRDefault="00F05E6C" w:rsidP="00F46B0A">
            <w:pPr>
              <w:keepNext/>
              <w:keepLines/>
              <w:jc w:val="both"/>
              <w:rPr>
                <w:rFonts w:ascii="Tahoma" w:hAnsi="Tahoma" w:cs="Tahoma"/>
                <w:b/>
              </w:rPr>
            </w:pPr>
          </w:p>
        </w:tc>
      </w:tr>
      <w:tr w:rsidR="00F05E6C" w:rsidRPr="00A41889" w14:paraId="25302C68" w14:textId="77777777" w:rsidTr="009E7737">
        <w:tc>
          <w:tcPr>
            <w:tcW w:w="533" w:type="dxa"/>
            <w:shd w:val="clear" w:color="auto" w:fill="auto"/>
          </w:tcPr>
          <w:p w14:paraId="47315043" w14:textId="77777777" w:rsidR="00F05E6C" w:rsidRPr="00A41889" w:rsidRDefault="00F05E6C" w:rsidP="00F46B0A">
            <w:pPr>
              <w:keepNext/>
              <w:keepLines/>
              <w:jc w:val="both"/>
              <w:rPr>
                <w:rFonts w:ascii="Tahoma" w:hAnsi="Tahoma" w:cs="Tahoma"/>
                <w:b/>
              </w:rPr>
            </w:pPr>
            <w:r w:rsidRPr="00A41889">
              <w:rPr>
                <w:rFonts w:ascii="Tahoma" w:hAnsi="Tahoma" w:cs="Tahoma"/>
                <w:b/>
              </w:rPr>
              <w:t>2.</w:t>
            </w:r>
          </w:p>
        </w:tc>
        <w:tc>
          <w:tcPr>
            <w:tcW w:w="3403" w:type="dxa"/>
            <w:shd w:val="clear" w:color="auto" w:fill="auto"/>
          </w:tcPr>
          <w:p w14:paraId="49E0E6D7" w14:textId="77777777" w:rsidR="00F05E6C" w:rsidRPr="00A41889" w:rsidRDefault="00F05E6C" w:rsidP="00F46B0A">
            <w:pPr>
              <w:keepNext/>
              <w:keepLines/>
              <w:jc w:val="both"/>
              <w:rPr>
                <w:rFonts w:ascii="Tahoma" w:hAnsi="Tahoma" w:cs="Tahoma"/>
                <w:b/>
              </w:rPr>
            </w:pPr>
          </w:p>
        </w:tc>
        <w:tc>
          <w:tcPr>
            <w:tcW w:w="3572" w:type="dxa"/>
          </w:tcPr>
          <w:p w14:paraId="5404B167" w14:textId="77777777" w:rsidR="00F05E6C" w:rsidRPr="00A41889" w:rsidRDefault="00F05E6C" w:rsidP="00F46B0A">
            <w:pPr>
              <w:keepNext/>
              <w:keepLines/>
              <w:jc w:val="both"/>
              <w:rPr>
                <w:rFonts w:ascii="Tahoma" w:hAnsi="Tahoma" w:cs="Tahoma"/>
                <w:b/>
              </w:rPr>
            </w:pPr>
          </w:p>
        </w:tc>
        <w:tc>
          <w:tcPr>
            <w:tcW w:w="1985" w:type="dxa"/>
            <w:shd w:val="clear" w:color="auto" w:fill="auto"/>
          </w:tcPr>
          <w:p w14:paraId="53169A74" w14:textId="77777777" w:rsidR="00F05E6C" w:rsidRPr="00A41889" w:rsidRDefault="00F05E6C" w:rsidP="00F46B0A">
            <w:pPr>
              <w:keepNext/>
              <w:keepLines/>
              <w:jc w:val="both"/>
              <w:rPr>
                <w:rFonts w:ascii="Tahoma" w:hAnsi="Tahoma" w:cs="Tahoma"/>
                <w:b/>
              </w:rPr>
            </w:pPr>
          </w:p>
        </w:tc>
      </w:tr>
      <w:tr w:rsidR="00F05E6C" w:rsidRPr="00A41889" w14:paraId="37F15D57" w14:textId="77777777" w:rsidTr="009E7737">
        <w:tc>
          <w:tcPr>
            <w:tcW w:w="533" w:type="dxa"/>
            <w:shd w:val="clear" w:color="auto" w:fill="auto"/>
          </w:tcPr>
          <w:p w14:paraId="44246A92" w14:textId="77777777" w:rsidR="00F05E6C" w:rsidRPr="00A41889" w:rsidRDefault="00F05E6C" w:rsidP="00F46B0A">
            <w:pPr>
              <w:keepNext/>
              <w:keepLines/>
              <w:jc w:val="both"/>
              <w:rPr>
                <w:rFonts w:ascii="Tahoma" w:hAnsi="Tahoma" w:cs="Tahoma"/>
                <w:b/>
              </w:rPr>
            </w:pPr>
            <w:r w:rsidRPr="00A41889">
              <w:rPr>
                <w:rFonts w:ascii="Tahoma" w:hAnsi="Tahoma" w:cs="Tahoma"/>
                <w:b/>
              </w:rPr>
              <w:t>3.</w:t>
            </w:r>
          </w:p>
        </w:tc>
        <w:tc>
          <w:tcPr>
            <w:tcW w:w="3403" w:type="dxa"/>
            <w:shd w:val="clear" w:color="auto" w:fill="auto"/>
          </w:tcPr>
          <w:p w14:paraId="4419463F" w14:textId="77777777" w:rsidR="00F05E6C" w:rsidRPr="00A41889" w:rsidRDefault="00F05E6C" w:rsidP="00F46B0A">
            <w:pPr>
              <w:keepNext/>
              <w:keepLines/>
              <w:jc w:val="both"/>
              <w:rPr>
                <w:rFonts w:ascii="Tahoma" w:hAnsi="Tahoma" w:cs="Tahoma"/>
                <w:b/>
              </w:rPr>
            </w:pPr>
          </w:p>
        </w:tc>
        <w:tc>
          <w:tcPr>
            <w:tcW w:w="3572" w:type="dxa"/>
          </w:tcPr>
          <w:p w14:paraId="18A8A53F" w14:textId="77777777" w:rsidR="00F05E6C" w:rsidRPr="00A41889" w:rsidRDefault="00F05E6C" w:rsidP="00F46B0A">
            <w:pPr>
              <w:keepNext/>
              <w:keepLines/>
              <w:jc w:val="both"/>
              <w:rPr>
                <w:rFonts w:ascii="Tahoma" w:hAnsi="Tahoma" w:cs="Tahoma"/>
                <w:b/>
              </w:rPr>
            </w:pPr>
          </w:p>
        </w:tc>
        <w:tc>
          <w:tcPr>
            <w:tcW w:w="1985" w:type="dxa"/>
            <w:shd w:val="clear" w:color="auto" w:fill="auto"/>
          </w:tcPr>
          <w:p w14:paraId="18D82ADF" w14:textId="77777777" w:rsidR="00F05E6C" w:rsidRPr="00A41889" w:rsidRDefault="00F05E6C" w:rsidP="00F46B0A">
            <w:pPr>
              <w:keepNext/>
              <w:keepLines/>
              <w:jc w:val="both"/>
              <w:rPr>
                <w:rFonts w:ascii="Tahoma" w:hAnsi="Tahoma" w:cs="Tahoma"/>
                <w:b/>
              </w:rPr>
            </w:pPr>
          </w:p>
        </w:tc>
      </w:tr>
      <w:tr w:rsidR="00F05E6C" w:rsidRPr="00A41889" w14:paraId="5BDD1AA8" w14:textId="77777777" w:rsidTr="009E7737">
        <w:tc>
          <w:tcPr>
            <w:tcW w:w="533" w:type="dxa"/>
            <w:shd w:val="clear" w:color="auto" w:fill="auto"/>
          </w:tcPr>
          <w:p w14:paraId="4196B284" w14:textId="77777777" w:rsidR="00F05E6C" w:rsidRPr="00A41889" w:rsidRDefault="00F05E6C" w:rsidP="00F46B0A">
            <w:pPr>
              <w:keepNext/>
              <w:keepLines/>
              <w:jc w:val="both"/>
              <w:rPr>
                <w:rFonts w:ascii="Tahoma" w:hAnsi="Tahoma" w:cs="Tahoma"/>
                <w:b/>
              </w:rPr>
            </w:pPr>
            <w:r w:rsidRPr="00A41889">
              <w:rPr>
                <w:rFonts w:ascii="Tahoma" w:hAnsi="Tahoma" w:cs="Tahoma"/>
                <w:b/>
              </w:rPr>
              <w:t>….</w:t>
            </w:r>
          </w:p>
        </w:tc>
        <w:tc>
          <w:tcPr>
            <w:tcW w:w="3403" w:type="dxa"/>
            <w:shd w:val="clear" w:color="auto" w:fill="auto"/>
          </w:tcPr>
          <w:p w14:paraId="4D4B389C" w14:textId="77777777" w:rsidR="00F05E6C" w:rsidRPr="00A41889" w:rsidRDefault="00F05E6C" w:rsidP="00F46B0A">
            <w:pPr>
              <w:keepNext/>
              <w:keepLines/>
              <w:jc w:val="both"/>
              <w:rPr>
                <w:rFonts w:ascii="Tahoma" w:hAnsi="Tahoma" w:cs="Tahoma"/>
                <w:b/>
              </w:rPr>
            </w:pPr>
          </w:p>
        </w:tc>
        <w:tc>
          <w:tcPr>
            <w:tcW w:w="3572" w:type="dxa"/>
          </w:tcPr>
          <w:p w14:paraId="59C79D86" w14:textId="77777777" w:rsidR="00F05E6C" w:rsidRPr="00A41889" w:rsidRDefault="00F05E6C" w:rsidP="00F46B0A">
            <w:pPr>
              <w:keepNext/>
              <w:keepLines/>
              <w:jc w:val="both"/>
              <w:rPr>
                <w:rFonts w:ascii="Tahoma" w:hAnsi="Tahoma" w:cs="Tahoma"/>
                <w:b/>
              </w:rPr>
            </w:pPr>
          </w:p>
        </w:tc>
        <w:tc>
          <w:tcPr>
            <w:tcW w:w="1985" w:type="dxa"/>
            <w:shd w:val="clear" w:color="auto" w:fill="auto"/>
          </w:tcPr>
          <w:p w14:paraId="59F30A40" w14:textId="77777777" w:rsidR="00F05E6C" w:rsidRPr="00A41889" w:rsidRDefault="00F05E6C" w:rsidP="00F46B0A">
            <w:pPr>
              <w:keepNext/>
              <w:keepLines/>
              <w:jc w:val="both"/>
              <w:rPr>
                <w:rFonts w:ascii="Tahoma" w:hAnsi="Tahoma" w:cs="Tahoma"/>
                <w:b/>
              </w:rPr>
            </w:pPr>
          </w:p>
        </w:tc>
      </w:tr>
    </w:tbl>
    <w:p w14:paraId="4C547DF7" w14:textId="77777777" w:rsidR="00F05E6C" w:rsidRPr="00A41889" w:rsidRDefault="00F05E6C" w:rsidP="00F46B0A">
      <w:pPr>
        <w:keepNext/>
        <w:keepLines/>
        <w:jc w:val="both"/>
        <w:rPr>
          <w:rFonts w:ascii="Tahoma" w:hAnsi="Tahoma" w:cs="Tahoma"/>
          <w:b/>
        </w:rPr>
      </w:pPr>
    </w:p>
    <w:p w14:paraId="60714BE3" w14:textId="77777777" w:rsidR="00F05E6C" w:rsidRPr="00A41889" w:rsidRDefault="00F05E6C" w:rsidP="00F46B0A">
      <w:pPr>
        <w:keepNext/>
        <w:keepLines/>
        <w:jc w:val="both"/>
        <w:rPr>
          <w:rFonts w:ascii="Tahoma" w:hAnsi="Tahoma" w:cs="Tahoma"/>
          <w:b/>
        </w:rPr>
      </w:pPr>
    </w:p>
    <w:p w14:paraId="75793787" w14:textId="77777777" w:rsidR="00F05E6C" w:rsidRPr="00A41889" w:rsidRDefault="00F05E6C" w:rsidP="00F46B0A">
      <w:pPr>
        <w:keepNext/>
        <w:keepLines/>
        <w:jc w:val="both"/>
        <w:rPr>
          <w:rFonts w:ascii="Tahoma" w:hAnsi="Tahoma" w:cs="Tahoma"/>
        </w:rPr>
      </w:pPr>
      <w:r w:rsidRPr="00A41889">
        <w:rPr>
          <w:rFonts w:ascii="Tahoma" w:hAnsi="Tahoma" w:cs="Tahoma"/>
          <w:b/>
        </w:rPr>
        <w:t>IZJAVLJAMO</w:t>
      </w:r>
      <w:r w:rsidRPr="00A41889">
        <w:rPr>
          <w:rFonts w:ascii="Tahoma" w:hAnsi="Tahoma" w:cs="Tahoma"/>
        </w:rPr>
        <w:t xml:space="preserve">, da so pri lastništvu zgoraj navedenega gospodarskega subjekta udeležene naslednje </w:t>
      </w:r>
      <w:r w:rsidRPr="00A41889">
        <w:rPr>
          <w:rFonts w:ascii="Tahoma" w:hAnsi="Tahoma" w:cs="Tahoma"/>
          <w:u w:val="single"/>
        </w:rPr>
        <w:t>fizične osebe</w:t>
      </w:r>
      <w:r w:rsidRPr="00A41889">
        <w:rPr>
          <w:rFonts w:ascii="Tahoma" w:hAnsi="Tahoma" w:cs="Tahoma"/>
        </w:rPr>
        <w:t>, vključno z udeležbo tihih družbenikov:</w:t>
      </w:r>
    </w:p>
    <w:p w14:paraId="46541DBE" w14:textId="77777777" w:rsidR="00F05E6C" w:rsidRPr="00A41889" w:rsidRDefault="00F05E6C" w:rsidP="00F46B0A">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A41889" w14:paraId="345AFAEC" w14:textId="77777777" w:rsidTr="008B2383">
        <w:tc>
          <w:tcPr>
            <w:tcW w:w="534" w:type="dxa"/>
            <w:shd w:val="clear" w:color="auto" w:fill="auto"/>
          </w:tcPr>
          <w:p w14:paraId="2405EADA" w14:textId="77777777" w:rsidR="00F05E6C" w:rsidRPr="00A41889" w:rsidRDefault="00F05E6C" w:rsidP="00F46B0A">
            <w:pPr>
              <w:keepNext/>
              <w:keepLines/>
              <w:jc w:val="both"/>
              <w:rPr>
                <w:rFonts w:ascii="Tahoma" w:hAnsi="Tahoma" w:cs="Tahoma"/>
                <w:b/>
              </w:rPr>
            </w:pPr>
            <w:r w:rsidRPr="00A41889">
              <w:rPr>
                <w:rFonts w:ascii="Tahoma" w:hAnsi="Tahoma" w:cs="Tahoma"/>
                <w:b/>
              </w:rPr>
              <w:t>Št.</w:t>
            </w:r>
          </w:p>
        </w:tc>
        <w:tc>
          <w:tcPr>
            <w:tcW w:w="3402" w:type="dxa"/>
            <w:shd w:val="clear" w:color="auto" w:fill="auto"/>
          </w:tcPr>
          <w:p w14:paraId="120F6518" w14:textId="77777777" w:rsidR="00F05E6C" w:rsidRPr="00A41889" w:rsidRDefault="00F05E6C" w:rsidP="00F46B0A">
            <w:pPr>
              <w:keepNext/>
              <w:keepLines/>
              <w:jc w:val="both"/>
              <w:rPr>
                <w:rFonts w:ascii="Tahoma" w:hAnsi="Tahoma" w:cs="Tahoma"/>
                <w:b/>
              </w:rPr>
            </w:pPr>
            <w:r w:rsidRPr="00A41889">
              <w:rPr>
                <w:rFonts w:ascii="Tahoma" w:hAnsi="Tahoma" w:cs="Tahoma"/>
                <w:b/>
              </w:rPr>
              <w:t>Ime in priimek</w:t>
            </w:r>
          </w:p>
        </w:tc>
        <w:tc>
          <w:tcPr>
            <w:tcW w:w="3685" w:type="dxa"/>
            <w:shd w:val="clear" w:color="auto" w:fill="auto"/>
          </w:tcPr>
          <w:p w14:paraId="73A61086" w14:textId="77777777" w:rsidR="00F05E6C" w:rsidRPr="00A41889" w:rsidRDefault="00F05E6C" w:rsidP="00F46B0A">
            <w:pPr>
              <w:keepNext/>
              <w:keepLines/>
              <w:jc w:val="both"/>
              <w:rPr>
                <w:rFonts w:ascii="Tahoma" w:hAnsi="Tahoma" w:cs="Tahoma"/>
                <w:b/>
              </w:rPr>
            </w:pPr>
            <w:r w:rsidRPr="00A41889">
              <w:rPr>
                <w:rFonts w:ascii="Tahoma" w:hAnsi="Tahoma" w:cs="Tahoma"/>
                <w:b/>
              </w:rPr>
              <w:t>Naslov stalnega bivališča</w:t>
            </w:r>
          </w:p>
        </w:tc>
        <w:tc>
          <w:tcPr>
            <w:tcW w:w="1810" w:type="dxa"/>
            <w:shd w:val="clear" w:color="auto" w:fill="auto"/>
          </w:tcPr>
          <w:p w14:paraId="44D4D778" w14:textId="77777777" w:rsidR="00F05E6C" w:rsidRPr="00A41889" w:rsidRDefault="00F05E6C" w:rsidP="00F46B0A">
            <w:pPr>
              <w:keepNext/>
              <w:keepLines/>
              <w:jc w:val="both"/>
              <w:rPr>
                <w:rFonts w:ascii="Tahoma" w:hAnsi="Tahoma" w:cs="Tahoma"/>
                <w:b/>
              </w:rPr>
            </w:pPr>
            <w:r w:rsidRPr="00A41889">
              <w:rPr>
                <w:rFonts w:ascii="Tahoma" w:hAnsi="Tahoma" w:cs="Tahoma"/>
                <w:b/>
              </w:rPr>
              <w:t>Delež lastništva v %</w:t>
            </w:r>
          </w:p>
        </w:tc>
      </w:tr>
      <w:tr w:rsidR="00F05E6C" w:rsidRPr="00A41889" w14:paraId="507CA6AB" w14:textId="77777777" w:rsidTr="008B2383">
        <w:tc>
          <w:tcPr>
            <w:tcW w:w="534" w:type="dxa"/>
            <w:shd w:val="clear" w:color="auto" w:fill="auto"/>
          </w:tcPr>
          <w:p w14:paraId="215911E5" w14:textId="77777777" w:rsidR="00F05E6C" w:rsidRPr="00A41889" w:rsidRDefault="00F05E6C" w:rsidP="00F46B0A">
            <w:pPr>
              <w:keepNext/>
              <w:keepLines/>
              <w:jc w:val="both"/>
              <w:rPr>
                <w:rFonts w:ascii="Tahoma" w:hAnsi="Tahoma" w:cs="Tahoma"/>
                <w:b/>
              </w:rPr>
            </w:pPr>
            <w:r w:rsidRPr="00A41889">
              <w:rPr>
                <w:rFonts w:ascii="Tahoma" w:hAnsi="Tahoma" w:cs="Tahoma"/>
                <w:b/>
              </w:rPr>
              <w:t>1.</w:t>
            </w:r>
          </w:p>
        </w:tc>
        <w:tc>
          <w:tcPr>
            <w:tcW w:w="3402" w:type="dxa"/>
            <w:shd w:val="clear" w:color="auto" w:fill="auto"/>
          </w:tcPr>
          <w:p w14:paraId="71102FB7" w14:textId="77777777" w:rsidR="00F05E6C" w:rsidRPr="00A41889" w:rsidRDefault="00F05E6C" w:rsidP="00F46B0A">
            <w:pPr>
              <w:keepNext/>
              <w:keepLines/>
              <w:jc w:val="both"/>
              <w:rPr>
                <w:rFonts w:ascii="Tahoma" w:hAnsi="Tahoma" w:cs="Tahoma"/>
                <w:b/>
              </w:rPr>
            </w:pPr>
          </w:p>
        </w:tc>
        <w:tc>
          <w:tcPr>
            <w:tcW w:w="3685" w:type="dxa"/>
            <w:shd w:val="clear" w:color="auto" w:fill="auto"/>
          </w:tcPr>
          <w:p w14:paraId="15038229" w14:textId="77777777" w:rsidR="00F05E6C" w:rsidRPr="00A41889" w:rsidRDefault="00F05E6C" w:rsidP="00F46B0A">
            <w:pPr>
              <w:keepNext/>
              <w:keepLines/>
              <w:jc w:val="both"/>
              <w:rPr>
                <w:rFonts w:ascii="Tahoma" w:hAnsi="Tahoma" w:cs="Tahoma"/>
                <w:b/>
              </w:rPr>
            </w:pPr>
          </w:p>
        </w:tc>
        <w:tc>
          <w:tcPr>
            <w:tcW w:w="1810" w:type="dxa"/>
            <w:shd w:val="clear" w:color="auto" w:fill="auto"/>
          </w:tcPr>
          <w:p w14:paraId="42A509FA" w14:textId="77777777" w:rsidR="00F05E6C" w:rsidRPr="00A41889" w:rsidRDefault="00F05E6C" w:rsidP="00F46B0A">
            <w:pPr>
              <w:keepNext/>
              <w:keepLines/>
              <w:jc w:val="both"/>
              <w:rPr>
                <w:rFonts w:ascii="Tahoma" w:hAnsi="Tahoma" w:cs="Tahoma"/>
                <w:b/>
              </w:rPr>
            </w:pPr>
          </w:p>
        </w:tc>
      </w:tr>
      <w:tr w:rsidR="00F05E6C" w:rsidRPr="00A41889" w14:paraId="3325F260" w14:textId="77777777" w:rsidTr="008B2383">
        <w:tc>
          <w:tcPr>
            <w:tcW w:w="534" w:type="dxa"/>
            <w:shd w:val="clear" w:color="auto" w:fill="auto"/>
          </w:tcPr>
          <w:p w14:paraId="5912C8B5" w14:textId="77777777" w:rsidR="00F05E6C" w:rsidRPr="00A41889" w:rsidRDefault="00F05E6C" w:rsidP="00F46B0A">
            <w:pPr>
              <w:keepNext/>
              <w:keepLines/>
              <w:jc w:val="both"/>
              <w:rPr>
                <w:rFonts w:ascii="Tahoma" w:hAnsi="Tahoma" w:cs="Tahoma"/>
                <w:b/>
              </w:rPr>
            </w:pPr>
            <w:r w:rsidRPr="00A41889">
              <w:rPr>
                <w:rFonts w:ascii="Tahoma" w:hAnsi="Tahoma" w:cs="Tahoma"/>
                <w:b/>
              </w:rPr>
              <w:t>2.</w:t>
            </w:r>
          </w:p>
        </w:tc>
        <w:tc>
          <w:tcPr>
            <w:tcW w:w="3402" w:type="dxa"/>
            <w:shd w:val="clear" w:color="auto" w:fill="auto"/>
          </w:tcPr>
          <w:p w14:paraId="40AAB8BF" w14:textId="77777777" w:rsidR="00F05E6C" w:rsidRPr="00A41889" w:rsidRDefault="00F05E6C" w:rsidP="00F46B0A">
            <w:pPr>
              <w:keepNext/>
              <w:keepLines/>
              <w:jc w:val="both"/>
              <w:rPr>
                <w:rFonts w:ascii="Tahoma" w:hAnsi="Tahoma" w:cs="Tahoma"/>
                <w:b/>
              </w:rPr>
            </w:pPr>
          </w:p>
        </w:tc>
        <w:tc>
          <w:tcPr>
            <w:tcW w:w="3685" w:type="dxa"/>
            <w:shd w:val="clear" w:color="auto" w:fill="auto"/>
          </w:tcPr>
          <w:p w14:paraId="707E4DED" w14:textId="77777777" w:rsidR="00F05E6C" w:rsidRPr="00A41889" w:rsidRDefault="00F05E6C" w:rsidP="00F46B0A">
            <w:pPr>
              <w:keepNext/>
              <w:keepLines/>
              <w:jc w:val="both"/>
              <w:rPr>
                <w:rFonts w:ascii="Tahoma" w:hAnsi="Tahoma" w:cs="Tahoma"/>
                <w:b/>
              </w:rPr>
            </w:pPr>
          </w:p>
        </w:tc>
        <w:tc>
          <w:tcPr>
            <w:tcW w:w="1810" w:type="dxa"/>
            <w:shd w:val="clear" w:color="auto" w:fill="auto"/>
          </w:tcPr>
          <w:p w14:paraId="3880756F" w14:textId="77777777" w:rsidR="00F05E6C" w:rsidRPr="00A41889" w:rsidRDefault="00F05E6C" w:rsidP="00F46B0A">
            <w:pPr>
              <w:keepNext/>
              <w:keepLines/>
              <w:jc w:val="both"/>
              <w:rPr>
                <w:rFonts w:ascii="Tahoma" w:hAnsi="Tahoma" w:cs="Tahoma"/>
                <w:b/>
              </w:rPr>
            </w:pPr>
          </w:p>
        </w:tc>
      </w:tr>
      <w:tr w:rsidR="00F05E6C" w:rsidRPr="00A41889" w14:paraId="20788A5D" w14:textId="77777777" w:rsidTr="008B2383">
        <w:tc>
          <w:tcPr>
            <w:tcW w:w="534" w:type="dxa"/>
            <w:shd w:val="clear" w:color="auto" w:fill="auto"/>
          </w:tcPr>
          <w:p w14:paraId="51D0188D" w14:textId="77777777" w:rsidR="00F05E6C" w:rsidRPr="00A41889" w:rsidRDefault="00F05E6C" w:rsidP="00F46B0A">
            <w:pPr>
              <w:keepNext/>
              <w:keepLines/>
              <w:jc w:val="both"/>
              <w:rPr>
                <w:rFonts w:ascii="Tahoma" w:hAnsi="Tahoma" w:cs="Tahoma"/>
                <w:b/>
              </w:rPr>
            </w:pPr>
            <w:r w:rsidRPr="00A41889">
              <w:rPr>
                <w:rFonts w:ascii="Tahoma" w:hAnsi="Tahoma" w:cs="Tahoma"/>
                <w:b/>
              </w:rPr>
              <w:t>3.</w:t>
            </w:r>
          </w:p>
        </w:tc>
        <w:tc>
          <w:tcPr>
            <w:tcW w:w="3402" w:type="dxa"/>
            <w:shd w:val="clear" w:color="auto" w:fill="auto"/>
          </w:tcPr>
          <w:p w14:paraId="374AC499" w14:textId="77777777" w:rsidR="00F05E6C" w:rsidRPr="00A41889" w:rsidRDefault="00F05E6C" w:rsidP="00F46B0A">
            <w:pPr>
              <w:keepNext/>
              <w:keepLines/>
              <w:jc w:val="both"/>
              <w:rPr>
                <w:rFonts w:ascii="Tahoma" w:hAnsi="Tahoma" w:cs="Tahoma"/>
                <w:b/>
              </w:rPr>
            </w:pPr>
          </w:p>
        </w:tc>
        <w:tc>
          <w:tcPr>
            <w:tcW w:w="3685" w:type="dxa"/>
            <w:shd w:val="clear" w:color="auto" w:fill="auto"/>
          </w:tcPr>
          <w:p w14:paraId="4A64E039" w14:textId="77777777" w:rsidR="00F05E6C" w:rsidRPr="00A41889" w:rsidRDefault="00F05E6C" w:rsidP="00F46B0A">
            <w:pPr>
              <w:keepNext/>
              <w:keepLines/>
              <w:jc w:val="both"/>
              <w:rPr>
                <w:rFonts w:ascii="Tahoma" w:hAnsi="Tahoma" w:cs="Tahoma"/>
                <w:b/>
              </w:rPr>
            </w:pPr>
          </w:p>
        </w:tc>
        <w:tc>
          <w:tcPr>
            <w:tcW w:w="1810" w:type="dxa"/>
            <w:shd w:val="clear" w:color="auto" w:fill="auto"/>
          </w:tcPr>
          <w:p w14:paraId="1AFABEDB" w14:textId="77777777" w:rsidR="00F05E6C" w:rsidRPr="00A41889" w:rsidRDefault="00F05E6C" w:rsidP="00F46B0A">
            <w:pPr>
              <w:keepNext/>
              <w:keepLines/>
              <w:jc w:val="both"/>
              <w:rPr>
                <w:rFonts w:ascii="Tahoma" w:hAnsi="Tahoma" w:cs="Tahoma"/>
                <w:b/>
              </w:rPr>
            </w:pPr>
          </w:p>
        </w:tc>
      </w:tr>
      <w:tr w:rsidR="00F05E6C" w:rsidRPr="00A41889" w14:paraId="3094EE2E" w14:textId="77777777" w:rsidTr="008B2383">
        <w:tc>
          <w:tcPr>
            <w:tcW w:w="534" w:type="dxa"/>
            <w:shd w:val="clear" w:color="auto" w:fill="auto"/>
          </w:tcPr>
          <w:p w14:paraId="4B60CB1B" w14:textId="77777777" w:rsidR="00F05E6C" w:rsidRPr="00A41889" w:rsidRDefault="00F05E6C" w:rsidP="00F46B0A">
            <w:pPr>
              <w:keepNext/>
              <w:keepLines/>
              <w:jc w:val="both"/>
              <w:rPr>
                <w:rFonts w:ascii="Tahoma" w:hAnsi="Tahoma" w:cs="Tahoma"/>
                <w:b/>
              </w:rPr>
            </w:pPr>
            <w:r w:rsidRPr="00A41889">
              <w:rPr>
                <w:rFonts w:ascii="Tahoma" w:hAnsi="Tahoma" w:cs="Tahoma"/>
                <w:b/>
              </w:rPr>
              <w:t>…</w:t>
            </w:r>
          </w:p>
        </w:tc>
        <w:tc>
          <w:tcPr>
            <w:tcW w:w="3402" w:type="dxa"/>
            <w:shd w:val="clear" w:color="auto" w:fill="auto"/>
          </w:tcPr>
          <w:p w14:paraId="5B5CA2EC" w14:textId="77777777" w:rsidR="00F05E6C" w:rsidRPr="00A41889" w:rsidRDefault="00F05E6C" w:rsidP="00F46B0A">
            <w:pPr>
              <w:keepNext/>
              <w:keepLines/>
              <w:jc w:val="both"/>
              <w:rPr>
                <w:rFonts w:ascii="Tahoma" w:hAnsi="Tahoma" w:cs="Tahoma"/>
                <w:b/>
              </w:rPr>
            </w:pPr>
          </w:p>
        </w:tc>
        <w:tc>
          <w:tcPr>
            <w:tcW w:w="3685" w:type="dxa"/>
            <w:shd w:val="clear" w:color="auto" w:fill="auto"/>
          </w:tcPr>
          <w:p w14:paraId="0BE328F4" w14:textId="77777777" w:rsidR="00F05E6C" w:rsidRPr="00A41889" w:rsidRDefault="00F05E6C" w:rsidP="00F46B0A">
            <w:pPr>
              <w:keepNext/>
              <w:keepLines/>
              <w:jc w:val="both"/>
              <w:rPr>
                <w:rFonts w:ascii="Tahoma" w:hAnsi="Tahoma" w:cs="Tahoma"/>
                <w:b/>
              </w:rPr>
            </w:pPr>
          </w:p>
        </w:tc>
        <w:tc>
          <w:tcPr>
            <w:tcW w:w="1810" w:type="dxa"/>
            <w:shd w:val="clear" w:color="auto" w:fill="auto"/>
          </w:tcPr>
          <w:p w14:paraId="24A6DDBA" w14:textId="77777777" w:rsidR="00F05E6C" w:rsidRPr="00A41889" w:rsidRDefault="00F05E6C" w:rsidP="00F46B0A">
            <w:pPr>
              <w:keepNext/>
              <w:keepLines/>
              <w:jc w:val="both"/>
              <w:rPr>
                <w:rFonts w:ascii="Tahoma" w:hAnsi="Tahoma" w:cs="Tahoma"/>
                <w:b/>
              </w:rPr>
            </w:pPr>
          </w:p>
        </w:tc>
      </w:tr>
    </w:tbl>
    <w:p w14:paraId="5C822ABC" w14:textId="77777777" w:rsidR="00F05E6C" w:rsidRPr="00A41889" w:rsidRDefault="00F05E6C" w:rsidP="00F46B0A">
      <w:pPr>
        <w:keepNext/>
        <w:keepLines/>
        <w:jc w:val="both"/>
        <w:rPr>
          <w:rFonts w:ascii="Tahoma" w:hAnsi="Tahoma" w:cs="Tahoma"/>
          <w:b/>
        </w:rPr>
      </w:pPr>
    </w:p>
    <w:p w14:paraId="08AE47D7" w14:textId="77777777" w:rsidR="00F05E6C" w:rsidRPr="00A41889" w:rsidRDefault="00F05E6C" w:rsidP="00F46B0A">
      <w:pPr>
        <w:keepNext/>
        <w:keepLines/>
        <w:jc w:val="both"/>
        <w:rPr>
          <w:rFonts w:ascii="Tahoma" w:hAnsi="Tahoma" w:cs="Tahoma"/>
          <w:b/>
        </w:rPr>
      </w:pPr>
    </w:p>
    <w:p w14:paraId="2106B8E8" w14:textId="77777777" w:rsidR="00F05E6C" w:rsidRPr="00A41889" w:rsidRDefault="00F05E6C" w:rsidP="00F46B0A">
      <w:pPr>
        <w:keepNext/>
        <w:keepLines/>
        <w:jc w:val="both"/>
        <w:rPr>
          <w:rFonts w:ascii="Tahoma" w:hAnsi="Tahoma" w:cs="Tahoma"/>
          <w:b/>
        </w:rPr>
      </w:pPr>
    </w:p>
    <w:p w14:paraId="19F05FCB" w14:textId="77777777" w:rsidR="00F05E6C" w:rsidRPr="00A41889" w:rsidRDefault="00F05E6C" w:rsidP="00F46B0A">
      <w:pPr>
        <w:keepNext/>
        <w:keepLines/>
        <w:jc w:val="both"/>
        <w:rPr>
          <w:rFonts w:ascii="Tahoma" w:hAnsi="Tahoma" w:cs="Tahoma"/>
          <w:b/>
        </w:rPr>
      </w:pPr>
    </w:p>
    <w:p w14:paraId="3597BB79" w14:textId="77777777" w:rsidR="00F05E6C" w:rsidRPr="00A41889" w:rsidRDefault="00F05E6C" w:rsidP="00F46B0A">
      <w:pPr>
        <w:keepNext/>
        <w:keepLines/>
        <w:jc w:val="both"/>
        <w:rPr>
          <w:rFonts w:ascii="Tahoma" w:hAnsi="Tahoma" w:cs="Tahoma"/>
          <w:b/>
        </w:rPr>
      </w:pPr>
    </w:p>
    <w:p w14:paraId="18FFEACC" w14:textId="77777777" w:rsidR="008B2383" w:rsidRPr="00A41889" w:rsidRDefault="008B2383" w:rsidP="00F46B0A">
      <w:pPr>
        <w:keepNext/>
        <w:keepLines/>
        <w:jc w:val="both"/>
        <w:rPr>
          <w:rFonts w:ascii="Tahoma" w:hAnsi="Tahoma" w:cs="Tahoma"/>
          <w:b/>
        </w:rPr>
      </w:pPr>
    </w:p>
    <w:p w14:paraId="2CDF65C8" w14:textId="77777777" w:rsidR="00F05E6C" w:rsidRPr="00A41889" w:rsidRDefault="00F05E6C" w:rsidP="00F46B0A">
      <w:pPr>
        <w:keepNext/>
        <w:keepLines/>
        <w:jc w:val="both"/>
        <w:rPr>
          <w:rFonts w:ascii="Tahoma" w:hAnsi="Tahoma" w:cs="Tahoma"/>
          <w:b/>
        </w:rPr>
      </w:pPr>
    </w:p>
    <w:p w14:paraId="1150830D" w14:textId="77777777" w:rsidR="00FC22BA" w:rsidRPr="00A41889" w:rsidRDefault="00FC22BA" w:rsidP="00F46B0A">
      <w:pPr>
        <w:keepNext/>
        <w:keepLines/>
        <w:jc w:val="both"/>
        <w:rPr>
          <w:rFonts w:ascii="Tahoma" w:hAnsi="Tahoma" w:cs="Tahoma"/>
          <w:b/>
        </w:rPr>
      </w:pPr>
    </w:p>
    <w:p w14:paraId="58C03195" w14:textId="77777777" w:rsidR="00FC22BA" w:rsidRPr="00A41889" w:rsidRDefault="00FC22BA" w:rsidP="00F46B0A">
      <w:pPr>
        <w:keepNext/>
        <w:keepLines/>
        <w:jc w:val="both"/>
        <w:rPr>
          <w:rFonts w:ascii="Tahoma" w:hAnsi="Tahoma" w:cs="Tahoma"/>
          <w:b/>
        </w:rPr>
      </w:pPr>
    </w:p>
    <w:p w14:paraId="603B133E" w14:textId="77777777" w:rsidR="00F05E6C" w:rsidRPr="00A41889" w:rsidRDefault="00F05E6C" w:rsidP="00F46B0A">
      <w:pPr>
        <w:keepNext/>
        <w:keepLines/>
        <w:jc w:val="both"/>
        <w:rPr>
          <w:rFonts w:ascii="Tahoma" w:hAnsi="Tahoma" w:cs="Tahoma"/>
        </w:rPr>
      </w:pPr>
      <w:r w:rsidRPr="00A41889">
        <w:rPr>
          <w:rFonts w:ascii="Tahoma" w:hAnsi="Tahoma" w:cs="Tahoma"/>
          <w:b/>
        </w:rPr>
        <w:lastRenderedPageBreak/>
        <w:t>IZJAVLJAMO</w:t>
      </w:r>
      <w:r w:rsidRPr="00A41889">
        <w:rPr>
          <w:rFonts w:ascii="Tahoma" w:hAnsi="Tahoma" w:cs="Tahoma"/>
        </w:rPr>
        <w:t xml:space="preserve">, da so skladno z določbami zakona, ki ureja gospodarske družbe, </w:t>
      </w:r>
      <w:r w:rsidRPr="00A41889">
        <w:rPr>
          <w:rFonts w:ascii="Tahoma" w:hAnsi="Tahoma" w:cs="Tahoma"/>
          <w:u w:val="single"/>
        </w:rPr>
        <w:t>povezane družbe</w:t>
      </w:r>
      <w:r w:rsidRPr="00A41889">
        <w:rPr>
          <w:rFonts w:ascii="Tahoma" w:hAnsi="Tahoma" w:cs="Tahoma"/>
        </w:rPr>
        <w:t xml:space="preserve"> z zgoraj navedenim gospodarskim subjektom, naslednji gospodarski subjekti:</w:t>
      </w:r>
    </w:p>
    <w:p w14:paraId="555E23DD" w14:textId="77777777" w:rsidR="00F05E6C" w:rsidRPr="00A41889" w:rsidRDefault="00F05E6C" w:rsidP="00F46B0A">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A41889" w14:paraId="469D1C61" w14:textId="77777777" w:rsidTr="008B2383">
        <w:tc>
          <w:tcPr>
            <w:tcW w:w="533" w:type="dxa"/>
            <w:shd w:val="clear" w:color="auto" w:fill="auto"/>
          </w:tcPr>
          <w:p w14:paraId="1792B62C" w14:textId="77777777" w:rsidR="00F05E6C" w:rsidRPr="00A41889" w:rsidRDefault="00F05E6C" w:rsidP="00F46B0A">
            <w:pPr>
              <w:keepNext/>
              <w:keepLines/>
              <w:jc w:val="both"/>
              <w:rPr>
                <w:rFonts w:ascii="Tahoma" w:hAnsi="Tahoma" w:cs="Tahoma"/>
                <w:b/>
              </w:rPr>
            </w:pPr>
            <w:r w:rsidRPr="00A41889">
              <w:rPr>
                <w:rFonts w:ascii="Tahoma" w:hAnsi="Tahoma" w:cs="Tahoma"/>
                <w:b/>
              </w:rPr>
              <w:t>Št.</w:t>
            </w:r>
          </w:p>
        </w:tc>
        <w:tc>
          <w:tcPr>
            <w:tcW w:w="3376" w:type="dxa"/>
            <w:shd w:val="clear" w:color="auto" w:fill="auto"/>
          </w:tcPr>
          <w:p w14:paraId="72636423" w14:textId="77777777" w:rsidR="00F05E6C" w:rsidRPr="00A41889" w:rsidRDefault="00F05E6C" w:rsidP="00F46B0A">
            <w:pPr>
              <w:keepNext/>
              <w:keepLines/>
              <w:jc w:val="both"/>
              <w:rPr>
                <w:rFonts w:ascii="Tahoma" w:hAnsi="Tahoma" w:cs="Tahoma"/>
                <w:b/>
              </w:rPr>
            </w:pPr>
            <w:r w:rsidRPr="00A41889">
              <w:rPr>
                <w:rFonts w:ascii="Tahoma" w:hAnsi="Tahoma" w:cs="Tahoma"/>
                <w:b/>
              </w:rPr>
              <w:t xml:space="preserve">Naziv </w:t>
            </w:r>
          </w:p>
        </w:tc>
        <w:tc>
          <w:tcPr>
            <w:tcW w:w="3657" w:type="dxa"/>
            <w:shd w:val="clear" w:color="auto" w:fill="auto"/>
          </w:tcPr>
          <w:p w14:paraId="6A058EB8" w14:textId="77777777" w:rsidR="00F05E6C" w:rsidRPr="00A41889" w:rsidRDefault="00F05E6C" w:rsidP="00F46B0A">
            <w:pPr>
              <w:keepNext/>
              <w:keepLines/>
              <w:jc w:val="both"/>
              <w:rPr>
                <w:rFonts w:ascii="Tahoma" w:hAnsi="Tahoma" w:cs="Tahoma"/>
                <w:b/>
              </w:rPr>
            </w:pPr>
            <w:r w:rsidRPr="00A41889">
              <w:rPr>
                <w:rFonts w:ascii="Tahoma" w:hAnsi="Tahoma" w:cs="Tahoma"/>
                <w:b/>
              </w:rPr>
              <w:t xml:space="preserve">Sedež </w:t>
            </w:r>
          </w:p>
        </w:tc>
        <w:tc>
          <w:tcPr>
            <w:tcW w:w="1865" w:type="dxa"/>
            <w:shd w:val="clear" w:color="auto" w:fill="auto"/>
          </w:tcPr>
          <w:p w14:paraId="72411A5B" w14:textId="77777777" w:rsidR="00F05E6C" w:rsidRPr="00A41889" w:rsidRDefault="00F05E6C" w:rsidP="00F46B0A">
            <w:pPr>
              <w:keepNext/>
              <w:keepLines/>
              <w:jc w:val="both"/>
              <w:rPr>
                <w:rFonts w:ascii="Tahoma" w:hAnsi="Tahoma" w:cs="Tahoma"/>
                <w:b/>
              </w:rPr>
            </w:pPr>
            <w:r w:rsidRPr="00A41889">
              <w:rPr>
                <w:rFonts w:ascii="Tahoma" w:hAnsi="Tahoma" w:cs="Tahoma"/>
                <w:b/>
              </w:rPr>
              <w:t>Matična številka</w:t>
            </w:r>
          </w:p>
        </w:tc>
      </w:tr>
      <w:tr w:rsidR="00F05E6C" w:rsidRPr="00A41889" w14:paraId="7A245AE1" w14:textId="77777777" w:rsidTr="008B2383">
        <w:tc>
          <w:tcPr>
            <w:tcW w:w="533" w:type="dxa"/>
            <w:shd w:val="clear" w:color="auto" w:fill="auto"/>
          </w:tcPr>
          <w:p w14:paraId="145690E1" w14:textId="77777777" w:rsidR="00F05E6C" w:rsidRPr="00A41889" w:rsidRDefault="00F05E6C" w:rsidP="00F46B0A">
            <w:pPr>
              <w:keepNext/>
              <w:keepLines/>
              <w:jc w:val="both"/>
              <w:rPr>
                <w:rFonts w:ascii="Tahoma" w:hAnsi="Tahoma" w:cs="Tahoma"/>
                <w:b/>
              </w:rPr>
            </w:pPr>
            <w:r w:rsidRPr="00A41889">
              <w:rPr>
                <w:rFonts w:ascii="Tahoma" w:hAnsi="Tahoma" w:cs="Tahoma"/>
                <w:b/>
              </w:rPr>
              <w:t>1.</w:t>
            </w:r>
          </w:p>
        </w:tc>
        <w:tc>
          <w:tcPr>
            <w:tcW w:w="3376" w:type="dxa"/>
            <w:shd w:val="clear" w:color="auto" w:fill="auto"/>
          </w:tcPr>
          <w:p w14:paraId="5800C0D5" w14:textId="77777777" w:rsidR="00F05E6C" w:rsidRPr="00A41889" w:rsidRDefault="00F05E6C" w:rsidP="00F46B0A">
            <w:pPr>
              <w:keepNext/>
              <w:keepLines/>
              <w:jc w:val="both"/>
              <w:rPr>
                <w:rFonts w:ascii="Tahoma" w:hAnsi="Tahoma" w:cs="Tahoma"/>
                <w:b/>
              </w:rPr>
            </w:pPr>
          </w:p>
        </w:tc>
        <w:tc>
          <w:tcPr>
            <w:tcW w:w="3657" w:type="dxa"/>
            <w:shd w:val="clear" w:color="auto" w:fill="auto"/>
          </w:tcPr>
          <w:p w14:paraId="2FF294F4" w14:textId="77777777" w:rsidR="00F05E6C" w:rsidRPr="00A41889" w:rsidRDefault="00F05E6C" w:rsidP="00F46B0A">
            <w:pPr>
              <w:keepNext/>
              <w:keepLines/>
              <w:jc w:val="both"/>
              <w:rPr>
                <w:rFonts w:ascii="Tahoma" w:hAnsi="Tahoma" w:cs="Tahoma"/>
                <w:b/>
              </w:rPr>
            </w:pPr>
          </w:p>
        </w:tc>
        <w:tc>
          <w:tcPr>
            <w:tcW w:w="1865" w:type="dxa"/>
            <w:shd w:val="clear" w:color="auto" w:fill="auto"/>
          </w:tcPr>
          <w:p w14:paraId="08492BDC" w14:textId="77777777" w:rsidR="00F05E6C" w:rsidRPr="00A41889" w:rsidRDefault="00F05E6C" w:rsidP="00F46B0A">
            <w:pPr>
              <w:keepNext/>
              <w:keepLines/>
              <w:jc w:val="both"/>
              <w:rPr>
                <w:rFonts w:ascii="Tahoma" w:hAnsi="Tahoma" w:cs="Tahoma"/>
                <w:b/>
              </w:rPr>
            </w:pPr>
          </w:p>
        </w:tc>
      </w:tr>
      <w:tr w:rsidR="00F05E6C" w:rsidRPr="00A41889" w14:paraId="4D65DD42" w14:textId="77777777" w:rsidTr="008B2383">
        <w:tc>
          <w:tcPr>
            <w:tcW w:w="533" w:type="dxa"/>
            <w:shd w:val="clear" w:color="auto" w:fill="auto"/>
          </w:tcPr>
          <w:p w14:paraId="5FBF6046" w14:textId="77777777" w:rsidR="00F05E6C" w:rsidRPr="00A41889" w:rsidRDefault="00F05E6C" w:rsidP="00F46B0A">
            <w:pPr>
              <w:keepNext/>
              <w:keepLines/>
              <w:jc w:val="both"/>
              <w:rPr>
                <w:rFonts w:ascii="Tahoma" w:hAnsi="Tahoma" w:cs="Tahoma"/>
                <w:b/>
              </w:rPr>
            </w:pPr>
            <w:r w:rsidRPr="00A41889">
              <w:rPr>
                <w:rFonts w:ascii="Tahoma" w:hAnsi="Tahoma" w:cs="Tahoma"/>
                <w:b/>
              </w:rPr>
              <w:t>2.</w:t>
            </w:r>
          </w:p>
        </w:tc>
        <w:tc>
          <w:tcPr>
            <w:tcW w:w="3376" w:type="dxa"/>
            <w:shd w:val="clear" w:color="auto" w:fill="auto"/>
          </w:tcPr>
          <w:p w14:paraId="4BDD450E" w14:textId="77777777" w:rsidR="00F05E6C" w:rsidRPr="00A41889" w:rsidRDefault="00F05E6C" w:rsidP="00F46B0A">
            <w:pPr>
              <w:keepNext/>
              <w:keepLines/>
              <w:jc w:val="both"/>
              <w:rPr>
                <w:rFonts w:ascii="Tahoma" w:hAnsi="Tahoma" w:cs="Tahoma"/>
                <w:b/>
              </w:rPr>
            </w:pPr>
          </w:p>
        </w:tc>
        <w:tc>
          <w:tcPr>
            <w:tcW w:w="3657" w:type="dxa"/>
            <w:shd w:val="clear" w:color="auto" w:fill="auto"/>
          </w:tcPr>
          <w:p w14:paraId="02AF0BF2" w14:textId="77777777" w:rsidR="00F05E6C" w:rsidRPr="00A41889" w:rsidRDefault="00F05E6C" w:rsidP="00F46B0A">
            <w:pPr>
              <w:keepNext/>
              <w:keepLines/>
              <w:jc w:val="both"/>
              <w:rPr>
                <w:rFonts w:ascii="Tahoma" w:hAnsi="Tahoma" w:cs="Tahoma"/>
                <w:b/>
              </w:rPr>
            </w:pPr>
          </w:p>
        </w:tc>
        <w:tc>
          <w:tcPr>
            <w:tcW w:w="1865" w:type="dxa"/>
            <w:shd w:val="clear" w:color="auto" w:fill="auto"/>
          </w:tcPr>
          <w:p w14:paraId="1069FEEF" w14:textId="77777777" w:rsidR="00F05E6C" w:rsidRPr="00A41889" w:rsidRDefault="00F05E6C" w:rsidP="00F46B0A">
            <w:pPr>
              <w:keepNext/>
              <w:keepLines/>
              <w:jc w:val="both"/>
              <w:rPr>
                <w:rFonts w:ascii="Tahoma" w:hAnsi="Tahoma" w:cs="Tahoma"/>
                <w:b/>
              </w:rPr>
            </w:pPr>
          </w:p>
        </w:tc>
      </w:tr>
      <w:tr w:rsidR="00F05E6C" w:rsidRPr="00A41889" w14:paraId="52712FE6" w14:textId="77777777" w:rsidTr="008B2383">
        <w:tc>
          <w:tcPr>
            <w:tcW w:w="533" w:type="dxa"/>
            <w:shd w:val="clear" w:color="auto" w:fill="auto"/>
          </w:tcPr>
          <w:p w14:paraId="57E613ED" w14:textId="77777777" w:rsidR="00F05E6C" w:rsidRPr="00A41889" w:rsidRDefault="00F05E6C" w:rsidP="00F46B0A">
            <w:pPr>
              <w:keepNext/>
              <w:keepLines/>
              <w:jc w:val="both"/>
              <w:rPr>
                <w:rFonts w:ascii="Tahoma" w:hAnsi="Tahoma" w:cs="Tahoma"/>
                <w:b/>
              </w:rPr>
            </w:pPr>
            <w:r w:rsidRPr="00A41889">
              <w:rPr>
                <w:rFonts w:ascii="Tahoma" w:hAnsi="Tahoma" w:cs="Tahoma"/>
                <w:b/>
              </w:rPr>
              <w:t>3.</w:t>
            </w:r>
          </w:p>
        </w:tc>
        <w:tc>
          <w:tcPr>
            <w:tcW w:w="3376" w:type="dxa"/>
            <w:shd w:val="clear" w:color="auto" w:fill="auto"/>
          </w:tcPr>
          <w:p w14:paraId="30975AF8" w14:textId="77777777" w:rsidR="00F05E6C" w:rsidRPr="00A41889" w:rsidRDefault="00F05E6C" w:rsidP="00F46B0A">
            <w:pPr>
              <w:keepNext/>
              <w:keepLines/>
              <w:jc w:val="both"/>
              <w:rPr>
                <w:rFonts w:ascii="Tahoma" w:hAnsi="Tahoma" w:cs="Tahoma"/>
                <w:b/>
              </w:rPr>
            </w:pPr>
          </w:p>
        </w:tc>
        <w:tc>
          <w:tcPr>
            <w:tcW w:w="3657" w:type="dxa"/>
            <w:shd w:val="clear" w:color="auto" w:fill="auto"/>
          </w:tcPr>
          <w:p w14:paraId="398996D7" w14:textId="77777777" w:rsidR="00F05E6C" w:rsidRPr="00A41889" w:rsidRDefault="00F05E6C" w:rsidP="00F46B0A">
            <w:pPr>
              <w:keepNext/>
              <w:keepLines/>
              <w:jc w:val="both"/>
              <w:rPr>
                <w:rFonts w:ascii="Tahoma" w:hAnsi="Tahoma" w:cs="Tahoma"/>
                <w:b/>
              </w:rPr>
            </w:pPr>
          </w:p>
        </w:tc>
        <w:tc>
          <w:tcPr>
            <w:tcW w:w="1865" w:type="dxa"/>
            <w:shd w:val="clear" w:color="auto" w:fill="auto"/>
          </w:tcPr>
          <w:p w14:paraId="6E6C792A" w14:textId="77777777" w:rsidR="00F05E6C" w:rsidRPr="00A41889" w:rsidRDefault="00F05E6C" w:rsidP="00F46B0A">
            <w:pPr>
              <w:keepNext/>
              <w:keepLines/>
              <w:jc w:val="both"/>
              <w:rPr>
                <w:rFonts w:ascii="Tahoma" w:hAnsi="Tahoma" w:cs="Tahoma"/>
                <w:b/>
              </w:rPr>
            </w:pPr>
          </w:p>
        </w:tc>
      </w:tr>
      <w:tr w:rsidR="00F05E6C" w:rsidRPr="00A41889" w14:paraId="2EB936AA" w14:textId="77777777" w:rsidTr="008B2383">
        <w:tc>
          <w:tcPr>
            <w:tcW w:w="533" w:type="dxa"/>
            <w:shd w:val="clear" w:color="auto" w:fill="auto"/>
          </w:tcPr>
          <w:p w14:paraId="5B477D45" w14:textId="77777777" w:rsidR="00F05E6C" w:rsidRPr="00A41889" w:rsidRDefault="00F05E6C" w:rsidP="00F46B0A">
            <w:pPr>
              <w:keepNext/>
              <w:keepLines/>
              <w:jc w:val="both"/>
              <w:rPr>
                <w:rFonts w:ascii="Tahoma" w:hAnsi="Tahoma" w:cs="Tahoma"/>
                <w:b/>
              </w:rPr>
            </w:pPr>
            <w:r w:rsidRPr="00A41889">
              <w:rPr>
                <w:rFonts w:ascii="Tahoma" w:hAnsi="Tahoma" w:cs="Tahoma"/>
                <w:b/>
              </w:rPr>
              <w:t>….</w:t>
            </w:r>
          </w:p>
        </w:tc>
        <w:tc>
          <w:tcPr>
            <w:tcW w:w="3376" w:type="dxa"/>
            <w:shd w:val="clear" w:color="auto" w:fill="auto"/>
          </w:tcPr>
          <w:p w14:paraId="609D9D6D" w14:textId="77777777" w:rsidR="00F05E6C" w:rsidRPr="00A41889" w:rsidRDefault="00F05E6C" w:rsidP="00F46B0A">
            <w:pPr>
              <w:keepNext/>
              <w:keepLines/>
              <w:jc w:val="both"/>
              <w:rPr>
                <w:rFonts w:ascii="Tahoma" w:hAnsi="Tahoma" w:cs="Tahoma"/>
                <w:b/>
              </w:rPr>
            </w:pPr>
          </w:p>
        </w:tc>
        <w:tc>
          <w:tcPr>
            <w:tcW w:w="3657" w:type="dxa"/>
            <w:shd w:val="clear" w:color="auto" w:fill="auto"/>
          </w:tcPr>
          <w:p w14:paraId="19AD44E1" w14:textId="77777777" w:rsidR="00F05E6C" w:rsidRPr="00A41889" w:rsidRDefault="00F05E6C" w:rsidP="00F46B0A">
            <w:pPr>
              <w:keepNext/>
              <w:keepLines/>
              <w:jc w:val="both"/>
              <w:rPr>
                <w:rFonts w:ascii="Tahoma" w:hAnsi="Tahoma" w:cs="Tahoma"/>
                <w:b/>
              </w:rPr>
            </w:pPr>
          </w:p>
        </w:tc>
        <w:tc>
          <w:tcPr>
            <w:tcW w:w="1865" w:type="dxa"/>
            <w:shd w:val="clear" w:color="auto" w:fill="auto"/>
          </w:tcPr>
          <w:p w14:paraId="27381CE5" w14:textId="77777777" w:rsidR="00F05E6C" w:rsidRPr="00A41889" w:rsidRDefault="00F05E6C" w:rsidP="00F46B0A">
            <w:pPr>
              <w:keepNext/>
              <w:keepLines/>
              <w:jc w:val="both"/>
              <w:rPr>
                <w:rFonts w:ascii="Tahoma" w:hAnsi="Tahoma" w:cs="Tahoma"/>
                <w:b/>
              </w:rPr>
            </w:pPr>
          </w:p>
        </w:tc>
      </w:tr>
    </w:tbl>
    <w:p w14:paraId="1272D773" w14:textId="77777777" w:rsidR="00F05E6C" w:rsidRPr="00A41889" w:rsidRDefault="00F05E6C" w:rsidP="00F46B0A">
      <w:pPr>
        <w:keepNext/>
        <w:keepLines/>
        <w:jc w:val="both"/>
        <w:rPr>
          <w:rFonts w:ascii="Tahoma" w:hAnsi="Tahoma" w:cs="Tahoma"/>
        </w:rPr>
      </w:pPr>
    </w:p>
    <w:p w14:paraId="5AC01963" w14:textId="77777777" w:rsidR="00F05E6C" w:rsidRPr="00A41889" w:rsidRDefault="00F05E6C" w:rsidP="00F46B0A">
      <w:pPr>
        <w:keepNext/>
        <w:keepLines/>
        <w:jc w:val="both"/>
        <w:rPr>
          <w:rFonts w:ascii="Tahoma" w:hAnsi="Tahoma" w:cs="Tahoma"/>
        </w:rPr>
      </w:pPr>
      <w:r w:rsidRPr="00A41889">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A41889" w:rsidRDefault="00F05E6C" w:rsidP="00F46B0A">
      <w:pPr>
        <w:keepNext/>
        <w:keepLines/>
        <w:jc w:val="both"/>
        <w:rPr>
          <w:rFonts w:ascii="Tahoma" w:hAnsi="Tahoma" w:cs="Tahoma"/>
        </w:rPr>
      </w:pPr>
    </w:p>
    <w:p w14:paraId="4D3D24D3" w14:textId="77777777" w:rsidR="00F05E6C" w:rsidRPr="00A41889" w:rsidRDefault="00F05E6C" w:rsidP="00F46B0A">
      <w:pPr>
        <w:keepNext/>
        <w:keepLines/>
        <w:jc w:val="both"/>
        <w:rPr>
          <w:rFonts w:ascii="Tahoma" w:hAnsi="Tahoma" w:cs="Tahoma"/>
        </w:rPr>
      </w:pPr>
      <w:r w:rsidRPr="00A41889">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A41889" w:rsidRDefault="00F05E6C" w:rsidP="00F46B0A">
      <w:pPr>
        <w:keepNext/>
        <w:keepLines/>
        <w:jc w:val="both"/>
        <w:rPr>
          <w:rFonts w:ascii="Tahoma" w:hAnsi="Tahoma" w:cs="Tahoma"/>
          <w:b/>
        </w:rPr>
      </w:pPr>
    </w:p>
    <w:p w14:paraId="36C6C54D" w14:textId="77777777" w:rsidR="00F05E6C" w:rsidRPr="00A41889" w:rsidRDefault="00F05E6C" w:rsidP="00F46B0A">
      <w:pPr>
        <w:keepNext/>
        <w:keepLines/>
        <w:jc w:val="both"/>
        <w:rPr>
          <w:rFonts w:ascii="Tahoma" w:hAnsi="Tahoma" w:cs="Tahoma"/>
          <w:i/>
          <w:u w:val="single"/>
        </w:rPr>
      </w:pPr>
    </w:p>
    <w:p w14:paraId="028BFA49" w14:textId="77777777" w:rsidR="00F05E6C" w:rsidRPr="00A41889" w:rsidRDefault="00F05E6C" w:rsidP="00F46B0A">
      <w:pPr>
        <w:keepNext/>
        <w:keepLines/>
        <w:jc w:val="both"/>
        <w:rPr>
          <w:rFonts w:ascii="Tahoma" w:hAnsi="Tahoma" w:cs="Tahoma"/>
          <w:i/>
          <w:u w:val="single"/>
        </w:rPr>
      </w:pPr>
      <w:r w:rsidRPr="00A41889">
        <w:rPr>
          <w:rFonts w:ascii="Tahoma" w:hAnsi="Tahoma" w:cs="Tahoma"/>
          <w:i/>
          <w:u w:val="single"/>
        </w:rPr>
        <w:t>Vse izjave podajamo pod kazensko in materialno odgovornostjo.</w:t>
      </w:r>
    </w:p>
    <w:p w14:paraId="4F0D77CB" w14:textId="77777777" w:rsidR="00F05E6C" w:rsidRPr="00A41889" w:rsidRDefault="00F05E6C" w:rsidP="00F46B0A">
      <w:pPr>
        <w:keepNext/>
        <w:keepLines/>
        <w:jc w:val="both"/>
        <w:rPr>
          <w:rFonts w:ascii="Tahoma" w:hAnsi="Tahoma" w:cs="Tahoma"/>
          <w:b/>
        </w:rPr>
      </w:pPr>
    </w:p>
    <w:p w14:paraId="52B98635" w14:textId="77777777" w:rsidR="00F05E6C" w:rsidRPr="00A41889" w:rsidRDefault="00F05E6C" w:rsidP="00F46B0A">
      <w:pPr>
        <w:keepNext/>
        <w:keepLines/>
        <w:jc w:val="both"/>
        <w:rPr>
          <w:rFonts w:ascii="Tahoma" w:hAnsi="Tahoma" w:cs="Tahoma"/>
          <w:b/>
        </w:rPr>
      </w:pPr>
    </w:p>
    <w:p w14:paraId="325E7978" w14:textId="77777777" w:rsidR="00F05E6C" w:rsidRPr="00A41889" w:rsidRDefault="00F05E6C" w:rsidP="00F46B0A">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A41889" w14:paraId="5257C7E1" w14:textId="77777777" w:rsidTr="008B2383">
        <w:trPr>
          <w:trHeight w:val="235"/>
        </w:trPr>
        <w:tc>
          <w:tcPr>
            <w:tcW w:w="3402" w:type="dxa"/>
            <w:tcBorders>
              <w:bottom w:val="single" w:sz="4" w:space="0" w:color="auto"/>
            </w:tcBorders>
          </w:tcPr>
          <w:p w14:paraId="6D66BEBE" w14:textId="77777777" w:rsidR="00F05E6C" w:rsidRPr="00A41889" w:rsidRDefault="00F05E6C" w:rsidP="00F46B0A">
            <w:pPr>
              <w:keepNext/>
              <w:keepLines/>
              <w:jc w:val="both"/>
              <w:rPr>
                <w:rFonts w:ascii="Tahoma" w:hAnsi="Tahoma" w:cs="Tahoma"/>
                <w:snapToGrid w:val="0"/>
                <w:color w:val="000000"/>
              </w:rPr>
            </w:pPr>
          </w:p>
        </w:tc>
        <w:tc>
          <w:tcPr>
            <w:tcW w:w="2552" w:type="dxa"/>
          </w:tcPr>
          <w:p w14:paraId="19B06A2C" w14:textId="77777777" w:rsidR="00F05E6C" w:rsidRPr="00A41889" w:rsidRDefault="00F05E6C" w:rsidP="00F46B0A">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A41889" w:rsidRDefault="00F05E6C" w:rsidP="00F46B0A">
            <w:pPr>
              <w:keepNext/>
              <w:keepLines/>
              <w:tabs>
                <w:tab w:val="left" w:pos="567"/>
                <w:tab w:val="num" w:pos="851"/>
                <w:tab w:val="left" w:pos="993"/>
              </w:tabs>
              <w:ind w:left="-30"/>
              <w:jc w:val="both"/>
              <w:rPr>
                <w:rFonts w:ascii="Tahoma" w:hAnsi="Tahoma" w:cs="Tahoma"/>
                <w:snapToGrid w:val="0"/>
                <w:color w:val="000000"/>
                <w:sz w:val="28"/>
              </w:rPr>
            </w:pPr>
          </w:p>
        </w:tc>
      </w:tr>
      <w:tr w:rsidR="00F05E6C" w:rsidRPr="00A41889" w14:paraId="5D962F52" w14:textId="77777777" w:rsidTr="008B2383">
        <w:trPr>
          <w:trHeight w:val="235"/>
        </w:trPr>
        <w:tc>
          <w:tcPr>
            <w:tcW w:w="3402" w:type="dxa"/>
            <w:tcBorders>
              <w:top w:val="single" w:sz="4" w:space="0" w:color="auto"/>
            </w:tcBorders>
          </w:tcPr>
          <w:p w14:paraId="0C9BD28A" w14:textId="77777777" w:rsidR="00F05E6C" w:rsidRPr="00A41889" w:rsidRDefault="00F05E6C" w:rsidP="00F46B0A">
            <w:pPr>
              <w:keepNext/>
              <w:keepLines/>
              <w:jc w:val="center"/>
              <w:rPr>
                <w:rFonts w:ascii="Tahoma" w:hAnsi="Tahoma" w:cs="Tahoma"/>
                <w:snapToGrid w:val="0"/>
                <w:color w:val="000000"/>
              </w:rPr>
            </w:pPr>
            <w:r w:rsidRPr="00A41889">
              <w:rPr>
                <w:rFonts w:ascii="Tahoma" w:hAnsi="Tahoma" w:cs="Tahoma"/>
                <w:snapToGrid w:val="0"/>
                <w:color w:val="000000"/>
              </w:rPr>
              <w:t>(kraj, datum)</w:t>
            </w:r>
          </w:p>
        </w:tc>
        <w:tc>
          <w:tcPr>
            <w:tcW w:w="2552" w:type="dxa"/>
          </w:tcPr>
          <w:p w14:paraId="50E8BCC4" w14:textId="77777777" w:rsidR="00F05E6C" w:rsidRPr="00A41889" w:rsidRDefault="00F05E6C" w:rsidP="00F46B0A">
            <w:pPr>
              <w:keepNext/>
              <w:keepLines/>
              <w:jc w:val="center"/>
              <w:rPr>
                <w:rFonts w:ascii="Tahoma" w:hAnsi="Tahoma" w:cs="Tahoma"/>
                <w:snapToGrid w:val="0"/>
                <w:color w:val="000000"/>
              </w:rPr>
            </w:pPr>
            <w:r w:rsidRPr="00A41889">
              <w:rPr>
                <w:rFonts w:ascii="Tahoma" w:hAnsi="Tahoma" w:cs="Tahoma"/>
                <w:snapToGrid w:val="0"/>
                <w:color w:val="000000"/>
              </w:rPr>
              <w:t>žig</w:t>
            </w:r>
          </w:p>
        </w:tc>
        <w:tc>
          <w:tcPr>
            <w:tcW w:w="3119" w:type="dxa"/>
            <w:tcBorders>
              <w:top w:val="single" w:sz="4" w:space="0" w:color="auto"/>
            </w:tcBorders>
          </w:tcPr>
          <w:p w14:paraId="0B9E93BB" w14:textId="77777777" w:rsidR="00F05E6C" w:rsidRPr="00A41889" w:rsidRDefault="00F05E6C" w:rsidP="00F46B0A">
            <w:pPr>
              <w:keepNext/>
              <w:keepLines/>
              <w:ind w:left="-30"/>
              <w:jc w:val="both"/>
              <w:rPr>
                <w:rFonts w:ascii="Tahoma" w:hAnsi="Tahoma" w:cs="Tahoma"/>
                <w:snapToGrid w:val="0"/>
                <w:color w:val="000000"/>
              </w:rPr>
            </w:pPr>
            <w:r w:rsidRPr="00A41889">
              <w:rPr>
                <w:rFonts w:ascii="Tahoma" w:hAnsi="Tahoma" w:cs="Tahoma"/>
                <w:snapToGrid w:val="0"/>
                <w:color w:val="000000"/>
              </w:rPr>
              <w:t>(Naziv in podpis gospodarskega subjekta)</w:t>
            </w:r>
          </w:p>
        </w:tc>
      </w:tr>
    </w:tbl>
    <w:p w14:paraId="65A23414" w14:textId="77777777" w:rsidR="00F05E6C" w:rsidRPr="00A41889" w:rsidRDefault="00F05E6C" w:rsidP="00F46B0A">
      <w:pPr>
        <w:keepNext/>
        <w:keepLines/>
        <w:tabs>
          <w:tab w:val="left" w:pos="284"/>
        </w:tabs>
        <w:jc w:val="both"/>
        <w:rPr>
          <w:rFonts w:ascii="Tahoma" w:hAnsi="Tahoma" w:cs="Tahoma"/>
        </w:rPr>
      </w:pPr>
    </w:p>
    <w:p w14:paraId="1AB4D48F" w14:textId="77777777" w:rsidR="00F05E6C" w:rsidRPr="00A41889" w:rsidRDefault="00F05E6C" w:rsidP="00F46B0A">
      <w:pPr>
        <w:keepNext/>
        <w:keepLines/>
        <w:tabs>
          <w:tab w:val="left" w:pos="284"/>
        </w:tabs>
        <w:jc w:val="both"/>
        <w:rPr>
          <w:rFonts w:ascii="Tahoma" w:hAnsi="Tahoma" w:cs="Tahoma"/>
        </w:rPr>
      </w:pPr>
    </w:p>
    <w:p w14:paraId="264B3E01" w14:textId="77777777" w:rsidR="00F05E6C" w:rsidRPr="00A41889" w:rsidRDefault="00F05E6C" w:rsidP="00F46B0A">
      <w:pPr>
        <w:keepNext/>
        <w:keepLines/>
        <w:tabs>
          <w:tab w:val="left" w:pos="284"/>
        </w:tabs>
        <w:jc w:val="both"/>
        <w:rPr>
          <w:rFonts w:ascii="Tahoma" w:hAnsi="Tahoma" w:cs="Tahoma"/>
        </w:rPr>
      </w:pPr>
    </w:p>
    <w:p w14:paraId="2F966DDA" w14:textId="77777777" w:rsidR="00F05E6C" w:rsidRPr="00A41889" w:rsidRDefault="00F05E6C" w:rsidP="00F46B0A">
      <w:pPr>
        <w:keepNext/>
        <w:keepLines/>
        <w:tabs>
          <w:tab w:val="left" w:pos="284"/>
        </w:tabs>
        <w:jc w:val="both"/>
        <w:rPr>
          <w:rFonts w:ascii="Tahoma" w:hAnsi="Tahoma" w:cs="Tahoma"/>
        </w:rPr>
      </w:pPr>
    </w:p>
    <w:p w14:paraId="39F0A8B8" w14:textId="57622C08" w:rsidR="008B2383" w:rsidRPr="00A41889" w:rsidRDefault="008B2383" w:rsidP="00F46B0A">
      <w:pPr>
        <w:keepNext/>
        <w:keepLines/>
        <w:tabs>
          <w:tab w:val="left" w:pos="284"/>
        </w:tabs>
        <w:rPr>
          <w:rFonts w:ascii="Tahoma" w:hAnsi="Tahoma" w:cs="Tahoma"/>
          <w:b/>
        </w:rPr>
      </w:pPr>
    </w:p>
    <w:p w14:paraId="355D6BDF" w14:textId="77777777" w:rsidR="00F21054" w:rsidRPr="00A41889" w:rsidRDefault="00F21054" w:rsidP="00F46B0A">
      <w:pPr>
        <w:keepNext/>
        <w:keepLines/>
        <w:tabs>
          <w:tab w:val="left" w:pos="284"/>
        </w:tabs>
        <w:jc w:val="both"/>
        <w:rPr>
          <w:rFonts w:ascii="Tahoma" w:hAnsi="Tahoma" w:cs="Tahoma"/>
          <w:i/>
          <w:sz w:val="18"/>
          <w:szCs w:val="18"/>
        </w:rPr>
      </w:pPr>
      <w:r w:rsidRPr="00A41889">
        <w:rPr>
          <w:rFonts w:ascii="Tahoma" w:hAnsi="Tahoma" w:cs="Tahoma"/>
          <w:b/>
          <w:i/>
          <w:sz w:val="18"/>
          <w:szCs w:val="18"/>
        </w:rPr>
        <w:t>Navodilo:</w:t>
      </w:r>
      <w:r w:rsidRPr="00A41889">
        <w:rPr>
          <w:rFonts w:ascii="Tahoma" w:hAnsi="Tahoma" w:cs="Tahoma"/>
          <w:i/>
          <w:sz w:val="18"/>
          <w:szCs w:val="18"/>
        </w:rPr>
        <w:t xml:space="preserve"> </w:t>
      </w:r>
    </w:p>
    <w:p w14:paraId="5C000C19" w14:textId="77777777" w:rsidR="00F21054" w:rsidRPr="00A41889" w:rsidRDefault="00F21054" w:rsidP="00F46B0A">
      <w:pPr>
        <w:keepNext/>
        <w:keepLines/>
        <w:tabs>
          <w:tab w:val="left" w:pos="284"/>
        </w:tabs>
        <w:contextualSpacing/>
        <w:jc w:val="both"/>
        <w:rPr>
          <w:rFonts w:ascii="Tahoma" w:hAnsi="Tahoma" w:cs="Tahoma"/>
        </w:rPr>
      </w:pPr>
      <w:r w:rsidRPr="00A41889">
        <w:rPr>
          <w:rFonts w:ascii="Tahoma" w:hAnsi="Tahoma" w:cs="Tahoma"/>
          <w:i/>
          <w:sz w:val="18"/>
        </w:rPr>
        <w:t xml:space="preserve">Gospodarski </w:t>
      </w:r>
      <w:r w:rsidRPr="00A41889">
        <w:rPr>
          <w:rFonts w:ascii="Tahoma" w:hAnsi="Tahoma" w:cs="Tahoma"/>
          <w:sz w:val="18"/>
        </w:rPr>
        <w:t>subjekt obrazec</w:t>
      </w:r>
      <w:r w:rsidRPr="00A41889">
        <w:rPr>
          <w:rFonts w:ascii="Tahoma" w:hAnsi="Tahoma" w:cs="Tahoma"/>
          <w:b/>
          <w:sz w:val="18"/>
        </w:rPr>
        <w:t xml:space="preserve"> </w:t>
      </w:r>
      <w:r w:rsidRPr="00A41889">
        <w:rPr>
          <w:rFonts w:ascii="Tahoma" w:hAnsi="Tahoma" w:cs="Tahoma"/>
          <w:sz w:val="18"/>
        </w:rPr>
        <w:t>v okviru sistema e-JN</w:t>
      </w:r>
      <w:r w:rsidRPr="00A41889">
        <w:rPr>
          <w:rFonts w:ascii="Tahoma" w:hAnsi="Tahoma" w:cs="Tahoma"/>
          <w:b/>
          <w:sz w:val="18"/>
        </w:rPr>
        <w:t xml:space="preserve"> naloži v Razdelek »DOKUMENTI«, del »Ostale priloge«!!!</w:t>
      </w:r>
    </w:p>
    <w:p w14:paraId="08DCFCDE" w14:textId="77777777" w:rsidR="00F21054" w:rsidRPr="00A41889" w:rsidRDefault="00F21054" w:rsidP="00F46B0A">
      <w:pPr>
        <w:keepNext/>
        <w:keepLines/>
        <w:jc w:val="both"/>
        <w:rPr>
          <w:rFonts w:ascii="Tahoma" w:eastAsia="Calibri" w:hAnsi="Tahoma" w:cs="Tahoma"/>
          <w:b/>
          <w:bCs/>
          <w:i/>
          <w:sz w:val="18"/>
          <w:szCs w:val="18"/>
          <w:lang w:eastAsia="en-US"/>
        </w:rPr>
      </w:pPr>
    </w:p>
    <w:p w14:paraId="20DD85B3" w14:textId="77777777" w:rsidR="00F21054" w:rsidRPr="00A41889" w:rsidRDefault="00F21054" w:rsidP="00F46B0A">
      <w:pPr>
        <w:keepNext/>
        <w:keepLines/>
        <w:jc w:val="both"/>
        <w:rPr>
          <w:rFonts w:ascii="Tahoma" w:hAnsi="Tahoma" w:cs="Tahoma"/>
          <w:i/>
          <w:iCs/>
          <w:sz w:val="16"/>
          <w:szCs w:val="22"/>
        </w:rPr>
      </w:pPr>
      <w:r w:rsidRPr="00A41889">
        <w:rPr>
          <w:rFonts w:ascii="Tahoma" w:hAnsi="Tahoma" w:cs="Tahoma"/>
          <w:i/>
          <w:iCs/>
          <w:sz w:val="16"/>
          <w:szCs w:val="22"/>
        </w:rPr>
        <w:t xml:space="preserve">Obrazec izpolnijo in podpišejo </w:t>
      </w:r>
      <w:r w:rsidRPr="00A41889">
        <w:rPr>
          <w:rFonts w:ascii="Tahoma" w:hAnsi="Tahoma" w:cs="Tahoma"/>
          <w:b/>
          <w:i/>
          <w:iCs/>
          <w:sz w:val="16"/>
          <w:szCs w:val="22"/>
        </w:rPr>
        <w:t>tudi</w:t>
      </w:r>
      <w:r w:rsidRPr="00A41889">
        <w:rPr>
          <w:rFonts w:ascii="Tahoma" w:hAnsi="Tahoma" w:cs="Tahoma"/>
          <w:i/>
          <w:iCs/>
          <w:sz w:val="16"/>
          <w:szCs w:val="22"/>
        </w:rPr>
        <w:t xml:space="preserve"> vsi </w:t>
      </w:r>
      <w:r w:rsidRPr="00A41889">
        <w:rPr>
          <w:rFonts w:ascii="Tahoma" w:hAnsi="Tahoma" w:cs="Tahoma"/>
          <w:i/>
          <w:iCs/>
          <w:sz w:val="16"/>
          <w:szCs w:val="22"/>
          <w:u w:val="single"/>
        </w:rPr>
        <w:t>posamezni člani skupine ponudnikov</w:t>
      </w:r>
      <w:r w:rsidRPr="00A41889">
        <w:rPr>
          <w:rFonts w:ascii="Tahoma" w:hAnsi="Tahoma" w:cs="Tahoma"/>
          <w:i/>
          <w:iCs/>
          <w:sz w:val="16"/>
          <w:szCs w:val="22"/>
        </w:rPr>
        <w:t xml:space="preserve"> (partnerji) v primeru skupne ponudbe, </w:t>
      </w:r>
      <w:r w:rsidRPr="00A41889">
        <w:rPr>
          <w:rFonts w:ascii="Tahoma" w:hAnsi="Tahoma" w:cs="Tahoma"/>
          <w:b/>
          <w:i/>
          <w:iCs/>
          <w:sz w:val="16"/>
          <w:szCs w:val="22"/>
        </w:rPr>
        <w:t>ter</w:t>
      </w:r>
      <w:r w:rsidRPr="00A41889">
        <w:rPr>
          <w:rFonts w:ascii="Tahoma" w:hAnsi="Tahoma" w:cs="Tahoma"/>
          <w:i/>
          <w:iCs/>
          <w:sz w:val="16"/>
          <w:szCs w:val="22"/>
        </w:rPr>
        <w:t xml:space="preserve"> vsi </w:t>
      </w:r>
      <w:r w:rsidRPr="00A41889">
        <w:rPr>
          <w:rFonts w:ascii="Tahoma" w:hAnsi="Tahoma" w:cs="Tahoma"/>
          <w:i/>
          <w:iCs/>
          <w:sz w:val="16"/>
          <w:szCs w:val="22"/>
          <w:u w:val="single"/>
        </w:rPr>
        <w:t>podizvajalci</w:t>
      </w:r>
      <w:r w:rsidRPr="00A41889">
        <w:rPr>
          <w:rFonts w:ascii="Tahoma" w:hAnsi="Tahoma" w:cs="Tahoma"/>
          <w:i/>
          <w:iCs/>
          <w:sz w:val="16"/>
          <w:szCs w:val="22"/>
        </w:rPr>
        <w:t xml:space="preserve"> (če ponudnik izvaja javno naročilo s podizvajalci) </w:t>
      </w:r>
      <w:r w:rsidRPr="00A41889">
        <w:rPr>
          <w:rFonts w:ascii="Tahoma" w:hAnsi="Tahoma" w:cs="Tahoma"/>
          <w:b/>
          <w:i/>
          <w:iCs/>
          <w:sz w:val="16"/>
          <w:szCs w:val="22"/>
        </w:rPr>
        <w:t>in</w:t>
      </w:r>
      <w:r w:rsidRPr="00A41889">
        <w:rPr>
          <w:rFonts w:ascii="Tahoma" w:hAnsi="Tahoma" w:cs="Tahoma"/>
          <w:i/>
          <w:iCs/>
          <w:sz w:val="16"/>
          <w:szCs w:val="22"/>
        </w:rPr>
        <w:t xml:space="preserve"> morebitni </w:t>
      </w:r>
      <w:r w:rsidRPr="00A41889">
        <w:rPr>
          <w:rFonts w:ascii="Tahoma" w:hAnsi="Tahoma" w:cs="Tahoma"/>
          <w:i/>
          <w:iCs/>
          <w:sz w:val="16"/>
          <w:szCs w:val="22"/>
          <w:u w:val="single"/>
        </w:rPr>
        <w:t>subjekti</w:t>
      </w:r>
      <w:r w:rsidRPr="00A41889">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A41889" w:rsidRDefault="00F21054" w:rsidP="00F46B0A">
      <w:pPr>
        <w:keepNext/>
        <w:keepLines/>
        <w:jc w:val="both"/>
        <w:rPr>
          <w:rFonts w:ascii="Tahoma" w:eastAsia="Calibri" w:hAnsi="Tahoma" w:cs="Tahoma"/>
          <w:b/>
          <w:bCs/>
          <w:i/>
          <w:sz w:val="18"/>
          <w:szCs w:val="18"/>
          <w:lang w:eastAsia="en-US"/>
        </w:rPr>
      </w:pPr>
    </w:p>
    <w:p w14:paraId="6DF399B3" w14:textId="77777777" w:rsidR="00F21054" w:rsidRPr="00A41889" w:rsidRDefault="00F21054" w:rsidP="00F46B0A">
      <w:pPr>
        <w:keepNext/>
        <w:keepLines/>
        <w:jc w:val="both"/>
        <w:rPr>
          <w:rFonts w:ascii="Tahoma" w:eastAsia="Calibri" w:hAnsi="Tahoma" w:cs="Tahoma"/>
          <w:bCs/>
          <w:i/>
          <w:sz w:val="18"/>
          <w:szCs w:val="18"/>
          <w:lang w:eastAsia="en-US"/>
        </w:rPr>
      </w:pPr>
      <w:r w:rsidRPr="00A41889">
        <w:rPr>
          <w:rFonts w:ascii="Tahoma" w:eastAsia="Calibri" w:hAnsi="Tahoma" w:cs="Tahoma"/>
          <w:b/>
          <w:bCs/>
          <w:i/>
          <w:sz w:val="18"/>
          <w:szCs w:val="18"/>
          <w:lang w:eastAsia="en-US"/>
        </w:rPr>
        <w:t>Opomba:</w:t>
      </w:r>
      <w:r w:rsidRPr="00A41889">
        <w:rPr>
          <w:rFonts w:ascii="Tahoma" w:eastAsia="Calibri" w:hAnsi="Tahoma" w:cs="Tahoma"/>
          <w:bCs/>
          <w:i/>
          <w:sz w:val="18"/>
          <w:szCs w:val="18"/>
          <w:lang w:eastAsia="en-US"/>
        </w:rPr>
        <w:t xml:space="preserve"> </w:t>
      </w:r>
    </w:p>
    <w:p w14:paraId="355C64A2" w14:textId="77777777" w:rsidR="00F21054" w:rsidRPr="00A41889" w:rsidRDefault="00F21054" w:rsidP="00F46B0A">
      <w:pPr>
        <w:keepNext/>
        <w:keepLines/>
        <w:jc w:val="both"/>
        <w:rPr>
          <w:rFonts w:ascii="Tahoma" w:hAnsi="Tahoma" w:cs="Tahoma"/>
          <w:i/>
          <w:iCs/>
          <w:sz w:val="18"/>
          <w:szCs w:val="22"/>
        </w:rPr>
      </w:pPr>
      <w:r w:rsidRPr="00A41889">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5" w:history="1">
        <w:r w:rsidRPr="00A41889">
          <w:rPr>
            <w:rFonts w:ascii="Tahoma" w:hAnsi="Tahoma" w:cs="Tahoma"/>
            <w:i/>
            <w:iCs/>
            <w:sz w:val="18"/>
            <w:szCs w:val="22"/>
          </w:rPr>
          <w:t>https://www.kpk-rs.si/sl/pogosta-vprasanja</w:t>
        </w:r>
      </w:hyperlink>
      <w:r w:rsidRPr="00A41889">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A41889" w:rsidRDefault="00F21054" w:rsidP="00F46B0A">
      <w:pPr>
        <w:keepNext/>
        <w:keepLines/>
        <w:jc w:val="both"/>
        <w:rPr>
          <w:rFonts w:ascii="Tahoma" w:hAnsi="Tahoma" w:cs="Tahoma"/>
          <w:i/>
          <w:iCs/>
          <w:sz w:val="18"/>
          <w:szCs w:val="22"/>
        </w:rPr>
      </w:pPr>
    </w:p>
    <w:p w14:paraId="3229F751" w14:textId="77777777" w:rsidR="00F21054" w:rsidRPr="00A41889" w:rsidRDefault="00F21054" w:rsidP="00F46B0A">
      <w:pPr>
        <w:keepNext/>
        <w:keepLines/>
        <w:jc w:val="both"/>
        <w:rPr>
          <w:rFonts w:ascii="Tahoma" w:hAnsi="Tahoma" w:cs="Tahoma"/>
          <w:i/>
          <w:iCs/>
          <w:sz w:val="18"/>
          <w:szCs w:val="22"/>
        </w:rPr>
      </w:pPr>
      <w:r w:rsidRPr="00A41889">
        <w:rPr>
          <w:rFonts w:ascii="Tahoma" w:hAnsi="Tahoma" w:cs="Tahoma"/>
          <w:bCs/>
          <w:i/>
          <w:iCs/>
          <w:sz w:val="18"/>
          <w:szCs w:val="22"/>
        </w:rPr>
        <w:t xml:space="preserve">* </w:t>
      </w:r>
      <w:r w:rsidRPr="00A41889">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41889">
        <w:rPr>
          <w:rFonts w:ascii="Tahoma" w:hAnsi="Tahoma" w:cs="Tahoma"/>
          <w:i/>
          <w:iCs/>
          <w:sz w:val="18"/>
          <w:szCs w:val="22"/>
        </w:rPr>
        <w:t>ZIntPK</w:t>
      </w:r>
      <w:proofErr w:type="spellEnd"/>
      <w:r w:rsidRPr="00A41889">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A41889" w:rsidRDefault="008B2383" w:rsidP="00F46B0A">
      <w:pPr>
        <w:keepNext/>
        <w:keepLines/>
        <w:rPr>
          <w:rFonts w:ascii="Tahoma" w:hAnsi="Tahoma" w:cs="Tahoma"/>
          <w:bCs/>
          <w:i/>
          <w:noProof/>
          <w:sz w:val="18"/>
          <w:szCs w:val="18"/>
        </w:rPr>
      </w:pPr>
    </w:p>
    <w:p w14:paraId="7A2DB239" w14:textId="77777777" w:rsidR="00F269F7" w:rsidRPr="00A41889" w:rsidRDefault="00F269F7" w:rsidP="00F46B0A">
      <w:pPr>
        <w:keepNext/>
        <w:keepLines/>
        <w:rPr>
          <w:rFonts w:ascii="Tahoma" w:hAnsi="Tahoma" w:cs="Tahoma"/>
          <w:bCs/>
          <w:noProof/>
          <w:sz w:val="18"/>
          <w:szCs w:val="18"/>
        </w:rPr>
      </w:pPr>
    </w:p>
    <w:p w14:paraId="461B2D6B" w14:textId="77777777" w:rsidR="00F269F7" w:rsidRPr="00A41889" w:rsidRDefault="00F269F7" w:rsidP="00F46B0A">
      <w:pPr>
        <w:keepNext/>
        <w:keepLines/>
        <w:rPr>
          <w:rFonts w:ascii="Tahoma" w:hAnsi="Tahoma" w:cs="Tahoma"/>
          <w:bCs/>
          <w:noProof/>
          <w:sz w:val="18"/>
          <w:szCs w:val="18"/>
        </w:rPr>
      </w:pPr>
    </w:p>
    <w:p w14:paraId="1BAA2D54" w14:textId="77777777" w:rsidR="00F269F7" w:rsidRPr="00A41889" w:rsidRDefault="00F269F7" w:rsidP="00F46B0A">
      <w:pPr>
        <w:keepNext/>
        <w:keepLines/>
        <w:rPr>
          <w:rFonts w:ascii="Tahoma" w:hAnsi="Tahoma" w:cs="Tahoma"/>
          <w:bCs/>
          <w:noProof/>
          <w:sz w:val="18"/>
          <w:szCs w:val="18"/>
        </w:rPr>
      </w:pPr>
    </w:p>
    <w:p w14:paraId="6A999F9E" w14:textId="77777777" w:rsidR="00D74915" w:rsidRPr="00A41889" w:rsidRDefault="00D74915" w:rsidP="00F46B0A">
      <w:pPr>
        <w:keepNext/>
        <w:keepLines/>
        <w:rPr>
          <w:rFonts w:ascii="Tahoma" w:hAnsi="Tahoma" w:cs="Tahoma"/>
          <w:bCs/>
          <w:noProof/>
          <w:sz w:val="18"/>
          <w:szCs w:val="18"/>
        </w:rPr>
      </w:pPr>
    </w:p>
    <w:p w14:paraId="228D61C4" w14:textId="77777777" w:rsidR="00D74915" w:rsidRPr="00A41889" w:rsidRDefault="00D74915" w:rsidP="00F46B0A">
      <w:pPr>
        <w:keepNext/>
        <w:keepLines/>
        <w:rPr>
          <w:rFonts w:ascii="Tahoma" w:hAnsi="Tahoma" w:cs="Tahoma"/>
          <w:bCs/>
          <w:noProof/>
          <w:sz w:val="18"/>
          <w:szCs w:val="18"/>
        </w:rPr>
      </w:pPr>
    </w:p>
    <w:p w14:paraId="24EC6F3A" w14:textId="77777777" w:rsidR="00D74915" w:rsidRPr="00A41889" w:rsidRDefault="00D74915" w:rsidP="00F46B0A">
      <w:pPr>
        <w:keepNext/>
        <w:keepLines/>
        <w:rPr>
          <w:rFonts w:ascii="Tahoma" w:hAnsi="Tahoma" w:cs="Tahoma"/>
          <w:bCs/>
          <w:noProof/>
          <w:sz w:val="18"/>
          <w:szCs w:val="18"/>
        </w:rPr>
      </w:pPr>
    </w:p>
    <w:p w14:paraId="1D73C170" w14:textId="77777777" w:rsidR="00D74915" w:rsidRPr="00A41889" w:rsidRDefault="00D74915" w:rsidP="00F46B0A">
      <w:pPr>
        <w:keepNext/>
        <w:keepLines/>
        <w:rPr>
          <w:rFonts w:ascii="Tahoma" w:hAnsi="Tahoma" w:cs="Tahoma"/>
          <w:bCs/>
          <w:noProof/>
          <w:sz w:val="18"/>
          <w:szCs w:val="18"/>
        </w:rPr>
      </w:pPr>
    </w:p>
    <w:p w14:paraId="7CD0B675" w14:textId="77777777" w:rsidR="00CB3121" w:rsidRPr="00A41889" w:rsidRDefault="00CB3121" w:rsidP="00F46B0A">
      <w:pPr>
        <w:keepNext/>
        <w:keepLines/>
      </w:pPr>
      <w:r w:rsidRPr="00A41889">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A41889" w14:paraId="65438366" w14:textId="77777777" w:rsidTr="0054516F">
        <w:tc>
          <w:tcPr>
            <w:tcW w:w="608" w:type="dxa"/>
            <w:tcBorders>
              <w:right w:val="nil"/>
            </w:tcBorders>
          </w:tcPr>
          <w:p w14:paraId="6DF49F5C" w14:textId="77777777" w:rsidR="00F269F7" w:rsidRPr="00A41889" w:rsidRDefault="00F269F7" w:rsidP="00F46B0A">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654" w:type="dxa"/>
            <w:tcBorders>
              <w:left w:val="nil"/>
            </w:tcBorders>
            <w:vAlign w:val="bottom"/>
          </w:tcPr>
          <w:p w14:paraId="5C928C2C" w14:textId="79944082" w:rsidR="00F269F7" w:rsidRPr="00A41889" w:rsidRDefault="002A6A44" w:rsidP="00F46B0A">
            <w:pPr>
              <w:keepNext/>
              <w:keepLines/>
              <w:rPr>
                <w:rFonts w:ascii="Tahoma" w:hAnsi="Tahoma" w:cs="Tahoma"/>
              </w:rPr>
            </w:pPr>
            <w:r w:rsidRPr="00A41889">
              <w:rPr>
                <w:rFonts w:ascii="Tahoma" w:hAnsi="Tahoma" w:cs="Tahoma"/>
              </w:rPr>
              <w:t>UDELEŽBA PODIZVAJALCA IN ZAHTEVA ZA NEPOSREDNA PLAČILA</w:t>
            </w:r>
          </w:p>
        </w:tc>
        <w:tc>
          <w:tcPr>
            <w:tcW w:w="850" w:type="dxa"/>
            <w:tcBorders>
              <w:right w:val="nil"/>
            </w:tcBorders>
          </w:tcPr>
          <w:p w14:paraId="7D1868A5" w14:textId="77777777" w:rsidR="00F269F7" w:rsidRPr="0054516F" w:rsidRDefault="00F269F7" w:rsidP="00F46B0A">
            <w:pPr>
              <w:keepNext/>
              <w:keepLines/>
              <w:jc w:val="both"/>
              <w:rPr>
                <w:rFonts w:ascii="Tahoma" w:hAnsi="Tahoma" w:cs="Tahoma"/>
                <w:b/>
                <w:iCs/>
              </w:rPr>
            </w:pPr>
            <w:r w:rsidRPr="0054516F">
              <w:rPr>
                <w:rFonts w:ascii="Tahoma" w:hAnsi="Tahoma" w:cs="Tahoma"/>
                <w:b/>
                <w:iCs/>
              </w:rPr>
              <w:t xml:space="preserve">Priloga </w:t>
            </w:r>
          </w:p>
        </w:tc>
        <w:tc>
          <w:tcPr>
            <w:tcW w:w="351" w:type="dxa"/>
            <w:tcBorders>
              <w:left w:val="nil"/>
            </w:tcBorders>
          </w:tcPr>
          <w:p w14:paraId="2C737B07" w14:textId="0179BB5B" w:rsidR="00F269F7" w:rsidRPr="0054516F" w:rsidRDefault="002A6A44" w:rsidP="00F46B0A">
            <w:pPr>
              <w:keepNext/>
              <w:keepLines/>
              <w:jc w:val="both"/>
              <w:rPr>
                <w:rFonts w:ascii="Tahoma" w:hAnsi="Tahoma" w:cs="Tahoma"/>
                <w:b/>
                <w:iCs/>
              </w:rPr>
            </w:pPr>
            <w:r w:rsidRPr="0054516F">
              <w:rPr>
                <w:rFonts w:ascii="Tahoma" w:hAnsi="Tahoma" w:cs="Tahoma"/>
                <w:b/>
                <w:iCs/>
              </w:rPr>
              <w:t>4</w:t>
            </w:r>
          </w:p>
        </w:tc>
      </w:tr>
    </w:tbl>
    <w:p w14:paraId="4E3BF18A" w14:textId="77777777" w:rsidR="00232F88" w:rsidRPr="00A41889" w:rsidRDefault="00232F88" w:rsidP="00F46B0A">
      <w:pPr>
        <w:keepNext/>
        <w:keepLines/>
        <w:jc w:val="both"/>
        <w:rPr>
          <w:rFonts w:ascii="Tahoma" w:hAnsi="Tahoma" w:cs="Tahoma"/>
        </w:rPr>
      </w:pPr>
    </w:p>
    <w:p w14:paraId="739172A2" w14:textId="417C0797" w:rsidR="002A6A44" w:rsidRPr="00A41889" w:rsidRDefault="002A6A44" w:rsidP="00F46B0A">
      <w:pPr>
        <w:keepNext/>
        <w:keepLines/>
        <w:jc w:val="both"/>
        <w:rPr>
          <w:rFonts w:ascii="Tahoma" w:hAnsi="Tahoma" w:cs="Tahoma"/>
        </w:rPr>
      </w:pPr>
      <w:r w:rsidRPr="00A41889">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A41889" w:rsidRDefault="002A6A44" w:rsidP="00F46B0A">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A41889"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0C795018" w:rsidR="002A6A44" w:rsidRPr="00A41889" w:rsidRDefault="002A6A44" w:rsidP="00F46B0A">
            <w:pPr>
              <w:keepNext/>
              <w:keepLines/>
              <w:jc w:val="center"/>
              <w:rPr>
                <w:sz w:val="18"/>
                <w:szCs w:val="18"/>
              </w:rPr>
            </w:pPr>
            <w:r w:rsidRPr="00A41889">
              <w:rPr>
                <w:rFonts w:ascii="Tahoma" w:hAnsi="Tahoma" w:cs="Tahoma"/>
                <w:b/>
              </w:rPr>
              <w:t>Javno naročil</w:t>
            </w:r>
            <w:r w:rsidR="00E144FF" w:rsidRPr="00A41889">
              <w:rPr>
                <w:rFonts w:ascii="Tahoma" w:hAnsi="Tahoma" w:cs="Tahoma"/>
                <w:b/>
              </w:rPr>
              <w:t xml:space="preserve">o št. </w:t>
            </w:r>
            <w:r w:rsidR="00BE6ACE">
              <w:rPr>
                <w:rFonts w:ascii="Tahoma" w:hAnsi="Tahoma" w:cs="Tahoma"/>
                <w:b/>
              </w:rPr>
              <w:t>LPT12/26</w:t>
            </w:r>
            <w:r w:rsidRPr="00A41889">
              <w:rPr>
                <w:rFonts w:ascii="Tahoma" w:hAnsi="Tahoma" w:cs="Tahoma"/>
                <w:b/>
              </w:rPr>
              <w:t xml:space="preserve"> </w:t>
            </w:r>
            <w:r w:rsidR="00FC4CD8" w:rsidRPr="00A41889">
              <w:rPr>
                <w:rFonts w:ascii="Tahoma" w:hAnsi="Tahoma" w:cs="Tahoma"/>
                <w:b/>
              </w:rPr>
              <w:t>Dobava opreme spremenljive signalizacije in gradbiščnih semaforjev</w:t>
            </w:r>
          </w:p>
        </w:tc>
      </w:tr>
      <w:tr w:rsidR="002A6A44" w:rsidRPr="00A41889" w14:paraId="40BC0633" w14:textId="77777777" w:rsidTr="0069005F">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A41889" w:rsidRDefault="002A6A44" w:rsidP="00F46B0A">
            <w:pPr>
              <w:keepNext/>
              <w:keepLines/>
              <w:rPr>
                <w:rFonts w:ascii="Tahoma" w:hAnsi="Tahoma" w:cs="Tahoma"/>
                <w:sz w:val="18"/>
                <w:szCs w:val="18"/>
              </w:rPr>
            </w:pPr>
            <w:r w:rsidRPr="00A41889">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A9FA92F" w14:textId="77777777" w:rsidR="002A6A44" w:rsidRPr="00A41889" w:rsidRDefault="002A6A44" w:rsidP="00F46B0A">
            <w:pPr>
              <w:keepNext/>
              <w:keepLines/>
              <w:rPr>
                <w:rFonts w:ascii="Tahoma" w:hAnsi="Tahoma" w:cs="Tahoma"/>
                <w:sz w:val="18"/>
                <w:szCs w:val="18"/>
              </w:rPr>
            </w:pPr>
          </w:p>
          <w:p w14:paraId="7A2A383A" w14:textId="77777777" w:rsidR="002A6A44" w:rsidRPr="00A41889" w:rsidRDefault="002A6A44" w:rsidP="00F46B0A">
            <w:pPr>
              <w:keepNext/>
              <w:keepLines/>
              <w:rPr>
                <w:rFonts w:ascii="Tahoma" w:hAnsi="Tahoma" w:cs="Tahoma"/>
                <w:sz w:val="18"/>
                <w:szCs w:val="18"/>
              </w:rPr>
            </w:pPr>
          </w:p>
        </w:tc>
      </w:tr>
      <w:tr w:rsidR="002A6A44" w:rsidRPr="00A41889" w14:paraId="74292D1F" w14:textId="77777777" w:rsidTr="0069005F">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A41889" w:rsidRDefault="002A6A44" w:rsidP="00F46B0A">
            <w:pPr>
              <w:keepNext/>
              <w:keepLines/>
              <w:rPr>
                <w:rFonts w:ascii="Tahoma" w:hAnsi="Tahoma" w:cs="Tahoma"/>
                <w:sz w:val="18"/>
                <w:szCs w:val="18"/>
              </w:rPr>
            </w:pPr>
            <w:r w:rsidRPr="00A41889">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C494D10" w14:textId="77777777" w:rsidR="002A6A44" w:rsidRPr="00A41889" w:rsidRDefault="002A6A44" w:rsidP="00F46B0A">
            <w:pPr>
              <w:keepNext/>
              <w:keepLines/>
              <w:rPr>
                <w:rFonts w:ascii="Tahoma" w:hAnsi="Tahoma" w:cs="Tahoma"/>
                <w:sz w:val="18"/>
                <w:szCs w:val="18"/>
              </w:rPr>
            </w:pPr>
          </w:p>
          <w:p w14:paraId="431E156F" w14:textId="77777777" w:rsidR="002A6A44" w:rsidRPr="00A41889" w:rsidRDefault="002A6A44" w:rsidP="00F46B0A">
            <w:pPr>
              <w:keepNext/>
              <w:keepLines/>
              <w:rPr>
                <w:rFonts w:ascii="Tahoma" w:hAnsi="Tahoma" w:cs="Tahoma"/>
                <w:sz w:val="18"/>
                <w:szCs w:val="18"/>
              </w:rPr>
            </w:pPr>
          </w:p>
        </w:tc>
      </w:tr>
      <w:tr w:rsidR="002A6A44" w:rsidRPr="00A41889" w14:paraId="1CFA9F7A" w14:textId="77777777" w:rsidTr="00BE3723">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A41889" w:rsidRDefault="002A6A44" w:rsidP="00F46B0A">
            <w:pPr>
              <w:keepNext/>
              <w:keepLines/>
              <w:rPr>
                <w:rFonts w:ascii="Tahoma" w:hAnsi="Tahoma" w:cs="Tahoma"/>
                <w:sz w:val="18"/>
                <w:szCs w:val="18"/>
              </w:rPr>
            </w:pPr>
            <w:r w:rsidRPr="00A41889">
              <w:rPr>
                <w:rFonts w:ascii="Tahoma" w:hAnsi="Tahoma" w:cs="Tahoma"/>
                <w:sz w:val="18"/>
                <w:szCs w:val="18"/>
              </w:rPr>
              <w:t xml:space="preserve">Matična </w:t>
            </w:r>
            <w:r w:rsidRPr="00A41889">
              <w:rPr>
                <w:rFonts w:ascii="Tahoma" w:hAnsi="Tahoma" w:cs="Tahoma"/>
                <w:sz w:val="18"/>
                <w:szCs w:val="18"/>
                <w:u w:val="single"/>
              </w:rPr>
              <w:t>in</w:t>
            </w:r>
            <w:r w:rsidRPr="00A41889">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A41889" w:rsidRDefault="002A6A44" w:rsidP="00F46B0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A41889" w:rsidRDefault="002A6A44" w:rsidP="00F46B0A">
            <w:pPr>
              <w:keepNext/>
              <w:keepLines/>
              <w:rPr>
                <w:rFonts w:ascii="Tahoma" w:hAnsi="Tahoma" w:cs="Tahoma"/>
                <w:sz w:val="18"/>
                <w:szCs w:val="18"/>
              </w:rPr>
            </w:pPr>
          </w:p>
        </w:tc>
      </w:tr>
      <w:tr w:rsidR="002A6A44" w:rsidRPr="00A41889" w14:paraId="244F9BB1" w14:textId="77777777" w:rsidTr="00A975CE">
        <w:trPr>
          <w:trHeight w:val="375"/>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A41889" w:rsidRDefault="009E7737" w:rsidP="00F46B0A">
            <w:pPr>
              <w:keepNext/>
              <w:keepLines/>
              <w:jc w:val="both"/>
              <w:rPr>
                <w:rFonts w:ascii="Tahoma" w:hAnsi="Tahoma" w:cs="Tahoma"/>
                <w:sz w:val="16"/>
                <w:szCs w:val="18"/>
              </w:rPr>
            </w:pPr>
            <w:r w:rsidRPr="00A41889">
              <w:rPr>
                <w:rFonts w:ascii="Tahoma" w:hAnsi="Tahoma" w:cs="Tahoma"/>
                <w:sz w:val="16"/>
                <w:szCs w:val="18"/>
              </w:rPr>
              <w:t xml:space="preserve">NAVEDITE </w:t>
            </w:r>
            <w:r w:rsidR="002A6A44" w:rsidRPr="00A41889">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A41889">
              <w:rPr>
                <w:rFonts w:ascii="Tahoma" w:hAnsi="Tahoma" w:cs="Tahoma"/>
                <w:b/>
                <w:sz w:val="16"/>
                <w:szCs w:val="18"/>
              </w:rPr>
              <w:t>ter</w:t>
            </w:r>
            <w:r w:rsidR="002A6A44" w:rsidRPr="00A41889">
              <w:rPr>
                <w:rFonts w:ascii="Tahoma" w:hAnsi="Tahoma" w:cs="Tahoma"/>
                <w:sz w:val="16"/>
                <w:szCs w:val="18"/>
              </w:rPr>
              <w:t xml:space="preserve"> njihov </w:t>
            </w:r>
            <w:r w:rsidR="002A6A44" w:rsidRPr="00A41889">
              <w:rPr>
                <w:rFonts w:ascii="Tahoma" w:hAnsi="Tahoma" w:cs="Tahoma"/>
                <w:b/>
                <w:sz w:val="16"/>
                <w:szCs w:val="18"/>
              </w:rPr>
              <w:t>EMŠO</w:t>
            </w:r>
          </w:p>
          <w:p w14:paraId="7942997C" w14:textId="77777777" w:rsidR="002A6A44" w:rsidRPr="00A41889" w:rsidRDefault="002A6A44" w:rsidP="00F46B0A">
            <w:pPr>
              <w:keepNext/>
              <w:keepLines/>
              <w:rPr>
                <w:rFonts w:ascii="Tahoma" w:hAnsi="Tahoma" w:cs="Tahoma"/>
                <w:sz w:val="8"/>
                <w:szCs w:val="18"/>
              </w:rPr>
            </w:pPr>
          </w:p>
          <w:p w14:paraId="29C7CF36" w14:textId="77777777" w:rsidR="002A6A44" w:rsidRPr="00A41889" w:rsidRDefault="002A6A44" w:rsidP="00F46B0A">
            <w:pPr>
              <w:keepNext/>
              <w:keepLines/>
              <w:spacing w:line="276" w:lineRule="auto"/>
              <w:rPr>
                <w:rFonts w:ascii="Tahoma" w:hAnsi="Tahoma" w:cs="Tahoma"/>
                <w:i/>
                <w:sz w:val="8"/>
                <w:szCs w:val="18"/>
              </w:rPr>
            </w:pPr>
          </w:p>
          <w:p w14:paraId="7165079B" w14:textId="77777777" w:rsidR="002A6A44" w:rsidRPr="00A41889" w:rsidRDefault="002A6A44" w:rsidP="00F46B0A">
            <w:pPr>
              <w:keepNext/>
              <w:keepLines/>
              <w:spacing w:line="276" w:lineRule="auto"/>
              <w:rPr>
                <w:rFonts w:ascii="Tahoma" w:hAnsi="Tahoma" w:cs="Tahoma"/>
                <w:sz w:val="18"/>
                <w:szCs w:val="18"/>
              </w:rPr>
            </w:pPr>
            <w:r w:rsidRPr="00A41889">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A41889" w:rsidRDefault="002A6A44" w:rsidP="00F46B0A">
            <w:pPr>
              <w:keepNext/>
              <w:keepLines/>
              <w:spacing w:line="276" w:lineRule="auto"/>
              <w:jc w:val="center"/>
              <w:rPr>
                <w:rFonts w:ascii="Tahoma" w:hAnsi="Tahoma" w:cs="Tahoma"/>
                <w:sz w:val="18"/>
                <w:szCs w:val="18"/>
              </w:rPr>
            </w:pPr>
            <w:r w:rsidRPr="00A41889">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A41889" w:rsidRDefault="002A6A44" w:rsidP="00F46B0A">
            <w:pPr>
              <w:keepNext/>
              <w:keepLines/>
              <w:spacing w:line="276" w:lineRule="auto"/>
              <w:jc w:val="center"/>
              <w:rPr>
                <w:rFonts w:ascii="Tahoma" w:hAnsi="Tahoma" w:cs="Tahoma"/>
                <w:sz w:val="18"/>
                <w:szCs w:val="18"/>
              </w:rPr>
            </w:pPr>
            <w:r w:rsidRPr="00A41889">
              <w:rPr>
                <w:rFonts w:ascii="Tahoma" w:hAnsi="Tahoma" w:cs="Tahoma"/>
                <w:sz w:val="18"/>
                <w:szCs w:val="18"/>
              </w:rPr>
              <w:t>EMŠO</w:t>
            </w:r>
          </w:p>
        </w:tc>
      </w:tr>
      <w:tr w:rsidR="002A6A44" w:rsidRPr="00A41889"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A41889" w:rsidRDefault="002A6A44" w:rsidP="00F46B0A">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A41889" w:rsidRDefault="002A6A44" w:rsidP="00F46B0A">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A41889" w:rsidRDefault="002A6A44" w:rsidP="00F46B0A">
            <w:pPr>
              <w:keepNext/>
              <w:keepLines/>
              <w:spacing w:line="276" w:lineRule="auto"/>
              <w:rPr>
                <w:rFonts w:ascii="Tahoma" w:hAnsi="Tahoma" w:cs="Tahoma"/>
                <w:sz w:val="18"/>
                <w:szCs w:val="18"/>
              </w:rPr>
            </w:pPr>
          </w:p>
        </w:tc>
      </w:tr>
      <w:tr w:rsidR="000915A2" w:rsidRPr="00A41889" w14:paraId="5442FBB3" w14:textId="77777777" w:rsidTr="00A975CE">
        <w:trPr>
          <w:trHeight w:val="697"/>
          <w:jc w:val="center"/>
        </w:trPr>
        <w:tc>
          <w:tcPr>
            <w:tcW w:w="4106" w:type="dxa"/>
            <w:vMerge w:val="restart"/>
            <w:tcBorders>
              <w:top w:val="single" w:sz="4" w:space="0" w:color="auto"/>
              <w:left w:val="single" w:sz="4" w:space="0" w:color="auto"/>
              <w:right w:val="single" w:sz="4" w:space="0" w:color="auto"/>
            </w:tcBorders>
            <w:vAlign w:val="center"/>
          </w:tcPr>
          <w:p w14:paraId="447591FF" w14:textId="77777777" w:rsidR="000915A2" w:rsidRPr="00A41889" w:rsidRDefault="000915A2" w:rsidP="00F46B0A">
            <w:pPr>
              <w:keepNext/>
              <w:keepLines/>
              <w:jc w:val="center"/>
              <w:rPr>
                <w:rFonts w:ascii="Tahoma" w:hAnsi="Tahoma" w:cs="Tahoma"/>
                <w:sz w:val="18"/>
                <w:szCs w:val="18"/>
              </w:rPr>
            </w:pPr>
          </w:p>
          <w:p w14:paraId="6D6EC3B1" w14:textId="77777777" w:rsidR="000915A2" w:rsidRPr="00A41889" w:rsidRDefault="000915A2" w:rsidP="00F46B0A">
            <w:pPr>
              <w:keepNext/>
              <w:keepLines/>
              <w:jc w:val="center"/>
              <w:rPr>
                <w:rFonts w:ascii="Tahoma" w:hAnsi="Tahoma" w:cs="Tahoma"/>
                <w:sz w:val="18"/>
                <w:szCs w:val="18"/>
              </w:rPr>
            </w:pPr>
          </w:p>
          <w:p w14:paraId="4D565842" w14:textId="011E713F"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Vsak del javnega naročila (storitev/gradnja/blago), ki se oddaja v </w:t>
            </w:r>
            <w:proofErr w:type="spellStart"/>
            <w:r w:rsidRPr="00A41889">
              <w:rPr>
                <w:rFonts w:ascii="Tahoma" w:hAnsi="Tahoma" w:cs="Tahoma"/>
                <w:sz w:val="18"/>
                <w:szCs w:val="18"/>
              </w:rPr>
              <w:t>podizvajanje</w:t>
            </w:r>
            <w:proofErr w:type="spellEnd"/>
            <w:r w:rsidRPr="00A41889">
              <w:rPr>
                <w:rFonts w:ascii="Tahoma" w:hAnsi="Tahoma" w:cs="Tahoma"/>
                <w:sz w:val="18"/>
                <w:szCs w:val="18"/>
              </w:rPr>
              <w:t xml:space="preserve"> (vrsta/opis del za posamezni sklop)</w:t>
            </w:r>
          </w:p>
          <w:p w14:paraId="72AD1FAE" w14:textId="147AE5A5" w:rsidR="000915A2" w:rsidRPr="00A41889" w:rsidRDefault="000915A2" w:rsidP="00F46B0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56AD4B" w14:textId="37D4D74B"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A975CE" w:rsidRPr="00A41889">
              <w:rPr>
                <w:rFonts w:ascii="Tahoma" w:hAnsi="Tahoma" w:cs="Tahoma"/>
                <w:sz w:val="18"/>
                <w:szCs w:val="18"/>
              </w:rPr>
              <w:t xml:space="preserve">št. </w:t>
            </w:r>
            <w:r w:rsidRPr="00A41889">
              <w:rPr>
                <w:rFonts w:ascii="Tahoma" w:hAnsi="Tahoma" w:cs="Tahoma"/>
                <w:sz w:val="18"/>
                <w:szCs w:val="18"/>
              </w:rPr>
              <w:t>1:</w:t>
            </w:r>
          </w:p>
        </w:tc>
      </w:tr>
      <w:tr w:rsidR="000915A2" w:rsidRPr="00A41889" w14:paraId="15D810F2" w14:textId="77777777" w:rsidTr="00A975CE">
        <w:trPr>
          <w:trHeight w:val="281"/>
          <w:jc w:val="center"/>
        </w:trPr>
        <w:tc>
          <w:tcPr>
            <w:tcW w:w="4106" w:type="dxa"/>
            <w:vMerge/>
            <w:tcBorders>
              <w:left w:val="single" w:sz="4" w:space="0" w:color="auto"/>
              <w:right w:val="single" w:sz="4" w:space="0" w:color="auto"/>
            </w:tcBorders>
            <w:vAlign w:val="center"/>
          </w:tcPr>
          <w:p w14:paraId="5A4C85A1" w14:textId="77777777" w:rsidR="000915A2" w:rsidRPr="00A41889" w:rsidRDefault="000915A2" w:rsidP="00F46B0A">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AF5837" w14:textId="2CE13539"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A975CE" w:rsidRPr="00A41889">
              <w:rPr>
                <w:rFonts w:ascii="Tahoma" w:hAnsi="Tahoma" w:cs="Tahoma"/>
                <w:sz w:val="18"/>
                <w:szCs w:val="18"/>
              </w:rPr>
              <w:t xml:space="preserve">št. </w:t>
            </w:r>
            <w:r w:rsidRPr="00A41889">
              <w:rPr>
                <w:rFonts w:ascii="Tahoma" w:hAnsi="Tahoma" w:cs="Tahoma"/>
                <w:sz w:val="18"/>
                <w:szCs w:val="18"/>
              </w:rPr>
              <w:t>2:</w:t>
            </w:r>
          </w:p>
        </w:tc>
      </w:tr>
      <w:tr w:rsidR="0069005F" w:rsidRPr="00A41889" w14:paraId="014E3143" w14:textId="77777777" w:rsidTr="00A975CE">
        <w:trPr>
          <w:trHeight w:val="577"/>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69005F" w:rsidRPr="00A41889" w:rsidRDefault="0069005F" w:rsidP="00F46B0A">
            <w:pPr>
              <w:keepNext/>
              <w:keepLines/>
              <w:rPr>
                <w:rFonts w:ascii="Tahoma" w:hAnsi="Tahoma" w:cs="Tahoma"/>
                <w:sz w:val="18"/>
                <w:szCs w:val="18"/>
              </w:rPr>
            </w:pPr>
            <w:r w:rsidRPr="00A41889">
              <w:rPr>
                <w:rFonts w:ascii="Tahoma" w:hAnsi="Tahoma" w:cs="Tahoma"/>
                <w:sz w:val="18"/>
                <w:szCs w:val="18"/>
              </w:rPr>
              <w:t xml:space="preserve">Okvirna količina/delež (%) javnega naročila, ki se oddaja v </w:t>
            </w:r>
            <w:proofErr w:type="spellStart"/>
            <w:r w:rsidRPr="00A41889">
              <w:rPr>
                <w:rFonts w:ascii="Tahoma" w:hAnsi="Tahoma" w:cs="Tahoma"/>
                <w:sz w:val="18"/>
                <w:szCs w:val="18"/>
              </w:rPr>
              <w:t>podizvajanje</w:t>
            </w:r>
            <w:proofErr w:type="spellEnd"/>
            <w:r w:rsidRPr="00A41889">
              <w:rPr>
                <w:rFonts w:ascii="Tahoma" w:hAnsi="Tahoma" w:cs="Tahoma"/>
                <w:sz w:val="18"/>
                <w:szCs w:val="18"/>
              </w:rPr>
              <w:t xml:space="preserve"> za posamezni sklop</w:t>
            </w:r>
          </w:p>
          <w:p w14:paraId="3CB528F1" w14:textId="77777777" w:rsidR="0069005F" w:rsidRPr="00A41889" w:rsidRDefault="0069005F" w:rsidP="00F46B0A">
            <w:pPr>
              <w:keepNext/>
              <w:keepLines/>
              <w:rPr>
                <w:rFonts w:ascii="Tahoma" w:hAnsi="Tahoma" w:cs="Tahoma"/>
                <w:sz w:val="18"/>
                <w:szCs w:val="18"/>
              </w:rPr>
            </w:pPr>
            <w:r w:rsidRPr="00A41889">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6E58AA99" w:rsidR="0069005F" w:rsidRPr="00A41889" w:rsidRDefault="0069005F" w:rsidP="00F46B0A">
            <w:pPr>
              <w:keepNext/>
              <w:keepLines/>
              <w:rPr>
                <w:rFonts w:ascii="Tahoma" w:hAnsi="Tahoma" w:cs="Tahoma"/>
                <w:sz w:val="18"/>
                <w:szCs w:val="18"/>
              </w:rPr>
            </w:pPr>
            <w:r w:rsidRPr="00A41889">
              <w:rPr>
                <w:rFonts w:ascii="Tahoma" w:hAnsi="Tahoma" w:cs="Tahoma"/>
                <w:sz w:val="18"/>
                <w:szCs w:val="18"/>
              </w:rPr>
              <w:t xml:space="preserve">Sklop </w:t>
            </w:r>
            <w:r w:rsidR="00A975CE" w:rsidRPr="00A41889">
              <w:rPr>
                <w:rFonts w:ascii="Tahoma" w:hAnsi="Tahoma" w:cs="Tahoma"/>
                <w:sz w:val="18"/>
                <w:szCs w:val="18"/>
              </w:rPr>
              <w:t xml:space="preserve">št. </w:t>
            </w:r>
            <w:r w:rsidRPr="00A41889">
              <w:rPr>
                <w:rFonts w:ascii="Tahoma" w:hAnsi="Tahoma" w:cs="Tahoma"/>
                <w:sz w:val="18"/>
                <w:szCs w:val="18"/>
              </w:rPr>
              <w:t>1:</w:t>
            </w:r>
          </w:p>
        </w:tc>
      </w:tr>
      <w:tr w:rsidR="0069005F" w:rsidRPr="00A41889" w14:paraId="482B214F" w14:textId="77777777" w:rsidTr="00A975CE">
        <w:trPr>
          <w:trHeight w:val="554"/>
          <w:jc w:val="center"/>
        </w:trPr>
        <w:tc>
          <w:tcPr>
            <w:tcW w:w="4106" w:type="dxa"/>
            <w:vMerge/>
            <w:tcBorders>
              <w:left w:val="single" w:sz="4" w:space="0" w:color="auto"/>
              <w:right w:val="single" w:sz="4" w:space="0" w:color="auto"/>
            </w:tcBorders>
            <w:vAlign w:val="center"/>
          </w:tcPr>
          <w:p w14:paraId="59A3C1E6" w14:textId="77777777" w:rsidR="0069005F" w:rsidRPr="00A41889" w:rsidRDefault="0069005F" w:rsidP="00F46B0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5273A3" w14:textId="49701E52" w:rsidR="0069005F" w:rsidRPr="00A41889" w:rsidRDefault="0069005F" w:rsidP="00F46B0A">
            <w:pPr>
              <w:keepNext/>
              <w:keepLines/>
              <w:rPr>
                <w:rFonts w:ascii="Tahoma" w:hAnsi="Tahoma" w:cs="Tahoma"/>
                <w:sz w:val="18"/>
                <w:szCs w:val="18"/>
              </w:rPr>
            </w:pPr>
            <w:r w:rsidRPr="00A41889">
              <w:rPr>
                <w:rFonts w:ascii="Tahoma" w:hAnsi="Tahoma" w:cs="Tahoma"/>
                <w:sz w:val="18"/>
                <w:szCs w:val="18"/>
              </w:rPr>
              <w:t xml:space="preserve">Sklop </w:t>
            </w:r>
            <w:r w:rsidR="00A975CE" w:rsidRPr="00A41889">
              <w:rPr>
                <w:rFonts w:ascii="Tahoma" w:hAnsi="Tahoma" w:cs="Tahoma"/>
                <w:sz w:val="18"/>
                <w:szCs w:val="18"/>
              </w:rPr>
              <w:t xml:space="preserve">št. </w:t>
            </w:r>
            <w:r w:rsidRPr="00A41889">
              <w:rPr>
                <w:rFonts w:ascii="Tahoma" w:hAnsi="Tahoma" w:cs="Tahoma"/>
                <w:sz w:val="18"/>
                <w:szCs w:val="18"/>
              </w:rPr>
              <w:t>2:</w:t>
            </w:r>
          </w:p>
        </w:tc>
      </w:tr>
      <w:tr w:rsidR="002A6A44" w:rsidRPr="00A41889"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A41889" w:rsidRDefault="002A6A44" w:rsidP="00F46B0A">
            <w:pPr>
              <w:keepNext/>
              <w:keepLines/>
              <w:jc w:val="both"/>
              <w:rPr>
                <w:rFonts w:ascii="Tahoma" w:hAnsi="Tahoma" w:cs="Tahoma"/>
                <w:sz w:val="18"/>
                <w:szCs w:val="17"/>
              </w:rPr>
            </w:pPr>
            <w:r w:rsidRPr="00A41889">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A41889" w:rsidRDefault="002A6A44" w:rsidP="00F46B0A">
            <w:pPr>
              <w:keepNext/>
              <w:keepLines/>
              <w:jc w:val="center"/>
              <w:rPr>
                <w:rFonts w:ascii="Tahoma" w:hAnsi="Tahoma" w:cs="Tahoma"/>
                <w:b/>
                <w:sz w:val="18"/>
                <w:szCs w:val="18"/>
              </w:rPr>
            </w:pPr>
            <w:r w:rsidRPr="00A41889">
              <w:rPr>
                <w:rFonts w:ascii="Tahoma" w:hAnsi="Tahoma" w:cs="Tahoma"/>
                <w:b/>
                <w:sz w:val="16"/>
                <w:szCs w:val="18"/>
              </w:rPr>
              <w:t xml:space="preserve">Obkrožite/označite </w:t>
            </w:r>
          </w:p>
        </w:tc>
      </w:tr>
      <w:tr w:rsidR="002A6A44" w:rsidRPr="00A41889"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A41889" w:rsidRDefault="002A6A44" w:rsidP="00F46B0A">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A41889" w:rsidRDefault="002A6A44" w:rsidP="00F46B0A">
            <w:pPr>
              <w:keepNext/>
              <w:keepLines/>
              <w:jc w:val="center"/>
              <w:rPr>
                <w:rFonts w:ascii="Tahoma" w:hAnsi="Tahoma" w:cs="Tahoma"/>
                <w:sz w:val="18"/>
                <w:szCs w:val="18"/>
              </w:rPr>
            </w:pPr>
            <w:r w:rsidRPr="00A41889">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A41889" w:rsidRDefault="002A6A44" w:rsidP="00F46B0A">
            <w:pPr>
              <w:keepNext/>
              <w:keepLines/>
              <w:jc w:val="center"/>
              <w:rPr>
                <w:rFonts w:ascii="Tahoma" w:hAnsi="Tahoma" w:cs="Tahoma"/>
                <w:sz w:val="18"/>
                <w:szCs w:val="18"/>
              </w:rPr>
            </w:pPr>
            <w:r w:rsidRPr="00A41889">
              <w:rPr>
                <w:rFonts w:ascii="Tahoma" w:hAnsi="Tahoma" w:cs="Tahoma"/>
                <w:sz w:val="18"/>
                <w:szCs w:val="18"/>
              </w:rPr>
              <w:t>NE</w:t>
            </w:r>
          </w:p>
        </w:tc>
      </w:tr>
      <w:tr w:rsidR="002A6A44" w:rsidRPr="00A41889" w14:paraId="5BCB0823" w14:textId="77777777" w:rsidTr="00BE3723">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A41889" w:rsidRDefault="002A6A44" w:rsidP="00F46B0A">
            <w:pPr>
              <w:keepNext/>
              <w:keepLines/>
              <w:spacing w:line="276" w:lineRule="auto"/>
              <w:rPr>
                <w:rFonts w:ascii="Tahoma" w:hAnsi="Tahoma" w:cs="Tahoma"/>
                <w:sz w:val="18"/>
                <w:szCs w:val="18"/>
              </w:rPr>
            </w:pPr>
            <w:r w:rsidRPr="00A41889">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A41889" w:rsidRDefault="002A6A44" w:rsidP="00F46B0A">
            <w:pPr>
              <w:keepNext/>
              <w:keepLines/>
              <w:spacing w:line="276" w:lineRule="auto"/>
              <w:rPr>
                <w:rFonts w:ascii="Tahoma" w:hAnsi="Tahoma" w:cs="Tahoma"/>
                <w:sz w:val="18"/>
                <w:szCs w:val="18"/>
              </w:rPr>
            </w:pPr>
          </w:p>
        </w:tc>
      </w:tr>
    </w:tbl>
    <w:p w14:paraId="17041A42" w14:textId="77777777" w:rsidR="002A6A44" w:rsidRPr="00A41889" w:rsidRDefault="002A6A44" w:rsidP="00F46B0A">
      <w:pPr>
        <w:keepNext/>
        <w:keepLines/>
        <w:jc w:val="both"/>
        <w:rPr>
          <w:rFonts w:ascii="Tahoma" w:hAnsi="Tahoma" w:cs="Tahoma"/>
        </w:rPr>
      </w:pPr>
    </w:p>
    <w:p w14:paraId="13700CE7" w14:textId="77777777" w:rsidR="002A6A44" w:rsidRPr="00A41889" w:rsidRDefault="002A6A44" w:rsidP="00F46B0A">
      <w:pPr>
        <w:keepNext/>
        <w:keepLines/>
        <w:tabs>
          <w:tab w:val="left" w:pos="567"/>
          <w:tab w:val="left" w:pos="851"/>
          <w:tab w:val="left" w:pos="993"/>
        </w:tabs>
        <w:jc w:val="both"/>
        <w:rPr>
          <w:rFonts w:ascii="Tahoma" w:hAnsi="Tahoma" w:cs="Tahoma"/>
          <w:lang w:eastAsia="ar-SA"/>
        </w:rPr>
      </w:pPr>
      <w:r w:rsidRPr="00A41889">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A41889" w:rsidRDefault="002A6A44" w:rsidP="00F46B0A">
      <w:pPr>
        <w:keepNext/>
        <w:keepLines/>
        <w:jc w:val="both"/>
        <w:rPr>
          <w:rFonts w:ascii="Tahoma" w:hAnsi="Tahoma" w:cs="Tahoma"/>
        </w:rPr>
      </w:pPr>
    </w:p>
    <w:p w14:paraId="71F9A3EB" w14:textId="77777777" w:rsidR="002A6A44" w:rsidRPr="00A41889" w:rsidRDefault="002A6A44" w:rsidP="00F46B0A">
      <w:pPr>
        <w:keepNext/>
        <w:keepLines/>
        <w:tabs>
          <w:tab w:val="left" w:pos="5400"/>
        </w:tabs>
        <w:rPr>
          <w:rFonts w:ascii="Tahoma" w:hAnsi="Tahoma" w:cs="Tahoma"/>
        </w:rPr>
      </w:pPr>
      <w:r w:rsidRPr="00A41889">
        <w:rPr>
          <w:rFonts w:ascii="Tahoma" w:hAnsi="Tahoma" w:cs="Tahoma"/>
        </w:rPr>
        <w:t>Datum: ___________________</w:t>
      </w:r>
      <w:r w:rsidRPr="00A41889">
        <w:rPr>
          <w:rFonts w:ascii="Tahoma" w:hAnsi="Tahoma" w:cs="Tahoma"/>
        </w:rPr>
        <w:tab/>
      </w:r>
    </w:p>
    <w:p w14:paraId="11127432" w14:textId="77777777" w:rsidR="002A6A44" w:rsidRPr="00A41889" w:rsidRDefault="002A6A44" w:rsidP="00F46B0A">
      <w:pPr>
        <w:keepNext/>
        <w:keepLines/>
        <w:tabs>
          <w:tab w:val="left" w:pos="5400"/>
        </w:tabs>
        <w:rPr>
          <w:rFonts w:ascii="Tahoma" w:hAnsi="Tahoma" w:cs="Tahoma"/>
        </w:rPr>
      </w:pPr>
    </w:p>
    <w:p w14:paraId="0C006587" w14:textId="0BA40C0E" w:rsidR="002A6A44" w:rsidRPr="00A41889" w:rsidRDefault="002A6A44" w:rsidP="00F46B0A">
      <w:pPr>
        <w:keepNext/>
        <w:keepLines/>
        <w:tabs>
          <w:tab w:val="left" w:pos="5400"/>
        </w:tabs>
        <w:rPr>
          <w:rFonts w:ascii="Tahoma" w:hAnsi="Tahoma" w:cs="Tahoma"/>
        </w:rPr>
      </w:pPr>
      <w:r w:rsidRPr="00A41889">
        <w:rPr>
          <w:rFonts w:ascii="Tahoma" w:hAnsi="Tahoma" w:cs="Tahoma"/>
        </w:rPr>
        <w:t xml:space="preserve">Podpis odgovorne osebe </w:t>
      </w:r>
      <w:r w:rsidR="00BC2C2F" w:rsidRPr="00A41889">
        <w:rPr>
          <w:rFonts w:ascii="Tahoma" w:hAnsi="Tahoma" w:cs="Tahoma"/>
        </w:rPr>
        <w:t>ponudnika</w:t>
      </w:r>
      <w:r w:rsidRPr="00A41889">
        <w:rPr>
          <w:rFonts w:ascii="Tahoma" w:hAnsi="Tahoma" w:cs="Tahoma"/>
        </w:rPr>
        <w:t xml:space="preserve">: </w:t>
      </w:r>
      <w:r w:rsidRPr="00A41889">
        <w:rPr>
          <w:rFonts w:ascii="Tahoma" w:hAnsi="Tahoma" w:cs="Tahoma"/>
        </w:rPr>
        <w:tab/>
      </w:r>
      <w:r w:rsidRPr="00A41889">
        <w:rPr>
          <w:rFonts w:ascii="Tahoma" w:hAnsi="Tahoma" w:cs="Tahoma"/>
        </w:rPr>
        <w:tab/>
        <w:t>Podpis odgovorne osebe podizvajalca:</w:t>
      </w:r>
    </w:p>
    <w:p w14:paraId="0643AAD6" w14:textId="77777777" w:rsidR="002A6A44" w:rsidRPr="00A41889" w:rsidRDefault="002A6A44" w:rsidP="00F46B0A">
      <w:pPr>
        <w:keepNext/>
        <w:keepLines/>
        <w:tabs>
          <w:tab w:val="left" w:pos="5400"/>
        </w:tabs>
        <w:rPr>
          <w:rFonts w:ascii="Tahoma" w:hAnsi="Tahoma" w:cs="Tahoma"/>
        </w:rPr>
      </w:pPr>
    </w:p>
    <w:p w14:paraId="6CFD8F75" w14:textId="77777777" w:rsidR="002A6A44" w:rsidRPr="00A41889" w:rsidRDefault="002A6A44" w:rsidP="00F46B0A">
      <w:pPr>
        <w:keepNext/>
        <w:keepLines/>
        <w:rPr>
          <w:rFonts w:ascii="Tahoma" w:hAnsi="Tahoma" w:cs="Tahoma"/>
        </w:rPr>
      </w:pPr>
      <w:r w:rsidRPr="00A41889">
        <w:rPr>
          <w:rFonts w:ascii="Tahoma" w:hAnsi="Tahoma" w:cs="Tahoma"/>
        </w:rPr>
        <w:t>_______________________________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_______________________________</w:t>
      </w:r>
    </w:p>
    <w:p w14:paraId="567572CA" w14:textId="77777777" w:rsidR="002A6A44" w:rsidRPr="00A41889" w:rsidRDefault="002A6A44" w:rsidP="00F46B0A">
      <w:pPr>
        <w:keepNext/>
        <w:keepLines/>
        <w:tabs>
          <w:tab w:val="left" w:pos="284"/>
        </w:tabs>
        <w:jc w:val="both"/>
        <w:rPr>
          <w:rFonts w:ascii="Tahoma" w:hAnsi="Tahoma" w:cs="Tahoma"/>
          <w:b/>
          <w:sz w:val="12"/>
        </w:rPr>
      </w:pPr>
      <w:r w:rsidRPr="00A41889">
        <w:rPr>
          <w:rFonts w:ascii="Tahoma" w:hAnsi="Tahoma" w:cs="Tahoma"/>
          <w:b/>
        </w:rPr>
        <w:tab/>
      </w:r>
      <w:r w:rsidRPr="00A41889">
        <w:rPr>
          <w:rFonts w:ascii="Tahoma" w:hAnsi="Tahoma" w:cs="Tahoma"/>
          <w:b/>
        </w:rPr>
        <w:tab/>
        <w:t xml:space="preserve">   </w:t>
      </w:r>
    </w:p>
    <w:p w14:paraId="72C18FD0" w14:textId="77777777" w:rsidR="002A6A44" w:rsidRPr="00A41889" w:rsidRDefault="002A6A44" w:rsidP="00F46B0A">
      <w:pPr>
        <w:keepNext/>
        <w:keepLines/>
        <w:tabs>
          <w:tab w:val="left" w:pos="284"/>
        </w:tabs>
        <w:rPr>
          <w:rFonts w:ascii="Tahoma" w:hAnsi="Tahoma" w:cs="Tahoma"/>
          <w:b/>
        </w:rPr>
      </w:pPr>
      <w:r w:rsidRPr="00A41889">
        <w:rPr>
          <w:rFonts w:ascii="Tahoma" w:hAnsi="Tahoma" w:cs="Tahoma"/>
        </w:rPr>
        <w:tab/>
      </w:r>
      <w:r w:rsidRPr="00A41889">
        <w:rPr>
          <w:rFonts w:ascii="Tahoma" w:hAnsi="Tahoma" w:cs="Tahoma"/>
        </w:rPr>
        <w:tab/>
      </w:r>
      <w:r w:rsidRPr="00A41889">
        <w:rPr>
          <w:rFonts w:ascii="Tahoma" w:hAnsi="Tahoma" w:cs="Tahoma"/>
        </w:rPr>
        <w:tab/>
        <w:t xml:space="preserve">Žig: </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 xml:space="preserve"> Žig:</w:t>
      </w:r>
    </w:p>
    <w:p w14:paraId="06B71601" w14:textId="77777777" w:rsidR="002A6A44" w:rsidRPr="00A41889" w:rsidRDefault="002A6A44" w:rsidP="00F46B0A">
      <w:pPr>
        <w:keepNext/>
        <w:keepLines/>
        <w:tabs>
          <w:tab w:val="left" w:pos="284"/>
        </w:tabs>
        <w:rPr>
          <w:rFonts w:ascii="Tahoma" w:hAnsi="Tahoma" w:cs="Tahoma"/>
          <w:b/>
        </w:rPr>
      </w:pPr>
    </w:p>
    <w:p w14:paraId="38D3C628" w14:textId="77777777" w:rsidR="002A6A44" w:rsidRPr="00A41889" w:rsidRDefault="002A6A44" w:rsidP="00F46B0A">
      <w:pPr>
        <w:keepNext/>
        <w:keepLines/>
        <w:ind w:left="851" w:hanging="851"/>
        <w:jc w:val="both"/>
        <w:rPr>
          <w:rFonts w:ascii="Tahoma" w:hAnsi="Tahoma" w:cs="Tahoma"/>
          <w:b/>
          <w:i/>
          <w:sz w:val="18"/>
          <w:szCs w:val="18"/>
          <w:lang w:eastAsia="ar-SA"/>
        </w:rPr>
      </w:pPr>
      <w:r w:rsidRPr="00A41889">
        <w:rPr>
          <w:rFonts w:ascii="Tahoma" w:hAnsi="Tahoma" w:cs="Tahoma"/>
          <w:b/>
          <w:i/>
          <w:sz w:val="18"/>
          <w:szCs w:val="18"/>
          <w:lang w:eastAsia="ar-SA"/>
        </w:rPr>
        <w:t xml:space="preserve">Opomba:  </w:t>
      </w:r>
    </w:p>
    <w:p w14:paraId="2F65C34D" w14:textId="77777777" w:rsidR="002A6A44" w:rsidRPr="00A41889" w:rsidRDefault="002A6A44" w:rsidP="00F46B0A">
      <w:pPr>
        <w:keepNext/>
        <w:keepLines/>
        <w:numPr>
          <w:ilvl w:val="0"/>
          <w:numId w:val="3"/>
        </w:numPr>
        <w:tabs>
          <w:tab w:val="clear" w:pos="360"/>
        </w:tabs>
        <w:ind w:left="284" w:hanging="218"/>
        <w:jc w:val="both"/>
        <w:rPr>
          <w:rFonts w:ascii="Tahoma" w:hAnsi="Tahoma" w:cs="Tahoma"/>
          <w:i/>
          <w:iCs/>
          <w:sz w:val="18"/>
          <w:szCs w:val="22"/>
        </w:rPr>
      </w:pPr>
      <w:r w:rsidRPr="00A41889">
        <w:rPr>
          <w:rFonts w:ascii="Tahoma" w:hAnsi="Tahoma" w:cs="Tahoma"/>
          <w:i/>
          <w:iCs/>
          <w:sz w:val="18"/>
          <w:szCs w:val="22"/>
        </w:rPr>
        <w:t xml:space="preserve">Obrazec velja tudi za primer, da se je gospodarski subjekt odločil oddati del javnega naročila v </w:t>
      </w:r>
      <w:proofErr w:type="spellStart"/>
      <w:r w:rsidRPr="00A41889">
        <w:rPr>
          <w:rFonts w:ascii="Tahoma" w:hAnsi="Tahoma" w:cs="Tahoma"/>
          <w:i/>
          <w:iCs/>
          <w:sz w:val="18"/>
          <w:szCs w:val="22"/>
        </w:rPr>
        <w:t>podizvajanje</w:t>
      </w:r>
      <w:proofErr w:type="spellEnd"/>
      <w:r w:rsidRPr="00A41889">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A41889" w:rsidRDefault="002A6A44" w:rsidP="00F46B0A">
      <w:pPr>
        <w:keepNext/>
        <w:keepLines/>
        <w:rPr>
          <w:rFonts w:ascii="Tahoma" w:hAnsi="Tahoma" w:cs="Tahoma"/>
          <w:sz w:val="12"/>
          <w:szCs w:val="12"/>
          <w:lang w:eastAsia="ar-SA"/>
        </w:rPr>
      </w:pPr>
    </w:p>
    <w:p w14:paraId="62CB7AF2" w14:textId="77777777" w:rsidR="002A6A44" w:rsidRPr="00A41889" w:rsidRDefault="002A6A44" w:rsidP="00F46B0A">
      <w:pPr>
        <w:keepNext/>
        <w:keepLines/>
        <w:numPr>
          <w:ilvl w:val="0"/>
          <w:numId w:val="3"/>
        </w:numPr>
        <w:tabs>
          <w:tab w:val="clear" w:pos="360"/>
        </w:tabs>
        <w:ind w:left="284" w:hanging="218"/>
        <w:jc w:val="both"/>
        <w:rPr>
          <w:rFonts w:ascii="Tahoma" w:hAnsi="Tahoma" w:cs="Tahoma"/>
          <w:i/>
          <w:iCs/>
          <w:sz w:val="18"/>
          <w:szCs w:val="22"/>
        </w:rPr>
      </w:pPr>
      <w:r w:rsidRPr="00A41889">
        <w:rPr>
          <w:rFonts w:ascii="Tahoma" w:hAnsi="Tahoma" w:cs="Tahoma"/>
          <w:i/>
          <w:iCs/>
          <w:sz w:val="18"/>
          <w:szCs w:val="22"/>
          <w:u w:val="single"/>
        </w:rPr>
        <w:t>V primeru, da ponudnik ne namerava izvesti javno naročilo s podizvajalcem, obrazca ni potrebno izpolniti</w:t>
      </w:r>
      <w:r w:rsidRPr="00A41889">
        <w:rPr>
          <w:rFonts w:ascii="Tahoma" w:hAnsi="Tahoma" w:cs="Tahoma"/>
          <w:i/>
          <w:iCs/>
          <w:sz w:val="18"/>
          <w:szCs w:val="22"/>
        </w:rPr>
        <w:t xml:space="preserve">.  </w:t>
      </w:r>
    </w:p>
    <w:p w14:paraId="33387B25" w14:textId="77777777" w:rsidR="002A6A44" w:rsidRPr="00A41889" w:rsidRDefault="002A6A44" w:rsidP="00F46B0A">
      <w:pPr>
        <w:keepNext/>
        <w:keepLines/>
        <w:rPr>
          <w:rFonts w:ascii="Tahoma" w:hAnsi="Tahoma" w:cs="Tahoma"/>
          <w:sz w:val="12"/>
          <w:szCs w:val="12"/>
          <w:lang w:eastAsia="ar-SA"/>
        </w:rPr>
      </w:pPr>
    </w:p>
    <w:p w14:paraId="18D8FD21" w14:textId="77777777" w:rsidR="002A6A44" w:rsidRPr="00A41889" w:rsidRDefault="002A6A44" w:rsidP="00F46B0A">
      <w:pPr>
        <w:keepNext/>
        <w:keepLines/>
        <w:tabs>
          <w:tab w:val="left" w:pos="284"/>
        </w:tabs>
        <w:jc w:val="both"/>
        <w:rPr>
          <w:rFonts w:ascii="Tahoma" w:hAnsi="Tahoma" w:cs="Tahoma"/>
          <w:i/>
          <w:sz w:val="18"/>
          <w:szCs w:val="18"/>
          <w:lang w:eastAsia="ar-SA"/>
        </w:rPr>
      </w:pPr>
      <w:r w:rsidRPr="00A41889">
        <w:rPr>
          <w:rFonts w:ascii="Tahoma" w:hAnsi="Tahoma" w:cs="Tahoma"/>
          <w:b/>
          <w:i/>
          <w:sz w:val="18"/>
          <w:szCs w:val="18"/>
          <w:lang w:eastAsia="ar-SA"/>
        </w:rPr>
        <w:t>Navodilo</w:t>
      </w:r>
      <w:r w:rsidRPr="00A41889">
        <w:rPr>
          <w:rFonts w:ascii="Tahoma" w:hAnsi="Tahoma" w:cs="Tahoma"/>
          <w:i/>
          <w:sz w:val="18"/>
          <w:szCs w:val="18"/>
          <w:lang w:eastAsia="ar-SA"/>
        </w:rPr>
        <w:t xml:space="preserve">: </w:t>
      </w:r>
    </w:p>
    <w:p w14:paraId="5773A7CA" w14:textId="2AACB5AB" w:rsidR="002A6A44" w:rsidRPr="00A41889" w:rsidRDefault="002A6A44" w:rsidP="00F46B0A">
      <w:pPr>
        <w:keepNext/>
        <w:keepLines/>
        <w:tabs>
          <w:tab w:val="left" w:pos="284"/>
        </w:tabs>
        <w:jc w:val="both"/>
        <w:rPr>
          <w:sz w:val="18"/>
          <w:szCs w:val="18"/>
        </w:rPr>
      </w:pPr>
      <w:r w:rsidRPr="00A41889">
        <w:rPr>
          <w:rFonts w:ascii="Tahoma" w:hAnsi="Tahoma" w:cs="Tahoma"/>
          <w:i/>
          <w:sz w:val="18"/>
          <w:szCs w:val="18"/>
          <w:lang w:eastAsia="ar-SA"/>
        </w:rPr>
        <w:t>Obrazec se po potrebi kopira!</w:t>
      </w:r>
      <w:r w:rsidRPr="00A41889">
        <w:rPr>
          <w:sz w:val="18"/>
          <w:szCs w:val="18"/>
        </w:rPr>
        <w:t xml:space="preserve"> </w:t>
      </w:r>
    </w:p>
    <w:p w14:paraId="3EC22621" w14:textId="77777777" w:rsidR="00721446" w:rsidRPr="00A41889" w:rsidRDefault="00721446" w:rsidP="00F46B0A">
      <w:pPr>
        <w:keepNext/>
        <w:keepLines/>
        <w:tabs>
          <w:tab w:val="left" w:pos="284"/>
        </w:tabs>
        <w:jc w:val="both"/>
        <w:rPr>
          <w:rFonts w:ascii="Tahoma" w:hAnsi="Tahoma" w:cs="Tahoma"/>
          <w:i/>
          <w:sz w:val="18"/>
          <w:szCs w:val="18"/>
        </w:rPr>
      </w:pPr>
    </w:p>
    <w:p w14:paraId="0AF8D132" w14:textId="4D410891" w:rsidR="002A6A44" w:rsidRPr="00A41889" w:rsidRDefault="002A6A44" w:rsidP="00F46B0A">
      <w:pPr>
        <w:keepNext/>
        <w:keepLines/>
        <w:tabs>
          <w:tab w:val="left" w:pos="284"/>
        </w:tabs>
        <w:contextualSpacing/>
        <w:jc w:val="both"/>
        <w:rPr>
          <w:rFonts w:ascii="Tahoma" w:hAnsi="Tahoma" w:cs="Tahoma"/>
          <w:b/>
          <w:sz w:val="18"/>
        </w:rPr>
      </w:pPr>
      <w:r w:rsidRPr="00A41889">
        <w:rPr>
          <w:rFonts w:ascii="Tahoma" w:hAnsi="Tahoma" w:cs="Tahoma"/>
          <w:i/>
          <w:sz w:val="18"/>
        </w:rPr>
        <w:t xml:space="preserve">Gospodarski </w:t>
      </w:r>
      <w:r w:rsidRPr="00A41889">
        <w:rPr>
          <w:rFonts w:ascii="Tahoma" w:hAnsi="Tahoma" w:cs="Tahoma"/>
          <w:sz w:val="18"/>
        </w:rPr>
        <w:t>subjekt obrazec</w:t>
      </w:r>
      <w:r w:rsidRPr="00A41889">
        <w:rPr>
          <w:rFonts w:ascii="Tahoma" w:hAnsi="Tahoma" w:cs="Tahoma"/>
          <w:b/>
          <w:sz w:val="18"/>
        </w:rPr>
        <w:t xml:space="preserve"> </w:t>
      </w:r>
      <w:r w:rsidRPr="00A41889">
        <w:rPr>
          <w:rFonts w:ascii="Tahoma" w:hAnsi="Tahoma" w:cs="Tahoma"/>
          <w:sz w:val="18"/>
        </w:rPr>
        <w:t>v okviru sistema e-JN</w:t>
      </w:r>
      <w:r w:rsidRPr="00A41889">
        <w:rPr>
          <w:rFonts w:ascii="Tahoma" w:hAnsi="Tahoma" w:cs="Tahoma"/>
          <w:b/>
          <w:sz w:val="18"/>
        </w:rPr>
        <w:t xml:space="preserve"> naloži v Razdelek »DOKUMENTI«, del »Ostale priloge«!!!</w:t>
      </w:r>
    </w:p>
    <w:p w14:paraId="52F28B80" w14:textId="04112E64" w:rsidR="00A975CE" w:rsidRPr="00A41889" w:rsidRDefault="00A975CE" w:rsidP="00F46B0A">
      <w:pPr>
        <w:keepNext/>
        <w:keepLines/>
        <w:tabs>
          <w:tab w:val="left" w:pos="284"/>
        </w:tabs>
        <w:contextualSpacing/>
        <w:jc w:val="both"/>
        <w:rPr>
          <w:rFonts w:ascii="Tahoma" w:hAnsi="Tahoma" w:cs="Tahoma"/>
          <w:b/>
          <w:sz w:val="18"/>
        </w:rPr>
      </w:pPr>
    </w:p>
    <w:p w14:paraId="5392123E" w14:textId="77777777" w:rsidR="00A975CE" w:rsidRPr="00A41889" w:rsidRDefault="00A975CE" w:rsidP="00F46B0A">
      <w:pPr>
        <w:keepNext/>
        <w:keepLines/>
        <w:tabs>
          <w:tab w:val="left" w:pos="284"/>
        </w:tabs>
        <w:contextualSpacing/>
        <w:jc w:val="both"/>
        <w:rPr>
          <w:rFonts w:ascii="Tahoma" w:hAnsi="Tahoma" w:cs="Tahoma"/>
        </w:rPr>
      </w:pPr>
    </w:p>
    <w:tbl>
      <w:tblPr>
        <w:tblW w:w="9604"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728"/>
        <w:gridCol w:w="2268"/>
      </w:tblGrid>
      <w:tr w:rsidR="002349E7" w:rsidRPr="00A41889" w14:paraId="45FCC0F5" w14:textId="77777777" w:rsidTr="0054516F">
        <w:tc>
          <w:tcPr>
            <w:tcW w:w="608" w:type="dxa"/>
            <w:tcBorders>
              <w:right w:val="nil"/>
            </w:tcBorders>
          </w:tcPr>
          <w:p w14:paraId="3AE4681E" w14:textId="77777777" w:rsidR="002349E7" w:rsidRPr="00A41889" w:rsidRDefault="002349E7" w:rsidP="00F46B0A">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6728" w:type="dxa"/>
            <w:tcBorders>
              <w:left w:val="nil"/>
            </w:tcBorders>
            <w:vAlign w:val="bottom"/>
          </w:tcPr>
          <w:p w14:paraId="677B21A2" w14:textId="77777777" w:rsidR="002349E7" w:rsidRPr="00A41889" w:rsidRDefault="002349E7" w:rsidP="00F46B0A">
            <w:pPr>
              <w:keepNext/>
              <w:keepLines/>
              <w:rPr>
                <w:rFonts w:ascii="Tahoma" w:hAnsi="Tahoma" w:cs="Tahoma"/>
              </w:rPr>
            </w:pPr>
            <w:r w:rsidRPr="00A41889">
              <w:rPr>
                <w:rFonts w:ascii="Tahoma" w:hAnsi="Tahoma" w:cs="Tahoma"/>
              </w:rPr>
              <w:t>POOBLASTILO PONUDNIKA</w:t>
            </w:r>
          </w:p>
        </w:tc>
        <w:tc>
          <w:tcPr>
            <w:tcW w:w="2268" w:type="dxa"/>
          </w:tcPr>
          <w:p w14:paraId="79C642C7" w14:textId="54949AC0" w:rsidR="002349E7" w:rsidRPr="00A41889" w:rsidRDefault="00286EA6" w:rsidP="00F46B0A">
            <w:pPr>
              <w:keepNext/>
              <w:keepLines/>
              <w:jc w:val="both"/>
              <w:rPr>
                <w:rFonts w:ascii="Tahoma" w:hAnsi="Tahoma" w:cs="Tahoma"/>
                <w:b/>
              </w:rPr>
            </w:pPr>
            <w:r w:rsidRPr="00A41889">
              <w:rPr>
                <w:rFonts w:ascii="Tahoma" w:hAnsi="Tahoma" w:cs="Tahoma"/>
                <w:b/>
                <w:i/>
              </w:rPr>
              <w:t>Obrazec 1 k Prilogi 4</w:t>
            </w:r>
          </w:p>
        </w:tc>
      </w:tr>
    </w:tbl>
    <w:p w14:paraId="0C8349CE" w14:textId="77777777" w:rsidR="00F269F7" w:rsidRPr="00A41889" w:rsidRDefault="00F269F7" w:rsidP="00F46B0A">
      <w:pPr>
        <w:keepNext/>
        <w:keepLines/>
        <w:jc w:val="both"/>
        <w:rPr>
          <w:rFonts w:ascii="Tahoma" w:hAnsi="Tahoma" w:cs="Tahoma"/>
        </w:rPr>
      </w:pPr>
    </w:p>
    <w:p w14:paraId="23B30C4D" w14:textId="77777777" w:rsidR="002349E7" w:rsidRPr="00A41889" w:rsidRDefault="002349E7" w:rsidP="00F46B0A">
      <w:pPr>
        <w:keepNext/>
        <w:keepLines/>
        <w:rPr>
          <w:rFonts w:ascii="Tahoma" w:hAnsi="Tahoma" w:cs="Tahoma"/>
        </w:rPr>
      </w:pPr>
      <w:r w:rsidRPr="00A41889">
        <w:rPr>
          <w:rFonts w:ascii="Tahoma" w:hAnsi="Tahoma" w:cs="Tahoma"/>
        </w:rPr>
        <w:t>Ponudnik: _____________________________________________________________________________</w:t>
      </w:r>
    </w:p>
    <w:p w14:paraId="26EB9CBF" w14:textId="77777777" w:rsidR="002349E7" w:rsidRPr="00A41889" w:rsidRDefault="002349E7" w:rsidP="00F46B0A">
      <w:pPr>
        <w:keepNext/>
        <w:keepLines/>
        <w:rPr>
          <w:rFonts w:ascii="Tahoma" w:hAnsi="Tahoma" w:cs="Tahoma"/>
        </w:rPr>
      </w:pPr>
    </w:p>
    <w:p w14:paraId="37E91CC2" w14:textId="69523C68" w:rsidR="002349E7" w:rsidRPr="00A41889" w:rsidRDefault="002349E7" w:rsidP="00F46B0A">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BE6ACE">
        <w:rPr>
          <w:rFonts w:ascii="Tahoma" w:hAnsi="Tahoma" w:cs="Tahoma"/>
          <w:b/>
        </w:rPr>
        <w:t>LPT12/26</w:t>
      </w:r>
      <w:r w:rsidRPr="00A41889">
        <w:rPr>
          <w:rFonts w:ascii="Tahoma" w:hAnsi="Tahoma" w:cs="Tahoma"/>
          <w:b/>
        </w:rPr>
        <w:t xml:space="preserve"> </w:t>
      </w:r>
      <w:r w:rsidR="00FC4CD8" w:rsidRPr="00A41889">
        <w:rPr>
          <w:rFonts w:ascii="Tahoma" w:hAnsi="Tahoma" w:cs="Tahoma"/>
          <w:b/>
        </w:rPr>
        <w:t>Dobava opreme spremenljive signalizacije in gradbiščnih semaforjev</w:t>
      </w:r>
      <w:r w:rsidRPr="00A41889">
        <w:rPr>
          <w:rFonts w:ascii="Tahoma" w:hAnsi="Tahoma" w:cs="Tahoma"/>
        </w:rPr>
        <w:t xml:space="preserve"> ter v skladu s 94. členom ZJN-3</w:t>
      </w:r>
    </w:p>
    <w:p w14:paraId="0501225C" w14:textId="77777777" w:rsidR="002349E7" w:rsidRPr="00A41889" w:rsidRDefault="002349E7" w:rsidP="00F46B0A">
      <w:pPr>
        <w:keepNext/>
        <w:keepLines/>
        <w:rPr>
          <w:rFonts w:ascii="Tahoma" w:hAnsi="Tahoma" w:cs="Tahoma"/>
        </w:rPr>
      </w:pPr>
    </w:p>
    <w:p w14:paraId="178FDBC5" w14:textId="77777777" w:rsidR="002349E7" w:rsidRPr="00A41889" w:rsidRDefault="002349E7" w:rsidP="00F46B0A">
      <w:pPr>
        <w:keepNext/>
        <w:keepLines/>
        <w:jc w:val="center"/>
        <w:rPr>
          <w:rFonts w:ascii="Tahoma" w:hAnsi="Tahoma" w:cs="Tahoma"/>
          <w:b/>
          <w:sz w:val="22"/>
          <w:szCs w:val="22"/>
        </w:rPr>
      </w:pPr>
      <w:r w:rsidRPr="00A41889">
        <w:rPr>
          <w:rFonts w:ascii="Tahoma" w:hAnsi="Tahoma" w:cs="Tahoma"/>
          <w:b/>
          <w:sz w:val="22"/>
          <w:szCs w:val="22"/>
        </w:rPr>
        <w:t>POOBLAŠČAMO</w:t>
      </w:r>
    </w:p>
    <w:p w14:paraId="42BB0E0A" w14:textId="77777777" w:rsidR="002D3BB5" w:rsidRPr="00A41889" w:rsidRDefault="002D3BB5" w:rsidP="00F46B0A">
      <w:pPr>
        <w:keepNext/>
        <w:keepLines/>
        <w:jc w:val="both"/>
        <w:rPr>
          <w:rFonts w:ascii="Tahoma" w:hAnsi="Tahoma" w:cs="Tahoma"/>
        </w:rPr>
      </w:pPr>
    </w:p>
    <w:p w14:paraId="034361E9" w14:textId="32FD83EE" w:rsidR="008E3F72" w:rsidRPr="00A41889" w:rsidRDefault="008E3F72" w:rsidP="00F46B0A">
      <w:pPr>
        <w:keepNext/>
        <w:keepLines/>
        <w:jc w:val="both"/>
        <w:rPr>
          <w:rFonts w:ascii="Tahoma" w:hAnsi="Tahoma" w:cs="Tahoma"/>
        </w:rPr>
      </w:pPr>
      <w:r w:rsidRPr="00A41889">
        <w:rPr>
          <w:rFonts w:ascii="Tahoma" w:hAnsi="Tahoma" w:cs="Tahoma"/>
        </w:rPr>
        <w:t xml:space="preserve">Javno podjetje </w:t>
      </w:r>
      <w:r w:rsidRPr="00A41889">
        <w:rPr>
          <w:rFonts w:ascii="Tahoma" w:hAnsi="Tahoma" w:cs="Tahoma"/>
          <w:bCs/>
        </w:rPr>
        <w:t>Ljubljanska parkirišča in tržnice d.o.o.,</w:t>
      </w:r>
    </w:p>
    <w:p w14:paraId="05F1DE7A" w14:textId="0F032EE5" w:rsidR="008E3F72" w:rsidRPr="00A41889" w:rsidRDefault="008E3F72" w:rsidP="00F46B0A">
      <w:pPr>
        <w:keepNext/>
        <w:keepLines/>
        <w:spacing w:after="120" w:line="276" w:lineRule="auto"/>
        <w:jc w:val="both"/>
        <w:rPr>
          <w:rFonts w:ascii="Tahoma" w:hAnsi="Tahoma" w:cs="Tahoma"/>
        </w:rPr>
      </w:pPr>
    </w:p>
    <w:p w14:paraId="69D27B45" w14:textId="496FDAFD" w:rsidR="002349E7" w:rsidRPr="00A41889" w:rsidRDefault="002349E7" w:rsidP="00F46B0A">
      <w:pPr>
        <w:keepNext/>
        <w:keepLines/>
        <w:spacing w:after="120" w:line="276" w:lineRule="auto"/>
        <w:jc w:val="both"/>
        <w:rPr>
          <w:rFonts w:ascii="Tahoma" w:hAnsi="Tahoma" w:cs="Tahoma"/>
        </w:rPr>
      </w:pP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A41889" w14:paraId="053CAEC0" w14:textId="77777777" w:rsidTr="009670A9">
        <w:tc>
          <w:tcPr>
            <w:tcW w:w="392" w:type="dxa"/>
            <w:shd w:val="clear" w:color="auto" w:fill="auto"/>
            <w:vAlign w:val="center"/>
          </w:tcPr>
          <w:p w14:paraId="4ACFF975" w14:textId="77777777" w:rsidR="002349E7" w:rsidRPr="00A41889" w:rsidRDefault="002349E7" w:rsidP="00F46B0A">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27A1CCDB" w14:textId="77777777" w:rsidR="002349E7" w:rsidRPr="00A41889" w:rsidRDefault="002349E7" w:rsidP="00F46B0A">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2349E7" w:rsidRPr="00A41889" w14:paraId="1B4FC713" w14:textId="77777777" w:rsidTr="009670A9">
        <w:tc>
          <w:tcPr>
            <w:tcW w:w="392" w:type="dxa"/>
            <w:shd w:val="clear" w:color="auto" w:fill="auto"/>
            <w:vAlign w:val="center"/>
          </w:tcPr>
          <w:p w14:paraId="0408B047" w14:textId="77777777" w:rsidR="002349E7" w:rsidRPr="00A41889" w:rsidRDefault="002349E7" w:rsidP="00F46B0A">
            <w:pPr>
              <w:keepNext/>
              <w:keepLines/>
              <w:spacing w:line="276" w:lineRule="auto"/>
              <w:jc w:val="center"/>
              <w:rPr>
                <w:rFonts w:ascii="Tahoma" w:hAnsi="Tahoma" w:cs="Tahoma"/>
                <w:sz w:val="16"/>
                <w:szCs w:val="22"/>
                <w:lang w:eastAsia="en-US"/>
              </w:rPr>
            </w:pPr>
          </w:p>
          <w:p w14:paraId="5C5F53EE" w14:textId="77777777" w:rsidR="002349E7" w:rsidRPr="00A41889" w:rsidRDefault="002349E7" w:rsidP="00F46B0A">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5023BDE2" w14:textId="77777777" w:rsidR="002349E7" w:rsidRPr="00A41889" w:rsidRDefault="002349E7" w:rsidP="00F46B0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A41889" w:rsidRDefault="002349E7" w:rsidP="00F46B0A">
            <w:pPr>
              <w:keepNext/>
              <w:keepLines/>
              <w:spacing w:line="276" w:lineRule="auto"/>
              <w:rPr>
                <w:rFonts w:ascii="Tahoma" w:hAnsi="Tahoma" w:cs="Tahoma"/>
                <w:sz w:val="22"/>
                <w:szCs w:val="22"/>
                <w:lang w:eastAsia="en-US"/>
              </w:rPr>
            </w:pPr>
          </w:p>
          <w:p w14:paraId="3AF77A37" w14:textId="77777777" w:rsidR="002349E7" w:rsidRPr="00A41889" w:rsidRDefault="002349E7" w:rsidP="00F46B0A">
            <w:pPr>
              <w:keepNext/>
              <w:keepLines/>
              <w:spacing w:line="276" w:lineRule="auto"/>
              <w:rPr>
                <w:rFonts w:ascii="Tahoma" w:hAnsi="Tahoma" w:cs="Tahoma"/>
                <w:sz w:val="22"/>
                <w:szCs w:val="22"/>
                <w:lang w:eastAsia="en-US"/>
              </w:rPr>
            </w:pPr>
          </w:p>
          <w:p w14:paraId="43186E64" w14:textId="77777777" w:rsidR="002349E7" w:rsidRPr="00A41889" w:rsidRDefault="002349E7" w:rsidP="00F46B0A">
            <w:pPr>
              <w:keepNext/>
              <w:keepLines/>
              <w:spacing w:line="276" w:lineRule="auto"/>
              <w:rPr>
                <w:rFonts w:ascii="Tahoma" w:hAnsi="Tahoma" w:cs="Tahoma"/>
                <w:sz w:val="22"/>
                <w:szCs w:val="22"/>
                <w:lang w:eastAsia="en-US"/>
              </w:rPr>
            </w:pPr>
          </w:p>
        </w:tc>
      </w:tr>
      <w:tr w:rsidR="002349E7" w:rsidRPr="00A41889" w14:paraId="3FD3432A" w14:textId="77777777" w:rsidTr="009670A9">
        <w:tc>
          <w:tcPr>
            <w:tcW w:w="392" w:type="dxa"/>
            <w:shd w:val="clear" w:color="auto" w:fill="auto"/>
            <w:vAlign w:val="center"/>
          </w:tcPr>
          <w:p w14:paraId="5E94E816" w14:textId="77777777" w:rsidR="002349E7" w:rsidRPr="00A41889" w:rsidRDefault="002349E7" w:rsidP="00F46B0A">
            <w:pPr>
              <w:keepNext/>
              <w:keepLines/>
              <w:spacing w:line="276" w:lineRule="auto"/>
              <w:jc w:val="center"/>
              <w:rPr>
                <w:rFonts w:ascii="Tahoma" w:hAnsi="Tahoma" w:cs="Tahoma"/>
                <w:sz w:val="16"/>
                <w:szCs w:val="22"/>
                <w:lang w:eastAsia="en-US"/>
              </w:rPr>
            </w:pPr>
          </w:p>
          <w:p w14:paraId="11987913" w14:textId="77777777" w:rsidR="002349E7" w:rsidRPr="00A41889" w:rsidRDefault="002349E7" w:rsidP="00F46B0A">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216982A7" w14:textId="77777777" w:rsidR="002349E7" w:rsidRPr="00A41889" w:rsidRDefault="002349E7" w:rsidP="00F46B0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A41889" w:rsidRDefault="002349E7" w:rsidP="00F46B0A">
            <w:pPr>
              <w:keepNext/>
              <w:keepLines/>
              <w:spacing w:line="276" w:lineRule="auto"/>
              <w:rPr>
                <w:rFonts w:ascii="Tahoma" w:hAnsi="Tahoma" w:cs="Tahoma"/>
                <w:sz w:val="22"/>
                <w:szCs w:val="22"/>
                <w:lang w:eastAsia="en-US"/>
              </w:rPr>
            </w:pPr>
          </w:p>
          <w:p w14:paraId="353BC72D" w14:textId="77777777" w:rsidR="002349E7" w:rsidRPr="00A41889" w:rsidRDefault="002349E7" w:rsidP="00F46B0A">
            <w:pPr>
              <w:keepNext/>
              <w:keepLines/>
              <w:spacing w:line="276" w:lineRule="auto"/>
              <w:rPr>
                <w:rFonts w:ascii="Tahoma" w:hAnsi="Tahoma" w:cs="Tahoma"/>
                <w:sz w:val="22"/>
                <w:szCs w:val="22"/>
                <w:lang w:eastAsia="en-US"/>
              </w:rPr>
            </w:pPr>
          </w:p>
          <w:p w14:paraId="5154DDF1" w14:textId="77777777" w:rsidR="002349E7" w:rsidRPr="00A41889" w:rsidRDefault="002349E7" w:rsidP="00F46B0A">
            <w:pPr>
              <w:keepNext/>
              <w:keepLines/>
              <w:spacing w:line="276" w:lineRule="auto"/>
              <w:rPr>
                <w:rFonts w:ascii="Tahoma" w:hAnsi="Tahoma" w:cs="Tahoma"/>
                <w:sz w:val="22"/>
                <w:szCs w:val="22"/>
                <w:lang w:eastAsia="en-US"/>
              </w:rPr>
            </w:pPr>
          </w:p>
        </w:tc>
      </w:tr>
      <w:tr w:rsidR="002349E7" w:rsidRPr="00A41889" w14:paraId="56674FC3" w14:textId="77777777" w:rsidTr="009670A9">
        <w:tc>
          <w:tcPr>
            <w:tcW w:w="392" w:type="dxa"/>
            <w:shd w:val="clear" w:color="auto" w:fill="auto"/>
            <w:vAlign w:val="center"/>
          </w:tcPr>
          <w:p w14:paraId="26C46937" w14:textId="77777777" w:rsidR="002349E7" w:rsidRPr="00A41889" w:rsidRDefault="002349E7" w:rsidP="00F46B0A">
            <w:pPr>
              <w:keepNext/>
              <w:keepLines/>
              <w:spacing w:line="276" w:lineRule="auto"/>
              <w:jc w:val="center"/>
              <w:rPr>
                <w:rFonts w:ascii="Tahoma" w:hAnsi="Tahoma" w:cs="Tahoma"/>
                <w:sz w:val="16"/>
                <w:szCs w:val="22"/>
                <w:lang w:eastAsia="en-US"/>
              </w:rPr>
            </w:pPr>
          </w:p>
          <w:p w14:paraId="58053D58" w14:textId="77777777" w:rsidR="002349E7" w:rsidRPr="00A41889" w:rsidRDefault="002349E7" w:rsidP="00F46B0A">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5C0F350E" w14:textId="77777777" w:rsidR="002349E7" w:rsidRPr="00A41889" w:rsidRDefault="002349E7" w:rsidP="00F46B0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A41889" w:rsidRDefault="002349E7" w:rsidP="00F46B0A">
            <w:pPr>
              <w:keepNext/>
              <w:keepLines/>
              <w:spacing w:line="276" w:lineRule="auto"/>
              <w:rPr>
                <w:rFonts w:ascii="Tahoma" w:hAnsi="Tahoma" w:cs="Tahoma"/>
                <w:sz w:val="22"/>
                <w:szCs w:val="22"/>
                <w:lang w:eastAsia="en-US"/>
              </w:rPr>
            </w:pPr>
          </w:p>
          <w:p w14:paraId="35F7AD1F" w14:textId="77777777" w:rsidR="002349E7" w:rsidRPr="00A41889" w:rsidRDefault="002349E7" w:rsidP="00F46B0A">
            <w:pPr>
              <w:keepNext/>
              <w:keepLines/>
              <w:spacing w:line="276" w:lineRule="auto"/>
              <w:rPr>
                <w:rFonts w:ascii="Tahoma" w:hAnsi="Tahoma" w:cs="Tahoma"/>
                <w:sz w:val="22"/>
                <w:szCs w:val="22"/>
                <w:lang w:eastAsia="en-US"/>
              </w:rPr>
            </w:pPr>
          </w:p>
          <w:p w14:paraId="79B957B9" w14:textId="77777777" w:rsidR="002349E7" w:rsidRPr="00A41889" w:rsidRDefault="002349E7" w:rsidP="00F46B0A">
            <w:pPr>
              <w:keepNext/>
              <w:keepLines/>
              <w:spacing w:line="276" w:lineRule="auto"/>
              <w:rPr>
                <w:rFonts w:ascii="Tahoma" w:hAnsi="Tahoma" w:cs="Tahoma"/>
                <w:sz w:val="22"/>
                <w:szCs w:val="22"/>
                <w:lang w:eastAsia="en-US"/>
              </w:rPr>
            </w:pPr>
          </w:p>
        </w:tc>
      </w:tr>
    </w:tbl>
    <w:p w14:paraId="546BD9E9" w14:textId="77777777" w:rsidR="002349E7" w:rsidRPr="00A41889" w:rsidRDefault="002349E7" w:rsidP="00F46B0A">
      <w:pPr>
        <w:keepNext/>
        <w:keepLines/>
        <w:jc w:val="both"/>
        <w:rPr>
          <w:rFonts w:ascii="Tahoma" w:hAnsi="Tahoma" w:cs="Tahoma"/>
          <w:bCs/>
          <w:i/>
          <w:noProof/>
          <w:sz w:val="18"/>
          <w:szCs w:val="18"/>
        </w:rPr>
      </w:pPr>
    </w:p>
    <w:p w14:paraId="489392F7" w14:textId="77777777" w:rsidR="002349E7" w:rsidRPr="00A41889" w:rsidRDefault="002349E7" w:rsidP="00F46B0A">
      <w:pPr>
        <w:keepNext/>
        <w:keepLines/>
        <w:jc w:val="both"/>
        <w:rPr>
          <w:rFonts w:ascii="Tahoma" w:hAnsi="Tahoma" w:cs="Tahoma"/>
          <w:bCs/>
          <w:i/>
          <w:noProof/>
          <w:sz w:val="18"/>
          <w:szCs w:val="18"/>
        </w:rPr>
      </w:pPr>
    </w:p>
    <w:p w14:paraId="6079E6F8" w14:textId="77777777" w:rsidR="002349E7" w:rsidRPr="00A41889" w:rsidRDefault="002349E7" w:rsidP="00F46B0A">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A41889" w14:paraId="263F5FF1" w14:textId="77777777" w:rsidTr="009670A9">
        <w:tc>
          <w:tcPr>
            <w:tcW w:w="3189" w:type="dxa"/>
            <w:tcBorders>
              <w:top w:val="single" w:sz="4" w:space="0" w:color="auto"/>
            </w:tcBorders>
            <w:vAlign w:val="bottom"/>
          </w:tcPr>
          <w:p w14:paraId="3F9E9EBF" w14:textId="77777777" w:rsidR="002349E7" w:rsidRPr="00A41889" w:rsidRDefault="002349E7" w:rsidP="00F46B0A">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433CD962" w14:textId="77777777" w:rsidR="002349E7" w:rsidRPr="00A41889" w:rsidRDefault="002349E7" w:rsidP="00F46B0A">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106C4FD5" w14:textId="77777777" w:rsidR="002349E7" w:rsidRPr="00A41889" w:rsidRDefault="002349E7" w:rsidP="00F46B0A">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85077EA" w14:textId="77777777" w:rsidR="002349E7" w:rsidRPr="00A41889" w:rsidRDefault="002349E7" w:rsidP="00F46B0A">
      <w:pPr>
        <w:keepNext/>
        <w:keepLines/>
        <w:tabs>
          <w:tab w:val="left" w:pos="2835"/>
        </w:tabs>
        <w:ind w:left="284" w:hanging="284"/>
        <w:jc w:val="both"/>
        <w:rPr>
          <w:rFonts w:ascii="Tahoma" w:hAnsi="Tahoma" w:cs="Tahoma"/>
        </w:rPr>
      </w:pPr>
    </w:p>
    <w:p w14:paraId="72154444" w14:textId="77777777" w:rsidR="002349E7" w:rsidRPr="00A41889" w:rsidRDefault="002349E7" w:rsidP="00F46B0A">
      <w:pPr>
        <w:keepNext/>
        <w:keepLines/>
        <w:tabs>
          <w:tab w:val="left" w:pos="2835"/>
        </w:tabs>
        <w:ind w:left="284" w:hanging="284"/>
        <w:jc w:val="both"/>
        <w:rPr>
          <w:rFonts w:ascii="Tahoma" w:hAnsi="Tahoma" w:cs="Tahoma"/>
        </w:rPr>
      </w:pPr>
    </w:p>
    <w:p w14:paraId="34E8D300" w14:textId="77777777" w:rsidR="002349E7" w:rsidRPr="00A41889" w:rsidRDefault="002349E7" w:rsidP="00F46B0A">
      <w:pPr>
        <w:keepNext/>
        <w:keepLines/>
        <w:tabs>
          <w:tab w:val="left" w:pos="2835"/>
        </w:tabs>
        <w:ind w:left="284" w:hanging="284"/>
        <w:jc w:val="both"/>
        <w:rPr>
          <w:rFonts w:ascii="Tahoma" w:hAnsi="Tahoma" w:cs="Tahoma"/>
        </w:rPr>
      </w:pPr>
    </w:p>
    <w:p w14:paraId="62F368DC" w14:textId="77777777" w:rsidR="002349E7" w:rsidRPr="00A41889" w:rsidRDefault="002349E7" w:rsidP="00F46B0A">
      <w:pPr>
        <w:keepNext/>
        <w:keepLines/>
        <w:jc w:val="both"/>
        <w:rPr>
          <w:b/>
        </w:rPr>
      </w:pPr>
    </w:p>
    <w:p w14:paraId="2F0AB32A" w14:textId="77777777" w:rsidR="002349E7" w:rsidRPr="00A41889" w:rsidRDefault="002349E7" w:rsidP="00F46B0A">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w:t>
      </w:r>
      <w:r w:rsidR="00E1447F" w:rsidRPr="00A41889">
        <w:rPr>
          <w:rFonts w:ascii="Tahoma" w:hAnsi="Tahoma" w:cs="Tahoma"/>
          <w:i/>
          <w:iCs/>
          <w:sz w:val="18"/>
          <w:szCs w:val="22"/>
        </w:rPr>
        <w:t xml:space="preserve">okvirnemu sporazumu </w:t>
      </w:r>
      <w:r w:rsidRPr="00A41889">
        <w:rPr>
          <w:rFonts w:ascii="Tahoma" w:hAnsi="Tahoma" w:cs="Tahoma"/>
          <w:i/>
          <w:iCs/>
          <w:sz w:val="18"/>
          <w:szCs w:val="22"/>
        </w:rPr>
        <w:t>o izvedbi javnega naročila.</w:t>
      </w:r>
    </w:p>
    <w:p w14:paraId="488813AC" w14:textId="77777777" w:rsidR="002349E7" w:rsidRPr="00A41889" w:rsidRDefault="002349E7" w:rsidP="00F46B0A">
      <w:pPr>
        <w:keepNext/>
        <w:keepLines/>
        <w:jc w:val="both"/>
        <w:rPr>
          <w:rFonts w:ascii="Tahoma" w:hAnsi="Tahoma" w:cs="Tahoma"/>
          <w:i/>
          <w:iCs/>
          <w:sz w:val="16"/>
          <w:szCs w:val="22"/>
        </w:rPr>
      </w:pPr>
    </w:p>
    <w:p w14:paraId="276776EA" w14:textId="77777777" w:rsidR="002349E7" w:rsidRPr="00A41889" w:rsidRDefault="002349E7" w:rsidP="00F46B0A">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4749C925" w14:textId="77777777" w:rsidR="002349E7" w:rsidRPr="00A41889" w:rsidRDefault="002349E7" w:rsidP="00F46B0A">
      <w:pPr>
        <w:keepNext/>
        <w:keepLines/>
        <w:jc w:val="both"/>
        <w:rPr>
          <w:rFonts w:ascii="Tahoma" w:hAnsi="Tahoma" w:cs="Tahoma"/>
          <w:i/>
          <w:iCs/>
          <w:szCs w:val="22"/>
        </w:rPr>
      </w:pPr>
    </w:p>
    <w:p w14:paraId="74B67DFC" w14:textId="77777777" w:rsidR="002349E7" w:rsidRPr="00A41889" w:rsidRDefault="002349E7" w:rsidP="00F46B0A">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A41889" w:rsidRDefault="002349E7" w:rsidP="00F46B0A">
      <w:pPr>
        <w:keepNext/>
        <w:keepLines/>
        <w:jc w:val="both"/>
        <w:rPr>
          <w:rFonts w:ascii="Tahoma" w:hAnsi="Tahoma" w:cs="Tahoma"/>
          <w:i/>
          <w:sz w:val="18"/>
        </w:rPr>
      </w:pPr>
    </w:p>
    <w:p w14:paraId="2393F0BA" w14:textId="77777777" w:rsidR="002349E7" w:rsidRPr="00A41889" w:rsidRDefault="002349E7" w:rsidP="00F46B0A">
      <w:pPr>
        <w:keepNext/>
        <w:keepLines/>
        <w:jc w:val="both"/>
        <w:rPr>
          <w:rFonts w:ascii="Tahoma" w:hAnsi="Tahoma" w:cs="Tahoma"/>
          <w:i/>
          <w:sz w:val="18"/>
        </w:rPr>
      </w:pPr>
      <w:r w:rsidRPr="00A41889">
        <w:rPr>
          <w:rFonts w:ascii="Tahoma" w:hAnsi="Tahoma" w:cs="Tahoma"/>
          <w:i/>
          <w:sz w:val="18"/>
        </w:rPr>
        <w:t>Obrazec se po potrebi kopira!</w:t>
      </w:r>
    </w:p>
    <w:p w14:paraId="377A70E3" w14:textId="396AF5CA" w:rsidR="00CB3121" w:rsidRPr="00A41889" w:rsidRDefault="00CB3121" w:rsidP="00F46B0A">
      <w:pPr>
        <w:keepNext/>
        <w:keepLines/>
      </w:pPr>
    </w:p>
    <w:p w14:paraId="576409D1" w14:textId="3502D60D" w:rsidR="00721446" w:rsidRPr="00A41889" w:rsidRDefault="00721446" w:rsidP="00F46B0A">
      <w:pPr>
        <w:keepNext/>
        <w:keepLines/>
      </w:pPr>
    </w:p>
    <w:p w14:paraId="48DA7296" w14:textId="74894DBB" w:rsidR="00721446" w:rsidRPr="00A41889" w:rsidRDefault="00721446" w:rsidP="00F46B0A">
      <w:pPr>
        <w:keepNext/>
        <w:keepLines/>
      </w:pPr>
    </w:p>
    <w:p w14:paraId="5277EC2E" w14:textId="754A270E" w:rsidR="00721446" w:rsidRPr="00A41889" w:rsidRDefault="00721446" w:rsidP="00F46B0A">
      <w:pPr>
        <w:keepNext/>
        <w:keepLines/>
      </w:pPr>
    </w:p>
    <w:p w14:paraId="38C9342E" w14:textId="4366372F" w:rsidR="00721446" w:rsidRDefault="00721446" w:rsidP="00F46B0A">
      <w:pPr>
        <w:keepNext/>
        <w:keepLines/>
      </w:pPr>
    </w:p>
    <w:p w14:paraId="435FDA98" w14:textId="4F51CEDC" w:rsidR="0054516F" w:rsidRDefault="0054516F" w:rsidP="00F46B0A">
      <w:pPr>
        <w:keepNext/>
        <w:keepLines/>
      </w:pPr>
    </w:p>
    <w:p w14:paraId="1079BF5E" w14:textId="29AF2CC7" w:rsidR="0054516F" w:rsidRDefault="0054516F" w:rsidP="00F46B0A">
      <w:pPr>
        <w:keepNext/>
        <w:keepLines/>
      </w:pPr>
    </w:p>
    <w:p w14:paraId="4055878A" w14:textId="77777777" w:rsidR="0054516F" w:rsidRPr="00A41889" w:rsidRDefault="0054516F" w:rsidP="00F46B0A">
      <w:pPr>
        <w:keepNext/>
        <w:keepLines/>
      </w:pPr>
    </w:p>
    <w:p w14:paraId="77813536" w14:textId="6600047F" w:rsidR="00721446" w:rsidRPr="00A41889" w:rsidRDefault="00721446" w:rsidP="00F46B0A">
      <w:pPr>
        <w:keepNext/>
        <w:keepLines/>
      </w:pPr>
    </w:p>
    <w:p w14:paraId="29B96F61" w14:textId="6742585E" w:rsidR="00721446" w:rsidRPr="00A41889" w:rsidRDefault="00721446" w:rsidP="00F46B0A">
      <w:pPr>
        <w:keepNext/>
        <w:keepLines/>
      </w:pPr>
    </w:p>
    <w:p w14:paraId="7744ED01" w14:textId="4ACDDF3E" w:rsidR="00721446" w:rsidRPr="00A41889" w:rsidRDefault="00721446" w:rsidP="00F46B0A">
      <w:pPr>
        <w:keepNext/>
        <w:keepLines/>
      </w:pPr>
    </w:p>
    <w:p w14:paraId="56FA22A4" w14:textId="77777777" w:rsidR="00721446" w:rsidRPr="00A41889" w:rsidRDefault="00721446" w:rsidP="00F46B0A">
      <w:pPr>
        <w:keepNext/>
        <w:keepLines/>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2349E7" w:rsidRPr="00A41889" w14:paraId="1DBABEC7" w14:textId="77777777" w:rsidTr="0054516F">
        <w:tc>
          <w:tcPr>
            <w:tcW w:w="608" w:type="dxa"/>
            <w:tcBorders>
              <w:right w:val="nil"/>
            </w:tcBorders>
          </w:tcPr>
          <w:p w14:paraId="6F4980E4" w14:textId="77777777" w:rsidR="002349E7" w:rsidRPr="00A41889" w:rsidRDefault="002349E7" w:rsidP="00F46B0A">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6587" w:type="dxa"/>
            <w:tcBorders>
              <w:left w:val="nil"/>
            </w:tcBorders>
            <w:vAlign w:val="bottom"/>
          </w:tcPr>
          <w:p w14:paraId="71E28F28" w14:textId="77777777" w:rsidR="002349E7" w:rsidRPr="00A41889" w:rsidRDefault="002349E7" w:rsidP="00F46B0A">
            <w:pPr>
              <w:keepNext/>
              <w:keepLines/>
              <w:rPr>
                <w:rFonts w:ascii="Tahoma" w:hAnsi="Tahoma" w:cs="Tahoma"/>
              </w:rPr>
            </w:pPr>
            <w:r w:rsidRPr="00A41889">
              <w:rPr>
                <w:rFonts w:ascii="Tahoma" w:hAnsi="Tahoma" w:cs="Tahoma"/>
              </w:rPr>
              <w:t>SOGLASJE PODIZVAJALCEV</w:t>
            </w:r>
          </w:p>
        </w:tc>
        <w:tc>
          <w:tcPr>
            <w:tcW w:w="2268" w:type="dxa"/>
          </w:tcPr>
          <w:p w14:paraId="1B9AD3C4" w14:textId="134A908A" w:rsidR="002349E7" w:rsidRPr="00A41889" w:rsidRDefault="002349E7" w:rsidP="00F46B0A">
            <w:pPr>
              <w:keepNext/>
              <w:keepLines/>
              <w:jc w:val="both"/>
              <w:rPr>
                <w:rFonts w:ascii="Tahoma" w:hAnsi="Tahoma" w:cs="Tahoma"/>
                <w:b/>
              </w:rPr>
            </w:pPr>
            <w:r w:rsidRPr="00A41889">
              <w:rPr>
                <w:rFonts w:ascii="Tahoma" w:hAnsi="Tahoma" w:cs="Tahoma"/>
                <w:b/>
                <w:i/>
              </w:rPr>
              <w:t xml:space="preserve">Obrazec 2 k </w:t>
            </w:r>
            <w:r w:rsidR="00286EA6" w:rsidRPr="00A41889">
              <w:rPr>
                <w:rFonts w:ascii="Tahoma" w:hAnsi="Tahoma" w:cs="Tahoma"/>
                <w:b/>
                <w:i/>
              </w:rPr>
              <w:t>Prilogi 4</w:t>
            </w:r>
          </w:p>
        </w:tc>
      </w:tr>
    </w:tbl>
    <w:p w14:paraId="20359117" w14:textId="77777777" w:rsidR="002349E7" w:rsidRPr="00A41889" w:rsidRDefault="002349E7" w:rsidP="00F46B0A">
      <w:pPr>
        <w:keepNext/>
        <w:keepLines/>
        <w:rPr>
          <w:rFonts w:ascii="Tahoma" w:hAnsi="Tahoma" w:cs="Tahoma"/>
          <w:b/>
          <w:sz w:val="28"/>
        </w:rPr>
      </w:pPr>
    </w:p>
    <w:p w14:paraId="29FB8310" w14:textId="77777777" w:rsidR="00286EA6" w:rsidRPr="00A41889" w:rsidRDefault="00286EA6" w:rsidP="00F46B0A">
      <w:pPr>
        <w:keepNext/>
        <w:keepLines/>
        <w:rPr>
          <w:rFonts w:ascii="Tahoma" w:hAnsi="Tahoma" w:cs="Tahoma"/>
        </w:rPr>
      </w:pPr>
      <w:r w:rsidRPr="00A41889">
        <w:rPr>
          <w:rFonts w:ascii="Tahoma" w:hAnsi="Tahoma" w:cs="Tahoma"/>
        </w:rPr>
        <w:t xml:space="preserve">Podizvajalec: ___________________________________________________________________________, </w:t>
      </w:r>
    </w:p>
    <w:p w14:paraId="30DFB3D0" w14:textId="77777777" w:rsidR="00286EA6" w:rsidRPr="00A41889" w:rsidRDefault="00286EA6" w:rsidP="00F46B0A">
      <w:pPr>
        <w:keepNext/>
        <w:keepLines/>
        <w:rPr>
          <w:rFonts w:ascii="Tahoma" w:hAnsi="Tahoma" w:cs="Tahoma"/>
        </w:rPr>
      </w:pPr>
    </w:p>
    <w:p w14:paraId="1101F27B" w14:textId="77777777" w:rsidR="00286EA6" w:rsidRPr="00A41889" w:rsidRDefault="00286EA6" w:rsidP="00F46B0A">
      <w:pPr>
        <w:keepNext/>
        <w:keepLines/>
        <w:rPr>
          <w:rFonts w:ascii="Tahoma" w:hAnsi="Tahoma" w:cs="Tahoma"/>
        </w:rPr>
      </w:pPr>
      <w:r w:rsidRPr="00A41889">
        <w:rPr>
          <w:rFonts w:ascii="Tahoma" w:hAnsi="Tahoma" w:cs="Tahoma"/>
        </w:rPr>
        <w:t>ki nastopamo  kot podizvajalec pri ponudniku (glavnemu izvajalcu)</w:t>
      </w:r>
    </w:p>
    <w:p w14:paraId="12C009D7" w14:textId="77777777" w:rsidR="00286EA6" w:rsidRPr="00A41889" w:rsidRDefault="00286EA6" w:rsidP="00F46B0A">
      <w:pPr>
        <w:keepNext/>
        <w:keepLines/>
        <w:rPr>
          <w:rFonts w:ascii="Tahoma" w:hAnsi="Tahoma" w:cs="Tahoma"/>
          <w:b/>
          <w:sz w:val="8"/>
        </w:rPr>
      </w:pPr>
    </w:p>
    <w:p w14:paraId="6C463693" w14:textId="44268162" w:rsidR="00286EA6" w:rsidRPr="00A41889" w:rsidRDefault="00286EA6" w:rsidP="00F46B0A">
      <w:pPr>
        <w:keepNext/>
        <w:keepLines/>
        <w:rPr>
          <w:rFonts w:ascii="Tahoma" w:hAnsi="Tahoma" w:cs="Tahoma"/>
        </w:rPr>
      </w:pPr>
      <w:r w:rsidRPr="00A41889">
        <w:rPr>
          <w:rFonts w:ascii="Tahoma" w:hAnsi="Tahoma" w:cs="Tahoma"/>
        </w:rPr>
        <w:t>__________________________________________________________________</w:t>
      </w:r>
    </w:p>
    <w:p w14:paraId="2AEDEE77" w14:textId="77777777" w:rsidR="00286EA6" w:rsidRPr="00A41889" w:rsidRDefault="00286EA6" w:rsidP="00F46B0A">
      <w:pPr>
        <w:keepNext/>
        <w:keepLines/>
        <w:spacing w:after="120"/>
        <w:jc w:val="both"/>
        <w:rPr>
          <w:rFonts w:ascii="Tahoma" w:hAnsi="Tahoma" w:cs="Tahoma"/>
        </w:rPr>
      </w:pPr>
    </w:p>
    <w:p w14:paraId="420BED0E" w14:textId="5DE639D9" w:rsidR="002349E7" w:rsidRPr="00A41889" w:rsidRDefault="002349E7" w:rsidP="00F46B0A">
      <w:pPr>
        <w:keepNext/>
        <w:keepLines/>
        <w:spacing w:after="120"/>
        <w:jc w:val="both"/>
        <w:rPr>
          <w:rFonts w:ascii="Tahoma" w:hAnsi="Tahoma" w:cs="Tahoma"/>
        </w:rPr>
      </w:pPr>
      <w:r w:rsidRPr="00A41889">
        <w:rPr>
          <w:rFonts w:ascii="Tahoma" w:hAnsi="Tahoma" w:cs="Tahoma"/>
        </w:rPr>
        <w:t xml:space="preserve">za </w:t>
      </w:r>
      <w:r w:rsidR="00286EA6" w:rsidRPr="00A41889">
        <w:rPr>
          <w:rFonts w:ascii="Tahoma" w:hAnsi="Tahoma" w:cs="Tahoma"/>
        </w:rPr>
        <w:t>izvedbo javnega naročila</w:t>
      </w:r>
      <w:r w:rsidRPr="00A41889">
        <w:rPr>
          <w:rFonts w:ascii="Tahoma" w:hAnsi="Tahoma" w:cs="Tahoma"/>
        </w:rPr>
        <w:t xml:space="preserve"> št</w:t>
      </w:r>
      <w:r w:rsidRPr="00A41889">
        <w:rPr>
          <w:rFonts w:ascii="Tahoma" w:hAnsi="Tahoma" w:cs="Tahoma"/>
          <w:b/>
        </w:rPr>
        <w:t xml:space="preserve"> </w:t>
      </w:r>
      <w:r w:rsidR="00BE6ACE">
        <w:rPr>
          <w:rFonts w:ascii="Tahoma" w:hAnsi="Tahoma" w:cs="Tahoma"/>
          <w:b/>
        </w:rPr>
        <w:t>LPT12/26</w:t>
      </w:r>
      <w:r w:rsidRPr="00A41889">
        <w:rPr>
          <w:rFonts w:ascii="Tahoma" w:hAnsi="Tahoma" w:cs="Tahoma"/>
          <w:b/>
        </w:rPr>
        <w:t xml:space="preserve"> </w:t>
      </w:r>
      <w:r w:rsidR="00FC4CD8" w:rsidRPr="00A41889">
        <w:rPr>
          <w:rFonts w:ascii="Tahoma" w:hAnsi="Tahoma" w:cs="Tahoma"/>
          <w:b/>
        </w:rPr>
        <w:t>Dobava opreme spremenljive signalizacije in gradbiščnih semaforjev</w:t>
      </w:r>
      <w:r w:rsidRPr="00A41889">
        <w:rPr>
          <w:rFonts w:ascii="Tahoma" w:hAnsi="Tahoma" w:cs="Tahoma"/>
          <w:b/>
        </w:rPr>
        <w:t xml:space="preserve">, </w:t>
      </w:r>
    </w:p>
    <w:p w14:paraId="25F41CD9" w14:textId="77777777" w:rsidR="002349E7" w:rsidRPr="00A41889" w:rsidRDefault="002349E7" w:rsidP="00F46B0A">
      <w:pPr>
        <w:keepNext/>
        <w:keepLines/>
        <w:rPr>
          <w:rFonts w:ascii="Tahoma" w:hAnsi="Tahoma" w:cs="Tahoma"/>
          <w:b/>
        </w:rPr>
      </w:pPr>
    </w:p>
    <w:p w14:paraId="210368BB" w14:textId="77777777" w:rsidR="002349E7" w:rsidRPr="00A41889" w:rsidRDefault="002349E7" w:rsidP="00F46B0A">
      <w:pPr>
        <w:keepNext/>
        <w:keepLines/>
        <w:jc w:val="center"/>
        <w:rPr>
          <w:rFonts w:ascii="Tahoma" w:hAnsi="Tahoma" w:cs="Tahoma"/>
          <w:b/>
          <w:sz w:val="22"/>
          <w:szCs w:val="22"/>
        </w:rPr>
      </w:pPr>
      <w:r w:rsidRPr="00A41889">
        <w:rPr>
          <w:rFonts w:ascii="Tahoma" w:hAnsi="Tahoma" w:cs="Tahoma"/>
          <w:b/>
          <w:sz w:val="22"/>
          <w:szCs w:val="22"/>
        </w:rPr>
        <w:t>SOGLAŠAMO,</w:t>
      </w:r>
    </w:p>
    <w:p w14:paraId="1AD594BE" w14:textId="77777777" w:rsidR="002349E7" w:rsidRPr="00A41889" w:rsidRDefault="002349E7" w:rsidP="00F46B0A">
      <w:pPr>
        <w:keepNext/>
        <w:keepLines/>
        <w:rPr>
          <w:rFonts w:ascii="Tahoma" w:hAnsi="Tahoma" w:cs="Tahoma"/>
          <w:b/>
        </w:rPr>
      </w:pPr>
    </w:p>
    <w:p w14:paraId="0EB80974" w14:textId="5F591984" w:rsidR="002349E7" w:rsidRPr="00A41889" w:rsidRDefault="002349E7" w:rsidP="00F46B0A">
      <w:pPr>
        <w:keepNext/>
        <w:keepLines/>
        <w:spacing w:after="120" w:line="276" w:lineRule="auto"/>
        <w:jc w:val="both"/>
        <w:rPr>
          <w:rFonts w:ascii="Tahoma" w:hAnsi="Tahoma" w:cs="Tahoma"/>
        </w:rPr>
      </w:pPr>
      <w:r w:rsidRPr="00A41889">
        <w:rPr>
          <w:rFonts w:ascii="Tahoma" w:hAnsi="Tahoma" w:cs="Tahoma"/>
        </w:rPr>
        <w:t xml:space="preserve">da nam naročnik </w:t>
      </w:r>
      <w:r w:rsidR="00F476AF" w:rsidRPr="00A41889">
        <w:rPr>
          <w:rFonts w:ascii="Tahoma" w:hAnsi="Tahoma" w:cs="Tahoma"/>
        </w:rPr>
        <w:t xml:space="preserve">Javno podjetje </w:t>
      </w:r>
      <w:r w:rsidR="00F476AF" w:rsidRPr="00A41889">
        <w:rPr>
          <w:rFonts w:ascii="Tahoma" w:hAnsi="Tahoma" w:cs="Tahoma"/>
          <w:bCs/>
        </w:rPr>
        <w:t>Ljubljanska parkirišča in tržnice d.o.o.,</w:t>
      </w:r>
      <w:r w:rsidR="002D3BB5" w:rsidRPr="00A41889">
        <w:rPr>
          <w:rFonts w:ascii="Tahoma" w:hAnsi="Tahoma" w:cs="Tahoma"/>
        </w:rPr>
        <w:t xml:space="preserve"> </w:t>
      </w:r>
      <w:r w:rsidRPr="00A41889">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A41889" w:rsidRDefault="002349E7" w:rsidP="00F46B0A">
      <w:pPr>
        <w:keepNext/>
        <w:keepLines/>
        <w:rPr>
          <w:b/>
        </w:rPr>
      </w:pPr>
      <w:r w:rsidRPr="00A41889">
        <w:rPr>
          <w:b/>
        </w:rPr>
        <w:t xml:space="preserve"> </w:t>
      </w:r>
    </w:p>
    <w:p w14:paraId="11E69EF8" w14:textId="77777777" w:rsidR="002349E7" w:rsidRPr="00A41889" w:rsidRDefault="002349E7" w:rsidP="00F46B0A">
      <w:pPr>
        <w:keepNext/>
        <w:keepLines/>
        <w:rPr>
          <w:b/>
        </w:rPr>
      </w:pPr>
    </w:p>
    <w:p w14:paraId="576D419F" w14:textId="77777777" w:rsidR="002349E7" w:rsidRPr="00A41889" w:rsidRDefault="002349E7" w:rsidP="00F46B0A">
      <w:pPr>
        <w:keepNext/>
        <w:keepLines/>
        <w:rPr>
          <w:rFonts w:ascii="Tahoma" w:hAnsi="Tahoma" w:cs="Tahoma"/>
          <w:b/>
        </w:rPr>
      </w:pPr>
    </w:p>
    <w:p w14:paraId="157B4D14" w14:textId="77777777" w:rsidR="002349E7" w:rsidRPr="00A41889" w:rsidRDefault="002349E7" w:rsidP="00F46B0A">
      <w:pPr>
        <w:keepNext/>
        <w:keepLines/>
        <w:rPr>
          <w:rFonts w:ascii="Tahoma" w:hAnsi="Tahoma" w:cs="Tahoma"/>
        </w:rPr>
      </w:pPr>
      <w:r w:rsidRPr="00A41889">
        <w:rPr>
          <w:rFonts w:ascii="Tahoma" w:hAnsi="Tahoma" w:cs="Tahoma"/>
        </w:rPr>
        <w:t>____________________________                     Žig                     _______________________________</w:t>
      </w:r>
    </w:p>
    <w:p w14:paraId="3648A35A" w14:textId="72C20DB3" w:rsidR="002349E7" w:rsidRPr="00A41889" w:rsidRDefault="002349E7" w:rsidP="00F46B0A">
      <w:pPr>
        <w:keepNext/>
        <w:keepLines/>
        <w:rPr>
          <w:rFonts w:ascii="Tahoma" w:hAnsi="Tahoma" w:cs="Tahoma"/>
        </w:rPr>
      </w:pPr>
      <w:r w:rsidRPr="00A41889">
        <w:rPr>
          <w:rFonts w:ascii="Tahoma" w:hAnsi="Tahoma" w:cs="Tahoma"/>
        </w:rPr>
        <w:t>(Kraj in datum)                                                                          Pod</w:t>
      </w:r>
      <w:r w:rsidR="00286EA6" w:rsidRPr="00A41889">
        <w:rPr>
          <w:rFonts w:ascii="Tahoma" w:hAnsi="Tahoma" w:cs="Tahoma"/>
        </w:rPr>
        <w:t>pis odgovorne osebe</w:t>
      </w:r>
    </w:p>
    <w:p w14:paraId="1BAF782F" w14:textId="77777777" w:rsidR="002349E7" w:rsidRPr="00A41889" w:rsidRDefault="002349E7" w:rsidP="00F46B0A">
      <w:pPr>
        <w:keepNext/>
        <w:keepLines/>
      </w:pPr>
    </w:p>
    <w:p w14:paraId="35A2574D" w14:textId="77777777" w:rsidR="002349E7" w:rsidRPr="00A41889" w:rsidRDefault="002349E7" w:rsidP="00F46B0A">
      <w:pPr>
        <w:keepNext/>
        <w:keepLines/>
      </w:pPr>
    </w:p>
    <w:p w14:paraId="2FFBEF9A" w14:textId="77777777" w:rsidR="002349E7" w:rsidRPr="00A41889" w:rsidRDefault="002349E7" w:rsidP="00F46B0A">
      <w:pPr>
        <w:keepNext/>
        <w:keepLines/>
      </w:pPr>
    </w:p>
    <w:p w14:paraId="6F23BD7C" w14:textId="77777777" w:rsidR="002349E7" w:rsidRPr="00A41889" w:rsidRDefault="002349E7" w:rsidP="00F46B0A">
      <w:pPr>
        <w:keepNext/>
        <w:keepLines/>
      </w:pPr>
    </w:p>
    <w:p w14:paraId="49293662" w14:textId="77777777" w:rsidR="002349E7" w:rsidRPr="00A41889" w:rsidRDefault="002349E7" w:rsidP="00F46B0A">
      <w:pPr>
        <w:keepNext/>
        <w:keepLines/>
      </w:pPr>
    </w:p>
    <w:p w14:paraId="3FF7D217" w14:textId="7268B9CD" w:rsidR="002349E7" w:rsidRPr="00A41889" w:rsidRDefault="002349E7" w:rsidP="00F46B0A">
      <w:pPr>
        <w:keepNext/>
        <w:keepLines/>
      </w:pPr>
    </w:p>
    <w:p w14:paraId="21439C0B" w14:textId="77777777" w:rsidR="002349E7" w:rsidRPr="00A41889" w:rsidRDefault="002349E7" w:rsidP="00F46B0A">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p>
    <w:p w14:paraId="39C603C0" w14:textId="77777777" w:rsidR="002349E7" w:rsidRPr="00A41889" w:rsidRDefault="002349E7" w:rsidP="00F46B0A">
      <w:pPr>
        <w:keepNext/>
        <w:keepLines/>
        <w:jc w:val="both"/>
        <w:rPr>
          <w:b/>
        </w:rPr>
      </w:pPr>
      <w:r w:rsidRPr="00A41889">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A41889">
        <w:rPr>
          <w:rFonts w:ascii="Tahoma" w:hAnsi="Tahoma" w:cs="Tahoma"/>
          <w:i/>
          <w:iCs/>
          <w:sz w:val="18"/>
          <w:szCs w:val="22"/>
        </w:rPr>
        <w:t xml:space="preserve">okvirnemu sporazumu </w:t>
      </w:r>
      <w:r w:rsidRPr="00A41889">
        <w:rPr>
          <w:rFonts w:ascii="Tahoma" w:hAnsi="Tahoma" w:cs="Tahoma"/>
          <w:i/>
          <w:iCs/>
          <w:sz w:val="18"/>
          <w:szCs w:val="22"/>
        </w:rPr>
        <w:t>o izvedbi javnega naročila.</w:t>
      </w:r>
    </w:p>
    <w:p w14:paraId="7C8AA79A" w14:textId="77777777" w:rsidR="002349E7" w:rsidRPr="00A41889" w:rsidRDefault="002349E7" w:rsidP="00F46B0A">
      <w:pPr>
        <w:keepNext/>
        <w:keepLines/>
        <w:jc w:val="both"/>
        <w:rPr>
          <w:rFonts w:ascii="Tahoma" w:hAnsi="Tahoma" w:cs="Tahoma"/>
          <w:i/>
          <w:iCs/>
          <w:sz w:val="18"/>
          <w:szCs w:val="22"/>
        </w:rPr>
      </w:pPr>
    </w:p>
    <w:p w14:paraId="6E4CAA64" w14:textId="77777777" w:rsidR="00CB3121" w:rsidRPr="00A41889" w:rsidRDefault="002349E7" w:rsidP="00F46B0A">
      <w:pPr>
        <w:keepNext/>
        <w:keepLines/>
        <w:jc w:val="both"/>
        <w:rPr>
          <w:rFonts w:ascii="Tahoma" w:hAnsi="Tahoma" w:cs="Tahoma"/>
          <w:i/>
          <w:iCs/>
          <w:sz w:val="18"/>
          <w:szCs w:val="22"/>
        </w:rPr>
      </w:pPr>
      <w:r w:rsidRPr="00A41889">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A41889" w:rsidRDefault="00CB3121" w:rsidP="00F46B0A">
      <w:pPr>
        <w:keepNext/>
        <w:keepLines/>
        <w:jc w:val="both"/>
        <w:rPr>
          <w:rFonts w:ascii="Tahoma" w:hAnsi="Tahoma" w:cs="Tahoma"/>
          <w:i/>
          <w:iCs/>
          <w:sz w:val="18"/>
          <w:szCs w:val="22"/>
        </w:rPr>
      </w:pPr>
    </w:p>
    <w:p w14:paraId="2264DBD1" w14:textId="77777777" w:rsidR="00CB3121" w:rsidRPr="00A41889" w:rsidRDefault="00CB3121" w:rsidP="00F46B0A">
      <w:pPr>
        <w:keepNext/>
        <w:keepLines/>
        <w:jc w:val="both"/>
        <w:rPr>
          <w:rFonts w:ascii="Tahoma" w:hAnsi="Tahoma" w:cs="Tahoma"/>
          <w:i/>
          <w:iCs/>
          <w:sz w:val="18"/>
          <w:szCs w:val="22"/>
        </w:rPr>
      </w:pPr>
    </w:p>
    <w:p w14:paraId="125192D5" w14:textId="77777777" w:rsidR="00CB3121" w:rsidRPr="00A41889" w:rsidRDefault="00CB3121" w:rsidP="00F46B0A">
      <w:pPr>
        <w:keepNext/>
        <w:keepLines/>
        <w:jc w:val="both"/>
        <w:rPr>
          <w:rFonts w:ascii="Tahoma" w:hAnsi="Tahoma" w:cs="Tahoma"/>
          <w:i/>
          <w:iCs/>
          <w:sz w:val="18"/>
          <w:szCs w:val="22"/>
        </w:rPr>
      </w:pPr>
    </w:p>
    <w:p w14:paraId="5E7AA7CE" w14:textId="77777777" w:rsidR="00CB3121" w:rsidRPr="00A41889" w:rsidRDefault="00CB3121" w:rsidP="00F46B0A">
      <w:pPr>
        <w:keepNext/>
        <w:keepLines/>
        <w:jc w:val="both"/>
        <w:rPr>
          <w:rFonts w:ascii="Tahoma" w:hAnsi="Tahoma" w:cs="Tahoma"/>
          <w:i/>
          <w:iCs/>
          <w:sz w:val="18"/>
          <w:szCs w:val="22"/>
        </w:rPr>
      </w:pPr>
    </w:p>
    <w:p w14:paraId="22846D0B" w14:textId="77777777" w:rsidR="00CB3121" w:rsidRPr="00A41889" w:rsidRDefault="00CB3121" w:rsidP="00F46B0A">
      <w:pPr>
        <w:keepNext/>
        <w:keepLines/>
        <w:jc w:val="both"/>
        <w:rPr>
          <w:rFonts w:ascii="Tahoma" w:hAnsi="Tahoma" w:cs="Tahoma"/>
          <w:i/>
          <w:iCs/>
          <w:sz w:val="18"/>
          <w:szCs w:val="22"/>
        </w:rPr>
      </w:pPr>
    </w:p>
    <w:p w14:paraId="4D58055A" w14:textId="77777777" w:rsidR="002349E7" w:rsidRPr="00A41889" w:rsidRDefault="002349E7" w:rsidP="00F46B0A">
      <w:pPr>
        <w:keepNext/>
        <w:keepLines/>
        <w:jc w:val="both"/>
        <w:rPr>
          <w:rFonts w:ascii="Tahoma" w:hAnsi="Tahoma" w:cs="Tahoma"/>
          <w:i/>
          <w:iCs/>
          <w:sz w:val="18"/>
          <w:szCs w:val="22"/>
        </w:rPr>
      </w:pPr>
      <w:r w:rsidRPr="00A41889">
        <w:rPr>
          <w:rFonts w:ascii="Tahoma" w:hAnsi="Tahoma" w:cs="Tahoma"/>
          <w:i/>
          <w:iCs/>
          <w:sz w:val="18"/>
          <w:szCs w:val="22"/>
        </w:rPr>
        <w:t xml:space="preserve"> </w:t>
      </w:r>
    </w:p>
    <w:p w14:paraId="44D23D0A" w14:textId="77777777" w:rsidR="00CB3121" w:rsidRPr="00A41889" w:rsidRDefault="00CB3121" w:rsidP="00F46B0A">
      <w:pPr>
        <w:keepNext/>
        <w:keepLines/>
        <w:jc w:val="both"/>
        <w:rPr>
          <w:rFonts w:ascii="Tahoma" w:hAnsi="Tahoma" w:cs="Tahoma"/>
          <w:i/>
          <w:iCs/>
          <w:sz w:val="18"/>
          <w:szCs w:val="22"/>
        </w:rPr>
      </w:pPr>
    </w:p>
    <w:p w14:paraId="507C7F53" w14:textId="77777777" w:rsidR="00CB3121" w:rsidRPr="00A41889" w:rsidRDefault="00CB3121" w:rsidP="00F46B0A">
      <w:pPr>
        <w:keepNext/>
        <w:keepLines/>
      </w:pPr>
      <w:r w:rsidRPr="00A41889">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445"/>
        <w:gridCol w:w="2268"/>
      </w:tblGrid>
      <w:tr w:rsidR="002349E7" w:rsidRPr="00A41889" w14:paraId="3BB62CFC" w14:textId="77777777" w:rsidTr="0054516F">
        <w:tc>
          <w:tcPr>
            <w:tcW w:w="608" w:type="dxa"/>
            <w:tcBorders>
              <w:right w:val="nil"/>
            </w:tcBorders>
          </w:tcPr>
          <w:p w14:paraId="532D730F" w14:textId="77777777" w:rsidR="002349E7" w:rsidRPr="00A41889" w:rsidRDefault="00E24ABC" w:rsidP="00F46B0A">
            <w:pPr>
              <w:keepNext/>
              <w:keepLines/>
              <w:jc w:val="both"/>
              <w:rPr>
                <w:rFonts w:ascii="Tahoma" w:hAnsi="Tahoma" w:cs="Tahoma"/>
              </w:rPr>
            </w:pPr>
            <w:r w:rsidRPr="00A41889">
              <w:lastRenderedPageBreak/>
              <w:br w:type="page"/>
            </w:r>
            <w:r w:rsidR="002349E7" w:rsidRPr="00A41889">
              <w:br w:type="page"/>
            </w:r>
            <w:r w:rsidR="002349E7" w:rsidRPr="00A41889">
              <w:br w:type="page"/>
            </w:r>
            <w:r w:rsidR="002349E7" w:rsidRPr="00A41889">
              <w:br w:type="page"/>
            </w:r>
            <w:r w:rsidR="002349E7" w:rsidRPr="00A41889">
              <w:br w:type="page"/>
            </w:r>
            <w:r w:rsidR="002349E7" w:rsidRPr="00A41889">
              <w:rPr>
                <w:rFonts w:ascii="Tahoma" w:hAnsi="Tahoma" w:cs="Tahoma"/>
              </w:rPr>
              <w:br w:type="page"/>
            </w:r>
            <w:r w:rsidR="002349E7" w:rsidRPr="00A41889">
              <w:rPr>
                <w:rFonts w:ascii="Tahoma" w:hAnsi="Tahoma" w:cs="Tahoma"/>
                <w:b/>
              </w:rPr>
              <w:br w:type="page"/>
            </w:r>
            <w:r w:rsidR="002349E7" w:rsidRPr="00A41889">
              <w:rPr>
                <w:rFonts w:ascii="Tahoma" w:hAnsi="Tahoma" w:cs="Tahoma"/>
              </w:rPr>
              <w:br w:type="page"/>
            </w:r>
          </w:p>
        </w:tc>
        <w:tc>
          <w:tcPr>
            <w:tcW w:w="6445" w:type="dxa"/>
            <w:tcBorders>
              <w:left w:val="nil"/>
            </w:tcBorders>
            <w:vAlign w:val="bottom"/>
          </w:tcPr>
          <w:p w14:paraId="11A3F379" w14:textId="77777777" w:rsidR="002349E7" w:rsidRPr="00A41889" w:rsidRDefault="002349E7" w:rsidP="00F46B0A">
            <w:pPr>
              <w:keepNext/>
              <w:keepLines/>
              <w:rPr>
                <w:rFonts w:ascii="Tahoma" w:hAnsi="Tahoma" w:cs="Tahoma"/>
              </w:rPr>
            </w:pPr>
            <w:r w:rsidRPr="00A41889">
              <w:rPr>
                <w:rFonts w:ascii="Tahoma" w:hAnsi="Tahoma" w:cs="Tahoma"/>
              </w:rPr>
              <w:t>SPORAZUM O MEDSEBOJNEM SODELOVANJU</w:t>
            </w:r>
          </w:p>
        </w:tc>
        <w:tc>
          <w:tcPr>
            <w:tcW w:w="2268" w:type="dxa"/>
          </w:tcPr>
          <w:p w14:paraId="59C02772" w14:textId="5F7F4AF2" w:rsidR="002349E7" w:rsidRPr="00A41889" w:rsidRDefault="007C69BB" w:rsidP="00F46B0A">
            <w:pPr>
              <w:keepNext/>
              <w:keepLines/>
              <w:jc w:val="both"/>
              <w:rPr>
                <w:rFonts w:ascii="Tahoma" w:hAnsi="Tahoma" w:cs="Tahoma"/>
                <w:b/>
              </w:rPr>
            </w:pPr>
            <w:r w:rsidRPr="00A41889">
              <w:rPr>
                <w:rFonts w:ascii="Tahoma" w:hAnsi="Tahoma" w:cs="Tahoma"/>
                <w:b/>
                <w:i/>
              </w:rPr>
              <w:t>Obrazec 3 k Prilogi 4</w:t>
            </w:r>
          </w:p>
        </w:tc>
      </w:tr>
    </w:tbl>
    <w:p w14:paraId="56E8A0F4" w14:textId="77777777" w:rsidR="002349E7" w:rsidRPr="00A41889" w:rsidRDefault="002349E7" w:rsidP="00F46B0A">
      <w:pPr>
        <w:keepNext/>
        <w:keepLines/>
      </w:pPr>
    </w:p>
    <w:p w14:paraId="35738F93" w14:textId="77777777" w:rsidR="002349E7" w:rsidRPr="00A41889" w:rsidRDefault="002349E7" w:rsidP="00F46B0A">
      <w:pPr>
        <w:keepNext/>
        <w:keepLines/>
      </w:pPr>
    </w:p>
    <w:p w14:paraId="2D57D990" w14:textId="77777777" w:rsidR="002349E7" w:rsidRPr="00A41889" w:rsidRDefault="002349E7" w:rsidP="00F46B0A">
      <w:pPr>
        <w:keepNext/>
        <w:keepLines/>
      </w:pPr>
    </w:p>
    <w:p w14:paraId="1E423704" w14:textId="77777777" w:rsidR="002349E7" w:rsidRPr="00A41889" w:rsidRDefault="002349E7" w:rsidP="00F46B0A">
      <w:pPr>
        <w:keepNext/>
        <w:keepLines/>
      </w:pPr>
    </w:p>
    <w:p w14:paraId="6D4555CA" w14:textId="77777777" w:rsidR="002349E7" w:rsidRPr="00A41889" w:rsidRDefault="002349E7" w:rsidP="00F46B0A">
      <w:pPr>
        <w:keepNext/>
        <w:keepLines/>
      </w:pPr>
    </w:p>
    <w:p w14:paraId="17F90F36" w14:textId="77777777" w:rsidR="00E24ABC" w:rsidRPr="00A41889" w:rsidRDefault="00E24ABC" w:rsidP="00F46B0A">
      <w:pPr>
        <w:keepNext/>
        <w:keepLines/>
        <w:jc w:val="center"/>
        <w:rPr>
          <w:rFonts w:ascii="Tahoma" w:hAnsi="Tahoma" w:cs="Tahoma"/>
          <w:b/>
          <w:i/>
        </w:rPr>
      </w:pPr>
      <w:r w:rsidRPr="00A41889">
        <w:rPr>
          <w:rFonts w:ascii="Tahoma" w:hAnsi="Tahoma" w:cs="Tahoma"/>
          <w:b/>
        </w:rPr>
        <w:t>SPORAZUM</w:t>
      </w:r>
    </w:p>
    <w:p w14:paraId="48C94297" w14:textId="77777777" w:rsidR="00E24ABC" w:rsidRPr="00A41889" w:rsidRDefault="00E24ABC" w:rsidP="00F46B0A">
      <w:pPr>
        <w:keepNext/>
        <w:keepLines/>
        <w:jc w:val="center"/>
        <w:rPr>
          <w:rFonts w:ascii="Tahoma" w:hAnsi="Tahoma" w:cs="Tahoma"/>
          <w:b/>
          <w:i/>
        </w:rPr>
      </w:pPr>
      <w:r w:rsidRPr="00A41889">
        <w:rPr>
          <w:rFonts w:ascii="Tahoma" w:hAnsi="Tahoma" w:cs="Tahoma"/>
          <w:b/>
        </w:rPr>
        <w:t>O MEDSEBOJNEM SODELOVANJU</w:t>
      </w:r>
    </w:p>
    <w:p w14:paraId="6C0C68A1" w14:textId="77777777" w:rsidR="00E24ABC" w:rsidRPr="00A41889" w:rsidRDefault="00E24ABC" w:rsidP="00F46B0A">
      <w:pPr>
        <w:keepNext/>
        <w:keepLines/>
        <w:jc w:val="center"/>
        <w:rPr>
          <w:rFonts w:ascii="Tahoma" w:hAnsi="Tahoma" w:cs="Tahoma"/>
          <w:i/>
        </w:rPr>
      </w:pPr>
    </w:p>
    <w:p w14:paraId="3316D729" w14:textId="77777777" w:rsidR="00E24ABC" w:rsidRPr="00A41889" w:rsidRDefault="00E24ABC" w:rsidP="00F46B0A">
      <w:pPr>
        <w:keepNext/>
        <w:keepLines/>
        <w:jc w:val="center"/>
        <w:rPr>
          <w:rFonts w:ascii="Tahoma" w:hAnsi="Tahoma" w:cs="Tahoma"/>
          <w:i/>
        </w:rPr>
      </w:pPr>
    </w:p>
    <w:p w14:paraId="0E48FE50" w14:textId="77777777" w:rsidR="00E24ABC" w:rsidRPr="00A41889" w:rsidRDefault="00E24ABC" w:rsidP="00F46B0A">
      <w:pPr>
        <w:keepNext/>
        <w:keepLines/>
        <w:jc w:val="center"/>
        <w:rPr>
          <w:rFonts w:ascii="Tahoma" w:hAnsi="Tahoma" w:cs="Tahoma"/>
          <w:i/>
        </w:rPr>
      </w:pPr>
      <w:r w:rsidRPr="00A41889">
        <w:rPr>
          <w:rFonts w:ascii="Tahoma" w:hAnsi="Tahoma" w:cs="Tahoma"/>
        </w:rPr>
        <w:t>(med ponudnikom in podizvajalci – priloži ponudnik)</w:t>
      </w:r>
    </w:p>
    <w:p w14:paraId="2151024E" w14:textId="77777777" w:rsidR="00E24ABC" w:rsidRPr="00A41889" w:rsidRDefault="00E24ABC" w:rsidP="00F46B0A">
      <w:pPr>
        <w:keepNext/>
        <w:keepLines/>
        <w:jc w:val="both"/>
        <w:rPr>
          <w:rFonts w:ascii="Tahoma" w:hAnsi="Tahoma" w:cs="Tahoma"/>
          <w:bCs/>
          <w:i/>
          <w:noProof/>
          <w:sz w:val="18"/>
          <w:szCs w:val="18"/>
        </w:rPr>
      </w:pPr>
    </w:p>
    <w:p w14:paraId="3BD22980" w14:textId="77777777" w:rsidR="00111DEB" w:rsidRPr="00A41889" w:rsidRDefault="00F269F7" w:rsidP="00F46B0A">
      <w:pPr>
        <w:keepNext/>
        <w:keepLines/>
        <w:jc w:val="both"/>
        <w:rPr>
          <w:rFonts w:ascii="Tahoma" w:hAnsi="Tahoma" w:cs="Tahoma"/>
          <w:bCs/>
          <w:i/>
          <w:noProof/>
          <w:sz w:val="18"/>
          <w:szCs w:val="18"/>
        </w:rPr>
      </w:pPr>
      <w:r w:rsidRPr="00A41889">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A41889" w14:paraId="3E77140C" w14:textId="77777777" w:rsidTr="00D8657B">
        <w:tc>
          <w:tcPr>
            <w:tcW w:w="599" w:type="dxa"/>
            <w:tcBorders>
              <w:top w:val="single" w:sz="4" w:space="0" w:color="auto"/>
              <w:left w:val="single" w:sz="4" w:space="0" w:color="auto"/>
              <w:bottom w:val="single" w:sz="4" w:space="0" w:color="auto"/>
              <w:right w:val="nil"/>
            </w:tcBorders>
          </w:tcPr>
          <w:p w14:paraId="088EF210" w14:textId="77777777" w:rsidR="002349E7" w:rsidRPr="00A41889" w:rsidRDefault="002349E7" w:rsidP="00F46B0A">
            <w:pPr>
              <w:keepNext/>
              <w:keepLines/>
              <w:jc w:val="right"/>
              <w:rPr>
                <w:rFonts w:ascii="Tahoma" w:hAnsi="Tahoma" w:cs="Tahoma"/>
              </w:rPr>
            </w:pPr>
            <w:r w:rsidRPr="00A41889">
              <w:lastRenderedPageBreak/>
              <w:br w:type="page"/>
            </w:r>
            <w:r w:rsidRPr="00A41889">
              <w:br w:type="page"/>
            </w:r>
            <w:r w:rsidRPr="00A41889">
              <w:br w:type="page"/>
            </w:r>
            <w:r w:rsidRPr="00A41889">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A41889" w:rsidRDefault="007C69BB" w:rsidP="00F46B0A">
            <w:pPr>
              <w:keepNext/>
              <w:keepLines/>
              <w:jc w:val="both"/>
              <w:rPr>
                <w:rFonts w:ascii="Tahoma" w:hAnsi="Tahoma" w:cs="Tahoma"/>
              </w:rPr>
            </w:pPr>
            <w:r w:rsidRPr="00A41889">
              <w:rPr>
                <w:rFonts w:ascii="Tahoma" w:hAnsi="Tahoma" w:cs="Tahoma"/>
              </w:rPr>
              <w:t xml:space="preserve">SEZNAM </w:t>
            </w:r>
            <w:r w:rsidR="002349E7" w:rsidRPr="00A41889">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54516F" w:rsidRDefault="002349E7" w:rsidP="00F46B0A">
            <w:pPr>
              <w:keepNext/>
              <w:keepLines/>
              <w:jc w:val="right"/>
              <w:rPr>
                <w:rFonts w:ascii="Tahoma" w:hAnsi="Tahoma" w:cs="Tahoma"/>
                <w:b/>
                <w:iCs/>
              </w:rPr>
            </w:pPr>
            <w:r w:rsidRPr="0054516F">
              <w:rPr>
                <w:rFonts w:ascii="Tahoma" w:hAnsi="Tahoma" w:cs="Tahoma"/>
                <w:b/>
                <w:iCs/>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54516F" w:rsidRDefault="007C69BB" w:rsidP="00F46B0A">
            <w:pPr>
              <w:keepNext/>
              <w:keepLines/>
              <w:rPr>
                <w:rFonts w:ascii="Tahoma" w:hAnsi="Tahoma" w:cs="Tahoma"/>
                <w:b/>
                <w:iCs/>
              </w:rPr>
            </w:pPr>
            <w:r w:rsidRPr="0054516F">
              <w:rPr>
                <w:rFonts w:ascii="Tahoma" w:hAnsi="Tahoma" w:cs="Tahoma"/>
                <w:b/>
                <w:iCs/>
              </w:rPr>
              <w:t>5</w:t>
            </w:r>
          </w:p>
        </w:tc>
      </w:tr>
    </w:tbl>
    <w:p w14:paraId="702CB1AE" w14:textId="77777777" w:rsidR="007C69BB" w:rsidRPr="00A41889" w:rsidRDefault="007C69BB" w:rsidP="00F46B0A">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A41889" w14:paraId="62E7F6A7" w14:textId="77777777" w:rsidTr="00BE3723">
        <w:trPr>
          <w:trHeight w:val="511"/>
          <w:jc w:val="center"/>
        </w:trPr>
        <w:tc>
          <w:tcPr>
            <w:tcW w:w="9634" w:type="dxa"/>
            <w:gridSpan w:val="4"/>
            <w:vAlign w:val="center"/>
          </w:tcPr>
          <w:p w14:paraId="7DA94C7B" w14:textId="714D898E" w:rsidR="007C69BB" w:rsidRPr="00A41889" w:rsidRDefault="007C69BB" w:rsidP="00F46B0A">
            <w:pPr>
              <w:keepNext/>
              <w:keepLines/>
              <w:jc w:val="center"/>
              <w:rPr>
                <w:rFonts w:ascii="Tahoma" w:hAnsi="Tahoma" w:cs="Tahoma"/>
                <w:b/>
                <w:sz w:val="18"/>
                <w:szCs w:val="18"/>
              </w:rPr>
            </w:pPr>
            <w:r w:rsidRPr="00A41889">
              <w:rPr>
                <w:rFonts w:ascii="Tahoma" w:hAnsi="Tahoma" w:cs="Tahoma"/>
                <w:sz w:val="18"/>
                <w:szCs w:val="18"/>
              </w:rPr>
              <w:t xml:space="preserve">Javno naročilo: </w:t>
            </w:r>
            <w:r w:rsidR="00BE6ACE">
              <w:rPr>
                <w:rFonts w:ascii="Tahoma" w:hAnsi="Tahoma" w:cs="Tahoma"/>
                <w:b/>
                <w:sz w:val="18"/>
                <w:szCs w:val="18"/>
              </w:rPr>
              <w:t>LPT12/26</w:t>
            </w:r>
            <w:r w:rsidRPr="00A41889">
              <w:rPr>
                <w:rFonts w:ascii="Tahoma" w:hAnsi="Tahoma" w:cs="Tahoma"/>
                <w:b/>
                <w:sz w:val="18"/>
                <w:szCs w:val="18"/>
              </w:rPr>
              <w:t xml:space="preserve"> </w:t>
            </w:r>
            <w:r w:rsidR="00FC4CD8" w:rsidRPr="00A41889">
              <w:rPr>
                <w:rFonts w:ascii="Tahoma" w:hAnsi="Tahoma" w:cs="Tahoma"/>
                <w:b/>
                <w:sz w:val="18"/>
                <w:szCs w:val="18"/>
              </w:rPr>
              <w:t>Dobava opreme spremenljive signalizacije in gradbiščnih semaforjev</w:t>
            </w:r>
          </w:p>
        </w:tc>
      </w:tr>
      <w:tr w:rsidR="007C69BB" w:rsidRPr="00A41889" w14:paraId="57AFB198" w14:textId="77777777" w:rsidTr="000915A2">
        <w:trPr>
          <w:trHeight w:val="493"/>
          <w:jc w:val="center"/>
        </w:trPr>
        <w:tc>
          <w:tcPr>
            <w:tcW w:w="3964" w:type="dxa"/>
            <w:vAlign w:val="center"/>
          </w:tcPr>
          <w:p w14:paraId="77EE5B20" w14:textId="77777777" w:rsidR="007C69BB" w:rsidRPr="00A41889" w:rsidRDefault="007C69BB" w:rsidP="00F46B0A">
            <w:pPr>
              <w:keepNext/>
              <w:keepLines/>
              <w:rPr>
                <w:rFonts w:ascii="Tahoma" w:hAnsi="Tahoma" w:cs="Tahoma"/>
                <w:sz w:val="18"/>
                <w:szCs w:val="18"/>
              </w:rPr>
            </w:pPr>
            <w:r w:rsidRPr="00A41889">
              <w:rPr>
                <w:rFonts w:ascii="Tahoma" w:hAnsi="Tahoma" w:cs="Tahoma"/>
                <w:sz w:val="18"/>
                <w:szCs w:val="18"/>
              </w:rPr>
              <w:t>Naziv subjekta</w:t>
            </w:r>
          </w:p>
        </w:tc>
        <w:tc>
          <w:tcPr>
            <w:tcW w:w="5670" w:type="dxa"/>
            <w:gridSpan w:val="3"/>
            <w:vAlign w:val="center"/>
          </w:tcPr>
          <w:p w14:paraId="0E2AE180" w14:textId="77777777" w:rsidR="007C69BB" w:rsidRPr="00A41889" w:rsidRDefault="007C69BB" w:rsidP="00F46B0A">
            <w:pPr>
              <w:keepNext/>
              <w:keepLines/>
              <w:rPr>
                <w:rFonts w:ascii="Tahoma" w:hAnsi="Tahoma" w:cs="Tahoma"/>
                <w:sz w:val="18"/>
                <w:szCs w:val="18"/>
              </w:rPr>
            </w:pPr>
          </w:p>
          <w:p w14:paraId="1E199D2E" w14:textId="77777777" w:rsidR="007C69BB" w:rsidRPr="00A41889" w:rsidRDefault="007C69BB" w:rsidP="00F46B0A">
            <w:pPr>
              <w:keepNext/>
              <w:keepLines/>
              <w:rPr>
                <w:rFonts w:ascii="Tahoma" w:hAnsi="Tahoma" w:cs="Tahoma"/>
                <w:sz w:val="18"/>
                <w:szCs w:val="18"/>
              </w:rPr>
            </w:pPr>
          </w:p>
        </w:tc>
      </w:tr>
      <w:tr w:rsidR="007C69BB" w:rsidRPr="00A41889" w14:paraId="4A2974B2" w14:textId="77777777" w:rsidTr="000915A2">
        <w:trPr>
          <w:trHeight w:val="415"/>
          <w:jc w:val="center"/>
        </w:trPr>
        <w:tc>
          <w:tcPr>
            <w:tcW w:w="3964" w:type="dxa"/>
            <w:vAlign w:val="center"/>
          </w:tcPr>
          <w:p w14:paraId="0A3D03CA" w14:textId="77777777" w:rsidR="007C69BB" w:rsidRPr="00A41889" w:rsidRDefault="007C69BB" w:rsidP="00F46B0A">
            <w:pPr>
              <w:keepNext/>
              <w:keepLines/>
              <w:rPr>
                <w:rFonts w:ascii="Tahoma" w:hAnsi="Tahoma" w:cs="Tahoma"/>
                <w:sz w:val="18"/>
                <w:szCs w:val="18"/>
              </w:rPr>
            </w:pPr>
            <w:r w:rsidRPr="00A41889">
              <w:rPr>
                <w:rFonts w:ascii="Tahoma" w:hAnsi="Tahoma" w:cs="Tahoma"/>
                <w:sz w:val="18"/>
                <w:szCs w:val="18"/>
              </w:rPr>
              <w:t>Polni naslov</w:t>
            </w:r>
          </w:p>
        </w:tc>
        <w:tc>
          <w:tcPr>
            <w:tcW w:w="5670" w:type="dxa"/>
            <w:gridSpan w:val="3"/>
            <w:vAlign w:val="center"/>
          </w:tcPr>
          <w:p w14:paraId="61C7219D" w14:textId="77777777" w:rsidR="007C69BB" w:rsidRPr="00A41889" w:rsidRDefault="007C69BB" w:rsidP="00F46B0A">
            <w:pPr>
              <w:keepNext/>
              <w:keepLines/>
              <w:rPr>
                <w:rFonts w:ascii="Tahoma" w:hAnsi="Tahoma" w:cs="Tahoma"/>
                <w:sz w:val="18"/>
                <w:szCs w:val="18"/>
              </w:rPr>
            </w:pPr>
          </w:p>
          <w:p w14:paraId="2F617DF2" w14:textId="77777777" w:rsidR="007C69BB" w:rsidRPr="00A41889" w:rsidRDefault="007C69BB" w:rsidP="00F46B0A">
            <w:pPr>
              <w:keepNext/>
              <w:keepLines/>
              <w:rPr>
                <w:rFonts w:ascii="Tahoma" w:hAnsi="Tahoma" w:cs="Tahoma"/>
                <w:sz w:val="18"/>
                <w:szCs w:val="18"/>
              </w:rPr>
            </w:pPr>
          </w:p>
        </w:tc>
      </w:tr>
      <w:tr w:rsidR="007C69BB" w:rsidRPr="00A41889" w14:paraId="74A83955" w14:textId="77777777" w:rsidTr="00BE3723">
        <w:trPr>
          <w:trHeight w:val="405"/>
          <w:jc w:val="center"/>
        </w:trPr>
        <w:tc>
          <w:tcPr>
            <w:tcW w:w="3964" w:type="dxa"/>
            <w:vAlign w:val="center"/>
          </w:tcPr>
          <w:p w14:paraId="336EAAF4" w14:textId="77777777" w:rsidR="007C69BB" w:rsidRPr="00A41889" w:rsidRDefault="007C69BB" w:rsidP="00F46B0A">
            <w:pPr>
              <w:keepNext/>
              <w:keepLines/>
              <w:spacing w:line="276" w:lineRule="auto"/>
              <w:rPr>
                <w:rFonts w:ascii="Tahoma" w:hAnsi="Tahoma" w:cs="Tahoma"/>
                <w:sz w:val="18"/>
                <w:szCs w:val="18"/>
              </w:rPr>
            </w:pPr>
            <w:r w:rsidRPr="00A41889">
              <w:rPr>
                <w:rFonts w:ascii="Tahoma" w:hAnsi="Tahoma" w:cs="Tahoma"/>
                <w:sz w:val="18"/>
                <w:szCs w:val="18"/>
              </w:rPr>
              <w:t xml:space="preserve">Matična </w:t>
            </w:r>
            <w:r w:rsidRPr="00A41889">
              <w:rPr>
                <w:rFonts w:ascii="Tahoma" w:hAnsi="Tahoma" w:cs="Tahoma"/>
                <w:sz w:val="18"/>
                <w:szCs w:val="18"/>
                <w:u w:val="single"/>
              </w:rPr>
              <w:t>in</w:t>
            </w:r>
            <w:r w:rsidRPr="00A41889">
              <w:rPr>
                <w:rFonts w:ascii="Tahoma" w:hAnsi="Tahoma" w:cs="Tahoma"/>
                <w:sz w:val="18"/>
                <w:szCs w:val="18"/>
              </w:rPr>
              <w:t xml:space="preserve"> davčna številka subjekta</w:t>
            </w:r>
          </w:p>
        </w:tc>
        <w:tc>
          <w:tcPr>
            <w:tcW w:w="2378" w:type="dxa"/>
            <w:vAlign w:val="center"/>
          </w:tcPr>
          <w:p w14:paraId="37A127C3" w14:textId="77777777" w:rsidR="007C69BB" w:rsidRPr="00A41889" w:rsidRDefault="007C69BB" w:rsidP="00F46B0A">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A41889" w:rsidRDefault="007C69BB" w:rsidP="00F46B0A">
            <w:pPr>
              <w:keepNext/>
              <w:keepLines/>
              <w:spacing w:line="276" w:lineRule="auto"/>
              <w:rPr>
                <w:rFonts w:ascii="Tahoma" w:hAnsi="Tahoma" w:cs="Tahoma"/>
                <w:sz w:val="18"/>
                <w:szCs w:val="18"/>
              </w:rPr>
            </w:pPr>
          </w:p>
        </w:tc>
      </w:tr>
      <w:tr w:rsidR="000915A2" w:rsidRPr="00A41889" w14:paraId="2EB2DD0F" w14:textId="77777777" w:rsidTr="00721446">
        <w:trPr>
          <w:trHeight w:val="697"/>
          <w:jc w:val="center"/>
        </w:trPr>
        <w:tc>
          <w:tcPr>
            <w:tcW w:w="3964" w:type="dxa"/>
            <w:vMerge w:val="restart"/>
            <w:vAlign w:val="center"/>
          </w:tcPr>
          <w:p w14:paraId="74AC753A" w14:textId="77777777" w:rsidR="000915A2" w:rsidRPr="00A41889" w:rsidRDefault="000915A2" w:rsidP="00F46B0A">
            <w:pPr>
              <w:keepNext/>
              <w:keepLines/>
              <w:jc w:val="center"/>
              <w:rPr>
                <w:rFonts w:ascii="Tahoma" w:hAnsi="Tahoma" w:cs="Tahoma"/>
                <w:sz w:val="18"/>
                <w:szCs w:val="18"/>
              </w:rPr>
            </w:pPr>
          </w:p>
          <w:p w14:paraId="171A1BF2" w14:textId="77777777" w:rsidR="000915A2" w:rsidRPr="00A41889" w:rsidRDefault="000915A2" w:rsidP="00F46B0A">
            <w:pPr>
              <w:keepNext/>
              <w:keepLines/>
              <w:jc w:val="center"/>
              <w:rPr>
                <w:rFonts w:ascii="Tahoma" w:hAnsi="Tahoma" w:cs="Tahoma"/>
                <w:sz w:val="18"/>
                <w:szCs w:val="18"/>
              </w:rPr>
            </w:pPr>
          </w:p>
          <w:p w14:paraId="5FAEDFB7" w14:textId="77777777" w:rsidR="000915A2" w:rsidRPr="00A41889" w:rsidRDefault="000915A2" w:rsidP="00F46B0A">
            <w:pPr>
              <w:keepNext/>
              <w:keepLines/>
              <w:rPr>
                <w:rFonts w:ascii="Tahoma" w:hAnsi="Tahoma" w:cs="Tahoma"/>
                <w:sz w:val="18"/>
                <w:szCs w:val="18"/>
              </w:rPr>
            </w:pPr>
            <w:r w:rsidRPr="00A41889">
              <w:rPr>
                <w:rFonts w:ascii="Tahoma" w:hAnsi="Tahoma" w:cs="Tahoma"/>
                <w:sz w:val="18"/>
                <w:szCs w:val="18"/>
              </w:rPr>
              <w:t>Vsak del javnega naročila, za katere namerava ponudnik uporabiti zmogljivost subjekta</w:t>
            </w:r>
          </w:p>
          <w:p w14:paraId="52C95049" w14:textId="77777777" w:rsidR="000915A2" w:rsidRPr="00A41889" w:rsidRDefault="000915A2" w:rsidP="00F46B0A">
            <w:pPr>
              <w:keepNext/>
              <w:keepLines/>
              <w:rPr>
                <w:rFonts w:ascii="Tahoma" w:hAnsi="Tahoma" w:cs="Tahoma"/>
                <w:sz w:val="18"/>
                <w:szCs w:val="18"/>
              </w:rPr>
            </w:pPr>
          </w:p>
          <w:p w14:paraId="1019F470" w14:textId="77777777" w:rsidR="000915A2" w:rsidRPr="00A41889" w:rsidRDefault="000915A2" w:rsidP="00F46B0A">
            <w:pPr>
              <w:keepNext/>
              <w:keepLines/>
              <w:jc w:val="center"/>
              <w:rPr>
                <w:rFonts w:ascii="Tahoma" w:hAnsi="Tahoma" w:cs="Tahoma"/>
                <w:sz w:val="18"/>
                <w:szCs w:val="18"/>
              </w:rPr>
            </w:pPr>
          </w:p>
        </w:tc>
        <w:tc>
          <w:tcPr>
            <w:tcW w:w="5670" w:type="dxa"/>
            <w:gridSpan w:val="3"/>
            <w:vAlign w:val="center"/>
          </w:tcPr>
          <w:p w14:paraId="4EC32016" w14:textId="4AFEE759"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C33F8C">
              <w:rPr>
                <w:rFonts w:ascii="Tahoma" w:hAnsi="Tahoma" w:cs="Tahoma"/>
                <w:sz w:val="18"/>
                <w:szCs w:val="18"/>
              </w:rPr>
              <w:t xml:space="preserve">št. </w:t>
            </w:r>
            <w:r w:rsidRPr="00A41889">
              <w:rPr>
                <w:rFonts w:ascii="Tahoma" w:hAnsi="Tahoma" w:cs="Tahoma"/>
                <w:sz w:val="18"/>
                <w:szCs w:val="18"/>
              </w:rPr>
              <w:t>1:</w:t>
            </w:r>
          </w:p>
        </w:tc>
      </w:tr>
      <w:tr w:rsidR="000915A2" w:rsidRPr="00A41889" w14:paraId="324A4EFB" w14:textId="77777777" w:rsidTr="00BE3723">
        <w:trPr>
          <w:trHeight w:val="290"/>
          <w:jc w:val="center"/>
        </w:trPr>
        <w:tc>
          <w:tcPr>
            <w:tcW w:w="3964" w:type="dxa"/>
            <w:vMerge/>
            <w:vAlign w:val="center"/>
          </w:tcPr>
          <w:p w14:paraId="3210FC2C" w14:textId="77777777" w:rsidR="000915A2" w:rsidRPr="00A41889" w:rsidRDefault="000915A2" w:rsidP="00F46B0A">
            <w:pPr>
              <w:keepNext/>
              <w:keepLines/>
              <w:jc w:val="center"/>
              <w:rPr>
                <w:rFonts w:ascii="Tahoma" w:hAnsi="Tahoma" w:cs="Tahoma"/>
                <w:sz w:val="18"/>
                <w:szCs w:val="18"/>
              </w:rPr>
            </w:pPr>
          </w:p>
        </w:tc>
        <w:tc>
          <w:tcPr>
            <w:tcW w:w="5670" w:type="dxa"/>
            <w:gridSpan w:val="3"/>
            <w:vAlign w:val="center"/>
          </w:tcPr>
          <w:p w14:paraId="50A703D1" w14:textId="2D787A27"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C33F8C">
              <w:rPr>
                <w:rFonts w:ascii="Tahoma" w:hAnsi="Tahoma" w:cs="Tahoma"/>
                <w:sz w:val="18"/>
                <w:szCs w:val="18"/>
              </w:rPr>
              <w:t xml:space="preserve">št. </w:t>
            </w:r>
            <w:r w:rsidRPr="00A41889">
              <w:rPr>
                <w:rFonts w:ascii="Tahoma" w:hAnsi="Tahoma" w:cs="Tahoma"/>
                <w:sz w:val="18"/>
                <w:szCs w:val="18"/>
              </w:rPr>
              <w:t>2:</w:t>
            </w:r>
          </w:p>
        </w:tc>
      </w:tr>
      <w:tr w:rsidR="000915A2" w:rsidRPr="00A41889" w14:paraId="19C08C45" w14:textId="77777777" w:rsidTr="00721446">
        <w:trPr>
          <w:trHeight w:val="800"/>
          <w:jc w:val="center"/>
        </w:trPr>
        <w:tc>
          <w:tcPr>
            <w:tcW w:w="3964" w:type="dxa"/>
            <w:vMerge w:val="restart"/>
            <w:vAlign w:val="center"/>
          </w:tcPr>
          <w:p w14:paraId="1ED765F6" w14:textId="77777777" w:rsidR="000915A2" w:rsidRPr="00A41889" w:rsidRDefault="000915A2" w:rsidP="00F46B0A">
            <w:pPr>
              <w:keepNext/>
              <w:keepLines/>
              <w:rPr>
                <w:rFonts w:ascii="Tahoma" w:hAnsi="Tahoma" w:cs="Tahoma"/>
                <w:i/>
                <w:sz w:val="18"/>
                <w:szCs w:val="18"/>
              </w:rPr>
            </w:pPr>
            <w:r w:rsidRPr="00A41889">
              <w:rPr>
                <w:rFonts w:ascii="Tahoma" w:hAnsi="Tahoma" w:cs="Tahoma"/>
                <w:sz w:val="18"/>
                <w:szCs w:val="18"/>
              </w:rPr>
              <w:t xml:space="preserve">Okvirna količina/delež (%) javnega naročila </w:t>
            </w:r>
          </w:p>
          <w:p w14:paraId="486F5C38" w14:textId="77777777" w:rsidR="000915A2" w:rsidRPr="00A41889" w:rsidRDefault="000915A2" w:rsidP="00F46B0A">
            <w:pPr>
              <w:keepNext/>
              <w:keepLines/>
              <w:rPr>
                <w:rFonts w:ascii="Tahoma" w:hAnsi="Tahoma" w:cs="Tahoma"/>
                <w:sz w:val="18"/>
                <w:szCs w:val="18"/>
              </w:rPr>
            </w:pPr>
            <w:r w:rsidRPr="00A41889">
              <w:rPr>
                <w:rFonts w:ascii="Tahoma" w:hAnsi="Tahoma" w:cs="Tahoma"/>
                <w:i/>
                <w:sz w:val="16"/>
                <w:szCs w:val="18"/>
              </w:rPr>
              <w:t>(obligatorno manj kot 100%)</w:t>
            </w:r>
          </w:p>
        </w:tc>
        <w:tc>
          <w:tcPr>
            <w:tcW w:w="5670" w:type="dxa"/>
            <w:gridSpan w:val="3"/>
            <w:vAlign w:val="center"/>
          </w:tcPr>
          <w:p w14:paraId="51C550FB" w14:textId="067CADB0"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C33F8C">
              <w:rPr>
                <w:rFonts w:ascii="Tahoma" w:hAnsi="Tahoma" w:cs="Tahoma"/>
                <w:sz w:val="18"/>
                <w:szCs w:val="18"/>
              </w:rPr>
              <w:t xml:space="preserve">št. </w:t>
            </w:r>
            <w:r w:rsidRPr="00A41889">
              <w:rPr>
                <w:rFonts w:ascii="Tahoma" w:hAnsi="Tahoma" w:cs="Tahoma"/>
                <w:sz w:val="18"/>
                <w:szCs w:val="18"/>
              </w:rPr>
              <w:t>1:</w:t>
            </w:r>
          </w:p>
        </w:tc>
      </w:tr>
      <w:tr w:rsidR="000915A2" w:rsidRPr="00A41889" w14:paraId="6EE6D6E8" w14:textId="77777777" w:rsidTr="00721446">
        <w:trPr>
          <w:trHeight w:val="848"/>
          <w:jc w:val="center"/>
        </w:trPr>
        <w:tc>
          <w:tcPr>
            <w:tcW w:w="3964" w:type="dxa"/>
            <w:vMerge/>
            <w:vAlign w:val="center"/>
          </w:tcPr>
          <w:p w14:paraId="014FE7A7" w14:textId="77777777" w:rsidR="000915A2" w:rsidRPr="00A41889" w:rsidRDefault="000915A2" w:rsidP="00F46B0A">
            <w:pPr>
              <w:keepNext/>
              <w:keepLines/>
              <w:rPr>
                <w:rFonts w:ascii="Tahoma" w:hAnsi="Tahoma" w:cs="Tahoma"/>
                <w:sz w:val="18"/>
                <w:szCs w:val="18"/>
              </w:rPr>
            </w:pPr>
          </w:p>
        </w:tc>
        <w:tc>
          <w:tcPr>
            <w:tcW w:w="5670" w:type="dxa"/>
            <w:gridSpan w:val="3"/>
            <w:vAlign w:val="center"/>
          </w:tcPr>
          <w:p w14:paraId="7176A00C" w14:textId="4AA85EEC" w:rsidR="000915A2" w:rsidRPr="00A41889" w:rsidRDefault="000915A2" w:rsidP="00F46B0A">
            <w:pPr>
              <w:keepNext/>
              <w:keepLines/>
              <w:rPr>
                <w:rFonts w:ascii="Tahoma" w:hAnsi="Tahoma" w:cs="Tahoma"/>
                <w:sz w:val="18"/>
                <w:szCs w:val="18"/>
              </w:rPr>
            </w:pPr>
            <w:r w:rsidRPr="00A41889">
              <w:rPr>
                <w:rFonts w:ascii="Tahoma" w:hAnsi="Tahoma" w:cs="Tahoma"/>
                <w:sz w:val="18"/>
                <w:szCs w:val="18"/>
              </w:rPr>
              <w:t xml:space="preserve">Sklop </w:t>
            </w:r>
            <w:r w:rsidR="00C33F8C">
              <w:rPr>
                <w:rFonts w:ascii="Tahoma" w:hAnsi="Tahoma" w:cs="Tahoma"/>
                <w:sz w:val="18"/>
                <w:szCs w:val="18"/>
              </w:rPr>
              <w:t xml:space="preserve">št. </w:t>
            </w:r>
            <w:r w:rsidRPr="00A41889">
              <w:rPr>
                <w:rFonts w:ascii="Tahoma" w:hAnsi="Tahoma" w:cs="Tahoma"/>
                <w:sz w:val="18"/>
                <w:szCs w:val="18"/>
              </w:rPr>
              <w:t>2:</w:t>
            </w:r>
          </w:p>
        </w:tc>
      </w:tr>
      <w:tr w:rsidR="007C69BB" w:rsidRPr="00A41889"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A41889" w:rsidRDefault="009E7737" w:rsidP="00F46B0A">
            <w:pPr>
              <w:keepNext/>
              <w:keepLines/>
              <w:jc w:val="both"/>
              <w:rPr>
                <w:rFonts w:ascii="Tahoma" w:hAnsi="Tahoma" w:cs="Tahoma"/>
                <w:sz w:val="16"/>
                <w:szCs w:val="18"/>
              </w:rPr>
            </w:pPr>
            <w:r w:rsidRPr="00A41889">
              <w:rPr>
                <w:rFonts w:ascii="Tahoma" w:hAnsi="Tahoma" w:cs="Tahoma"/>
                <w:sz w:val="16"/>
                <w:szCs w:val="18"/>
              </w:rPr>
              <w:t xml:space="preserve">NAVEDITE </w:t>
            </w:r>
            <w:r w:rsidR="007C69BB" w:rsidRPr="00A41889">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A41889">
              <w:rPr>
                <w:rFonts w:ascii="Tahoma" w:hAnsi="Tahoma" w:cs="Tahoma"/>
                <w:b/>
                <w:sz w:val="16"/>
                <w:szCs w:val="18"/>
              </w:rPr>
              <w:t>ter</w:t>
            </w:r>
            <w:r w:rsidR="007C69BB" w:rsidRPr="00A41889">
              <w:rPr>
                <w:rFonts w:ascii="Tahoma" w:hAnsi="Tahoma" w:cs="Tahoma"/>
                <w:sz w:val="16"/>
                <w:szCs w:val="18"/>
              </w:rPr>
              <w:t xml:space="preserve"> njihov </w:t>
            </w:r>
            <w:r w:rsidR="007C69BB" w:rsidRPr="00A41889">
              <w:rPr>
                <w:rFonts w:ascii="Tahoma" w:hAnsi="Tahoma" w:cs="Tahoma"/>
                <w:b/>
                <w:sz w:val="16"/>
                <w:szCs w:val="18"/>
              </w:rPr>
              <w:t>EMŠO</w:t>
            </w:r>
          </w:p>
          <w:p w14:paraId="3468F2EF" w14:textId="77777777" w:rsidR="007C69BB" w:rsidRPr="00A41889" w:rsidRDefault="007C69BB" w:rsidP="00F46B0A">
            <w:pPr>
              <w:keepNext/>
              <w:keepLines/>
              <w:rPr>
                <w:rFonts w:ascii="Tahoma" w:hAnsi="Tahoma" w:cs="Tahoma"/>
                <w:sz w:val="8"/>
                <w:szCs w:val="18"/>
              </w:rPr>
            </w:pPr>
          </w:p>
          <w:p w14:paraId="6090D86D" w14:textId="77777777" w:rsidR="007C69BB" w:rsidRPr="00A41889" w:rsidRDefault="007C69BB" w:rsidP="00F46B0A">
            <w:pPr>
              <w:keepNext/>
              <w:keepLines/>
              <w:spacing w:line="276" w:lineRule="auto"/>
              <w:rPr>
                <w:rFonts w:ascii="Tahoma" w:hAnsi="Tahoma" w:cs="Tahoma"/>
                <w:i/>
                <w:sz w:val="10"/>
                <w:szCs w:val="18"/>
              </w:rPr>
            </w:pPr>
          </w:p>
          <w:p w14:paraId="2FCBA903" w14:textId="77777777" w:rsidR="007C69BB" w:rsidRPr="00A41889" w:rsidRDefault="007C69BB" w:rsidP="00F46B0A">
            <w:pPr>
              <w:keepNext/>
              <w:keepLines/>
              <w:spacing w:line="276" w:lineRule="auto"/>
              <w:jc w:val="both"/>
              <w:rPr>
                <w:rFonts w:ascii="Tahoma" w:hAnsi="Tahoma" w:cs="Tahoma"/>
                <w:sz w:val="18"/>
                <w:szCs w:val="18"/>
              </w:rPr>
            </w:pPr>
            <w:r w:rsidRPr="00A41889">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A41889" w:rsidRDefault="007C69BB" w:rsidP="00F46B0A">
            <w:pPr>
              <w:keepNext/>
              <w:keepLines/>
              <w:spacing w:line="276" w:lineRule="auto"/>
              <w:jc w:val="center"/>
              <w:rPr>
                <w:rFonts w:ascii="Tahoma" w:hAnsi="Tahoma" w:cs="Tahoma"/>
                <w:sz w:val="18"/>
                <w:szCs w:val="18"/>
              </w:rPr>
            </w:pPr>
            <w:r w:rsidRPr="00A41889">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A41889" w:rsidRDefault="007C69BB" w:rsidP="00F46B0A">
            <w:pPr>
              <w:keepNext/>
              <w:keepLines/>
              <w:spacing w:line="276" w:lineRule="auto"/>
              <w:jc w:val="center"/>
              <w:rPr>
                <w:rFonts w:ascii="Tahoma" w:hAnsi="Tahoma" w:cs="Tahoma"/>
                <w:sz w:val="18"/>
                <w:szCs w:val="18"/>
              </w:rPr>
            </w:pPr>
            <w:r w:rsidRPr="00A41889">
              <w:rPr>
                <w:rFonts w:ascii="Tahoma" w:hAnsi="Tahoma" w:cs="Tahoma"/>
                <w:sz w:val="18"/>
                <w:szCs w:val="18"/>
              </w:rPr>
              <w:t>EMŠO</w:t>
            </w:r>
          </w:p>
        </w:tc>
      </w:tr>
      <w:tr w:rsidR="007C69BB" w:rsidRPr="00A41889" w14:paraId="6E99A8FA" w14:textId="77777777" w:rsidTr="0069005F">
        <w:trPr>
          <w:trHeight w:val="1457"/>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A41889" w:rsidRDefault="007C69BB" w:rsidP="00F46B0A">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A41889" w:rsidRDefault="007C69BB" w:rsidP="00F46B0A">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A41889" w:rsidRDefault="007C69BB" w:rsidP="00F46B0A">
            <w:pPr>
              <w:keepNext/>
              <w:keepLines/>
              <w:spacing w:line="276" w:lineRule="auto"/>
              <w:rPr>
                <w:rFonts w:ascii="Tahoma" w:hAnsi="Tahoma" w:cs="Tahoma"/>
                <w:sz w:val="18"/>
                <w:szCs w:val="18"/>
              </w:rPr>
            </w:pPr>
          </w:p>
        </w:tc>
      </w:tr>
    </w:tbl>
    <w:p w14:paraId="17F46B9E" w14:textId="77777777" w:rsidR="007C69BB" w:rsidRPr="00A41889" w:rsidRDefault="007C69BB" w:rsidP="00F46B0A">
      <w:pPr>
        <w:keepNext/>
        <w:keepLines/>
      </w:pPr>
    </w:p>
    <w:p w14:paraId="16D15C5A" w14:textId="77777777" w:rsidR="007C69BB" w:rsidRPr="00A41889" w:rsidRDefault="007C69BB" w:rsidP="00F46B0A">
      <w:pPr>
        <w:keepNext/>
        <w:keepLines/>
        <w:tabs>
          <w:tab w:val="left" w:pos="567"/>
          <w:tab w:val="left" w:pos="851"/>
          <w:tab w:val="left" w:pos="993"/>
        </w:tabs>
        <w:jc w:val="both"/>
        <w:rPr>
          <w:rFonts w:ascii="Tahoma" w:hAnsi="Tahoma" w:cs="Tahoma"/>
          <w:lang w:eastAsia="ar-SA"/>
        </w:rPr>
      </w:pPr>
      <w:r w:rsidRPr="00A41889">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A41889" w:rsidRDefault="007C69BB" w:rsidP="00F46B0A">
      <w:pPr>
        <w:keepNext/>
        <w:keepLines/>
        <w:tabs>
          <w:tab w:val="left" w:pos="567"/>
          <w:tab w:val="left" w:pos="851"/>
          <w:tab w:val="left" w:pos="993"/>
        </w:tabs>
        <w:jc w:val="both"/>
        <w:rPr>
          <w:rFonts w:ascii="Tahoma" w:hAnsi="Tahoma" w:cs="Tahoma"/>
          <w:lang w:eastAsia="ar-SA"/>
        </w:rPr>
      </w:pPr>
    </w:p>
    <w:p w14:paraId="74ED4233" w14:textId="77777777" w:rsidR="007C69BB" w:rsidRPr="00A41889" w:rsidRDefault="007C69BB" w:rsidP="00F46B0A">
      <w:pPr>
        <w:keepNext/>
        <w:keepLines/>
        <w:tabs>
          <w:tab w:val="left" w:pos="5400"/>
        </w:tabs>
        <w:rPr>
          <w:rFonts w:ascii="Tahoma" w:hAnsi="Tahoma" w:cs="Tahoma"/>
        </w:rPr>
      </w:pPr>
      <w:r w:rsidRPr="00A41889">
        <w:rPr>
          <w:rFonts w:ascii="Tahoma" w:hAnsi="Tahoma" w:cs="Tahoma"/>
        </w:rPr>
        <w:t>Datum: ___________________</w:t>
      </w:r>
      <w:r w:rsidRPr="00A41889">
        <w:rPr>
          <w:rFonts w:ascii="Tahoma" w:hAnsi="Tahoma" w:cs="Tahoma"/>
        </w:rPr>
        <w:tab/>
      </w:r>
    </w:p>
    <w:p w14:paraId="4D11881A" w14:textId="77777777" w:rsidR="007C69BB" w:rsidRPr="00A41889" w:rsidRDefault="007C69BB" w:rsidP="00F46B0A">
      <w:pPr>
        <w:keepNext/>
        <w:keepLines/>
        <w:tabs>
          <w:tab w:val="left" w:pos="5400"/>
        </w:tabs>
        <w:rPr>
          <w:rFonts w:ascii="Tahoma" w:hAnsi="Tahoma" w:cs="Tahoma"/>
          <w:sz w:val="16"/>
        </w:rPr>
      </w:pPr>
    </w:p>
    <w:p w14:paraId="349F24BD" w14:textId="77777777" w:rsidR="007C69BB" w:rsidRPr="00A41889" w:rsidRDefault="007C69BB" w:rsidP="00F46B0A">
      <w:pPr>
        <w:keepNext/>
        <w:keepLines/>
        <w:tabs>
          <w:tab w:val="left" w:pos="5400"/>
        </w:tabs>
        <w:rPr>
          <w:rFonts w:ascii="Tahoma" w:hAnsi="Tahoma" w:cs="Tahoma"/>
        </w:rPr>
      </w:pPr>
    </w:p>
    <w:p w14:paraId="58513196" w14:textId="085CBB3E" w:rsidR="007C69BB" w:rsidRPr="00A41889" w:rsidRDefault="007C69BB" w:rsidP="00F46B0A">
      <w:pPr>
        <w:keepNext/>
        <w:keepLines/>
        <w:tabs>
          <w:tab w:val="left" w:pos="5400"/>
        </w:tabs>
        <w:rPr>
          <w:rFonts w:ascii="Tahoma" w:hAnsi="Tahoma" w:cs="Tahoma"/>
        </w:rPr>
      </w:pPr>
      <w:r w:rsidRPr="00A41889">
        <w:rPr>
          <w:rFonts w:ascii="Tahoma" w:hAnsi="Tahoma" w:cs="Tahoma"/>
        </w:rPr>
        <w:t xml:space="preserve">Podpis odgovorne osebe ponudnika: </w:t>
      </w:r>
      <w:r w:rsidRPr="00A41889">
        <w:rPr>
          <w:rFonts w:ascii="Tahoma" w:hAnsi="Tahoma" w:cs="Tahoma"/>
        </w:rPr>
        <w:tab/>
      </w:r>
      <w:r w:rsidRPr="00A41889">
        <w:rPr>
          <w:rFonts w:ascii="Tahoma" w:hAnsi="Tahoma" w:cs="Tahoma"/>
        </w:rPr>
        <w:tab/>
        <w:t>Podpis odgovorne osebe subjekta:</w:t>
      </w:r>
    </w:p>
    <w:p w14:paraId="3DE839E8" w14:textId="77777777" w:rsidR="007C69BB" w:rsidRPr="00A41889" w:rsidRDefault="007C69BB" w:rsidP="00F46B0A">
      <w:pPr>
        <w:keepNext/>
        <w:keepLines/>
        <w:tabs>
          <w:tab w:val="left" w:pos="5400"/>
        </w:tabs>
        <w:rPr>
          <w:rFonts w:ascii="Tahoma" w:hAnsi="Tahoma" w:cs="Tahoma"/>
        </w:rPr>
      </w:pPr>
    </w:p>
    <w:p w14:paraId="11026123" w14:textId="77777777" w:rsidR="007C69BB" w:rsidRPr="00A41889" w:rsidRDefault="007C69BB" w:rsidP="00F46B0A">
      <w:pPr>
        <w:keepNext/>
        <w:keepLines/>
        <w:rPr>
          <w:rFonts w:ascii="Tahoma" w:hAnsi="Tahoma" w:cs="Tahoma"/>
        </w:rPr>
      </w:pPr>
      <w:r w:rsidRPr="00A41889">
        <w:rPr>
          <w:rFonts w:ascii="Tahoma" w:hAnsi="Tahoma" w:cs="Tahoma"/>
        </w:rPr>
        <w:t>_______________________________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_______________________________</w:t>
      </w:r>
    </w:p>
    <w:p w14:paraId="235525C0" w14:textId="77777777" w:rsidR="007C69BB" w:rsidRPr="00A41889" w:rsidRDefault="007C69BB" w:rsidP="00F46B0A">
      <w:pPr>
        <w:keepNext/>
        <w:keepLines/>
        <w:tabs>
          <w:tab w:val="left" w:pos="284"/>
        </w:tabs>
        <w:jc w:val="both"/>
        <w:rPr>
          <w:rFonts w:ascii="Tahoma" w:hAnsi="Tahoma" w:cs="Tahoma"/>
          <w:b/>
          <w:sz w:val="12"/>
        </w:rPr>
      </w:pPr>
      <w:r w:rsidRPr="00A41889">
        <w:rPr>
          <w:rFonts w:ascii="Tahoma" w:hAnsi="Tahoma" w:cs="Tahoma"/>
          <w:b/>
        </w:rPr>
        <w:tab/>
      </w:r>
      <w:r w:rsidRPr="00A41889">
        <w:rPr>
          <w:rFonts w:ascii="Tahoma" w:hAnsi="Tahoma" w:cs="Tahoma"/>
          <w:b/>
        </w:rPr>
        <w:tab/>
        <w:t xml:space="preserve">   </w:t>
      </w:r>
    </w:p>
    <w:p w14:paraId="14960CC5" w14:textId="77777777" w:rsidR="007C69BB" w:rsidRPr="00A41889" w:rsidRDefault="007C69BB" w:rsidP="00F46B0A">
      <w:pPr>
        <w:keepNext/>
        <w:keepLines/>
        <w:tabs>
          <w:tab w:val="left" w:pos="284"/>
        </w:tabs>
        <w:rPr>
          <w:rFonts w:ascii="Tahoma" w:hAnsi="Tahoma" w:cs="Tahoma"/>
          <w:b/>
        </w:rPr>
      </w:pPr>
      <w:r w:rsidRPr="00A41889">
        <w:rPr>
          <w:rFonts w:ascii="Tahoma" w:hAnsi="Tahoma" w:cs="Tahoma"/>
        </w:rPr>
        <w:tab/>
      </w:r>
      <w:r w:rsidRPr="00A41889">
        <w:rPr>
          <w:rFonts w:ascii="Tahoma" w:hAnsi="Tahoma" w:cs="Tahoma"/>
        </w:rPr>
        <w:tab/>
      </w:r>
      <w:r w:rsidRPr="00A41889">
        <w:rPr>
          <w:rFonts w:ascii="Tahoma" w:hAnsi="Tahoma" w:cs="Tahoma"/>
        </w:rPr>
        <w:tab/>
        <w:t xml:space="preserve">Žig: </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 xml:space="preserve"> Žig:</w:t>
      </w:r>
    </w:p>
    <w:p w14:paraId="51BAE092" w14:textId="36AD91BB" w:rsidR="007C69BB" w:rsidRPr="00A41889" w:rsidRDefault="007C69BB" w:rsidP="00F46B0A">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A41889" w:rsidRDefault="007C69BB" w:rsidP="00F46B0A">
      <w:pPr>
        <w:keepNext/>
        <w:keepLines/>
        <w:spacing w:after="60"/>
        <w:jc w:val="both"/>
        <w:rPr>
          <w:rFonts w:ascii="Tahoma" w:hAnsi="Tahoma" w:cs="Tahoma"/>
          <w:b/>
          <w:i/>
          <w:sz w:val="18"/>
          <w:szCs w:val="18"/>
          <w:u w:val="single"/>
        </w:rPr>
      </w:pPr>
      <w:r w:rsidRPr="00A41889">
        <w:rPr>
          <w:rFonts w:ascii="Tahoma" w:hAnsi="Tahoma" w:cs="Tahoma"/>
          <w:b/>
          <w:i/>
          <w:sz w:val="18"/>
          <w:szCs w:val="18"/>
          <w:u w:val="single"/>
        </w:rPr>
        <w:t xml:space="preserve">Navodilo: </w:t>
      </w:r>
    </w:p>
    <w:p w14:paraId="5FBEAFB6" w14:textId="17A4F119" w:rsidR="007C69BB" w:rsidRPr="00A41889" w:rsidRDefault="007C69BB" w:rsidP="00F46B0A">
      <w:pPr>
        <w:keepNext/>
        <w:keepLines/>
        <w:jc w:val="both"/>
        <w:rPr>
          <w:rFonts w:ascii="Tahoma" w:hAnsi="Tahoma" w:cs="Tahoma"/>
          <w:i/>
          <w:sz w:val="18"/>
          <w:u w:val="single"/>
        </w:rPr>
      </w:pPr>
      <w:r w:rsidRPr="00A41889">
        <w:rPr>
          <w:rFonts w:ascii="Tahoma" w:hAnsi="Tahoma" w:cs="Tahoma"/>
          <w:i/>
          <w:sz w:val="18"/>
          <w:u w:val="single"/>
        </w:rPr>
        <w:t xml:space="preserve">V primeru, da </w:t>
      </w:r>
      <w:r w:rsidR="00BC2C2F" w:rsidRPr="00A41889">
        <w:rPr>
          <w:rFonts w:ascii="Tahoma" w:hAnsi="Tahoma" w:cs="Tahoma"/>
          <w:i/>
          <w:sz w:val="18"/>
          <w:u w:val="single"/>
        </w:rPr>
        <w:t>ponudnik</w:t>
      </w:r>
      <w:r w:rsidRPr="00A41889">
        <w:rPr>
          <w:rFonts w:ascii="Tahoma" w:hAnsi="Tahoma" w:cs="Tahoma"/>
          <w:i/>
          <w:sz w:val="18"/>
          <w:u w:val="single"/>
        </w:rPr>
        <w:t xml:space="preserve"> ne bo uporabil zmogljivost drugih subjektov za izvedbo javnega naročila,</w:t>
      </w:r>
      <w:r w:rsidRPr="00A41889">
        <w:rPr>
          <w:rFonts w:ascii="Tahoma" w:hAnsi="Tahoma" w:cs="Tahoma"/>
          <w:i/>
          <w:iCs/>
          <w:sz w:val="18"/>
          <w:szCs w:val="22"/>
          <w:u w:val="single"/>
        </w:rPr>
        <w:t xml:space="preserve"> </w:t>
      </w:r>
      <w:r w:rsidRPr="00A41889">
        <w:rPr>
          <w:rFonts w:ascii="Tahoma" w:hAnsi="Tahoma" w:cs="Tahoma"/>
          <w:i/>
          <w:iCs/>
          <w:sz w:val="18"/>
          <w:u w:val="single"/>
        </w:rPr>
        <w:t>obrazca ni potrebno izpolniti.</w:t>
      </w:r>
    </w:p>
    <w:p w14:paraId="3167D3B3" w14:textId="77777777" w:rsidR="007C69BB" w:rsidRPr="00A41889" w:rsidRDefault="007C69BB" w:rsidP="00F46B0A">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A41889" w:rsidRDefault="007C69BB" w:rsidP="00F46B0A">
      <w:pPr>
        <w:keepNext/>
        <w:keepLines/>
        <w:spacing w:after="60"/>
        <w:jc w:val="both"/>
        <w:rPr>
          <w:rFonts w:ascii="Tahoma" w:hAnsi="Tahoma" w:cs="Tahoma"/>
          <w:b/>
          <w:i/>
          <w:sz w:val="18"/>
          <w:szCs w:val="18"/>
          <w:u w:val="single"/>
        </w:rPr>
      </w:pPr>
      <w:r w:rsidRPr="00A41889">
        <w:rPr>
          <w:rFonts w:ascii="Tahoma" w:hAnsi="Tahoma" w:cs="Tahoma"/>
          <w:b/>
          <w:i/>
          <w:sz w:val="18"/>
          <w:szCs w:val="18"/>
          <w:u w:val="single"/>
        </w:rPr>
        <w:t xml:space="preserve">Opomba: </w:t>
      </w:r>
    </w:p>
    <w:p w14:paraId="3B5CB275" w14:textId="77777777" w:rsidR="007C69BB" w:rsidRPr="00A41889" w:rsidRDefault="007C69BB" w:rsidP="00F46B0A">
      <w:pPr>
        <w:keepNext/>
        <w:keepLines/>
        <w:jc w:val="both"/>
        <w:rPr>
          <w:rFonts w:ascii="Tahoma" w:hAnsi="Tahoma" w:cs="Tahoma"/>
          <w:i/>
          <w:sz w:val="18"/>
        </w:rPr>
      </w:pPr>
      <w:r w:rsidRPr="00A41889">
        <w:rPr>
          <w:rFonts w:ascii="Tahoma" w:hAnsi="Tahoma" w:cs="Tahoma"/>
          <w:i/>
          <w:sz w:val="18"/>
        </w:rPr>
        <w:t>Obrazec se po potrebi kopira!</w:t>
      </w:r>
    </w:p>
    <w:p w14:paraId="6E370B24" w14:textId="77777777" w:rsidR="007C69BB" w:rsidRPr="00A41889" w:rsidRDefault="007C69BB" w:rsidP="00F46B0A">
      <w:pPr>
        <w:keepNext/>
        <w:keepLines/>
        <w:jc w:val="both"/>
        <w:rPr>
          <w:rFonts w:ascii="Tahoma" w:hAnsi="Tahoma" w:cs="Tahoma"/>
          <w:i/>
          <w:sz w:val="18"/>
        </w:rPr>
      </w:pPr>
    </w:p>
    <w:p w14:paraId="50B35FB6" w14:textId="00013EDB" w:rsidR="007C69BB" w:rsidRPr="00A41889" w:rsidRDefault="007C69BB" w:rsidP="00F46B0A">
      <w:pPr>
        <w:keepNext/>
        <w:keepLines/>
        <w:tabs>
          <w:tab w:val="left" w:pos="284"/>
        </w:tabs>
        <w:contextualSpacing/>
        <w:jc w:val="both"/>
        <w:rPr>
          <w:rFonts w:ascii="Tahoma" w:hAnsi="Tahoma" w:cs="Tahoma"/>
          <w:b/>
          <w:sz w:val="18"/>
        </w:rPr>
      </w:pPr>
      <w:r w:rsidRPr="00A41889">
        <w:rPr>
          <w:rFonts w:ascii="Tahoma" w:hAnsi="Tahoma" w:cs="Tahoma"/>
          <w:i/>
          <w:sz w:val="18"/>
        </w:rPr>
        <w:t xml:space="preserve">Gospodarski </w:t>
      </w:r>
      <w:r w:rsidRPr="00A41889">
        <w:rPr>
          <w:rFonts w:ascii="Tahoma" w:hAnsi="Tahoma" w:cs="Tahoma"/>
          <w:sz w:val="18"/>
        </w:rPr>
        <w:t>subjekt obrazec</w:t>
      </w:r>
      <w:r w:rsidRPr="00A41889">
        <w:rPr>
          <w:rFonts w:ascii="Tahoma" w:hAnsi="Tahoma" w:cs="Tahoma"/>
          <w:b/>
          <w:sz w:val="18"/>
        </w:rPr>
        <w:t xml:space="preserve"> </w:t>
      </w:r>
      <w:r w:rsidRPr="00A41889">
        <w:rPr>
          <w:rFonts w:ascii="Tahoma" w:hAnsi="Tahoma" w:cs="Tahoma"/>
          <w:sz w:val="18"/>
        </w:rPr>
        <w:t>v okviru sistema e-JN</w:t>
      </w:r>
      <w:r w:rsidRPr="00A41889">
        <w:rPr>
          <w:rFonts w:ascii="Tahoma" w:hAnsi="Tahoma" w:cs="Tahoma"/>
          <w:b/>
          <w:sz w:val="18"/>
        </w:rPr>
        <w:t xml:space="preserve"> naloži v Razdelek »DOKUMENTI«, del »Ostale priloge«!!!</w:t>
      </w:r>
    </w:p>
    <w:p w14:paraId="4AD51380" w14:textId="7A857AA5" w:rsidR="0069005F" w:rsidRPr="00A41889" w:rsidRDefault="0069005F" w:rsidP="00F46B0A">
      <w:pPr>
        <w:keepNext/>
        <w:keepLines/>
        <w:tabs>
          <w:tab w:val="left" w:pos="284"/>
        </w:tabs>
        <w:contextualSpacing/>
        <w:jc w:val="both"/>
        <w:rPr>
          <w:rFonts w:ascii="Tahoma" w:hAnsi="Tahoma" w:cs="Tahoma"/>
        </w:rPr>
      </w:pPr>
    </w:p>
    <w:p w14:paraId="6DBF13DC" w14:textId="135170C1" w:rsidR="00721446" w:rsidRPr="00A41889" w:rsidRDefault="00721446" w:rsidP="00F46B0A">
      <w:pPr>
        <w:keepNext/>
        <w:keepLines/>
        <w:tabs>
          <w:tab w:val="left" w:pos="284"/>
        </w:tabs>
        <w:contextualSpacing/>
        <w:jc w:val="both"/>
        <w:rPr>
          <w:rFonts w:ascii="Tahoma" w:hAnsi="Tahoma" w:cs="Tahoma"/>
        </w:rPr>
      </w:pPr>
    </w:p>
    <w:p w14:paraId="365F5AFB" w14:textId="2D8D0D2F" w:rsidR="00721446" w:rsidRPr="00A41889" w:rsidRDefault="00721446" w:rsidP="00F46B0A">
      <w:pPr>
        <w:keepNext/>
        <w:keepLines/>
        <w:tabs>
          <w:tab w:val="left" w:pos="284"/>
        </w:tabs>
        <w:contextualSpacing/>
        <w:jc w:val="both"/>
        <w:rPr>
          <w:rFonts w:ascii="Tahoma" w:hAnsi="Tahoma" w:cs="Tahoma"/>
        </w:rPr>
      </w:pPr>
    </w:p>
    <w:p w14:paraId="173F93F3" w14:textId="737E14DD" w:rsidR="00721446" w:rsidRPr="00A41889" w:rsidRDefault="00721446" w:rsidP="00F46B0A">
      <w:pPr>
        <w:keepNext/>
        <w:keepLines/>
        <w:tabs>
          <w:tab w:val="left" w:pos="284"/>
        </w:tabs>
        <w:contextualSpacing/>
        <w:jc w:val="both"/>
        <w:rPr>
          <w:rFonts w:ascii="Tahoma" w:hAnsi="Tahoma" w:cs="Tahoma"/>
        </w:rPr>
      </w:pPr>
    </w:p>
    <w:p w14:paraId="46F34D35" w14:textId="19DEE3B9" w:rsidR="00721446" w:rsidRPr="00A41889" w:rsidRDefault="00721446" w:rsidP="00F46B0A">
      <w:pPr>
        <w:keepNext/>
        <w:keepLines/>
        <w:tabs>
          <w:tab w:val="left" w:pos="284"/>
        </w:tabs>
        <w:contextualSpacing/>
        <w:jc w:val="both"/>
        <w:rPr>
          <w:rFonts w:ascii="Tahoma" w:hAnsi="Tahoma" w:cs="Tahoma"/>
        </w:rPr>
      </w:pPr>
    </w:p>
    <w:p w14:paraId="16D2E629" w14:textId="55A0C521" w:rsidR="00721446" w:rsidRPr="00A41889" w:rsidRDefault="00721446" w:rsidP="00F46B0A">
      <w:pPr>
        <w:keepNext/>
        <w:keepLines/>
        <w:tabs>
          <w:tab w:val="left" w:pos="284"/>
        </w:tabs>
        <w:contextualSpacing/>
        <w:jc w:val="both"/>
        <w:rPr>
          <w:rFonts w:ascii="Tahoma" w:hAnsi="Tahoma" w:cs="Tahoma"/>
        </w:rPr>
      </w:pPr>
    </w:p>
    <w:p w14:paraId="13B7649F" w14:textId="77777777" w:rsidR="00721446" w:rsidRPr="00A41889" w:rsidRDefault="00721446" w:rsidP="00F46B0A">
      <w:pPr>
        <w:keepNext/>
        <w:keepLines/>
        <w:tabs>
          <w:tab w:val="left" w:pos="284"/>
        </w:tabs>
        <w:contextualSpacing/>
        <w:jc w:val="both"/>
        <w:rPr>
          <w:rFonts w:ascii="Tahoma" w:hAnsi="Tahoma" w:cs="Tahoma"/>
        </w:rPr>
      </w:pPr>
    </w:p>
    <w:p w14:paraId="03896753" w14:textId="0AA3FAEB" w:rsidR="00CB3121" w:rsidRPr="00A41889" w:rsidRDefault="00CB3121" w:rsidP="00F46B0A">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A41889" w14:paraId="5F206BFC" w14:textId="77777777" w:rsidTr="00D8657B">
        <w:tc>
          <w:tcPr>
            <w:tcW w:w="599" w:type="dxa"/>
            <w:tcBorders>
              <w:top w:val="single" w:sz="4" w:space="0" w:color="auto"/>
              <w:bottom w:val="single" w:sz="4" w:space="0" w:color="auto"/>
              <w:right w:val="nil"/>
            </w:tcBorders>
          </w:tcPr>
          <w:p w14:paraId="09B055F0" w14:textId="77777777" w:rsidR="00FC22BA" w:rsidRPr="00A41889" w:rsidRDefault="00FC22BA" w:rsidP="00F46B0A">
            <w:pPr>
              <w:keepNext/>
              <w:keepLines/>
              <w:jc w:val="right"/>
              <w:rPr>
                <w:rFonts w:ascii="Tahoma" w:hAnsi="Tahoma" w:cs="Tahoma"/>
              </w:rPr>
            </w:pPr>
            <w:r w:rsidRPr="00A41889">
              <w:lastRenderedPageBreak/>
              <w:br w:type="page"/>
            </w:r>
            <w:r w:rsidRPr="00A41889">
              <w:br w:type="page"/>
            </w:r>
            <w:r w:rsidRPr="00A41889">
              <w:br w:type="page"/>
            </w:r>
            <w:r w:rsidRPr="00A41889">
              <w:rPr>
                <w:rFonts w:ascii="Tahoma" w:hAnsi="Tahoma" w:cs="Tahoma"/>
                <w:b/>
              </w:rPr>
              <w:br w:type="page"/>
            </w:r>
          </w:p>
        </w:tc>
        <w:tc>
          <w:tcPr>
            <w:tcW w:w="7653" w:type="dxa"/>
            <w:tcBorders>
              <w:top w:val="single" w:sz="4" w:space="0" w:color="auto"/>
              <w:left w:val="nil"/>
              <w:bottom w:val="single" w:sz="4" w:space="0" w:color="auto"/>
            </w:tcBorders>
          </w:tcPr>
          <w:p w14:paraId="4CDD87FE" w14:textId="43F69FCE" w:rsidR="00FC22BA" w:rsidRPr="00A41889" w:rsidRDefault="00D8657B" w:rsidP="00F46B0A">
            <w:pPr>
              <w:keepNext/>
              <w:keepLines/>
              <w:jc w:val="both"/>
              <w:rPr>
                <w:rFonts w:ascii="Tahoma" w:hAnsi="Tahoma" w:cs="Tahoma"/>
              </w:rPr>
            </w:pPr>
            <w:r w:rsidRPr="00A41889">
              <w:rPr>
                <w:rFonts w:ascii="Tahoma" w:hAnsi="Tahoma" w:cs="Tahoma"/>
              </w:rPr>
              <w:t>OSNUTEK OKVIRNEGA SPORAZUMA</w:t>
            </w:r>
          </w:p>
        </w:tc>
        <w:tc>
          <w:tcPr>
            <w:tcW w:w="912" w:type="dxa"/>
            <w:tcBorders>
              <w:top w:val="single" w:sz="4" w:space="0" w:color="auto"/>
              <w:bottom w:val="single" w:sz="4" w:space="0" w:color="auto"/>
              <w:right w:val="nil"/>
            </w:tcBorders>
          </w:tcPr>
          <w:p w14:paraId="69B6F0C4" w14:textId="77777777" w:rsidR="00FC22BA" w:rsidRPr="0054516F" w:rsidRDefault="00FC22BA" w:rsidP="00F46B0A">
            <w:pPr>
              <w:keepNext/>
              <w:keepLines/>
              <w:jc w:val="right"/>
              <w:rPr>
                <w:rFonts w:ascii="Tahoma" w:hAnsi="Tahoma" w:cs="Tahoma"/>
                <w:b/>
                <w:iCs/>
              </w:rPr>
            </w:pPr>
            <w:r w:rsidRPr="0054516F">
              <w:rPr>
                <w:rFonts w:ascii="Tahoma" w:hAnsi="Tahoma" w:cs="Tahoma"/>
                <w:b/>
                <w:iCs/>
              </w:rPr>
              <w:t xml:space="preserve">Priloga </w:t>
            </w:r>
          </w:p>
        </w:tc>
        <w:tc>
          <w:tcPr>
            <w:tcW w:w="329" w:type="dxa"/>
            <w:tcBorders>
              <w:top w:val="single" w:sz="4" w:space="0" w:color="auto"/>
              <w:left w:val="nil"/>
              <w:bottom w:val="single" w:sz="4" w:space="0" w:color="auto"/>
            </w:tcBorders>
          </w:tcPr>
          <w:p w14:paraId="2A3F72B6" w14:textId="0B2B8370" w:rsidR="00FC22BA" w:rsidRPr="0054516F" w:rsidRDefault="00D8657B" w:rsidP="00F46B0A">
            <w:pPr>
              <w:keepNext/>
              <w:keepLines/>
              <w:rPr>
                <w:rFonts w:ascii="Tahoma" w:hAnsi="Tahoma" w:cs="Tahoma"/>
                <w:b/>
                <w:iCs/>
              </w:rPr>
            </w:pPr>
            <w:r w:rsidRPr="0054516F">
              <w:rPr>
                <w:rFonts w:ascii="Tahoma" w:hAnsi="Tahoma" w:cs="Tahoma"/>
                <w:b/>
                <w:iCs/>
              </w:rPr>
              <w:t>6</w:t>
            </w:r>
          </w:p>
        </w:tc>
      </w:tr>
    </w:tbl>
    <w:p w14:paraId="79DB8167" w14:textId="77777777" w:rsidR="00FC22BA" w:rsidRPr="00A41889" w:rsidRDefault="00FC22BA" w:rsidP="00F46B0A">
      <w:pPr>
        <w:keepNext/>
        <w:keepLines/>
        <w:jc w:val="both"/>
        <w:rPr>
          <w:rFonts w:ascii="Tahoma" w:hAnsi="Tahoma" w:cs="Tahoma"/>
          <w:bCs/>
          <w:i/>
          <w:noProof/>
          <w:sz w:val="18"/>
          <w:szCs w:val="18"/>
        </w:rPr>
      </w:pPr>
    </w:p>
    <w:p w14:paraId="38266317" w14:textId="77777777" w:rsidR="00FC22BA" w:rsidRPr="00A41889" w:rsidRDefault="00FC22BA" w:rsidP="00F46B0A">
      <w:pPr>
        <w:keepNext/>
        <w:keepLines/>
        <w:jc w:val="both"/>
        <w:rPr>
          <w:rFonts w:ascii="Tahoma" w:hAnsi="Tahoma" w:cs="Tahoma"/>
          <w:bCs/>
          <w:i/>
          <w:noProof/>
          <w:sz w:val="18"/>
          <w:szCs w:val="18"/>
        </w:rPr>
      </w:pPr>
    </w:p>
    <w:p w14:paraId="5515BC61" w14:textId="77777777" w:rsidR="00093F6C" w:rsidRPr="00A41889" w:rsidRDefault="00093F6C" w:rsidP="00F46B0A">
      <w:pPr>
        <w:keepNext/>
        <w:keepLines/>
        <w:jc w:val="center"/>
        <w:rPr>
          <w:rFonts w:ascii="Tahoma" w:hAnsi="Tahoma" w:cs="Tahoma"/>
          <w:b/>
        </w:rPr>
      </w:pPr>
      <w:r w:rsidRPr="00A41889">
        <w:rPr>
          <w:rFonts w:ascii="Tahoma" w:hAnsi="Tahoma" w:cs="Tahoma"/>
          <w:b/>
        </w:rPr>
        <w:t>OKVIRNI SPORAZUM</w:t>
      </w:r>
    </w:p>
    <w:p w14:paraId="3DE8C0E9" w14:textId="77777777" w:rsidR="00093F6C" w:rsidRPr="00A41889" w:rsidRDefault="00093F6C" w:rsidP="00F46B0A">
      <w:pPr>
        <w:keepNext/>
        <w:keepLines/>
        <w:spacing w:after="40"/>
        <w:rPr>
          <w:rFonts w:ascii="Tahoma" w:hAnsi="Tahoma" w:cs="Tahoma"/>
          <w:b/>
        </w:rPr>
      </w:pPr>
    </w:p>
    <w:p w14:paraId="253D8529" w14:textId="78764FD2" w:rsidR="00093F6C" w:rsidRPr="00A41889" w:rsidRDefault="00093F6C" w:rsidP="00F46B0A">
      <w:pPr>
        <w:keepNext/>
        <w:keepLines/>
        <w:tabs>
          <w:tab w:val="left" w:pos="4962"/>
        </w:tabs>
        <w:spacing w:after="120"/>
        <w:rPr>
          <w:rFonts w:ascii="Tahoma" w:hAnsi="Tahoma" w:cs="Tahoma"/>
          <w:b/>
        </w:rPr>
      </w:pPr>
      <w:r w:rsidRPr="00A41889">
        <w:rPr>
          <w:rFonts w:ascii="Tahoma" w:hAnsi="Tahoma" w:cs="Tahoma"/>
          <w:b/>
        </w:rPr>
        <w:t xml:space="preserve">Št. javnega naročila:  </w:t>
      </w:r>
      <w:r w:rsidR="00BE6ACE">
        <w:rPr>
          <w:rFonts w:ascii="Tahoma" w:hAnsi="Tahoma" w:cs="Tahoma"/>
        </w:rPr>
        <w:t>LPT12/26</w:t>
      </w:r>
    </w:p>
    <w:p w14:paraId="442A398E" w14:textId="6E4C20C3" w:rsidR="00093F6C" w:rsidRPr="00A41889" w:rsidRDefault="00093F6C" w:rsidP="00F46B0A">
      <w:pPr>
        <w:keepNext/>
        <w:keepLines/>
        <w:tabs>
          <w:tab w:val="left" w:pos="4962"/>
        </w:tabs>
        <w:spacing w:after="120"/>
        <w:rPr>
          <w:rFonts w:ascii="Tahoma" w:hAnsi="Tahoma" w:cs="Tahoma"/>
        </w:rPr>
      </w:pPr>
      <w:r w:rsidRPr="00A41889">
        <w:rPr>
          <w:rFonts w:ascii="Tahoma" w:hAnsi="Tahoma" w:cs="Tahoma"/>
          <w:b/>
        </w:rPr>
        <w:t xml:space="preserve">Št. okvirnega sporazuma </w:t>
      </w:r>
      <w:r w:rsidR="003A2481" w:rsidRPr="00A41889">
        <w:rPr>
          <w:rFonts w:ascii="Tahoma" w:hAnsi="Tahoma" w:cs="Tahoma"/>
          <w:b/>
        </w:rPr>
        <w:t>kupca</w:t>
      </w:r>
      <w:r w:rsidRPr="00A41889">
        <w:rPr>
          <w:rFonts w:ascii="Tahoma" w:hAnsi="Tahoma" w:cs="Tahoma"/>
          <w:b/>
        </w:rPr>
        <w:t xml:space="preserve">: </w:t>
      </w:r>
      <w:r w:rsidR="00BE6ACE">
        <w:rPr>
          <w:rFonts w:ascii="Tahoma" w:hAnsi="Tahoma" w:cs="Tahoma"/>
        </w:rPr>
        <w:t>LPT12/26</w:t>
      </w:r>
    </w:p>
    <w:p w14:paraId="22EED740" w14:textId="05596E88" w:rsidR="00093F6C" w:rsidRPr="00A41889" w:rsidRDefault="00093F6C" w:rsidP="00F46B0A">
      <w:pPr>
        <w:keepNext/>
        <w:keepLines/>
        <w:tabs>
          <w:tab w:val="left" w:pos="4962"/>
        </w:tabs>
        <w:rPr>
          <w:rFonts w:ascii="Tahoma" w:hAnsi="Tahoma" w:cs="Tahoma"/>
          <w:b/>
        </w:rPr>
      </w:pPr>
      <w:r w:rsidRPr="00A41889">
        <w:rPr>
          <w:rFonts w:ascii="Tahoma" w:hAnsi="Tahoma" w:cs="Tahoma"/>
          <w:b/>
        </w:rPr>
        <w:t xml:space="preserve">Št. okvirnega sporazuma </w:t>
      </w:r>
      <w:r w:rsidR="003A2481" w:rsidRPr="00A41889">
        <w:rPr>
          <w:rFonts w:ascii="Tahoma" w:hAnsi="Tahoma" w:cs="Tahoma"/>
          <w:b/>
        </w:rPr>
        <w:t>prodajalca</w:t>
      </w:r>
      <w:r w:rsidRPr="00A41889">
        <w:rPr>
          <w:rFonts w:ascii="Tahoma" w:hAnsi="Tahoma" w:cs="Tahoma"/>
          <w:b/>
        </w:rPr>
        <w:t>:</w:t>
      </w:r>
      <w:r w:rsidRPr="00A41889">
        <w:rPr>
          <w:rFonts w:ascii="Tahoma" w:hAnsi="Tahoma" w:cs="Tahoma"/>
        </w:rPr>
        <w:t xml:space="preserve"> ........................</w:t>
      </w:r>
    </w:p>
    <w:p w14:paraId="3FC483D9" w14:textId="3DB9823A" w:rsidR="00093F6C" w:rsidRPr="00A41889" w:rsidRDefault="00093F6C" w:rsidP="00F46B0A">
      <w:pPr>
        <w:keepNext/>
        <w:keepLines/>
        <w:spacing w:after="40"/>
        <w:rPr>
          <w:rFonts w:ascii="Tahoma" w:hAnsi="Tahoma" w:cs="Tahoma"/>
          <w:b/>
        </w:rPr>
      </w:pPr>
    </w:p>
    <w:p w14:paraId="3B203978" w14:textId="5C03F977" w:rsidR="00A47433" w:rsidRPr="00A41889" w:rsidRDefault="00A47433" w:rsidP="00F46B0A">
      <w:pPr>
        <w:keepNext/>
        <w:keepLines/>
        <w:tabs>
          <w:tab w:val="left" w:pos="5103"/>
        </w:tabs>
        <w:rPr>
          <w:rFonts w:ascii="Tahoma" w:hAnsi="Tahoma" w:cs="Tahoma"/>
          <w:sz w:val="22"/>
          <w:szCs w:val="22"/>
          <w:lang w:eastAsia="en-US"/>
        </w:rPr>
      </w:pPr>
    </w:p>
    <w:p w14:paraId="5442028E" w14:textId="0F976DF1" w:rsidR="00235091" w:rsidRPr="00A41889" w:rsidRDefault="00235091" w:rsidP="00235091">
      <w:pPr>
        <w:keepNext/>
        <w:keepLines/>
        <w:spacing w:after="120"/>
        <w:jc w:val="center"/>
        <w:rPr>
          <w:rFonts w:ascii="Tahoma" w:hAnsi="Tahoma" w:cs="Tahoma"/>
          <w:b/>
          <w:sz w:val="22"/>
          <w:szCs w:val="22"/>
        </w:rPr>
      </w:pPr>
      <w:r w:rsidRPr="00A41889">
        <w:rPr>
          <w:rFonts w:ascii="Tahoma" w:hAnsi="Tahoma" w:cs="Tahoma"/>
          <w:b/>
          <w:sz w:val="22"/>
          <w:szCs w:val="22"/>
        </w:rPr>
        <w:t>OKOLJSKO MANJ OBREMENJUJOČ</w:t>
      </w:r>
      <w:r w:rsidR="002704A5" w:rsidRPr="00A41889">
        <w:rPr>
          <w:rFonts w:ascii="Tahoma" w:hAnsi="Tahoma" w:cs="Tahoma"/>
          <w:b/>
          <w:sz w:val="22"/>
          <w:szCs w:val="22"/>
        </w:rPr>
        <w:t>A</w:t>
      </w:r>
      <w:r w:rsidRPr="00A41889">
        <w:rPr>
          <w:rFonts w:ascii="Tahoma" w:hAnsi="Tahoma" w:cs="Tahoma"/>
          <w:b/>
          <w:sz w:val="22"/>
          <w:szCs w:val="22"/>
        </w:rPr>
        <w:t xml:space="preserve"> DOBAV</w:t>
      </w:r>
      <w:r w:rsidR="002704A5" w:rsidRPr="00A41889">
        <w:rPr>
          <w:rFonts w:ascii="Tahoma" w:hAnsi="Tahoma" w:cs="Tahoma"/>
          <w:b/>
          <w:sz w:val="22"/>
          <w:szCs w:val="22"/>
        </w:rPr>
        <w:t>A</w:t>
      </w:r>
      <w:r w:rsidRPr="00A41889">
        <w:rPr>
          <w:rFonts w:ascii="Tahoma" w:hAnsi="Tahoma" w:cs="Tahoma"/>
          <w:b/>
          <w:sz w:val="22"/>
          <w:szCs w:val="22"/>
        </w:rPr>
        <w:t xml:space="preserve"> OPREME SPREMENLJIVE SIGNALIZACIJE IN GRADBIŠČNIH SEMAFORJEV</w:t>
      </w:r>
    </w:p>
    <w:p w14:paraId="0368E46C" w14:textId="77777777" w:rsidR="00235091" w:rsidRPr="00A41889" w:rsidRDefault="00235091" w:rsidP="00235091">
      <w:pPr>
        <w:keepNext/>
        <w:keepLines/>
        <w:jc w:val="center"/>
        <w:rPr>
          <w:rFonts w:ascii="Tahoma" w:hAnsi="Tahoma" w:cs="Tahoma"/>
          <w:b/>
          <w:sz w:val="22"/>
          <w:szCs w:val="22"/>
        </w:rPr>
      </w:pPr>
      <w:r w:rsidRPr="00A41889">
        <w:rPr>
          <w:rFonts w:ascii="Tahoma" w:hAnsi="Tahoma" w:cs="Tahoma"/>
          <w:b/>
          <w:snapToGrid w:val="0"/>
          <w:sz w:val="24"/>
          <w:szCs w:val="24"/>
        </w:rPr>
        <w:t>za sklop št. __: ________________</w:t>
      </w:r>
    </w:p>
    <w:p w14:paraId="6A0FA6C0" w14:textId="77777777" w:rsidR="00235091" w:rsidRPr="00A41889" w:rsidRDefault="00235091" w:rsidP="00235091">
      <w:pPr>
        <w:keepNext/>
        <w:keepLines/>
        <w:jc w:val="center"/>
        <w:rPr>
          <w:rFonts w:ascii="Tahoma" w:hAnsi="Tahoma" w:cs="Tahoma"/>
          <w:b/>
          <w:sz w:val="22"/>
          <w:szCs w:val="22"/>
        </w:rPr>
      </w:pPr>
    </w:p>
    <w:p w14:paraId="757CF155" w14:textId="77777777" w:rsidR="00235091" w:rsidRPr="00A41889" w:rsidRDefault="00235091" w:rsidP="00235091">
      <w:pPr>
        <w:keepNext/>
        <w:keepLines/>
        <w:rPr>
          <w:rFonts w:ascii="Tahoma" w:hAnsi="Tahoma" w:cs="Tahoma"/>
        </w:rPr>
      </w:pPr>
    </w:p>
    <w:p w14:paraId="5543450F" w14:textId="77777777" w:rsidR="00235091" w:rsidRPr="00A41889" w:rsidRDefault="00235091" w:rsidP="00235091">
      <w:pPr>
        <w:keepNext/>
        <w:keepLines/>
        <w:rPr>
          <w:rFonts w:ascii="Tahoma" w:hAnsi="Tahoma" w:cs="Tahoma"/>
        </w:rPr>
      </w:pPr>
      <w:r w:rsidRPr="00A41889">
        <w:rPr>
          <w:rFonts w:ascii="Tahoma" w:hAnsi="Tahoma" w:cs="Tahoma"/>
        </w:rPr>
        <w:t>ki ga skleneta</w:t>
      </w:r>
    </w:p>
    <w:p w14:paraId="10BD41F8" w14:textId="77777777" w:rsidR="00235091" w:rsidRPr="00A41889" w:rsidRDefault="00235091" w:rsidP="00235091">
      <w:pPr>
        <w:keepNext/>
        <w:keepLines/>
        <w:rPr>
          <w:rFonts w:ascii="Tahoma" w:hAnsi="Tahoma" w:cs="Tahoma"/>
        </w:rPr>
      </w:pPr>
    </w:p>
    <w:p w14:paraId="0978F71D" w14:textId="77777777" w:rsidR="002704A5" w:rsidRPr="002704A5" w:rsidRDefault="002704A5" w:rsidP="002704A5">
      <w:pPr>
        <w:keepNext/>
        <w:keepLines/>
        <w:tabs>
          <w:tab w:val="left" w:pos="1843"/>
        </w:tabs>
        <w:ind w:left="1701" w:hanging="1701"/>
        <w:jc w:val="both"/>
        <w:rPr>
          <w:rFonts w:ascii="Tahoma" w:hAnsi="Tahoma" w:cs="Tahoma"/>
        </w:rPr>
      </w:pPr>
      <w:r w:rsidRPr="002704A5">
        <w:rPr>
          <w:rFonts w:ascii="Tahoma" w:hAnsi="Tahoma" w:cs="Tahoma"/>
          <w:b/>
        </w:rPr>
        <w:t>KUPEC:</w:t>
      </w:r>
      <w:r w:rsidRPr="002704A5">
        <w:rPr>
          <w:rFonts w:ascii="Tahoma" w:hAnsi="Tahoma" w:cs="Tahoma"/>
        </w:rPr>
        <w:tab/>
      </w:r>
      <w:r w:rsidRPr="002704A5">
        <w:rPr>
          <w:rFonts w:ascii="Tahoma" w:hAnsi="Tahoma" w:cs="Tahoma"/>
          <w:b/>
          <w:bCs/>
        </w:rPr>
        <w:t>Javno podjetje Ljubljanska parkirišča in tržnice</w:t>
      </w:r>
      <w:r w:rsidRPr="002704A5">
        <w:rPr>
          <w:rFonts w:ascii="Tahoma" w:hAnsi="Tahoma" w:cs="Tahoma"/>
          <w:bCs/>
        </w:rPr>
        <w:t xml:space="preserve">, </w:t>
      </w:r>
      <w:r w:rsidRPr="002704A5">
        <w:rPr>
          <w:rFonts w:ascii="Tahoma" w:hAnsi="Tahoma" w:cs="Tahoma"/>
          <w:b/>
        </w:rPr>
        <w:t>d.o.o.</w:t>
      </w:r>
      <w:r w:rsidRPr="002704A5">
        <w:rPr>
          <w:rFonts w:ascii="Tahoma" w:hAnsi="Tahoma" w:cs="Tahoma"/>
        </w:rPr>
        <w:t>,</w:t>
      </w:r>
      <w:r w:rsidRPr="002704A5">
        <w:rPr>
          <w:rFonts w:ascii="Tahoma" w:hAnsi="Tahoma" w:cs="Tahoma"/>
          <w:b/>
        </w:rPr>
        <w:t xml:space="preserve"> </w:t>
      </w:r>
      <w:r w:rsidRPr="002704A5">
        <w:rPr>
          <w:rFonts w:ascii="Tahoma" w:hAnsi="Tahoma" w:cs="Tahoma"/>
        </w:rPr>
        <w:t xml:space="preserve">Kopitarjeva ulica 2, 1000 LJUBLJANA, ki ga zastopa direktor </w:t>
      </w:r>
      <w:r w:rsidRPr="002704A5">
        <w:rPr>
          <w:rFonts w:ascii="Tahoma" w:hAnsi="Tahoma" w:cs="Tahoma"/>
          <w:b/>
        </w:rPr>
        <w:t>mag. Bojan Babič,</w:t>
      </w:r>
    </w:p>
    <w:p w14:paraId="00ACD5ED" w14:textId="77777777" w:rsidR="002704A5" w:rsidRPr="002704A5" w:rsidRDefault="002704A5" w:rsidP="002704A5">
      <w:pPr>
        <w:keepNext/>
        <w:keepLines/>
        <w:ind w:left="1701" w:hanging="1701"/>
        <w:rPr>
          <w:rFonts w:ascii="Tahoma" w:hAnsi="Tahoma" w:cs="Tahoma"/>
        </w:rPr>
      </w:pPr>
      <w:r w:rsidRPr="002704A5">
        <w:rPr>
          <w:rFonts w:ascii="Tahoma" w:hAnsi="Tahoma" w:cs="Tahoma"/>
        </w:rPr>
        <w:tab/>
        <w:t>identifikacijska številka za DDV:</w:t>
      </w:r>
      <w:r w:rsidRPr="002704A5">
        <w:rPr>
          <w:rFonts w:ascii="Tahoma" w:hAnsi="Tahoma" w:cs="Tahoma"/>
        </w:rPr>
        <w:tab/>
        <w:t>SI50652613</w:t>
      </w:r>
    </w:p>
    <w:p w14:paraId="01979608" w14:textId="77777777" w:rsidR="002704A5" w:rsidRPr="002704A5" w:rsidRDefault="002704A5" w:rsidP="002704A5">
      <w:pPr>
        <w:keepNext/>
        <w:keepLines/>
        <w:ind w:left="1701" w:hanging="1620"/>
        <w:jc w:val="both"/>
        <w:rPr>
          <w:rFonts w:ascii="Tahoma" w:hAnsi="Tahoma" w:cs="Tahoma"/>
        </w:rPr>
      </w:pPr>
      <w:r w:rsidRPr="002704A5">
        <w:rPr>
          <w:rFonts w:ascii="Tahoma" w:hAnsi="Tahoma" w:cs="Tahoma"/>
        </w:rPr>
        <w:tab/>
        <w:t>matična številka:</w:t>
      </w:r>
      <w:r w:rsidRPr="002704A5">
        <w:rPr>
          <w:rFonts w:ascii="Verdana" w:hAnsi="Verdana"/>
          <w:sz w:val="16"/>
          <w:szCs w:val="16"/>
        </w:rPr>
        <w:t xml:space="preserve"> </w:t>
      </w:r>
      <w:r w:rsidRPr="002704A5">
        <w:rPr>
          <w:rFonts w:ascii="Verdana" w:hAnsi="Verdana"/>
          <w:sz w:val="16"/>
          <w:szCs w:val="16"/>
        </w:rPr>
        <w:tab/>
      </w:r>
      <w:r w:rsidRPr="002704A5">
        <w:rPr>
          <w:rFonts w:ascii="Verdana" w:hAnsi="Verdana"/>
          <w:sz w:val="16"/>
          <w:szCs w:val="16"/>
        </w:rPr>
        <w:tab/>
      </w:r>
      <w:r w:rsidRPr="002704A5">
        <w:rPr>
          <w:rFonts w:ascii="Verdana" w:hAnsi="Verdana"/>
          <w:sz w:val="16"/>
          <w:szCs w:val="16"/>
        </w:rPr>
        <w:tab/>
      </w:r>
      <w:r w:rsidRPr="002704A5">
        <w:rPr>
          <w:rFonts w:ascii="Tahoma" w:hAnsi="Tahoma" w:cs="Tahoma"/>
        </w:rPr>
        <w:t>5607906000</w:t>
      </w:r>
    </w:p>
    <w:p w14:paraId="2F635579" w14:textId="77777777" w:rsidR="002704A5" w:rsidRPr="002704A5" w:rsidRDefault="002704A5" w:rsidP="002704A5">
      <w:pPr>
        <w:keepNext/>
        <w:keepLines/>
        <w:ind w:left="1620" w:firstLine="81"/>
        <w:jc w:val="both"/>
        <w:rPr>
          <w:rFonts w:ascii="Tahoma" w:hAnsi="Tahoma" w:cs="Tahoma"/>
        </w:rPr>
      </w:pPr>
      <w:r w:rsidRPr="002704A5">
        <w:rPr>
          <w:rFonts w:ascii="Tahoma" w:hAnsi="Tahoma" w:cs="Tahoma"/>
        </w:rPr>
        <w:t>(v nadaljevanju: kupec)</w:t>
      </w:r>
    </w:p>
    <w:p w14:paraId="3FE0AEEB" w14:textId="77777777" w:rsidR="00235091" w:rsidRPr="00A41889" w:rsidRDefault="00235091" w:rsidP="00235091">
      <w:pPr>
        <w:keepNext/>
        <w:keepLines/>
        <w:ind w:left="1701" w:hanging="1701"/>
        <w:jc w:val="both"/>
        <w:rPr>
          <w:rFonts w:ascii="Tahoma" w:hAnsi="Tahoma" w:cs="Tahoma"/>
        </w:rPr>
      </w:pPr>
      <w:r w:rsidRPr="00A41889">
        <w:rPr>
          <w:rFonts w:ascii="Tahoma" w:hAnsi="Tahoma" w:cs="Tahoma"/>
          <w:b/>
          <w:bCs/>
        </w:rPr>
        <w:tab/>
      </w:r>
      <w:r w:rsidRPr="00A41889">
        <w:rPr>
          <w:rFonts w:ascii="Tahoma" w:hAnsi="Tahoma" w:cs="Tahoma"/>
          <w:b/>
          <w:bCs/>
          <w:sz w:val="21"/>
          <w:szCs w:val="21"/>
        </w:rPr>
        <w:tab/>
      </w:r>
    </w:p>
    <w:p w14:paraId="29A348DC" w14:textId="77777777" w:rsidR="00235091" w:rsidRPr="00A41889" w:rsidRDefault="00235091" w:rsidP="00235091">
      <w:pPr>
        <w:keepNext/>
        <w:keepLines/>
        <w:tabs>
          <w:tab w:val="left" w:pos="1702"/>
        </w:tabs>
        <w:rPr>
          <w:rFonts w:ascii="Tahoma" w:hAnsi="Tahoma" w:cs="Tahoma"/>
        </w:rPr>
      </w:pPr>
      <w:r w:rsidRPr="00A41889">
        <w:rPr>
          <w:rFonts w:ascii="Tahoma" w:hAnsi="Tahoma" w:cs="Tahoma"/>
        </w:rPr>
        <w:t xml:space="preserve">ter </w:t>
      </w:r>
    </w:p>
    <w:p w14:paraId="782EF171" w14:textId="77777777" w:rsidR="00235091" w:rsidRPr="00A41889" w:rsidRDefault="00235091" w:rsidP="00235091">
      <w:pPr>
        <w:keepNext/>
        <w:keepLines/>
        <w:tabs>
          <w:tab w:val="left" w:pos="1702"/>
        </w:tabs>
        <w:rPr>
          <w:rFonts w:ascii="Tahoma" w:hAnsi="Tahoma" w:cs="Tahoma"/>
          <w:b/>
        </w:rPr>
      </w:pPr>
    </w:p>
    <w:p w14:paraId="3BF16DDE" w14:textId="32ECCBC7" w:rsidR="00235091" w:rsidRPr="00A41889" w:rsidRDefault="002704A5" w:rsidP="00235091">
      <w:pPr>
        <w:keepNext/>
        <w:keepLines/>
        <w:tabs>
          <w:tab w:val="left" w:pos="1702"/>
        </w:tabs>
        <w:rPr>
          <w:rFonts w:ascii="Tahoma" w:hAnsi="Tahoma" w:cs="Tahoma"/>
        </w:rPr>
      </w:pPr>
      <w:r w:rsidRPr="00A41889">
        <w:rPr>
          <w:rFonts w:ascii="Tahoma" w:hAnsi="Tahoma" w:cs="Tahoma"/>
          <w:b/>
        </w:rPr>
        <w:t>PRODAJALEC</w:t>
      </w:r>
      <w:r w:rsidR="00235091" w:rsidRPr="00A41889">
        <w:rPr>
          <w:rFonts w:ascii="Tahoma" w:hAnsi="Tahoma" w:cs="Tahoma"/>
          <w:b/>
        </w:rPr>
        <w:tab/>
      </w:r>
      <w:r w:rsidR="00235091" w:rsidRPr="00A41889">
        <w:rPr>
          <w:rFonts w:ascii="Tahoma" w:hAnsi="Tahoma" w:cs="Tahoma"/>
        </w:rPr>
        <w:t xml:space="preserve">............................................................................................................., </w:t>
      </w:r>
    </w:p>
    <w:p w14:paraId="3810B431" w14:textId="77777777" w:rsidR="00235091" w:rsidRPr="00A41889" w:rsidRDefault="00235091" w:rsidP="00235091">
      <w:pPr>
        <w:keepNext/>
        <w:keepLines/>
        <w:spacing w:after="60"/>
        <w:ind w:left="1701" w:hanging="1701"/>
        <w:jc w:val="both"/>
        <w:rPr>
          <w:rFonts w:ascii="Tahoma" w:hAnsi="Tahoma" w:cs="Tahoma"/>
        </w:rPr>
      </w:pPr>
      <w:r w:rsidRPr="00A41889">
        <w:rPr>
          <w:rFonts w:ascii="Tahoma" w:hAnsi="Tahoma" w:cs="Tahoma"/>
        </w:rPr>
        <w:tab/>
        <w:t xml:space="preserve">ki ga zastopa:......................................................................................... </w:t>
      </w:r>
    </w:p>
    <w:p w14:paraId="73DD8DC5" w14:textId="77777777" w:rsidR="00235091" w:rsidRPr="00A41889" w:rsidRDefault="00235091" w:rsidP="00235091">
      <w:pPr>
        <w:keepNext/>
        <w:keepLines/>
        <w:tabs>
          <w:tab w:val="left" w:pos="1702"/>
        </w:tabs>
        <w:ind w:left="1701" w:hanging="1701"/>
        <w:rPr>
          <w:rFonts w:ascii="Tahoma" w:hAnsi="Tahoma" w:cs="Tahoma"/>
        </w:rPr>
      </w:pPr>
      <w:r w:rsidRPr="00A41889">
        <w:rPr>
          <w:rFonts w:ascii="Tahoma" w:hAnsi="Tahoma" w:cs="Tahoma"/>
        </w:rPr>
        <w:tab/>
        <w:t>številka transakcijskega računa: ___________________________</w:t>
      </w:r>
    </w:p>
    <w:p w14:paraId="1594B3D5" w14:textId="77777777" w:rsidR="00235091" w:rsidRPr="00A41889" w:rsidRDefault="00235091" w:rsidP="00235091">
      <w:pPr>
        <w:keepNext/>
        <w:keepLines/>
        <w:tabs>
          <w:tab w:val="left" w:pos="1702"/>
        </w:tabs>
        <w:ind w:left="1701" w:hanging="1701"/>
        <w:rPr>
          <w:rFonts w:ascii="Tahoma" w:hAnsi="Tahoma" w:cs="Tahoma"/>
        </w:rPr>
      </w:pPr>
      <w:r w:rsidRPr="00A41889">
        <w:rPr>
          <w:rFonts w:ascii="Tahoma" w:hAnsi="Tahoma" w:cs="Tahoma"/>
        </w:rPr>
        <w:tab/>
      </w:r>
      <w:r w:rsidRPr="00A41889">
        <w:rPr>
          <w:rFonts w:ascii="Tahoma" w:hAnsi="Tahoma" w:cs="Tahoma"/>
        </w:rPr>
        <w:tab/>
        <w:t>identifikacijska številka za DDV: _________________________</w:t>
      </w:r>
    </w:p>
    <w:p w14:paraId="04C3B033" w14:textId="77777777" w:rsidR="00235091" w:rsidRPr="00A41889" w:rsidRDefault="00235091" w:rsidP="00235091">
      <w:pPr>
        <w:keepNext/>
        <w:keepLines/>
        <w:tabs>
          <w:tab w:val="left" w:pos="709"/>
          <w:tab w:val="left" w:pos="1702"/>
        </w:tabs>
        <w:ind w:left="1701" w:hanging="1701"/>
        <w:rPr>
          <w:rFonts w:ascii="Tahoma" w:hAnsi="Tahoma" w:cs="Tahoma"/>
        </w:rPr>
      </w:pPr>
      <w:r w:rsidRPr="00A41889">
        <w:rPr>
          <w:rFonts w:ascii="Tahoma" w:hAnsi="Tahoma" w:cs="Tahoma"/>
        </w:rPr>
        <w:tab/>
      </w:r>
      <w:r w:rsidRPr="00A41889">
        <w:rPr>
          <w:rFonts w:ascii="Tahoma" w:hAnsi="Tahoma" w:cs="Tahoma"/>
        </w:rPr>
        <w:tab/>
        <w:t>matična številka: ______________________</w:t>
      </w:r>
    </w:p>
    <w:p w14:paraId="624B4262" w14:textId="0377A499" w:rsidR="00235091" w:rsidRPr="00A41889" w:rsidRDefault="00235091" w:rsidP="00235091">
      <w:pPr>
        <w:keepNext/>
        <w:keepLines/>
        <w:tabs>
          <w:tab w:val="left" w:pos="1702"/>
        </w:tabs>
        <w:ind w:left="1701"/>
        <w:rPr>
          <w:rFonts w:ascii="Tahoma" w:hAnsi="Tahoma" w:cs="Tahoma"/>
        </w:rPr>
      </w:pPr>
      <w:r w:rsidRPr="00A41889">
        <w:rPr>
          <w:rFonts w:ascii="Tahoma" w:hAnsi="Tahoma" w:cs="Tahoma"/>
        </w:rPr>
        <w:t xml:space="preserve">(v nadaljevanju: </w:t>
      </w:r>
      <w:r w:rsidR="002704A5" w:rsidRPr="00A41889">
        <w:rPr>
          <w:rFonts w:ascii="Tahoma" w:hAnsi="Tahoma" w:cs="Tahoma"/>
        </w:rPr>
        <w:t>prodajalec</w:t>
      </w:r>
      <w:r w:rsidRPr="00A41889">
        <w:rPr>
          <w:rFonts w:ascii="Tahoma" w:hAnsi="Tahoma" w:cs="Tahoma"/>
        </w:rPr>
        <w:t>)</w:t>
      </w:r>
    </w:p>
    <w:p w14:paraId="7C3E89BB" w14:textId="6FFE4131" w:rsidR="00235091" w:rsidRDefault="00235091" w:rsidP="00235091">
      <w:pPr>
        <w:keepNext/>
        <w:keepLines/>
        <w:tabs>
          <w:tab w:val="left" w:pos="709"/>
          <w:tab w:val="left" w:pos="1702"/>
        </w:tabs>
        <w:rPr>
          <w:rFonts w:ascii="Tahoma" w:hAnsi="Tahoma" w:cs="Tahoma"/>
        </w:rPr>
      </w:pPr>
    </w:p>
    <w:p w14:paraId="0817D9A8" w14:textId="77777777" w:rsidR="00565146" w:rsidRPr="00A41889" w:rsidRDefault="00565146" w:rsidP="00235091">
      <w:pPr>
        <w:keepNext/>
        <w:keepLines/>
        <w:tabs>
          <w:tab w:val="left" w:pos="709"/>
          <w:tab w:val="left" w:pos="1702"/>
        </w:tabs>
        <w:rPr>
          <w:rFonts w:ascii="Tahoma" w:hAnsi="Tahoma" w:cs="Tahoma"/>
        </w:rPr>
      </w:pPr>
    </w:p>
    <w:p w14:paraId="0636CCDD" w14:textId="77777777" w:rsidR="00235091" w:rsidRPr="00A41889" w:rsidRDefault="00235091" w:rsidP="00235091">
      <w:pPr>
        <w:keepNext/>
        <w:keepLines/>
        <w:tabs>
          <w:tab w:val="left" w:pos="851"/>
          <w:tab w:val="left" w:pos="1702"/>
        </w:tabs>
        <w:jc w:val="both"/>
        <w:rPr>
          <w:rFonts w:ascii="Tahoma" w:hAnsi="Tahoma" w:cs="Tahoma"/>
          <w:b/>
        </w:rPr>
      </w:pPr>
      <w:r w:rsidRPr="00A41889">
        <w:rPr>
          <w:rFonts w:ascii="Tahoma" w:hAnsi="Tahoma" w:cs="Tahoma"/>
          <w:b/>
        </w:rPr>
        <w:t>I.</w:t>
      </w:r>
      <w:r w:rsidRPr="00A41889">
        <w:rPr>
          <w:rFonts w:ascii="Tahoma" w:hAnsi="Tahoma" w:cs="Tahoma"/>
          <w:b/>
        </w:rPr>
        <w:tab/>
        <w:t>UVODNA DOLOČBA</w:t>
      </w:r>
    </w:p>
    <w:p w14:paraId="7F5DEC8F" w14:textId="77777777" w:rsidR="00235091" w:rsidRPr="00A41889" w:rsidRDefault="00235091" w:rsidP="00235091">
      <w:pPr>
        <w:keepNext/>
        <w:keepLines/>
        <w:tabs>
          <w:tab w:val="left" w:pos="709"/>
          <w:tab w:val="left" w:pos="1702"/>
        </w:tabs>
        <w:jc w:val="both"/>
        <w:rPr>
          <w:rFonts w:ascii="Tahoma" w:hAnsi="Tahoma" w:cs="Tahoma"/>
          <w:b/>
        </w:rPr>
      </w:pPr>
    </w:p>
    <w:p w14:paraId="51492595" w14:textId="77777777" w:rsidR="00235091" w:rsidRPr="00A41889" w:rsidRDefault="00235091"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7E3393E0" w14:textId="77777777" w:rsidR="00235091" w:rsidRPr="00A41889" w:rsidRDefault="00235091" w:rsidP="00235091">
      <w:pPr>
        <w:keepNext/>
        <w:keepLines/>
        <w:tabs>
          <w:tab w:val="left" w:pos="1702"/>
        </w:tabs>
        <w:jc w:val="center"/>
        <w:rPr>
          <w:rFonts w:ascii="Tahoma" w:hAnsi="Tahoma" w:cs="Tahoma"/>
        </w:rPr>
      </w:pPr>
    </w:p>
    <w:p w14:paraId="1BBCF4E9" w14:textId="648D4639" w:rsidR="00235091" w:rsidRPr="00A41889" w:rsidRDefault="00235091" w:rsidP="00235091">
      <w:pPr>
        <w:keepNext/>
        <w:keepLines/>
        <w:jc w:val="both"/>
        <w:rPr>
          <w:rFonts w:ascii="Tahoma" w:hAnsi="Tahoma" w:cs="Tahoma"/>
          <w:b/>
        </w:rPr>
      </w:pPr>
      <w:r w:rsidRPr="00A41889">
        <w:rPr>
          <w:rFonts w:ascii="Tahoma" w:hAnsi="Tahoma" w:cs="Tahoma"/>
        </w:rPr>
        <w:t xml:space="preserve">Stranki tega okvirnega sporazuma ugotavljata, da je JAVNI HOLDING Ljubljana, d.o.o., Verovškova ulica 70, 1000 Ljubljana, na podlagi pooblastila </w:t>
      </w:r>
      <w:r w:rsidR="00D57449" w:rsidRPr="00A41889">
        <w:rPr>
          <w:rFonts w:ascii="Tahoma" w:hAnsi="Tahoma" w:cs="Tahoma"/>
        </w:rPr>
        <w:t>kupca</w:t>
      </w:r>
      <w:r w:rsidRPr="00A41889">
        <w:rPr>
          <w:rFonts w:ascii="Tahoma" w:hAnsi="Tahoma" w:cs="Tahoma"/>
        </w:rPr>
        <w:t>, izvedel postopek</w:t>
      </w:r>
      <w:r w:rsidR="00D57449" w:rsidRPr="00A41889">
        <w:rPr>
          <w:rFonts w:ascii="Tahoma" w:hAnsi="Tahoma" w:cs="Tahoma"/>
        </w:rPr>
        <w:t xml:space="preserve"> </w:t>
      </w:r>
      <w:r w:rsidRPr="00A41889">
        <w:rPr>
          <w:rFonts w:ascii="Tahoma" w:hAnsi="Tahoma" w:cs="Tahoma"/>
        </w:rPr>
        <w:t>oddaj</w:t>
      </w:r>
      <w:r w:rsidR="00D57449" w:rsidRPr="00A41889">
        <w:rPr>
          <w:rFonts w:ascii="Tahoma" w:hAnsi="Tahoma" w:cs="Tahoma"/>
        </w:rPr>
        <w:t>e</w:t>
      </w:r>
      <w:r w:rsidRPr="00A41889">
        <w:rPr>
          <w:rFonts w:ascii="Tahoma" w:hAnsi="Tahoma" w:cs="Tahoma"/>
        </w:rPr>
        <w:t xml:space="preserve"> javnega naročila št. </w:t>
      </w:r>
      <w:r w:rsidR="00BE6ACE">
        <w:rPr>
          <w:rFonts w:ascii="Tahoma" w:hAnsi="Tahoma" w:cs="Tahoma"/>
        </w:rPr>
        <w:t>LPT12/26</w:t>
      </w:r>
      <w:r w:rsidR="00D57449" w:rsidRPr="00A41889">
        <w:rPr>
          <w:rFonts w:ascii="Tahoma" w:hAnsi="Tahoma" w:cs="Tahoma"/>
        </w:rPr>
        <w:t>,</w:t>
      </w:r>
      <w:r w:rsidRPr="00A41889">
        <w:rPr>
          <w:rFonts w:ascii="Tahoma" w:hAnsi="Tahoma" w:cs="Tahoma"/>
        </w:rPr>
        <w:t xml:space="preserve"> po </w:t>
      </w:r>
      <w:r w:rsidR="002704A5" w:rsidRPr="00A41889">
        <w:rPr>
          <w:rFonts w:ascii="Tahoma" w:hAnsi="Tahoma" w:cs="Tahoma"/>
        </w:rPr>
        <w:t xml:space="preserve">odprtem </w:t>
      </w:r>
      <w:r w:rsidRPr="00A41889">
        <w:rPr>
          <w:rFonts w:ascii="Tahoma" w:hAnsi="Tahoma" w:cs="Tahoma"/>
        </w:rPr>
        <w:t>postopku v skladu s 4</w:t>
      </w:r>
      <w:r w:rsidR="002704A5" w:rsidRPr="00A41889">
        <w:rPr>
          <w:rFonts w:ascii="Tahoma" w:hAnsi="Tahoma" w:cs="Tahoma"/>
        </w:rPr>
        <w:t>0</w:t>
      </w:r>
      <w:r w:rsidRPr="00A41889">
        <w:rPr>
          <w:rFonts w:ascii="Tahoma" w:hAnsi="Tahoma" w:cs="Tahoma"/>
        </w:rPr>
        <w:t>. členom Zakona o javnem naročanju (Ur. l. RS, št. 91/15 s spremembami; v nadaljevanju: ZJN-3), objavljen</w:t>
      </w:r>
      <w:r w:rsidR="00D57449" w:rsidRPr="00A41889">
        <w:rPr>
          <w:rFonts w:ascii="Tahoma" w:hAnsi="Tahoma" w:cs="Tahoma"/>
        </w:rPr>
        <w:t>im</w:t>
      </w:r>
      <w:r w:rsidRPr="00A41889">
        <w:rPr>
          <w:rFonts w:ascii="Tahoma" w:hAnsi="Tahoma" w:cs="Tahoma"/>
        </w:rPr>
        <w:t xml:space="preserve"> na Portalu javnih naročil dne ………………….., pod št. objave ……………………….</w:t>
      </w:r>
      <w:r w:rsidR="002704A5" w:rsidRPr="00A41889">
        <w:rPr>
          <w:rFonts w:ascii="Tahoma" w:hAnsi="Tahoma" w:cs="Tahoma"/>
        </w:rPr>
        <w:t xml:space="preserve"> in v Uradnem listu Evropske unije dne __________, </w:t>
      </w:r>
      <w:r w:rsidR="005C4E8B">
        <w:rPr>
          <w:rFonts w:ascii="Tahoma" w:hAnsi="Tahoma" w:cs="Tahoma"/>
          <w:bCs/>
        </w:rPr>
        <w:t>št. objave na TED_______________</w:t>
      </w:r>
      <w:r w:rsidRPr="00A41889">
        <w:rPr>
          <w:rFonts w:ascii="Tahoma" w:hAnsi="Tahoma" w:cs="Tahoma"/>
        </w:rPr>
        <w:t xml:space="preserve">, z namenom sklenitve okvirnega sporazuma </w:t>
      </w:r>
      <w:r w:rsidRPr="00A41889">
        <w:rPr>
          <w:rFonts w:ascii="Tahoma" w:hAnsi="Tahoma" w:cs="Tahoma"/>
          <w:b/>
        </w:rPr>
        <w:t xml:space="preserve">za </w:t>
      </w:r>
      <w:bookmarkStart w:id="13" w:name="_Hlk158716735"/>
      <w:r w:rsidRPr="00A41889">
        <w:rPr>
          <w:rFonts w:ascii="Tahoma" w:hAnsi="Tahoma" w:cs="Tahoma"/>
          <w:b/>
        </w:rPr>
        <w:t>»</w:t>
      </w:r>
      <w:r w:rsidR="002704A5" w:rsidRPr="00A41889">
        <w:rPr>
          <w:rFonts w:ascii="Tahoma" w:hAnsi="Tahoma" w:cs="Tahoma"/>
          <w:b/>
        </w:rPr>
        <w:t>Okoljsko manj obremenjujoča d</w:t>
      </w:r>
      <w:r w:rsidRPr="00A41889">
        <w:rPr>
          <w:rFonts w:ascii="Tahoma" w:hAnsi="Tahoma" w:cs="Tahoma"/>
          <w:b/>
        </w:rPr>
        <w:t>obava opreme spremenljive signalizacije in gradbiščnih semaforjev«</w:t>
      </w:r>
      <w:r w:rsidR="00D57449" w:rsidRPr="00A41889">
        <w:rPr>
          <w:rFonts w:ascii="Tahoma" w:hAnsi="Tahoma" w:cs="Tahoma"/>
        </w:rPr>
        <w:t xml:space="preserve"> </w:t>
      </w:r>
      <w:r w:rsidRPr="00A41889">
        <w:rPr>
          <w:rFonts w:ascii="Tahoma" w:hAnsi="Tahoma" w:cs="Tahoma"/>
        </w:rPr>
        <w:t>iz sklopa št.</w:t>
      </w:r>
      <w:r w:rsidR="002704A5" w:rsidRPr="00A41889">
        <w:rPr>
          <w:rFonts w:ascii="Tahoma" w:hAnsi="Tahoma" w:cs="Tahoma"/>
        </w:rPr>
        <w:t xml:space="preserve"> </w:t>
      </w:r>
      <w:r w:rsidRPr="00A41889">
        <w:rPr>
          <w:rFonts w:ascii="Tahoma" w:hAnsi="Tahoma" w:cs="Tahoma"/>
        </w:rPr>
        <w:t>__: ____________________</w:t>
      </w:r>
      <w:bookmarkEnd w:id="13"/>
      <w:r w:rsidRPr="00A41889">
        <w:rPr>
          <w:rFonts w:ascii="Tahoma" w:hAnsi="Tahoma" w:cs="Tahoma"/>
        </w:rPr>
        <w:t xml:space="preserve">, v katerem je </w:t>
      </w:r>
      <w:r w:rsidR="00CE142F" w:rsidRPr="00A41889">
        <w:rPr>
          <w:rFonts w:ascii="Tahoma" w:hAnsi="Tahoma" w:cs="Tahoma"/>
        </w:rPr>
        <w:t>kupec prodajalca</w:t>
      </w:r>
      <w:r w:rsidRPr="00A41889">
        <w:rPr>
          <w:rFonts w:ascii="Tahoma" w:hAnsi="Tahoma" w:cs="Tahoma"/>
        </w:rPr>
        <w:t xml:space="preserve"> izbral na podlagi najugodnejše ponudbe in na podlagi pogojev, opredeljenih v razpisni dokumentaciji </w:t>
      </w:r>
      <w:r w:rsidR="00CE142F" w:rsidRPr="00A41889">
        <w:rPr>
          <w:rFonts w:ascii="Tahoma" w:hAnsi="Tahoma" w:cs="Tahoma"/>
        </w:rPr>
        <w:t xml:space="preserve">kupca </w:t>
      </w:r>
      <w:r w:rsidRPr="00A41889">
        <w:rPr>
          <w:rFonts w:ascii="Tahoma" w:hAnsi="Tahoma" w:cs="Tahoma"/>
        </w:rPr>
        <w:t xml:space="preserve">št. </w:t>
      </w:r>
      <w:r w:rsidR="00BE6ACE">
        <w:rPr>
          <w:rFonts w:ascii="Tahoma" w:hAnsi="Tahoma" w:cs="Tahoma"/>
        </w:rPr>
        <w:t>LPT12/26</w:t>
      </w:r>
      <w:r w:rsidRPr="00A41889">
        <w:rPr>
          <w:rFonts w:ascii="Tahoma" w:hAnsi="Tahoma" w:cs="Tahoma"/>
        </w:rPr>
        <w:t xml:space="preserve"> (v nadaljevanju tudi: razpisna dokumentacija).</w:t>
      </w:r>
    </w:p>
    <w:p w14:paraId="3B0C3DED" w14:textId="465315DA" w:rsidR="00235091" w:rsidRPr="00A41889" w:rsidRDefault="00235091" w:rsidP="00235091">
      <w:pPr>
        <w:keepNext/>
        <w:keepLines/>
        <w:tabs>
          <w:tab w:val="left" w:pos="567"/>
          <w:tab w:val="left" w:pos="851"/>
          <w:tab w:val="left" w:pos="993"/>
        </w:tabs>
        <w:jc w:val="both"/>
        <w:rPr>
          <w:rFonts w:ascii="Tahoma" w:hAnsi="Tahoma" w:cs="Tahoma"/>
          <w:b/>
        </w:rPr>
      </w:pPr>
    </w:p>
    <w:p w14:paraId="292D94C4" w14:textId="4022F106" w:rsidR="001A43DC" w:rsidRPr="001A43DC" w:rsidRDefault="001A43DC" w:rsidP="001A43DC">
      <w:pPr>
        <w:keepNext/>
        <w:keepLines/>
        <w:jc w:val="both"/>
        <w:rPr>
          <w:rFonts w:ascii="Tahoma" w:hAnsi="Tahoma" w:cs="Tahoma"/>
          <w:lang w:val="x-none"/>
        </w:rPr>
      </w:pPr>
      <w:r w:rsidRPr="001A43DC">
        <w:rPr>
          <w:rFonts w:ascii="Tahoma" w:hAnsi="Tahoma" w:cs="Tahoma"/>
        </w:rPr>
        <w:t>Okvirni sporazum je sklenjen in prične veljati z dnem, ko ga podpišeta obe stranki okvirnega sporazuma in</w:t>
      </w:r>
      <w:r w:rsidRPr="001A43DC">
        <w:rPr>
          <w:rFonts w:ascii="Tahoma" w:hAnsi="Tahoma" w:cs="Tahoma"/>
          <w:lang w:val="x-none"/>
        </w:rPr>
        <w:t xml:space="preserve"> pod pogojem iz </w:t>
      </w:r>
      <w:r w:rsidRPr="001A43DC">
        <w:rPr>
          <w:rFonts w:ascii="Tahoma" w:hAnsi="Tahoma" w:cs="Tahoma"/>
        </w:rPr>
        <w:t>1</w:t>
      </w:r>
      <w:r w:rsidR="00996E54">
        <w:rPr>
          <w:rFonts w:ascii="Tahoma" w:hAnsi="Tahoma" w:cs="Tahoma"/>
        </w:rPr>
        <w:t>7</w:t>
      </w:r>
      <w:r w:rsidRPr="001A43DC">
        <w:rPr>
          <w:rFonts w:ascii="Tahoma" w:hAnsi="Tahoma" w:cs="Tahoma"/>
        </w:rPr>
        <w:t>. člena</w:t>
      </w:r>
      <w:r w:rsidRPr="001A43DC">
        <w:rPr>
          <w:rFonts w:ascii="Tahoma" w:hAnsi="Tahoma" w:cs="Tahoma"/>
          <w:lang w:val="x-none"/>
        </w:rPr>
        <w:t xml:space="preserve"> </w:t>
      </w:r>
      <w:r w:rsidRPr="001A43DC">
        <w:rPr>
          <w:rFonts w:ascii="Tahoma" w:hAnsi="Tahoma" w:cs="Tahoma"/>
        </w:rPr>
        <w:t>okvirnega sporazuma</w:t>
      </w:r>
      <w:r w:rsidRPr="001A43DC">
        <w:rPr>
          <w:rFonts w:ascii="Tahoma" w:hAnsi="Tahoma" w:cs="Tahoma"/>
          <w:lang w:val="x-none"/>
        </w:rPr>
        <w:t xml:space="preserve">. </w:t>
      </w:r>
      <w:r w:rsidRPr="001A43DC">
        <w:rPr>
          <w:rFonts w:ascii="Tahoma" w:hAnsi="Tahoma" w:cs="Tahoma"/>
        </w:rPr>
        <w:t xml:space="preserve">Okvirni sporazum se uporablja do izčrpanja vrednosti, navedene v prvem odstavku 3. člena tega okvirnega sporazuma oziroma največ za obdobje </w:t>
      </w:r>
      <w:r w:rsidR="00F35995">
        <w:rPr>
          <w:rFonts w:ascii="Tahoma" w:hAnsi="Tahoma" w:cs="Tahoma"/>
        </w:rPr>
        <w:t xml:space="preserve">štiriindvajset </w:t>
      </w:r>
      <w:r w:rsidRPr="001A43DC">
        <w:rPr>
          <w:rFonts w:ascii="Tahoma" w:hAnsi="Tahoma" w:cs="Tahoma"/>
        </w:rPr>
        <w:t>(</w:t>
      </w:r>
      <w:r w:rsidRPr="00A41889">
        <w:rPr>
          <w:rFonts w:ascii="Tahoma" w:hAnsi="Tahoma" w:cs="Tahoma"/>
        </w:rPr>
        <w:t>24</w:t>
      </w:r>
      <w:r w:rsidRPr="001A43DC">
        <w:rPr>
          <w:rFonts w:ascii="Tahoma" w:hAnsi="Tahoma" w:cs="Tahoma"/>
        </w:rPr>
        <w:t xml:space="preserve">) </w:t>
      </w:r>
      <w:r w:rsidRPr="001A43DC">
        <w:rPr>
          <w:rFonts w:ascii="Tahoma" w:hAnsi="Tahoma" w:cs="Tahoma"/>
          <w:lang w:eastAsia="ar-SA"/>
        </w:rPr>
        <w:t xml:space="preserve"> </w:t>
      </w:r>
      <w:r w:rsidRPr="001A43DC">
        <w:rPr>
          <w:rFonts w:ascii="Tahoma" w:hAnsi="Tahoma" w:cs="Tahoma"/>
        </w:rPr>
        <w:t>mesecev od dneva sklenitve okvirnega sporazuma, kar nastopi prej.</w:t>
      </w:r>
    </w:p>
    <w:p w14:paraId="7C7A2728" w14:textId="753D1700" w:rsidR="001A43DC" w:rsidRPr="00A41889" w:rsidRDefault="001A43DC" w:rsidP="00235091">
      <w:pPr>
        <w:keepNext/>
        <w:keepLines/>
        <w:tabs>
          <w:tab w:val="left" w:pos="567"/>
          <w:tab w:val="left" w:pos="851"/>
          <w:tab w:val="left" w:pos="993"/>
        </w:tabs>
        <w:jc w:val="both"/>
        <w:rPr>
          <w:rFonts w:ascii="Tahoma" w:hAnsi="Tahoma" w:cs="Tahoma"/>
          <w:b/>
        </w:rPr>
      </w:pPr>
    </w:p>
    <w:p w14:paraId="43A84360" w14:textId="71B99FDE" w:rsidR="001A43DC" w:rsidRDefault="001A43DC" w:rsidP="00235091">
      <w:pPr>
        <w:keepNext/>
        <w:keepLines/>
        <w:tabs>
          <w:tab w:val="left" w:pos="567"/>
          <w:tab w:val="left" w:pos="851"/>
          <w:tab w:val="left" w:pos="993"/>
        </w:tabs>
        <w:jc w:val="both"/>
        <w:rPr>
          <w:rFonts w:ascii="Tahoma" w:hAnsi="Tahoma" w:cs="Tahoma"/>
          <w:b/>
        </w:rPr>
      </w:pPr>
    </w:p>
    <w:p w14:paraId="793706A6" w14:textId="4F070A03" w:rsidR="0025061D" w:rsidRDefault="0025061D" w:rsidP="00235091">
      <w:pPr>
        <w:keepNext/>
        <w:keepLines/>
        <w:tabs>
          <w:tab w:val="left" w:pos="567"/>
          <w:tab w:val="left" w:pos="851"/>
          <w:tab w:val="left" w:pos="993"/>
        </w:tabs>
        <w:jc w:val="both"/>
        <w:rPr>
          <w:rFonts w:ascii="Tahoma" w:hAnsi="Tahoma" w:cs="Tahoma"/>
          <w:b/>
        </w:rPr>
      </w:pPr>
    </w:p>
    <w:p w14:paraId="5C17EABB" w14:textId="77777777" w:rsidR="0025061D" w:rsidRPr="00A41889" w:rsidRDefault="0025061D" w:rsidP="00235091">
      <w:pPr>
        <w:keepNext/>
        <w:keepLines/>
        <w:tabs>
          <w:tab w:val="left" w:pos="567"/>
          <w:tab w:val="left" w:pos="851"/>
          <w:tab w:val="left" w:pos="993"/>
        </w:tabs>
        <w:jc w:val="both"/>
        <w:rPr>
          <w:rFonts w:ascii="Tahoma" w:hAnsi="Tahoma" w:cs="Tahoma"/>
          <w:b/>
        </w:rPr>
      </w:pPr>
    </w:p>
    <w:p w14:paraId="4BEE32DA"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lastRenderedPageBreak/>
        <w:t>PREDMET OKVIRNEGA SPORAZUMA</w:t>
      </w:r>
    </w:p>
    <w:p w14:paraId="0C21A659" w14:textId="77777777" w:rsidR="00235091" w:rsidRPr="00A41889" w:rsidRDefault="00235091" w:rsidP="00235091">
      <w:pPr>
        <w:keepNext/>
        <w:keepLines/>
        <w:tabs>
          <w:tab w:val="left" w:pos="1080"/>
          <w:tab w:val="left" w:pos="1702"/>
        </w:tabs>
        <w:ind w:left="360"/>
        <w:jc w:val="both"/>
        <w:rPr>
          <w:rFonts w:ascii="Tahoma" w:hAnsi="Tahoma" w:cs="Tahoma"/>
          <w:b/>
        </w:rPr>
      </w:pPr>
    </w:p>
    <w:p w14:paraId="01F74CF3" w14:textId="77777777" w:rsidR="00235091" w:rsidRPr="00A41889" w:rsidRDefault="00235091"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074FA4A1" w14:textId="77777777" w:rsidR="00235091" w:rsidRPr="00A41889" w:rsidRDefault="00235091" w:rsidP="00235091">
      <w:pPr>
        <w:keepNext/>
        <w:keepLines/>
        <w:tabs>
          <w:tab w:val="left" w:pos="1702"/>
        </w:tabs>
        <w:jc w:val="both"/>
        <w:rPr>
          <w:rFonts w:ascii="Tahoma" w:hAnsi="Tahoma" w:cs="Tahoma"/>
        </w:rPr>
      </w:pPr>
    </w:p>
    <w:p w14:paraId="2204D55E" w14:textId="439526AE" w:rsidR="001A43DC" w:rsidRPr="00A41889" w:rsidRDefault="00235091" w:rsidP="00235091">
      <w:pPr>
        <w:keepNext/>
        <w:keepLines/>
        <w:tabs>
          <w:tab w:val="left" w:pos="1702"/>
        </w:tabs>
        <w:jc w:val="both"/>
        <w:rPr>
          <w:rFonts w:ascii="Tahoma" w:hAnsi="Tahoma" w:cs="Tahoma"/>
        </w:rPr>
      </w:pPr>
      <w:r w:rsidRPr="00A41889">
        <w:rPr>
          <w:rFonts w:ascii="Tahoma" w:hAnsi="Tahoma" w:cs="Tahoma"/>
          <w:color w:val="000000"/>
        </w:rPr>
        <w:t xml:space="preserve">Predmet tega okvirnega sporazuma je </w:t>
      </w:r>
      <w:r w:rsidR="00D57449" w:rsidRPr="00A41889">
        <w:rPr>
          <w:rFonts w:ascii="Tahoma" w:hAnsi="Tahoma" w:cs="Tahoma"/>
          <w:bCs/>
        </w:rPr>
        <w:t xml:space="preserve">dobava opreme spremenljive signalizacije/gradbiščnih semaforjev </w:t>
      </w:r>
      <w:r w:rsidRPr="00A41889">
        <w:rPr>
          <w:rFonts w:ascii="Arial" w:hAnsi="Arial" w:cs="Arial"/>
        </w:rPr>
        <w:t>(v nadaljevanju tudi: blago in/ali oprema)</w:t>
      </w:r>
      <w:r w:rsidRPr="00A41889">
        <w:rPr>
          <w:rFonts w:ascii="Tahoma" w:hAnsi="Tahoma" w:cs="Tahoma"/>
          <w:color w:val="000000"/>
        </w:rPr>
        <w:t>, ki</w:t>
      </w:r>
      <w:r w:rsidRPr="00A41889">
        <w:rPr>
          <w:rFonts w:ascii="Tahoma" w:hAnsi="Tahoma" w:cs="Tahoma"/>
        </w:rPr>
        <w:t xml:space="preserve"> je </w:t>
      </w:r>
      <w:r w:rsidR="001A43DC" w:rsidRPr="00A41889">
        <w:rPr>
          <w:rFonts w:ascii="Tahoma" w:hAnsi="Tahoma" w:cs="Tahoma"/>
        </w:rPr>
        <w:t xml:space="preserve">kupec </w:t>
      </w:r>
      <w:r w:rsidRPr="00A41889">
        <w:rPr>
          <w:rFonts w:ascii="Tahoma" w:hAnsi="Tahoma" w:cs="Tahoma"/>
        </w:rPr>
        <w:t xml:space="preserve">po obsegu in časovno ne more vnaprej določiti. </w:t>
      </w:r>
    </w:p>
    <w:p w14:paraId="0D46D0FB" w14:textId="2472E482" w:rsidR="00235091" w:rsidRPr="00A41889" w:rsidRDefault="00235091" w:rsidP="00235091">
      <w:pPr>
        <w:keepNext/>
        <w:keepLines/>
        <w:jc w:val="both"/>
        <w:rPr>
          <w:rFonts w:ascii="Tahoma" w:hAnsi="Tahoma" w:cs="Tahoma"/>
          <w:color w:val="000000"/>
        </w:rPr>
      </w:pPr>
    </w:p>
    <w:p w14:paraId="3F15E4C5" w14:textId="77777777" w:rsidR="001A43DC" w:rsidRPr="001A43DC" w:rsidRDefault="001A43DC" w:rsidP="001A43DC">
      <w:pPr>
        <w:keepNext/>
        <w:keepLines/>
        <w:tabs>
          <w:tab w:val="left" w:pos="1702"/>
        </w:tabs>
        <w:jc w:val="both"/>
        <w:rPr>
          <w:rFonts w:ascii="Tahoma" w:hAnsi="Tahoma" w:cs="Tahoma"/>
        </w:rPr>
      </w:pPr>
      <w:r w:rsidRPr="001A43DC">
        <w:rPr>
          <w:rFonts w:ascii="Tahoma" w:hAnsi="Tahoma" w:cs="Tahoma"/>
        </w:rPr>
        <w:t xml:space="preserve">Opredelitev in opis predmeta tega okvirnega sporazuma sta razvidna iz razpisne dokumentacije, ponudbe prodajalca št. _____ z dne ____ (v nadaljevanju: ponudba prodajalca) in ponudbenega predračuna prodajalca št. _____ z dne ____ (v nadaljevanju: ponudbeni predračun prodajalca), ki so sestavni del tega okvirnega sporazuma. Količine in vrste blaga, navedene v ponudbenem predračunu prodajalca so okvirne in za kupca niso obvezujoče, saj jih kupec po obsegu in časovno ne more vnaprej določiti.    </w:t>
      </w:r>
    </w:p>
    <w:p w14:paraId="45F63ECB" w14:textId="77777777" w:rsidR="001A43DC" w:rsidRPr="001A43DC" w:rsidRDefault="001A43DC" w:rsidP="001A43DC">
      <w:pPr>
        <w:keepNext/>
        <w:keepLines/>
        <w:tabs>
          <w:tab w:val="left" w:pos="1702"/>
        </w:tabs>
        <w:jc w:val="both"/>
        <w:rPr>
          <w:rFonts w:ascii="Tahoma" w:hAnsi="Tahoma" w:cs="Tahoma"/>
        </w:rPr>
      </w:pPr>
    </w:p>
    <w:p w14:paraId="12D3DACC" w14:textId="77777777" w:rsidR="001A43DC" w:rsidRPr="001A43DC" w:rsidRDefault="001A43DC" w:rsidP="001A43DC">
      <w:pPr>
        <w:keepNext/>
        <w:keepLines/>
        <w:tabs>
          <w:tab w:val="left" w:pos="1702"/>
        </w:tabs>
        <w:jc w:val="both"/>
        <w:rPr>
          <w:rFonts w:ascii="Tahoma" w:hAnsi="Tahoma" w:cs="Tahoma"/>
        </w:rPr>
      </w:pPr>
      <w:r w:rsidRPr="001A43DC">
        <w:rPr>
          <w:rFonts w:ascii="Tahoma" w:hAnsi="Tahoma" w:cs="Tahoma"/>
        </w:rPr>
        <w:t xml:space="preserve">Kupec in prodajalec se izrecno dogovorita, da bo kupec v obdobju veljavnosti tega okvirnega sporazuma kupoval le blago, ki ga bo dejansko potreboval in za katerega bo imel zagotovljena finančna sredstva. </w:t>
      </w:r>
    </w:p>
    <w:p w14:paraId="58E97FE4" w14:textId="77777777" w:rsidR="00235091" w:rsidRPr="00A41889" w:rsidRDefault="00235091" w:rsidP="00235091">
      <w:pPr>
        <w:keepNext/>
        <w:keepLines/>
        <w:jc w:val="both"/>
        <w:rPr>
          <w:rFonts w:ascii="Tahoma" w:hAnsi="Tahoma" w:cs="Tahoma"/>
        </w:rPr>
      </w:pPr>
    </w:p>
    <w:p w14:paraId="10DC4258" w14:textId="0BCE662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VREDNOST OKVIRNEGA SPORAZUMA</w:t>
      </w:r>
      <w:r w:rsidR="000836BC">
        <w:rPr>
          <w:rFonts w:ascii="Tahoma" w:hAnsi="Tahoma" w:cs="Tahoma"/>
          <w:b/>
        </w:rPr>
        <w:t xml:space="preserve"> IN CENE</w:t>
      </w:r>
    </w:p>
    <w:p w14:paraId="6CE9EEC0" w14:textId="77777777" w:rsidR="00235091" w:rsidRPr="00A41889" w:rsidRDefault="00235091" w:rsidP="00235091">
      <w:pPr>
        <w:keepNext/>
        <w:keepLines/>
        <w:tabs>
          <w:tab w:val="left" w:pos="1080"/>
        </w:tabs>
        <w:ind w:left="360"/>
        <w:rPr>
          <w:rFonts w:ascii="Tahoma" w:hAnsi="Tahoma" w:cs="Tahoma"/>
          <w:b/>
        </w:rPr>
      </w:pPr>
    </w:p>
    <w:p w14:paraId="65793236" w14:textId="77777777" w:rsidR="00235091" w:rsidRPr="00A41889" w:rsidRDefault="00235091"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75882232" w14:textId="77777777" w:rsidR="00235091" w:rsidRPr="00A41889" w:rsidRDefault="00235091" w:rsidP="00235091">
      <w:pPr>
        <w:keepNext/>
        <w:keepLines/>
        <w:jc w:val="both"/>
        <w:rPr>
          <w:rFonts w:ascii="Tahoma" w:hAnsi="Tahoma" w:cs="Tahoma"/>
        </w:rPr>
      </w:pPr>
    </w:p>
    <w:p w14:paraId="3E9D7937" w14:textId="16A24028" w:rsidR="001A43DC" w:rsidRPr="001A43DC" w:rsidRDefault="0024268E" w:rsidP="001A43DC">
      <w:pPr>
        <w:keepNext/>
        <w:keepLines/>
        <w:jc w:val="both"/>
        <w:rPr>
          <w:rFonts w:ascii="Tahoma" w:hAnsi="Tahoma" w:cs="Tahoma"/>
          <w:lang w:eastAsia="ar-SA"/>
        </w:rPr>
      </w:pPr>
      <w:r>
        <w:rPr>
          <w:rFonts w:ascii="Tahoma" w:hAnsi="Tahoma" w:cs="Tahoma"/>
          <w:lang w:eastAsia="ar-SA"/>
        </w:rPr>
        <w:t>V</w:t>
      </w:r>
      <w:r w:rsidR="001A43DC" w:rsidRPr="001A43DC">
        <w:rPr>
          <w:rFonts w:ascii="Tahoma" w:hAnsi="Tahoma" w:cs="Tahoma"/>
          <w:lang w:eastAsia="ar-SA"/>
        </w:rPr>
        <w:t>rednost tega okvirnega sporazuma</w:t>
      </w:r>
      <w:r>
        <w:rPr>
          <w:rFonts w:ascii="Tahoma" w:hAnsi="Tahoma" w:cs="Tahoma"/>
          <w:lang w:eastAsia="ar-SA"/>
        </w:rPr>
        <w:t xml:space="preserve"> je enaka ocenjeni vrednosti javnega naročila, ki </w:t>
      </w:r>
      <w:r w:rsidR="001A43DC" w:rsidRPr="001A43DC">
        <w:rPr>
          <w:rFonts w:ascii="Tahoma" w:hAnsi="Tahoma" w:cs="Tahoma"/>
          <w:lang w:eastAsia="ar-SA"/>
        </w:rPr>
        <w:t xml:space="preserve"> je ob začetku postopka oddaje javnega naročila znašala ________ EUR brez DDV. </w:t>
      </w:r>
    </w:p>
    <w:p w14:paraId="3A40088D" w14:textId="77777777" w:rsidR="001A43DC" w:rsidRPr="001A43DC" w:rsidRDefault="001A43DC" w:rsidP="001A43DC">
      <w:pPr>
        <w:keepNext/>
        <w:keepLines/>
        <w:jc w:val="both"/>
        <w:rPr>
          <w:rFonts w:ascii="Tahoma" w:hAnsi="Tahoma" w:cs="Tahoma"/>
          <w:lang w:eastAsia="ar-SA"/>
        </w:rPr>
      </w:pPr>
    </w:p>
    <w:p w14:paraId="4594CD55" w14:textId="2766C1EE" w:rsidR="001A43DC" w:rsidRPr="001A43DC" w:rsidRDefault="001A43DC" w:rsidP="001A43DC">
      <w:pPr>
        <w:keepNext/>
        <w:keepLines/>
        <w:jc w:val="both"/>
        <w:rPr>
          <w:rFonts w:ascii="Tahoma" w:hAnsi="Tahoma" w:cs="Tahoma"/>
          <w:lang w:eastAsia="ar-SA"/>
        </w:rPr>
      </w:pPr>
      <w:r w:rsidRPr="001A43DC">
        <w:rPr>
          <w:rFonts w:ascii="Tahoma" w:hAnsi="Tahoma" w:cs="Tahoma"/>
          <w:lang w:eastAsia="ar-SA"/>
        </w:rPr>
        <w:t>Vrednost okvirnega sporazuma in cene na enoto mere, navedene v ponudbi</w:t>
      </w:r>
      <w:r w:rsidR="00911A66">
        <w:rPr>
          <w:rFonts w:ascii="Tahoma" w:hAnsi="Tahoma" w:cs="Tahoma"/>
          <w:lang w:eastAsia="ar-SA"/>
        </w:rPr>
        <w:t xml:space="preserve"> prodajalca</w:t>
      </w:r>
      <w:r w:rsidRPr="001A43DC">
        <w:rPr>
          <w:rFonts w:ascii="Tahoma" w:hAnsi="Tahoma" w:cs="Tahoma"/>
          <w:lang w:eastAsia="ar-SA"/>
        </w:rPr>
        <w:t>, ne vključujejo DDV, ki ga bo prodajalec obračunal v skladu z veljavno zakonodajo.</w:t>
      </w:r>
    </w:p>
    <w:p w14:paraId="789613FC" w14:textId="77777777" w:rsidR="001A43DC" w:rsidRPr="001A43DC" w:rsidRDefault="001A43DC" w:rsidP="001A43DC">
      <w:pPr>
        <w:keepNext/>
        <w:keepLines/>
        <w:jc w:val="both"/>
        <w:rPr>
          <w:rFonts w:ascii="Tahoma" w:hAnsi="Tahoma" w:cs="Tahoma"/>
          <w:lang w:eastAsia="ar-SA"/>
        </w:rPr>
      </w:pPr>
    </w:p>
    <w:p w14:paraId="3089B025" w14:textId="77777777" w:rsidR="001A43DC" w:rsidRPr="001A43DC" w:rsidRDefault="001A43DC" w:rsidP="001A43DC">
      <w:pPr>
        <w:keepNext/>
        <w:keepLines/>
        <w:jc w:val="both"/>
        <w:rPr>
          <w:rFonts w:ascii="Tahoma" w:hAnsi="Tahoma" w:cs="Tahoma"/>
        </w:rPr>
      </w:pPr>
      <w:r w:rsidRPr="001A43DC">
        <w:rPr>
          <w:rFonts w:ascii="Tahoma" w:hAnsi="Tahoma" w:cs="Tahoma"/>
        </w:rPr>
        <w:t>Cene na enoto mere, navedene v ponudbenem predračunu prodajalca, ki je sestavni del tega okvirnega sporazuma, so v obdobju veljavnosti okvirnega sporazuma fiksne in se ne spreminjajo pod nobenim pogojem, razen v primeru znižanja cen na enoto mere, navedenih v ponudbenem predračunu prodajalca.</w:t>
      </w:r>
    </w:p>
    <w:p w14:paraId="4B092F39" w14:textId="77777777" w:rsidR="001A43DC" w:rsidRPr="00A41889" w:rsidRDefault="001A43DC" w:rsidP="00235091">
      <w:pPr>
        <w:pStyle w:val="Navadensplet"/>
        <w:keepNext/>
        <w:keepLines/>
        <w:spacing w:before="0" w:beforeAutospacing="0" w:after="0" w:afterAutospacing="0"/>
        <w:jc w:val="both"/>
        <w:rPr>
          <w:rFonts w:ascii="Tahoma" w:hAnsi="Tahoma" w:cs="Tahoma"/>
          <w:sz w:val="20"/>
          <w:szCs w:val="20"/>
        </w:rPr>
      </w:pPr>
    </w:p>
    <w:p w14:paraId="5EA1758A" w14:textId="77777777" w:rsidR="001A43DC" w:rsidRPr="001A43DC" w:rsidRDefault="001A43DC" w:rsidP="001A43DC">
      <w:pPr>
        <w:keepNext/>
        <w:keepLines/>
        <w:jc w:val="both"/>
        <w:rPr>
          <w:rFonts w:ascii="Tahoma" w:hAnsi="Tahoma" w:cs="Tahoma"/>
        </w:rPr>
      </w:pPr>
      <w:r w:rsidRPr="001A43DC">
        <w:rPr>
          <w:rFonts w:ascii="Tahoma" w:hAnsi="Tahoma" w:cs="Tahoma"/>
        </w:rPr>
        <w:t xml:space="preserve">Prodajalec se s tem okvirnim sporazumom zavezuje, da je v cenah na enoto mere, ki jih je podal v svojem ponudbenem predračunu, ki je sestavni del tega okvirnega sporazuma, upošteval vsa potrebna dela za kvalitetno izvedbo predmeta tega okvirnega sporazuma.  </w:t>
      </w:r>
    </w:p>
    <w:p w14:paraId="61FE43A6" w14:textId="77777777" w:rsidR="001A43DC" w:rsidRPr="00A41889" w:rsidRDefault="001A43DC" w:rsidP="00235091">
      <w:pPr>
        <w:pStyle w:val="Navadensplet"/>
        <w:keepNext/>
        <w:keepLines/>
        <w:spacing w:before="0" w:beforeAutospacing="0" w:after="0" w:afterAutospacing="0"/>
        <w:jc w:val="both"/>
        <w:rPr>
          <w:rFonts w:ascii="Tahoma" w:hAnsi="Tahoma" w:cs="Tahoma"/>
          <w:sz w:val="20"/>
          <w:szCs w:val="20"/>
        </w:rPr>
      </w:pPr>
    </w:p>
    <w:p w14:paraId="3CF4D838" w14:textId="3E1AA712" w:rsidR="001A43DC" w:rsidRPr="00A41889" w:rsidRDefault="001A43DC" w:rsidP="001A43DC">
      <w:pPr>
        <w:keepNext/>
        <w:keepLines/>
        <w:tabs>
          <w:tab w:val="left" w:pos="1702"/>
        </w:tabs>
        <w:jc w:val="both"/>
        <w:rPr>
          <w:rFonts w:ascii="Tahoma" w:hAnsi="Tahoma" w:cs="Tahoma"/>
        </w:rPr>
      </w:pPr>
      <w:r w:rsidRPr="001A43DC">
        <w:rPr>
          <w:rFonts w:ascii="Tahoma" w:hAnsi="Tahoma" w:cs="Tahoma"/>
        </w:rPr>
        <w:t>Cene na enoto mere, navedene v posameznih postavkah ponudbenega predračuna prodajalca, vključujejo vse materialne in nematerialne stroške, ki bodo potrebni za izvedbo predmeta okvirnega sporazuma</w:t>
      </w:r>
      <w:r w:rsidRPr="00A41889">
        <w:rPr>
          <w:rFonts w:ascii="Tahoma" w:hAnsi="Tahoma" w:cs="Tahoma"/>
        </w:rPr>
        <w:t xml:space="preserve">, vključno s stroški dobave na lokacijo </w:t>
      </w:r>
      <w:r w:rsidR="00611FE9">
        <w:rPr>
          <w:rFonts w:ascii="Tahoma" w:hAnsi="Tahoma" w:cs="Tahoma"/>
        </w:rPr>
        <w:t>kupca</w:t>
      </w:r>
      <w:r w:rsidRPr="00A41889">
        <w:rPr>
          <w:rFonts w:ascii="Tahoma" w:hAnsi="Tahoma" w:cs="Tahoma"/>
        </w:rPr>
        <w:t>, stroški dela, stroški materiala, stroški izdelave ponudbene dokumentacije, stroški prevoza in vsemi ostalimi stroški</w:t>
      </w:r>
      <w:r w:rsidR="00911A66">
        <w:rPr>
          <w:rFonts w:ascii="Tahoma" w:hAnsi="Tahoma" w:cs="Tahoma"/>
        </w:rPr>
        <w:t>,</w:t>
      </w:r>
      <w:r w:rsidRPr="00A41889">
        <w:rPr>
          <w:rFonts w:ascii="Tahoma" w:hAnsi="Tahoma" w:cs="Tahoma"/>
        </w:rPr>
        <w:t xml:space="preserve"> v skladu z določili razpisne dokumentacije (trošarine, zavarovanje, takse, itd.). </w:t>
      </w:r>
    </w:p>
    <w:p w14:paraId="2907580B" w14:textId="19C96003" w:rsidR="001A43DC" w:rsidRPr="00A41889" w:rsidRDefault="001A43DC" w:rsidP="00235091">
      <w:pPr>
        <w:keepNext/>
        <w:keepLines/>
        <w:jc w:val="both"/>
        <w:rPr>
          <w:rFonts w:ascii="Tahoma" w:hAnsi="Tahoma" w:cs="Tahoma"/>
        </w:rPr>
      </w:pPr>
    </w:p>
    <w:p w14:paraId="6DAF18AA" w14:textId="77777777" w:rsidR="001A43DC" w:rsidRPr="001A43DC" w:rsidRDefault="001A43DC" w:rsidP="001A43DC">
      <w:pPr>
        <w:keepNext/>
        <w:keepLines/>
        <w:numPr>
          <w:ilvl w:val="0"/>
          <w:numId w:val="45"/>
        </w:numPr>
        <w:tabs>
          <w:tab w:val="left" w:pos="1080"/>
          <w:tab w:val="left" w:pos="1702"/>
        </w:tabs>
        <w:ind w:hanging="1440"/>
        <w:jc w:val="both"/>
        <w:rPr>
          <w:rFonts w:ascii="Tahoma" w:hAnsi="Tahoma" w:cs="Tahoma"/>
          <w:b/>
        </w:rPr>
      </w:pPr>
      <w:r w:rsidRPr="001A43DC">
        <w:rPr>
          <w:rFonts w:ascii="Tahoma" w:hAnsi="Tahoma" w:cs="Tahoma"/>
          <w:b/>
        </w:rPr>
        <w:t>DODATNA NAROČILA</w:t>
      </w:r>
    </w:p>
    <w:p w14:paraId="5D75078A" w14:textId="0B0ECC20" w:rsidR="001A43DC" w:rsidRPr="00A41889" w:rsidRDefault="001A43DC" w:rsidP="00235091">
      <w:pPr>
        <w:keepNext/>
        <w:keepLines/>
        <w:jc w:val="both"/>
        <w:rPr>
          <w:rFonts w:ascii="Tahoma" w:hAnsi="Tahoma" w:cs="Tahoma"/>
        </w:rPr>
      </w:pPr>
    </w:p>
    <w:p w14:paraId="51B9AEE2" w14:textId="3C617E57" w:rsidR="001A43DC" w:rsidRPr="00A41889" w:rsidRDefault="001A43DC"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5C0AE6DA" w14:textId="77777777" w:rsidR="00A41889" w:rsidRPr="00A41889" w:rsidRDefault="00A41889" w:rsidP="00235091">
      <w:pPr>
        <w:keepNext/>
        <w:keepLines/>
        <w:jc w:val="both"/>
        <w:rPr>
          <w:rFonts w:ascii="Tahoma" w:hAnsi="Tahoma" w:cs="Tahoma"/>
        </w:rPr>
      </w:pPr>
    </w:p>
    <w:p w14:paraId="6A86FCED" w14:textId="7F294219" w:rsidR="00A41889" w:rsidRPr="00A41889" w:rsidRDefault="00A41889" w:rsidP="00A41889">
      <w:pPr>
        <w:keepNext/>
        <w:keepLines/>
        <w:jc w:val="both"/>
        <w:rPr>
          <w:rFonts w:ascii="Tahoma" w:hAnsi="Tahoma" w:cs="Tahoma"/>
        </w:rPr>
      </w:pPr>
      <w:bookmarkStart w:id="14" w:name="_Hlk158972841"/>
      <w:r w:rsidRPr="00A41889">
        <w:rPr>
          <w:rFonts w:ascii="Tahoma" w:hAnsi="Tahoma" w:cs="Tahoma"/>
        </w:rPr>
        <w:t>V kolikor se bo v obdobju veljavnosti okvirnega sporazuma pri kupcu pojavila potreba po istovrstnem blagu, ki je primerljivo z blagom, katerega dobava je predmet okvirnega sporazuma in to blago ni navedeno v ponudbenem predračunu prodajalca (prodajalec pa ga lahko dobavi), mora prodajalec za dobavo takega blaga zagotavljati pogoje, ki so določeni v razpisni dokumentaciji in sklenjenem okvirnem sporazumu ter kupcu za dobavo takega blaga priznati popust v višini _____% na cene, ki so navedene v (najugodnejšem) uradno veljavnem maloprodajnem ceniku prodajalca in je naveden v ponudbi</w:t>
      </w:r>
      <w:r w:rsidR="00911A66">
        <w:rPr>
          <w:rFonts w:ascii="Tahoma" w:hAnsi="Tahoma" w:cs="Tahoma"/>
        </w:rPr>
        <w:t xml:space="preserve"> prodajalca</w:t>
      </w:r>
      <w:r w:rsidRPr="00A41889">
        <w:rPr>
          <w:rFonts w:ascii="Tahoma" w:hAnsi="Tahoma" w:cs="Tahoma"/>
        </w:rPr>
        <w:t>.</w:t>
      </w:r>
    </w:p>
    <w:p w14:paraId="57A204C3" w14:textId="77777777" w:rsidR="00A41889" w:rsidRPr="00A41889" w:rsidRDefault="00A41889" w:rsidP="00A41889">
      <w:pPr>
        <w:keepNext/>
        <w:keepLines/>
        <w:jc w:val="both"/>
        <w:rPr>
          <w:rFonts w:ascii="Tahoma" w:hAnsi="Tahoma" w:cs="Tahoma"/>
        </w:rPr>
      </w:pPr>
    </w:p>
    <w:p w14:paraId="7D9D7F8F" w14:textId="7ADF96F3" w:rsidR="00A41889" w:rsidRPr="00A41889" w:rsidRDefault="00A41889" w:rsidP="00A41889">
      <w:pPr>
        <w:keepNext/>
        <w:keepLines/>
        <w:jc w:val="both"/>
        <w:rPr>
          <w:rFonts w:ascii="Tahoma" w:hAnsi="Tahoma" w:cs="Tahoma"/>
          <w:lang w:eastAsia="ar-SA"/>
        </w:rPr>
      </w:pPr>
      <w:r w:rsidRPr="00A41889">
        <w:rPr>
          <w:rFonts w:ascii="Tahoma" w:eastAsia="Calibri" w:hAnsi="Tahoma"/>
          <w:snapToGrid w:val="0"/>
        </w:rPr>
        <w:t xml:space="preserve">Velja cena iz najugodnejšega cenika, če je teh več. Uradno veljavni cenik </w:t>
      </w:r>
      <w:r w:rsidR="00611FE9">
        <w:rPr>
          <w:rFonts w:ascii="Tahoma" w:eastAsia="Calibri" w:hAnsi="Tahoma"/>
          <w:snapToGrid w:val="0"/>
        </w:rPr>
        <w:t>prodajalca</w:t>
      </w:r>
      <w:r w:rsidRPr="00A41889">
        <w:rPr>
          <w:rFonts w:ascii="Tahoma" w:eastAsia="Calibri" w:hAnsi="Tahoma"/>
          <w:snapToGrid w:val="0"/>
        </w:rPr>
        <w:t xml:space="preserve"> je cenik, po katerem </w:t>
      </w:r>
      <w:r w:rsidR="00611FE9">
        <w:rPr>
          <w:rFonts w:ascii="Tahoma" w:eastAsia="Calibri" w:hAnsi="Tahoma"/>
          <w:snapToGrid w:val="0"/>
        </w:rPr>
        <w:t>prodajalec</w:t>
      </w:r>
      <w:r w:rsidRPr="00A41889">
        <w:rPr>
          <w:rFonts w:ascii="Tahoma" w:eastAsia="Calibri" w:hAnsi="Tahoma"/>
          <w:snapToGrid w:val="0"/>
        </w:rPr>
        <w:t xml:space="preserve"> zaračunava storitve</w:t>
      </w:r>
      <w:r w:rsidR="00611FE9">
        <w:rPr>
          <w:rFonts w:ascii="Tahoma" w:eastAsia="Calibri" w:hAnsi="Tahoma"/>
          <w:snapToGrid w:val="0"/>
        </w:rPr>
        <w:t>/blago</w:t>
      </w:r>
      <w:r w:rsidRPr="00A41889">
        <w:rPr>
          <w:rFonts w:ascii="Tahoma" w:eastAsia="Calibri" w:hAnsi="Tahoma"/>
          <w:snapToGrid w:val="0"/>
        </w:rPr>
        <w:t xml:space="preserve"> na trgu in je skladen s Pravilnikom o načinu označevanja cen blaga in storitev (Ur. l. RS, št. 63/99 in nadaljnji).</w:t>
      </w:r>
      <w:r w:rsidRPr="00A41889">
        <w:rPr>
          <w:rFonts w:ascii="Tahoma" w:hAnsi="Tahoma" w:cs="Tahoma"/>
          <w:lang w:eastAsia="ar-SA"/>
        </w:rPr>
        <w:t xml:space="preserve"> </w:t>
      </w:r>
      <w:r w:rsidRPr="00A41889">
        <w:rPr>
          <w:rFonts w:ascii="Tahoma" w:hAnsi="Tahoma" w:cs="Tahoma"/>
        </w:rPr>
        <w:t>Cena takega blaga ne sme biti višja od cene primerljivega blaga na trgu.</w:t>
      </w:r>
    </w:p>
    <w:p w14:paraId="0475C298" w14:textId="599A82DB" w:rsidR="00A41889" w:rsidRPr="00A41889" w:rsidRDefault="00A41889" w:rsidP="00A41889">
      <w:pPr>
        <w:keepNext/>
        <w:keepLines/>
        <w:jc w:val="both"/>
        <w:rPr>
          <w:rFonts w:ascii="Tahoma" w:hAnsi="Tahoma" w:cs="Tahoma"/>
        </w:rPr>
      </w:pPr>
      <w:r w:rsidRPr="00A41889">
        <w:rPr>
          <w:rFonts w:ascii="Tahoma" w:hAnsi="Tahoma" w:cs="Tahoma"/>
        </w:rPr>
        <w:lastRenderedPageBreak/>
        <w:t xml:space="preserve">Prodajalec se obvezuje, da bo uradno veljavni maloprodajni cenik </w:t>
      </w:r>
      <w:r w:rsidR="00611FE9">
        <w:rPr>
          <w:rFonts w:ascii="Tahoma" w:hAnsi="Tahoma" w:cs="Tahoma"/>
        </w:rPr>
        <w:t>kupcu</w:t>
      </w:r>
      <w:r w:rsidRPr="00A41889">
        <w:rPr>
          <w:rFonts w:ascii="Tahoma" w:hAnsi="Tahoma" w:cs="Tahoma"/>
        </w:rPr>
        <w:t xml:space="preserve"> na vpogled (preko spleta ali </w:t>
      </w:r>
      <w:r w:rsidR="00911A66">
        <w:rPr>
          <w:rFonts w:ascii="Tahoma" w:hAnsi="Tahoma" w:cs="Tahoma"/>
        </w:rPr>
        <w:t xml:space="preserve">z </w:t>
      </w:r>
      <w:r w:rsidRPr="00A41889">
        <w:rPr>
          <w:rFonts w:ascii="Tahoma" w:hAnsi="Tahoma" w:cs="Tahoma"/>
        </w:rPr>
        <w:t>vpogled</w:t>
      </w:r>
      <w:r w:rsidR="00911A66">
        <w:rPr>
          <w:rFonts w:ascii="Tahoma" w:hAnsi="Tahoma" w:cs="Tahoma"/>
        </w:rPr>
        <w:t>om</w:t>
      </w:r>
      <w:r w:rsidRPr="00A41889">
        <w:rPr>
          <w:rFonts w:ascii="Tahoma" w:hAnsi="Tahoma" w:cs="Tahoma"/>
        </w:rPr>
        <w:t xml:space="preserve"> na sedežu</w:t>
      </w:r>
      <w:r w:rsidR="00611FE9">
        <w:rPr>
          <w:rFonts w:ascii="Tahoma" w:hAnsi="Tahoma" w:cs="Tahoma"/>
        </w:rPr>
        <w:t xml:space="preserve"> prodajalca</w:t>
      </w:r>
      <w:r w:rsidRPr="00A41889">
        <w:rPr>
          <w:rFonts w:ascii="Tahoma" w:hAnsi="Tahoma" w:cs="Tahoma"/>
        </w:rPr>
        <w:t xml:space="preserve"> ali posredovan po elektronski pošti) kadarkoli v obdobju veljavnosti okvirnega sporazuma. </w:t>
      </w:r>
    </w:p>
    <w:p w14:paraId="330B825F" w14:textId="7063E7AC" w:rsidR="00235091" w:rsidRDefault="00235091" w:rsidP="00235091">
      <w:pPr>
        <w:keepNext/>
        <w:keepLines/>
        <w:jc w:val="both"/>
        <w:rPr>
          <w:rFonts w:ascii="Tahoma" w:hAnsi="Tahoma" w:cs="Tahoma"/>
        </w:rPr>
      </w:pPr>
    </w:p>
    <w:p w14:paraId="4CF0F569" w14:textId="1E88C178" w:rsidR="00A41889" w:rsidRPr="00A41889" w:rsidRDefault="00A41889" w:rsidP="00A41889">
      <w:pPr>
        <w:keepNext/>
        <w:keepLines/>
        <w:jc w:val="both"/>
        <w:rPr>
          <w:rFonts w:ascii="Tahoma" w:hAnsi="Tahoma" w:cs="Tahoma"/>
        </w:rPr>
      </w:pPr>
      <w:r w:rsidRPr="00A41889">
        <w:rPr>
          <w:rFonts w:ascii="Tahoma" w:hAnsi="Tahoma" w:cs="Tahoma"/>
        </w:rPr>
        <w:t>Kupec lahko nabavi blago, ki ni navedeno v ponudbenem predračunu</w:t>
      </w:r>
      <w:r w:rsidR="00911A66">
        <w:rPr>
          <w:rFonts w:ascii="Tahoma" w:hAnsi="Tahoma" w:cs="Tahoma"/>
        </w:rPr>
        <w:t xml:space="preserve"> prodajalca</w:t>
      </w:r>
      <w:r w:rsidRPr="00A41889">
        <w:rPr>
          <w:rFonts w:ascii="Tahoma" w:hAnsi="Tahoma" w:cs="Tahoma"/>
        </w:rPr>
        <w:t>, po namenu pa sodi v istovrstno blago</w:t>
      </w:r>
      <w:r w:rsidR="00911A66">
        <w:rPr>
          <w:rFonts w:ascii="Tahoma" w:hAnsi="Tahoma" w:cs="Tahoma"/>
        </w:rPr>
        <w:t xml:space="preserve"> oz.</w:t>
      </w:r>
      <w:r w:rsidR="00911A66" w:rsidRPr="00911A66">
        <w:rPr>
          <w:rFonts w:ascii="Tahoma" w:hAnsi="Tahoma" w:cs="Tahoma"/>
        </w:rPr>
        <w:t xml:space="preserve"> je primerljivo z blagom</w:t>
      </w:r>
      <w:r w:rsidRPr="00A41889">
        <w:rPr>
          <w:rFonts w:ascii="Tahoma" w:hAnsi="Tahoma" w:cs="Tahoma"/>
        </w:rPr>
        <w:t>, katerega dobava je predmet sklenjenega okvirnega sporazuma, tudi pri najugodnejšem ponudniku na trgu, brez obveznosti do prodajalca, pri čemer se  kupec obvezuje, da bo k oddaji ponudbe za tako blago (dodatna naročila) vedno pozval tudi prodajalca.</w:t>
      </w:r>
    </w:p>
    <w:p w14:paraId="6264B7ED" w14:textId="3CF9D796" w:rsidR="00A41889" w:rsidRDefault="00A41889" w:rsidP="00235091">
      <w:pPr>
        <w:keepNext/>
        <w:keepLines/>
        <w:jc w:val="both"/>
        <w:rPr>
          <w:rFonts w:ascii="Tahoma" w:hAnsi="Tahoma" w:cs="Tahoma"/>
        </w:rPr>
      </w:pPr>
    </w:p>
    <w:p w14:paraId="5B9EC7DB" w14:textId="6997A527" w:rsidR="00F35995" w:rsidRPr="00A41889" w:rsidRDefault="00F35995" w:rsidP="00F35995">
      <w:pPr>
        <w:keepNext/>
        <w:keepLines/>
        <w:jc w:val="both"/>
        <w:rPr>
          <w:rFonts w:ascii="Tahoma" w:hAnsi="Tahoma" w:cs="Tahoma"/>
        </w:rPr>
      </w:pPr>
      <w:r w:rsidRPr="00A41889">
        <w:rPr>
          <w:rFonts w:ascii="Tahoma" w:hAnsi="Tahoma" w:cs="Tahoma"/>
        </w:rPr>
        <w:t>Stranki okvirnega sporazuma bosta primeru</w:t>
      </w:r>
      <w:r>
        <w:rPr>
          <w:rFonts w:ascii="Tahoma" w:hAnsi="Tahoma" w:cs="Tahoma"/>
        </w:rPr>
        <w:t xml:space="preserve"> iz prejšnjega odstavka</w:t>
      </w:r>
      <w:r w:rsidRPr="00A41889">
        <w:rPr>
          <w:rFonts w:ascii="Tahoma" w:hAnsi="Tahoma" w:cs="Tahoma"/>
        </w:rPr>
        <w:t>, na podlagi prodajalčeve</w:t>
      </w:r>
      <w:r>
        <w:rPr>
          <w:rFonts w:ascii="Tahoma" w:hAnsi="Tahoma" w:cs="Tahoma"/>
        </w:rPr>
        <w:t xml:space="preserve"> pisne</w:t>
      </w:r>
      <w:r w:rsidRPr="00A41889">
        <w:rPr>
          <w:rFonts w:ascii="Tahoma" w:hAnsi="Tahoma" w:cs="Tahoma"/>
        </w:rPr>
        <w:t xml:space="preserve"> ponudbe, dogovorili ceno za tako blago in ga dodali na seznam blaga po ponudbenem predračunu</w:t>
      </w:r>
      <w:r>
        <w:rPr>
          <w:rFonts w:ascii="Tahoma" w:hAnsi="Tahoma" w:cs="Tahoma"/>
        </w:rPr>
        <w:t xml:space="preserve"> prodajalca</w:t>
      </w:r>
      <w:r w:rsidRPr="00A41889">
        <w:rPr>
          <w:rFonts w:ascii="Tahoma" w:hAnsi="Tahoma" w:cs="Tahoma"/>
        </w:rPr>
        <w:t xml:space="preserve">, ki ga kupec že naroča po tem okvirnem sporazumu. </w:t>
      </w:r>
    </w:p>
    <w:p w14:paraId="704D2C06" w14:textId="77777777" w:rsidR="00F35995" w:rsidRPr="00A41889" w:rsidRDefault="00F35995" w:rsidP="00235091">
      <w:pPr>
        <w:keepNext/>
        <w:keepLines/>
        <w:jc w:val="both"/>
        <w:rPr>
          <w:rFonts w:ascii="Tahoma" w:hAnsi="Tahoma" w:cs="Tahoma"/>
        </w:rPr>
      </w:pPr>
    </w:p>
    <w:p w14:paraId="030B4D1D" w14:textId="082E0391" w:rsidR="001A43DC" w:rsidRPr="00A41889" w:rsidRDefault="001A43DC" w:rsidP="001A43DC">
      <w:pPr>
        <w:keepNext/>
        <w:keepLines/>
        <w:jc w:val="both"/>
        <w:rPr>
          <w:rFonts w:ascii="Tahoma" w:hAnsi="Tahoma" w:cs="Tahoma"/>
        </w:rPr>
      </w:pPr>
      <w:bookmarkStart w:id="15" w:name="_Hlk158963745"/>
      <w:r w:rsidRPr="00A41889">
        <w:rPr>
          <w:rFonts w:ascii="Tahoma" w:hAnsi="Tahoma" w:cs="Tahoma"/>
        </w:rPr>
        <w:t xml:space="preserve">Prodajalec </w:t>
      </w:r>
      <w:r w:rsidR="00A41889" w:rsidRPr="00A41889">
        <w:rPr>
          <w:rFonts w:ascii="Tahoma" w:hAnsi="Tahoma" w:cs="Tahoma"/>
        </w:rPr>
        <w:t xml:space="preserve">se obvezuje kupca </w:t>
      </w:r>
      <w:r w:rsidRPr="00A41889">
        <w:rPr>
          <w:rFonts w:ascii="Tahoma" w:hAnsi="Tahoma" w:cs="Tahoma"/>
        </w:rPr>
        <w:t>sproti obvešča</w:t>
      </w:r>
      <w:r w:rsidR="00A41889" w:rsidRPr="00A41889">
        <w:rPr>
          <w:rFonts w:ascii="Tahoma" w:hAnsi="Tahoma" w:cs="Tahoma"/>
        </w:rPr>
        <w:t>ti</w:t>
      </w:r>
      <w:r w:rsidRPr="00A41889">
        <w:rPr>
          <w:rFonts w:ascii="Tahoma" w:hAnsi="Tahoma" w:cs="Tahoma"/>
        </w:rPr>
        <w:t xml:space="preserve"> o </w:t>
      </w:r>
      <w:r w:rsidR="00A41889" w:rsidRPr="00A41889">
        <w:rPr>
          <w:rFonts w:ascii="Tahoma" w:hAnsi="Tahoma" w:cs="Tahoma"/>
        </w:rPr>
        <w:t xml:space="preserve">morebitnem </w:t>
      </w:r>
      <w:r w:rsidRPr="00A41889">
        <w:rPr>
          <w:rFonts w:ascii="Tahoma" w:hAnsi="Tahoma" w:cs="Tahoma"/>
        </w:rPr>
        <w:t>znižanj</w:t>
      </w:r>
      <w:r w:rsidR="00A41889" w:rsidRPr="00A41889">
        <w:rPr>
          <w:rFonts w:ascii="Tahoma" w:hAnsi="Tahoma" w:cs="Tahoma"/>
        </w:rPr>
        <w:t>u</w:t>
      </w:r>
      <w:r w:rsidRPr="00A41889">
        <w:rPr>
          <w:rFonts w:ascii="Tahoma" w:hAnsi="Tahoma" w:cs="Tahoma"/>
        </w:rPr>
        <w:t xml:space="preserve"> cen. V primeru znižanja cen na tržišču za istovrstno blago lahko kupec zahteva znižanje cen s strani prodajalca. </w:t>
      </w:r>
    </w:p>
    <w:bookmarkEnd w:id="14"/>
    <w:bookmarkEnd w:id="15"/>
    <w:p w14:paraId="7A967F8B" w14:textId="77777777" w:rsidR="003B53ED" w:rsidRPr="00A41889" w:rsidRDefault="003B53ED" w:rsidP="00235091">
      <w:pPr>
        <w:keepNext/>
        <w:keepLines/>
        <w:jc w:val="both"/>
        <w:rPr>
          <w:rFonts w:ascii="Tahoma" w:hAnsi="Tahoma" w:cs="Tahoma"/>
        </w:rPr>
      </w:pPr>
    </w:p>
    <w:p w14:paraId="1A01B74E"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DOBAVNI ROK IN NAČIN DOBAVE, VIŠJA SILA</w:t>
      </w:r>
    </w:p>
    <w:p w14:paraId="4EE1DEF6" w14:textId="77777777" w:rsidR="00235091" w:rsidRPr="00A41889" w:rsidRDefault="00235091" w:rsidP="00235091">
      <w:pPr>
        <w:keepNext/>
        <w:keepLines/>
        <w:tabs>
          <w:tab w:val="left" w:pos="851"/>
          <w:tab w:val="left" w:pos="1702"/>
        </w:tabs>
        <w:jc w:val="both"/>
        <w:rPr>
          <w:rFonts w:ascii="Tahoma" w:hAnsi="Tahoma" w:cs="Tahoma"/>
          <w:b/>
        </w:rPr>
      </w:pPr>
    </w:p>
    <w:p w14:paraId="4A3362FA" w14:textId="77777777" w:rsidR="00235091" w:rsidRPr="00A41889" w:rsidRDefault="00235091"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3068E1F8" w14:textId="77777777" w:rsidR="00235091" w:rsidRPr="00A41889" w:rsidRDefault="00235091" w:rsidP="00235091">
      <w:pPr>
        <w:keepNext/>
        <w:keepLines/>
        <w:tabs>
          <w:tab w:val="left" w:pos="3969"/>
        </w:tabs>
        <w:jc w:val="both"/>
        <w:rPr>
          <w:rFonts w:ascii="Tahoma" w:hAnsi="Tahoma" w:cs="Tahoma"/>
        </w:rPr>
      </w:pPr>
    </w:p>
    <w:p w14:paraId="42B1B611" w14:textId="73A2CA31" w:rsidR="00235091" w:rsidRPr="00A41889" w:rsidRDefault="00A31A01" w:rsidP="00235091">
      <w:pPr>
        <w:keepNext/>
        <w:keepLines/>
        <w:jc w:val="both"/>
        <w:rPr>
          <w:rFonts w:ascii="Tahoma" w:hAnsi="Tahoma" w:cs="Tahoma"/>
        </w:rPr>
      </w:pPr>
      <w:r w:rsidRPr="00A41889">
        <w:rPr>
          <w:rFonts w:ascii="Tahoma" w:hAnsi="Tahoma" w:cs="Tahoma"/>
        </w:rPr>
        <w:t>Prodajalec</w:t>
      </w:r>
      <w:r w:rsidR="00235091" w:rsidRPr="00A41889">
        <w:rPr>
          <w:rFonts w:ascii="Tahoma" w:hAnsi="Tahoma" w:cs="Tahoma"/>
          <w:lang w:val="x-none"/>
        </w:rPr>
        <w:t xml:space="preserve"> se obvezuje, da bo </w:t>
      </w:r>
      <w:r w:rsidR="00235091" w:rsidRPr="00A41889">
        <w:rPr>
          <w:rFonts w:ascii="Tahoma" w:hAnsi="Tahoma" w:cs="Tahoma"/>
        </w:rPr>
        <w:t>blago</w:t>
      </w:r>
      <w:r w:rsidR="00235091" w:rsidRPr="00A41889">
        <w:rPr>
          <w:rFonts w:ascii="Tahoma" w:hAnsi="Tahoma" w:cs="Tahoma"/>
          <w:lang w:val="x-none"/>
        </w:rPr>
        <w:t xml:space="preserve"> dobavljal na lokacijo</w:t>
      </w:r>
      <w:r w:rsidR="00235091" w:rsidRPr="00A41889">
        <w:rPr>
          <w:rFonts w:ascii="Tahoma" w:hAnsi="Tahoma" w:cs="Tahoma"/>
        </w:rPr>
        <w:t xml:space="preserve">, ki jo navede </w:t>
      </w:r>
      <w:r w:rsidRPr="00A41889">
        <w:rPr>
          <w:rFonts w:ascii="Tahoma" w:hAnsi="Tahoma" w:cs="Tahoma"/>
        </w:rPr>
        <w:t>kupec</w:t>
      </w:r>
      <w:r w:rsidR="00235091" w:rsidRPr="00A41889">
        <w:rPr>
          <w:rFonts w:ascii="Tahoma" w:hAnsi="Tahoma" w:cs="Tahoma"/>
        </w:rPr>
        <w:t xml:space="preserve"> v </w:t>
      </w:r>
      <w:r w:rsidRPr="00A41889">
        <w:rPr>
          <w:rFonts w:ascii="Tahoma" w:hAnsi="Tahoma" w:cs="Tahoma"/>
        </w:rPr>
        <w:t xml:space="preserve">posameznem </w:t>
      </w:r>
      <w:r w:rsidR="00235091" w:rsidRPr="00A41889">
        <w:rPr>
          <w:rFonts w:ascii="Tahoma" w:hAnsi="Tahoma" w:cs="Tahoma"/>
        </w:rPr>
        <w:t>pisnem naročilu</w:t>
      </w:r>
      <w:r w:rsidR="00742990">
        <w:rPr>
          <w:rFonts w:ascii="Tahoma" w:hAnsi="Tahoma" w:cs="Tahoma"/>
        </w:rPr>
        <w:t>.</w:t>
      </w:r>
      <w:r w:rsidR="00235091" w:rsidRPr="00A41889">
        <w:rPr>
          <w:rFonts w:ascii="Tahoma" w:hAnsi="Tahoma" w:cs="Tahoma"/>
        </w:rPr>
        <w:t xml:space="preserve"> </w:t>
      </w:r>
    </w:p>
    <w:p w14:paraId="36A29540" w14:textId="77777777" w:rsidR="00235091" w:rsidRPr="00A41889" w:rsidRDefault="00235091" w:rsidP="00235091">
      <w:pPr>
        <w:keepNext/>
        <w:keepLines/>
        <w:jc w:val="both"/>
        <w:rPr>
          <w:rFonts w:ascii="Tahoma" w:hAnsi="Tahoma" w:cs="Tahoma"/>
        </w:rPr>
      </w:pPr>
    </w:p>
    <w:p w14:paraId="16448162" w14:textId="684B8AFE" w:rsidR="00235091" w:rsidRPr="00A41889" w:rsidRDefault="00235091" w:rsidP="00235091">
      <w:pPr>
        <w:keepNext/>
        <w:keepLines/>
        <w:jc w:val="both"/>
        <w:rPr>
          <w:rFonts w:ascii="Tahoma" w:hAnsi="Tahoma" w:cs="Tahoma"/>
        </w:rPr>
      </w:pPr>
      <w:r w:rsidRPr="00A41889">
        <w:rPr>
          <w:rFonts w:ascii="Tahoma" w:hAnsi="Tahoma" w:cs="Tahoma"/>
        </w:rPr>
        <w:t xml:space="preserve">Dobava blaga se bo izvajala sukcesivno, na osnovi sprotnih, pisnih naročil </w:t>
      </w:r>
      <w:r w:rsidR="00A31A01" w:rsidRPr="00A41889">
        <w:rPr>
          <w:rFonts w:ascii="Tahoma" w:hAnsi="Tahoma" w:cs="Tahoma"/>
        </w:rPr>
        <w:t>kupca</w:t>
      </w:r>
      <w:r w:rsidRPr="00A41889">
        <w:rPr>
          <w:rFonts w:ascii="Tahoma" w:hAnsi="Tahoma" w:cs="Tahoma"/>
        </w:rPr>
        <w:t xml:space="preserve"> (preko elektronske pošte). </w:t>
      </w:r>
      <w:r w:rsidR="00A31A01" w:rsidRPr="00A41889">
        <w:rPr>
          <w:rFonts w:ascii="Tahoma" w:hAnsi="Tahoma" w:cs="Tahoma"/>
        </w:rPr>
        <w:t xml:space="preserve">Prodajalec </w:t>
      </w:r>
      <w:r w:rsidRPr="00A41889">
        <w:rPr>
          <w:rFonts w:ascii="Tahoma" w:hAnsi="Tahoma" w:cs="Tahoma"/>
        </w:rPr>
        <w:t>se obvezuje dobav</w:t>
      </w:r>
      <w:r w:rsidR="00911A66">
        <w:rPr>
          <w:rFonts w:ascii="Tahoma" w:hAnsi="Tahoma" w:cs="Tahoma"/>
        </w:rPr>
        <w:t>iti</w:t>
      </w:r>
      <w:r w:rsidRPr="00A41889">
        <w:rPr>
          <w:rFonts w:ascii="Tahoma" w:hAnsi="Tahoma" w:cs="Tahoma"/>
        </w:rPr>
        <w:t xml:space="preserve"> naročeno blago v roku __ delovnih dni (največ 100 delovnih dni) od dneva izdaje pisnega naročila</w:t>
      </w:r>
      <w:r w:rsidR="00911A66">
        <w:rPr>
          <w:rFonts w:ascii="Tahoma" w:hAnsi="Tahoma" w:cs="Tahoma"/>
        </w:rPr>
        <w:t xml:space="preserve"> kupca</w:t>
      </w:r>
      <w:r w:rsidRPr="00A41889">
        <w:rPr>
          <w:rFonts w:ascii="Tahoma" w:hAnsi="Tahoma" w:cs="Tahoma"/>
        </w:rPr>
        <w:t xml:space="preserve">. </w:t>
      </w:r>
      <w:r w:rsidR="00A31A01" w:rsidRPr="00A41889">
        <w:rPr>
          <w:rFonts w:ascii="Tahoma" w:hAnsi="Tahoma" w:cs="Tahoma"/>
        </w:rPr>
        <w:t>Prodajalec zagotavlja</w:t>
      </w:r>
      <w:r w:rsidRPr="00A41889">
        <w:rPr>
          <w:rFonts w:ascii="Tahoma" w:hAnsi="Tahoma" w:cs="Tahoma"/>
        </w:rPr>
        <w:t xml:space="preserve">, da bo dobavljeno blago brezhibno ter v skladu </w:t>
      </w:r>
      <w:r w:rsidR="00A31A01" w:rsidRPr="00A41889">
        <w:rPr>
          <w:rFonts w:ascii="Tahoma" w:hAnsi="Tahoma" w:cs="Tahoma"/>
        </w:rPr>
        <w:t>z vsemi tehničnimi zahtevami</w:t>
      </w:r>
      <w:r w:rsidRPr="00A41889">
        <w:rPr>
          <w:rFonts w:ascii="Tahoma" w:hAnsi="Tahoma" w:cs="Tahoma"/>
        </w:rPr>
        <w:t xml:space="preserve"> </w:t>
      </w:r>
      <w:r w:rsidR="00A31A01" w:rsidRPr="00A41889">
        <w:rPr>
          <w:rFonts w:ascii="Tahoma" w:hAnsi="Tahoma" w:cs="Tahoma"/>
        </w:rPr>
        <w:t>kupca</w:t>
      </w:r>
      <w:r w:rsidRPr="00A41889">
        <w:rPr>
          <w:rFonts w:ascii="Tahoma" w:hAnsi="Tahoma" w:cs="Tahoma"/>
          <w:lang w:val="x-none"/>
        </w:rPr>
        <w:t>.</w:t>
      </w:r>
    </w:p>
    <w:p w14:paraId="31230928" w14:textId="77777777" w:rsidR="00911A66" w:rsidRDefault="00911A66" w:rsidP="00911A66">
      <w:pPr>
        <w:keepNext/>
        <w:keepLines/>
        <w:jc w:val="both"/>
        <w:rPr>
          <w:rFonts w:ascii="Tahoma" w:hAnsi="Tahoma" w:cs="Tahoma"/>
          <w:color w:val="000000"/>
        </w:rPr>
      </w:pPr>
    </w:p>
    <w:p w14:paraId="40466A0E" w14:textId="4F05EB5C" w:rsidR="00911A66" w:rsidRPr="00A41889" w:rsidRDefault="00911A66" w:rsidP="00911A66">
      <w:pPr>
        <w:keepNext/>
        <w:keepLines/>
        <w:jc w:val="both"/>
        <w:rPr>
          <w:rFonts w:ascii="Tahoma" w:hAnsi="Tahoma" w:cs="Tahoma"/>
        </w:rPr>
      </w:pPr>
      <w:r w:rsidRPr="00A41889">
        <w:rPr>
          <w:rFonts w:ascii="Tahoma" w:hAnsi="Tahoma" w:cs="Tahoma"/>
          <w:color w:val="000000"/>
        </w:rPr>
        <w:t xml:space="preserve">Kupec bo naročeno blago prevzel na podlagi dobavnice, podpisane s strani prodajalca in prevzemnika </w:t>
      </w:r>
      <w:r w:rsidRPr="00A41889">
        <w:rPr>
          <w:rFonts w:ascii="Tahoma" w:hAnsi="Tahoma" w:cs="Tahoma"/>
        </w:rPr>
        <w:t xml:space="preserve">blaga s strani kupca. </w:t>
      </w:r>
    </w:p>
    <w:p w14:paraId="5D244ADE" w14:textId="77777777" w:rsidR="00235091" w:rsidRPr="00A41889" w:rsidRDefault="00235091" w:rsidP="00235091">
      <w:pPr>
        <w:keepNext/>
        <w:keepLines/>
        <w:jc w:val="both"/>
        <w:rPr>
          <w:rFonts w:ascii="Tahoma" w:hAnsi="Tahoma" w:cs="Tahoma"/>
        </w:rPr>
      </w:pPr>
    </w:p>
    <w:p w14:paraId="5458FE50" w14:textId="71A8F650" w:rsidR="00235091" w:rsidRPr="00A41889" w:rsidRDefault="00235091" w:rsidP="00235091">
      <w:pPr>
        <w:keepNext/>
        <w:keepLines/>
        <w:jc w:val="both"/>
        <w:rPr>
          <w:rFonts w:ascii="Tahoma" w:hAnsi="Tahoma" w:cs="Tahoma"/>
        </w:rPr>
      </w:pPr>
      <w:r w:rsidRPr="00A41889">
        <w:rPr>
          <w:rFonts w:ascii="Tahoma" w:hAnsi="Tahoma" w:cs="Tahoma"/>
        </w:rPr>
        <w:t xml:space="preserve">V kolikor </w:t>
      </w:r>
      <w:r w:rsidR="00A31A01" w:rsidRPr="00A41889">
        <w:rPr>
          <w:rFonts w:ascii="Tahoma" w:hAnsi="Tahoma" w:cs="Tahoma"/>
        </w:rPr>
        <w:t>prodajalec</w:t>
      </w:r>
      <w:r w:rsidRPr="00A41889">
        <w:rPr>
          <w:rFonts w:ascii="Tahoma" w:hAnsi="Tahoma" w:cs="Tahoma"/>
        </w:rPr>
        <w:t xml:space="preserve"> ne dobavi blaga v dogovorjenem roku, lahko </w:t>
      </w:r>
      <w:r w:rsidR="00A31A01" w:rsidRPr="00A41889">
        <w:rPr>
          <w:rFonts w:ascii="Tahoma" w:hAnsi="Tahoma" w:cs="Tahoma"/>
        </w:rPr>
        <w:t>kupec prodajalcu</w:t>
      </w:r>
      <w:r w:rsidRPr="00A41889">
        <w:rPr>
          <w:rFonts w:ascii="Tahoma" w:hAnsi="Tahoma" w:cs="Tahoma"/>
        </w:rPr>
        <w:t xml:space="preserve"> zaračuna</w:t>
      </w:r>
      <w:r w:rsidR="00A31A01" w:rsidRPr="00A41889">
        <w:rPr>
          <w:rFonts w:ascii="Tahoma" w:hAnsi="Tahoma" w:cs="Tahoma"/>
        </w:rPr>
        <w:t xml:space="preserve"> pogodbeno</w:t>
      </w:r>
      <w:r w:rsidRPr="00A41889">
        <w:rPr>
          <w:rFonts w:ascii="Tahoma" w:hAnsi="Tahoma" w:cs="Tahoma"/>
        </w:rPr>
        <w:t xml:space="preserve"> kazen iz 1</w:t>
      </w:r>
      <w:r w:rsidR="00996E54">
        <w:rPr>
          <w:rFonts w:ascii="Tahoma" w:hAnsi="Tahoma" w:cs="Tahoma"/>
        </w:rPr>
        <w:t>5</w:t>
      </w:r>
      <w:r w:rsidRPr="00A41889">
        <w:rPr>
          <w:rFonts w:ascii="Tahoma" w:hAnsi="Tahoma" w:cs="Tahoma"/>
        </w:rPr>
        <w:t xml:space="preserve">. člena tega okvirnega sporazuma in unovči finančno zavarovanje za </w:t>
      </w:r>
      <w:r w:rsidR="00A31A01" w:rsidRPr="00A41889">
        <w:rPr>
          <w:rFonts w:ascii="Tahoma" w:hAnsi="Tahoma" w:cs="Tahoma"/>
        </w:rPr>
        <w:t xml:space="preserve">zavarovanje </w:t>
      </w:r>
      <w:r w:rsidRPr="00A41889">
        <w:rPr>
          <w:rFonts w:ascii="Tahoma" w:hAnsi="Tahoma" w:cs="Tahoma"/>
        </w:rPr>
        <w:t>dobr</w:t>
      </w:r>
      <w:r w:rsidR="00A31A01" w:rsidRPr="00A41889">
        <w:rPr>
          <w:rFonts w:ascii="Tahoma" w:hAnsi="Tahoma" w:cs="Tahoma"/>
        </w:rPr>
        <w:t xml:space="preserve">e </w:t>
      </w:r>
      <w:r w:rsidRPr="00A41889">
        <w:rPr>
          <w:rFonts w:ascii="Tahoma" w:hAnsi="Tahoma" w:cs="Tahoma"/>
        </w:rPr>
        <w:t>izvedb</w:t>
      </w:r>
      <w:r w:rsidR="00A31A01" w:rsidRPr="00A41889">
        <w:rPr>
          <w:rFonts w:ascii="Tahoma" w:hAnsi="Tahoma" w:cs="Tahoma"/>
        </w:rPr>
        <w:t>e</w:t>
      </w:r>
      <w:r w:rsidRPr="00A41889">
        <w:rPr>
          <w:rFonts w:ascii="Tahoma" w:hAnsi="Tahoma" w:cs="Tahoma"/>
        </w:rPr>
        <w:t xml:space="preserve"> obveznosti iz okvirnega sporazuma</w:t>
      </w:r>
      <w:r w:rsidR="001264AB" w:rsidRPr="00A41889">
        <w:rPr>
          <w:rFonts w:ascii="Tahoma" w:hAnsi="Tahoma" w:cs="Tahoma"/>
        </w:rPr>
        <w:t>.</w:t>
      </w:r>
      <w:r w:rsidRPr="00A41889">
        <w:rPr>
          <w:rFonts w:ascii="Tahoma" w:hAnsi="Tahoma" w:cs="Tahoma"/>
        </w:rPr>
        <w:t xml:space="preserve"> </w:t>
      </w:r>
    </w:p>
    <w:p w14:paraId="752130D4" w14:textId="77777777" w:rsidR="00235091" w:rsidRPr="00A41889" w:rsidRDefault="00235091" w:rsidP="00235091">
      <w:pPr>
        <w:keepNext/>
        <w:keepLines/>
        <w:jc w:val="both"/>
        <w:rPr>
          <w:rFonts w:ascii="Tahoma" w:hAnsi="Tahoma" w:cs="Tahoma"/>
        </w:rPr>
      </w:pPr>
    </w:p>
    <w:p w14:paraId="155B3931"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67ADD029" w14:textId="6591A99E" w:rsidR="00235091" w:rsidRPr="00A41889" w:rsidRDefault="00235091" w:rsidP="00235091">
      <w:pPr>
        <w:keepNext/>
        <w:keepLines/>
        <w:tabs>
          <w:tab w:val="left" w:pos="1418"/>
          <w:tab w:val="left" w:pos="1702"/>
        </w:tabs>
        <w:jc w:val="both"/>
        <w:rPr>
          <w:rFonts w:ascii="Tahoma" w:hAnsi="Tahoma" w:cs="Tahoma"/>
        </w:rPr>
      </w:pPr>
    </w:p>
    <w:p w14:paraId="23CE6175" w14:textId="77777777" w:rsidR="00A31A01" w:rsidRPr="00A31A01" w:rsidRDefault="00A31A01" w:rsidP="00A31A01">
      <w:pPr>
        <w:keepNext/>
        <w:keepLines/>
        <w:jc w:val="both"/>
        <w:rPr>
          <w:rFonts w:ascii="Tahoma" w:hAnsi="Tahoma" w:cs="Tahoma"/>
        </w:rPr>
      </w:pPr>
      <w:r w:rsidRPr="00A31A01">
        <w:rPr>
          <w:rFonts w:ascii="Tahoma" w:hAnsi="Tahoma" w:cs="Tahoma"/>
        </w:rPr>
        <w:t xml:space="preserve">Ne glede na določila tega okvirnega sporazuma, prodajalec ne bo podvržen prekinitvi okvirnega sporazuma zaradi neizpolnitve obveznosti, zakasnitev v izvajanju ali drugih napakah pri izvršitvi njegovih obveznosti po okvirnem sporazumu, če so le-te posledica višje sile. </w:t>
      </w:r>
    </w:p>
    <w:p w14:paraId="3F7D833F" w14:textId="77777777" w:rsidR="00A31A01" w:rsidRPr="00A31A01" w:rsidRDefault="00A31A01" w:rsidP="00A31A01">
      <w:pPr>
        <w:keepNext/>
        <w:keepLines/>
        <w:tabs>
          <w:tab w:val="left" w:pos="1418"/>
          <w:tab w:val="left" w:pos="1702"/>
        </w:tabs>
        <w:jc w:val="both"/>
        <w:rPr>
          <w:rFonts w:ascii="Tahoma" w:hAnsi="Tahoma" w:cs="Tahoma"/>
        </w:rPr>
      </w:pPr>
    </w:p>
    <w:p w14:paraId="4D20D523" w14:textId="29938468" w:rsidR="00A31A01" w:rsidRPr="00A31A01" w:rsidRDefault="00A31A01" w:rsidP="00A31A01">
      <w:pPr>
        <w:keepNext/>
        <w:keepLines/>
        <w:tabs>
          <w:tab w:val="left" w:pos="1418"/>
          <w:tab w:val="left" w:pos="1702"/>
        </w:tabs>
        <w:jc w:val="both"/>
        <w:rPr>
          <w:rFonts w:ascii="Tahoma" w:hAnsi="Tahoma" w:cs="Tahoma"/>
        </w:rPr>
      </w:pPr>
      <w:r w:rsidRPr="00A31A01">
        <w:rPr>
          <w:rFonts w:ascii="Tahoma" w:hAnsi="Tahoma" w:cs="Tahoma"/>
        </w:rPr>
        <w:t>Višja sila pomeni zunanji vzrok, neodvisen od volje in vpliva katere koli stranke, ki je nepričakovan in nenaden in se mu ob splošni skrbnosti ni bilo moč izogniti in ga odvrniti, takšne okoliščine pa so se pojavile po sklenitvi okvirnega sporazuma. Če je izvedba dobav blaga iz okvirnega sporazuma delno ali v celoti motena oziroma preprečena zaradi dogodkov višje sile, je prodajalec o tem dolžan obvestiti kupca nemudoma oziroma takoj, ko je to mogoče, najkasneje pa v dveh (2) delovnih dneh po nastanku le-teh in pri tem tudi navesti vzroke zamude ter okvirni/pričakovani dejanski rok dobave. Le v tem primeru kupec ne bo izvajal sankcij proti prodajalcu po 1</w:t>
      </w:r>
      <w:r w:rsidR="00996E54">
        <w:rPr>
          <w:rFonts w:ascii="Tahoma" w:hAnsi="Tahoma" w:cs="Tahoma"/>
        </w:rPr>
        <w:t>5</w:t>
      </w:r>
      <w:r w:rsidRPr="00A31A01">
        <w:rPr>
          <w:rFonts w:ascii="Tahoma" w:hAnsi="Tahoma" w:cs="Tahoma"/>
        </w:rPr>
        <w:t xml:space="preserve">. členu </w:t>
      </w:r>
      <w:r w:rsidRPr="00A31A01">
        <w:rPr>
          <w:rFonts w:ascii="Tahoma" w:eastAsia="Calibri" w:hAnsi="Tahoma" w:cs="Tahoma"/>
        </w:rPr>
        <w:t>tega okvirnega sporazuma</w:t>
      </w:r>
      <w:r w:rsidRPr="00A31A01">
        <w:rPr>
          <w:rFonts w:ascii="Tahoma" w:hAnsi="Tahoma" w:cs="Tahoma"/>
        </w:rPr>
        <w:t>. Prav tako ga je dolžan sproti obveščati o prenehanju takih okoliščin.</w:t>
      </w:r>
    </w:p>
    <w:p w14:paraId="7F9D83F7" w14:textId="77777777" w:rsidR="00A31A01" w:rsidRPr="00A31A01" w:rsidRDefault="00A31A01" w:rsidP="00A31A01">
      <w:pPr>
        <w:keepNext/>
        <w:keepLines/>
        <w:jc w:val="both"/>
        <w:rPr>
          <w:rFonts w:ascii="Tahoma" w:hAnsi="Tahoma" w:cs="Tahoma"/>
        </w:rPr>
      </w:pPr>
    </w:p>
    <w:p w14:paraId="0CB81A08" w14:textId="4352FED9" w:rsidR="000836BC" w:rsidRDefault="00A31A01" w:rsidP="00A31A01">
      <w:pPr>
        <w:keepNext/>
        <w:keepLines/>
        <w:jc w:val="both"/>
        <w:rPr>
          <w:rFonts w:ascii="Tahoma" w:hAnsi="Tahoma" w:cs="Tahoma"/>
        </w:rPr>
      </w:pPr>
      <w:r w:rsidRPr="00A31A01">
        <w:rPr>
          <w:rFonts w:ascii="Tahoma" w:hAnsi="Tahoma" w:cs="Tahoma"/>
        </w:rPr>
        <w:t>Roki iz okvirnega sporazuma se podaljšajo za čas trajanja višje sile. Na zahtevo kupca je prodajalec dolžan dokazati obstoj višje sile. Pomanjkanje delovne sile ali materiala pri prodajalcu ali pri njegovih dobaviteljih se ne šteje za višjo silo, razen, če ni posledica le-te.</w:t>
      </w:r>
    </w:p>
    <w:p w14:paraId="6207A173" w14:textId="59C991B7" w:rsidR="0054516F" w:rsidRDefault="0054516F" w:rsidP="00A31A01">
      <w:pPr>
        <w:keepNext/>
        <w:keepLines/>
        <w:jc w:val="both"/>
        <w:rPr>
          <w:rFonts w:ascii="Tahoma" w:hAnsi="Tahoma" w:cs="Tahoma"/>
        </w:rPr>
      </w:pPr>
    </w:p>
    <w:p w14:paraId="24E80AA0" w14:textId="74EC5A3D" w:rsidR="0054516F" w:rsidRDefault="0054516F" w:rsidP="00A31A01">
      <w:pPr>
        <w:keepNext/>
        <w:keepLines/>
        <w:jc w:val="both"/>
        <w:rPr>
          <w:rFonts w:ascii="Tahoma" w:hAnsi="Tahoma" w:cs="Tahoma"/>
        </w:rPr>
      </w:pPr>
    </w:p>
    <w:p w14:paraId="2A4EC641" w14:textId="2B187B43" w:rsidR="0054516F" w:rsidRDefault="0054516F" w:rsidP="00A31A01">
      <w:pPr>
        <w:keepNext/>
        <w:keepLines/>
        <w:jc w:val="both"/>
        <w:rPr>
          <w:rFonts w:ascii="Tahoma" w:hAnsi="Tahoma" w:cs="Tahoma"/>
        </w:rPr>
      </w:pPr>
    </w:p>
    <w:p w14:paraId="653D9666" w14:textId="06BFB7D3" w:rsidR="0054516F" w:rsidRDefault="0054516F" w:rsidP="00A31A01">
      <w:pPr>
        <w:keepNext/>
        <w:keepLines/>
        <w:jc w:val="both"/>
        <w:rPr>
          <w:rFonts w:ascii="Tahoma" w:hAnsi="Tahoma" w:cs="Tahoma"/>
        </w:rPr>
      </w:pPr>
    </w:p>
    <w:p w14:paraId="03FBDB4B" w14:textId="70188437" w:rsidR="0054516F" w:rsidRDefault="0054516F" w:rsidP="00A31A01">
      <w:pPr>
        <w:keepNext/>
        <w:keepLines/>
        <w:jc w:val="both"/>
        <w:rPr>
          <w:rFonts w:ascii="Tahoma" w:hAnsi="Tahoma" w:cs="Tahoma"/>
        </w:rPr>
      </w:pPr>
    </w:p>
    <w:p w14:paraId="2507CFAC"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lastRenderedPageBreak/>
        <w:t xml:space="preserve">KAKOVOST IN GARANCIJA </w:t>
      </w:r>
    </w:p>
    <w:p w14:paraId="37B6BA00" w14:textId="77777777" w:rsidR="00235091" w:rsidRPr="00A41889" w:rsidRDefault="00235091" w:rsidP="00235091">
      <w:pPr>
        <w:keepNext/>
        <w:keepLines/>
        <w:jc w:val="both"/>
        <w:rPr>
          <w:rFonts w:ascii="Tahoma" w:hAnsi="Tahoma" w:cs="Tahoma"/>
        </w:rPr>
      </w:pPr>
    </w:p>
    <w:p w14:paraId="780A5489"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 xml:space="preserve">člen </w:t>
      </w:r>
    </w:p>
    <w:p w14:paraId="3F59F0FF" w14:textId="77777777" w:rsidR="00235091" w:rsidRPr="00A41889" w:rsidRDefault="00235091" w:rsidP="00235091">
      <w:pPr>
        <w:keepNext/>
        <w:keepLines/>
        <w:jc w:val="both"/>
        <w:rPr>
          <w:rFonts w:ascii="Tahoma" w:hAnsi="Tahoma" w:cs="Tahoma"/>
        </w:rPr>
      </w:pPr>
    </w:p>
    <w:p w14:paraId="2BD09C93" w14:textId="77777777" w:rsidR="00EF0FBA" w:rsidRPr="00A41889" w:rsidRDefault="00EF0FBA" w:rsidP="00EF0FBA">
      <w:pPr>
        <w:keepNext/>
        <w:keepLines/>
        <w:tabs>
          <w:tab w:val="left" w:pos="1702"/>
        </w:tabs>
        <w:jc w:val="both"/>
        <w:rPr>
          <w:rFonts w:ascii="Tahoma" w:hAnsi="Tahoma" w:cs="Tahoma"/>
        </w:rPr>
      </w:pPr>
      <w:r w:rsidRPr="00A41889">
        <w:rPr>
          <w:rFonts w:ascii="Tahoma" w:hAnsi="Tahoma" w:cs="Tahoma"/>
          <w:color w:val="000000"/>
        </w:rPr>
        <w:t>Prodajalec s podpisom tega okvirnega sporazuma jamči, da bo blago ob dobavi ustrezalo vsem zahtevam, ki jih določajo predpisi</w:t>
      </w:r>
      <w:r>
        <w:rPr>
          <w:rFonts w:ascii="Tahoma" w:hAnsi="Tahoma" w:cs="Tahoma"/>
          <w:color w:val="000000"/>
        </w:rPr>
        <w:t xml:space="preserve"> s področja predmeta okvirnega sporazuma</w:t>
      </w:r>
      <w:r w:rsidRPr="00A41889">
        <w:rPr>
          <w:rFonts w:ascii="Tahoma" w:hAnsi="Tahoma" w:cs="Tahoma"/>
          <w:color w:val="000000"/>
        </w:rPr>
        <w:t xml:space="preserve">, ki veljajo na območju Republike Slovenije ter </w:t>
      </w:r>
      <w:r w:rsidRPr="00A41889">
        <w:rPr>
          <w:rFonts w:ascii="Tahoma" w:hAnsi="Tahoma"/>
        </w:rPr>
        <w:t>tehničnim zahtevam</w:t>
      </w:r>
      <w:r w:rsidRPr="00A41889">
        <w:rPr>
          <w:rFonts w:ascii="Tahoma" w:hAnsi="Tahoma" w:cs="Tahoma"/>
          <w:color w:val="000000"/>
        </w:rPr>
        <w:t>, zahtevanim</w:t>
      </w:r>
      <w:r w:rsidRPr="00A41889">
        <w:rPr>
          <w:rFonts w:ascii="Tahoma" w:hAnsi="Tahoma"/>
        </w:rPr>
        <w:t xml:space="preserve"> standardom in ostalim zahtevam, opredeljenih v razpisni dokumentaciji kupca</w:t>
      </w:r>
      <w:r w:rsidRPr="00A41889">
        <w:rPr>
          <w:rFonts w:ascii="Tahoma" w:hAnsi="Tahoma" w:cs="Tahoma"/>
          <w:color w:val="000000"/>
        </w:rPr>
        <w:t>.</w:t>
      </w:r>
    </w:p>
    <w:p w14:paraId="4723BF9C" w14:textId="77777777" w:rsidR="00235091" w:rsidRPr="00A41889" w:rsidRDefault="00235091" w:rsidP="00235091">
      <w:pPr>
        <w:keepNext/>
        <w:keepLines/>
        <w:jc w:val="both"/>
        <w:rPr>
          <w:rFonts w:ascii="Tahoma" w:hAnsi="Tahoma" w:cs="Tahoma"/>
        </w:rPr>
      </w:pPr>
    </w:p>
    <w:p w14:paraId="417AA082" w14:textId="0CFFA608" w:rsidR="00235091" w:rsidRPr="00A41889" w:rsidRDefault="00F5106D" w:rsidP="00235091">
      <w:pPr>
        <w:pStyle w:val="Golobesedilo"/>
        <w:keepNext/>
        <w:keepLines/>
        <w:rPr>
          <w:rFonts w:ascii="Tahoma" w:hAnsi="Tahoma" w:cs="Tahoma"/>
          <w:sz w:val="20"/>
        </w:rPr>
      </w:pPr>
      <w:r w:rsidRPr="00A41889">
        <w:rPr>
          <w:rFonts w:ascii="Tahoma" w:hAnsi="Tahoma" w:cs="Tahoma"/>
          <w:sz w:val="20"/>
        </w:rPr>
        <w:t>Prodajalec</w:t>
      </w:r>
      <w:r w:rsidR="00235091" w:rsidRPr="00A41889">
        <w:rPr>
          <w:rFonts w:ascii="Tahoma" w:hAnsi="Tahoma" w:cs="Tahoma"/>
          <w:sz w:val="20"/>
        </w:rPr>
        <w:t xml:space="preserve"> se obvezuje, da bo</w:t>
      </w:r>
      <w:r w:rsidR="00F007C8">
        <w:rPr>
          <w:rFonts w:ascii="Tahoma" w:hAnsi="Tahoma" w:cs="Tahoma"/>
          <w:sz w:val="20"/>
        </w:rPr>
        <w:t xml:space="preserve"> kupcu kadarkoli v obdobju veljavnosti okvirnega sporazuma in pred izdajo pisnega naročila s strani kupca</w:t>
      </w:r>
      <w:r w:rsidR="00235091" w:rsidRPr="00A41889">
        <w:rPr>
          <w:rFonts w:ascii="Tahoma" w:hAnsi="Tahoma" w:cs="Tahoma"/>
          <w:sz w:val="20"/>
        </w:rPr>
        <w:t>, po najmanj 24 (š</w:t>
      </w:r>
      <w:r w:rsidR="00565146">
        <w:rPr>
          <w:rFonts w:ascii="Tahoma" w:hAnsi="Tahoma" w:cs="Tahoma"/>
          <w:sz w:val="20"/>
        </w:rPr>
        <w:t>tiriindvajset</w:t>
      </w:r>
      <w:r w:rsidR="00235091" w:rsidRPr="00A41889">
        <w:rPr>
          <w:rFonts w:ascii="Tahoma" w:hAnsi="Tahoma" w:cs="Tahoma"/>
          <w:sz w:val="20"/>
        </w:rPr>
        <w:t xml:space="preserve">) urnem predhodnem obvestilu, </w:t>
      </w:r>
      <w:r w:rsidRPr="00A41889">
        <w:rPr>
          <w:rFonts w:ascii="Tahoma" w:hAnsi="Tahoma" w:cs="Tahoma"/>
          <w:sz w:val="20"/>
        </w:rPr>
        <w:t>kupcu</w:t>
      </w:r>
      <w:r w:rsidR="00235091" w:rsidRPr="00A41889">
        <w:rPr>
          <w:rFonts w:ascii="Tahoma" w:hAnsi="Tahoma" w:cs="Tahoma"/>
          <w:sz w:val="20"/>
        </w:rPr>
        <w:t xml:space="preserve"> omogočil ogled, preverjanje ali testiranje posameznih delov blaga, katere</w:t>
      </w:r>
      <w:r w:rsidR="00911A66">
        <w:rPr>
          <w:rFonts w:ascii="Tahoma" w:hAnsi="Tahoma" w:cs="Tahoma"/>
          <w:sz w:val="20"/>
        </w:rPr>
        <w:t>ga</w:t>
      </w:r>
      <w:r w:rsidR="00235091" w:rsidRPr="00A41889">
        <w:rPr>
          <w:rFonts w:ascii="Tahoma" w:hAnsi="Tahoma" w:cs="Tahoma"/>
          <w:sz w:val="20"/>
        </w:rPr>
        <w:t xml:space="preserve"> dobava je predmet tega okvirnega sporazuma ter pripadajoče dokumentacije, zaradi preverjanja ustreznosti in kvalitete. </w:t>
      </w:r>
    </w:p>
    <w:p w14:paraId="186C7717" w14:textId="77777777" w:rsidR="00235091" w:rsidRPr="00A41889" w:rsidRDefault="00235091" w:rsidP="00235091">
      <w:pPr>
        <w:pStyle w:val="Golobesedilo"/>
        <w:keepNext/>
        <w:keepLines/>
        <w:rPr>
          <w:rFonts w:ascii="Tahoma" w:hAnsi="Tahoma" w:cs="Tahoma"/>
          <w:sz w:val="20"/>
        </w:rPr>
      </w:pPr>
    </w:p>
    <w:p w14:paraId="14217B5C" w14:textId="7996BBB6" w:rsidR="00235091" w:rsidRPr="00A41889" w:rsidRDefault="00F5106D" w:rsidP="00235091">
      <w:pPr>
        <w:pStyle w:val="Golobesedilo"/>
        <w:keepNext/>
        <w:keepLines/>
        <w:rPr>
          <w:rFonts w:ascii="Tahoma" w:hAnsi="Tahoma" w:cs="Tahoma"/>
          <w:sz w:val="20"/>
        </w:rPr>
      </w:pPr>
      <w:r w:rsidRPr="00A41889">
        <w:rPr>
          <w:rFonts w:ascii="Tahoma" w:hAnsi="Tahoma" w:cs="Tahoma"/>
          <w:sz w:val="20"/>
        </w:rPr>
        <w:t>Kupec in prodajalec</w:t>
      </w:r>
      <w:r w:rsidR="00235091" w:rsidRPr="00A41889">
        <w:rPr>
          <w:rFonts w:ascii="Tahoma" w:hAnsi="Tahoma" w:cs="Tahoma"/>
          <w:sz w:val="20"/>
        </w:rPr>
        <w:t xml:space="preserve"> sta sporazumna, da lahko </w:t>
      </w:r>
      <w:r w:rsidRPr="00A41889">
        <w:rPr>
          <w:rFonts w:ascii="Tahoma" w:hAnsi="Tahoma" w:cs="Tahoma"/>
          <w:sz w:val="20"/>
        </w:rPr>
        <w:t xml:space="preserve">kupec </w:t>
      </w:r>
      <w:r w:rsidR="00235091" w:rsidRPr="00A41889">
        <w:rPr>
          <w:rFonts w:ascii="Tahoma" w:hAnsi="Tahoma" w:cs="Tahoma"/>
          <w:sz w:val="20"/>
        </w:rPr>
        <w:t>testira blago, katere</w:t>
      </w:r>
      <w:r w:rsidR="00911A66">
        <w:rPr>
          <w:rFonts w:ascii="Tahoma" w:hAnsi="Tahoma" w:cs="Tahoma"/>
          <w:sz w:val="20"/>
        </w:rPr>
        <w:t>ga</w:t>
      </w:r>
      <w:r w:rsidR="00235091" w:rsidRPr="00A41889">
        <w:rPr>
          <w:rFonts w:ascii="Tahoma" w:hAnsi="Tahoma" w:cs="Tahoma"/>
          <w:sz w:val="20"/>
        </w:rPr>
        <w:t xml:space="preserve"> dobava je predmet tega okvirnega sporazuma, pri od </w:t>
      </w:r>
      <w:r w:rsidRPr="00A41889">
        <w:rPr>
          <w:rFonts w:ascii="Tahoma" w:hAnsi="Tahoma" w:cs="Tahoma"/>
          <w:sz w:val="20"/>
        </w:rPr>
        <w:t xml:space="preserve">kupca </w:t>
      </w:r>
      <w:r w:rsidR="00235091" w:rsidRPr="00A41889">
        <w:rPr>
          <w:rFonts w:ascii="Tahoma" w:hAnsi="Tahoma" w:cs="Tahoma"/>
          <w:sz w:val="20"/>
        </w:rPr>
        <w:t xml:space="preserve">določeni neodvisni strokovni inštituciji, zaradi ugotavljanja oziroma preverjanja ustreznosti </w:t>
      </w:r>
      <w:r w:rsidR="00B90AA1">
        <w:rPr>
          <w:rFonts w:ascii="Tahoma" w:hAnsi="Tahoma" w:cs="Tahoma"/>
          <w:sz w:val="20"/>
        </w:rPr>
        <w:t xml:space="preserve">oziroma skladnosti </w:t>
      </w:r>
      <w:r w:rsidR="00235091" w:rsidRPr="00A41889">
        <w:rPr>
          <w:rFonts w:ascii="Tahoma" w:hAnsi="Tahoma" w:cs="Tahoma"/>
          <w:sz w:val="20"/>
        </w:rPr>
        <w:t xml:space="preserve">blaga s tehničnimi in ostalimi zahtevami ter pogoji, navedenimi v razpisni dokumentaciji, na podlagi katere je </w:t>
      </w:r>
      <w:r w:rsidRPr="00A41889">
        <w:rPr>
          <w:rFonts w:ascii="Tahoma" w:hAnsi="Tahoma" w:cs="Tahoma"/>
          <w:sz w:val="20"/>
        </w:rPr>
        <w:t>prodajalec</w:t>
      </w:r>
      <w:r w:rsidR="00235091" w:rsidRPr="00A41889">
        <w:rPr>
          <w:rFonts w:ascii="Tahoma" w:hAnsi="Tahoma" w:cs="Tahoma"/>
          <w:sz w:val="20"/>
        </w:rPr>
        <w:t xml:space="preserve"> sklenil okvirni sporazum </w:t>
      </w:r>
      <w:r w:rsidRPr="00A41889">
        <w:rPr>
          <w:rFonts w:ascii="Tahoma" w:hAnsi="Tahoma" w:cs="Tahoma"/>
          <w:sz w:val="20"/>
        </w:rPr>
        <w:t>s kupcem</w:t>
      </w:r>
      <w:r w:rsidR="00235091" w:rsidRPr="00A41889">
        <w:rPr>
          <w:rFonts w:ascii="Tahoma" w:hAnsi="Tahoma" w:cs="Tahoma"/>
          <w:sz w:val="20"/>
        </w:rPr>
        <w:t xml:space="preserve">. Stroške takšnega testiranja krije </w:t>
      </w:r>
      <w:r w:rsidRPr="00A41889">
        <w:rPr>
          <w:rFonts w:ascii="Tahoma" w:hAnsi="Tahoma" w:cs="Tahoma"/>
          <w:sz w:val="20"/>
        </w:rPr>
        <w:t>kupec</w:t>
      </w:r>
      <w:r w:rsidR="00235091" w:rsidRPr="00A41889">
        <w:rPr>
          <w:rFonts w:ascii="Tahoma" w:hAnsi="Tahoma" w:cs="Tahoma"/>
          <w:sz w:val="20"/>
        </w:rPr>
        <w:t xml:space="preserve"> v primeru, </w:t>
      </w:r>
      <w:r w:rsidRPr="00A41889">
        <w:rPr>
          <w:rFonts w:ascii="Tahoma" w:hAnsi="Tahoma" w:cs="Tahoma"/>
          <w:sz w:val="20"/>
        </w:rPr>
        <w:t>da</w:t>
      </w:r>
      <w:r w:rsidR="00235091" w:rsidRPr="00A41889">
        <w:rPr>
          <w:rFonts w:ascii="Tahoma" w:hAnsi="Tahoma" w:cs="Tahoma"/>
          <w:sz w:val="20"/>
        </w:rPr>
        <w:t xml:space="preserve"> </w:t>
      </w:r>
      <w:r w:rsidRPr="00A41889">
        <w:rPr>
          <w:rFonts w:ascii="Tahoma" w:hAnsi="Tahoma" w:cs="Tahoma"/>
          <w:sz w:val="20"/>
        </w:rPr>
        <w:t xml:space="preserve">testirano </w:t>
      </w:r>
      <w:r w:rsidR="00235091" w:rsidRPr="00A41889">
        <w:rPr>
          <w:rFonts w:ascii="Tahoma" w:hAnsi="Tahoma" w:cs="Tahoma"/>
          <w:sz w:val="20"/>
        </w:rPr>
        <w:t xml:space="preserve">blago ustreza tehničnim pogojem in zahtevam, v nasprotnem primeru pa stroške takšnega testiranja krije </w:t>
      </w:r>
      <w:r w:rsidRPr="00A41889">
        <w:rPr>
          <w:rFonts w:ascii="Tahoma" w:hAnsi="Tahoma" w:cs="Tahoma"/>
          <w:sz w:val="20"/>
        </w:rPr>
        <w:t>prodajalec</w:t>
      </w:r>
      <w:r w:rsidR="00235091" w:rsidRPr="00A41889">
        <w:rPr>
          <w:rFonts w:ascii="Tahoma" w:hAnsi="Tahoma" w:cs="Tahoma"/>
          <w:sz w:val="20"/>
        </w:rPr>
        <w:t>.</w:t>
      </w:r>
    </w:p>
    <w:p w14:paraId="63862F44" w14:textId="77777777" w:rsidR="00235091" w:rsidRPr="00A41889" w:rsidRDefault="00235091" w:rsidP="00235091">
      <w:pPr>
        <w:pStyle w:val="Golobesedilo"/>
        <w:keepNext/>
        <w:keepLines/>
        <w:rPr>
          <w:rFonts w:ascii="Tahoma" w:hAnsi="Tahoma" w:cs="Tahoma"/>
          <w:sz w:val="20"/>
        </w:rPr>
      </w:pPr>
    </w:p>
    <w:p w14:paraId="2DD04269" w14:textId="235A2DCE" w:rsidR="00235091" w:rsidRPr="00A41889" w:rsidRDefault="00F5106D" w:rsidP="00235091">
      <w:pPr>
        <w:pStyle w:val="Golobesedilo"/>
        <w:keepNext/>
        <w:keepLines/>
        <w:rPr>
          <w:rFonts w:ascii="Tahoma" w:hAnsi="Tahoma" w:cs="Tahoma"/>
          <w:sz w:val="20"/>
        </w:rPr>
      </w:pPr>
      <w:r w:rsidRPr="00A41889">
        <w:rPr>
          <w:rFonts w:ascii="Tahoma" w:hAnsi="Tahoma" w:cs="Tahoma"/>
          <w:sz w:val="20"/>
        </w:rPr>
        <w:t>Prodajalec s</w:t>
      </w:r>
      <w:r w:rsidR="00235091" w:rsidRPr="00A41889">
        <w:rPr>
          <w:rFonts w:ascii="Tahoma" w:hAnsi="Tahoma" w:cs="Tahoma"/>
          <w:sz w:val="20"/>
        </w:rPr>
        <w:t xml:space="preserve">e obvezuje, da bo </w:t>
      </w:r>
      <w:r w:rsidR="00EA5D14">
        <w:rPr>
          <w:rFonts w:ascii="Tahoma" w:hAnsi="Tahoma" w:cs="Tahoma"/>
          <w:sz w:val="20"/>
        </w:rPr>
        <w:t xml:space="preserve">dobavil </w:t>
      </w:r>
      <w:r w:rsidR="00B90AA1">
        <w:rPr>
          <w:rFonts w:ascii="Tahoma" w:hAnsi="Tahoma" w:cs="Tahoma"/>
          <w:sz w:val="20"/>
        </w:rPr>
        <w:t>blago</w:t>
      </w:r>
      <w:r w:rsidR="00235091" w:rsidRPr="00A41889">
        <w:rPr>
          <w:rFonts w:ascii="Tahoma" w:hAnsi="Tahoma" w:cs="Tahoma"/>
          <w:sz w:val="20"/>
        </w:rPr>
        <w:t xml:space="preserve">, ki </w:t>
      </w:r>
      <w:r w:rsidR="00B90AA1">
        <w:rPr>
          <w:rFonts w:ascii="Tahoma" w:hAnsi="Tahoma" w:cs="Tahoma"/>
          <w:sz w:val="20"/>
        </w:rPr>
        <w:t>je</w:t>
      </w:r>
      <w:r w:rsidR="00235091" w:rsidRPr="00A41889">
        <w:rPr>
          <w:rFonts w:ascii="Tahoma" w:hAnsi="Tahoma" w:cs="Tahoma"/>
          <w:sz w:val="20"/>
        </w:rPr>
        <w:t xml:space="preserve"> popolnoma združljiv</w:t>
      </w:r>
      <w:r w:rsidR="00B90AA1">
        <w:rPr>
          <w:rFonts w:ascii="Tahoma" w:hAnsi="Tahoma" w:cs="Tahoma"/>
          <w:sz w:val="20"/>
        </w:rPr>
        <w:t>o</w:t>
      </w:r>
      <w:r w:rsidR="00235091" w:rsidRPr="00A41889">
        <w:rPr>
          <w:rFonts w:ascii="Tahoma" w:hAnsi="Tahoma" w:cs="Tahoma"/>
          <w:sz w:val="20"/>
        </w:rPr>
        <w:t xml:space="preserve"> z obstoječimi elementi in kompatibiln</w:t>
      </w:r>
      <w:r w:rsidR="00B90AA1">
        <w:rPr>
          <w:rFonts w:ascii="Tahoma" w:hAnsi="Tahoma" w:cs="Tahoma"/>
          <w:sz w:val="20"/>
        </w:rPr>
        <w:t>o</w:t>
      </w:r>
      <w:r w:rsidR="00235091" w:rsidRPr="00A41889">
        <w:rPr>
          <w:rFonts w:ascii="Tahoma" w:hAnsi="Tahoma" w:cs="Tahoma"/>
          <w:sz w:val="20"/>
        </w:rPr>
        <w:t xml:space="preserve"> z že obstoječo infrastrukturo in programsko opremo </w:t>
      </w:r>
      <w:r w:rsidRPr="00A41889">
        <w:rPr>
          <w:rFonts w:ascii="Tahoma" w:hAnsi="Tahoma" w:cs="Tahoma"/>
          <w:sz w:val="20"/>
        </w:rPr>
        <w:t>kupca</w:t>
      </w:r>
      <w:r w:rsidR="00235091" w:rsidRPr="00A41889">
        <w:rPr>
          <w:rFonts w:ascii="Tahoma" w:hAnsi="Tahoma" w:cs="Tahoma"/>
          <w:sz w:val="20"/>
        </w:rPr>
        <w:t>.</w:t>
      </w:r>
    </w:p>
    <w:p w14:paraId="068D8B14" w14:textId="77777777" w:rsidR="00235091" w:rsidRPr="00A41889" w:rsidRDefault="00235091" w:rsidP="00235091">
      <w:pPr>
        <w:keepNext/>
        <w:keepLines/>
        <w:jc w:val="both"/>
        <w:rPr>
          <w:rFonts w:ascii="Tahoma" w:hAnsi="Tahoma" w:cs="Tahoma"/>
        </w:rPr>
      </w:pPr>
    </w:p>
    <w:p w14:paraId="7F1D43B8"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 xml:space="preserve">člen </w:t>
      </w:r>
    </w:p>
    <w:p w14:paraId="20BBF8A9" w14:textId="77777777" w:rsidR="00235091" w:rsidRPr="00A41889" w:rsidRDefault="00235091" w:rsidP="00235091">
      <w:pPr>
        <w:keepNext/>
        <w:keepLines/>
        <w:jc w:val="both"/>
        <w:rPr>
          <w:rFonts w:ascii="Tahoma" w:hAnsi="Tahoma" w:cs="Tahoma"/>
        </w:rPr>
      </w:pPr>
    </w:p>
    <w:p w14:paraId="663F26F6" w14:textId="72C6BA57" w:rsidR="00235091" w:rsidRPr="00A41889" w:rsidRDefault="00235091" w:rsidP="00235091">
      <w:pPr>
        <w:keepNext/>
        <w:keepLines/>
        <w:jc w:val="both"/>
        <w:rPr>
          <w:rFonts w:ascii="Tahoma" w:hAnsi="Tahoma" w:cs="Tahoma"/>
        </w:rPr>
      </w:pPr>
      <w:r w:rsidRPr="00A41889">
        <w:rPr>
          <w:rFonts w:ascii="Tahoma" w:hAnsi="Tahoma" w:cs="Tahoma"/>
        </w:rPr>
        <w:t xml:space="preserve">V primeru neprimernosti/neustrezne kakovosti blaga, bo </w:t>
      </w:r>
      <w:r w:rsidR="00F5106D" w:rsidRPr="00A41889">
        <w:rPr>
          <w:rFonts w:ascii="Tahoma" w:hAnsi="Tahoma" w:cs="Tahoma"/>
        </w:rPr>
        <w:t xml:space="preserve">kupec </w:t>
      </w:r>
      <w:r w:rsidRPr="00A41889">
        <w:rPr>
          <w:rFonts w:ascii="Tahoma" w:hAnsi="Tahoma" w:cs="Tahoma"/>
        </w:rPr>
        <w:t xml:space="preserve">zavrnil dobavo, ter pozval </w:t>
      </w:r>
      <w:r w:rsidR="00F5106D" w:rsidRPr="00A41889">
        <w:rPr>
          <w:rFonts w:ascii="Tahoma" w:hAnsi="Tahoma" w:cs="Tahoma"/>
        </w:rPr>
        <w:t>prodajalca</w:t>
      </w:r>
      <w:r w:rsidRPr="00A41889">
        <w:rPr>
          <w:rFonts w:ascii="Tahoma" w:hAnsi="Tahoma" w:cs="Tahoma"/>
        </w:rPr>
        <w:t xml:space="preserve"> k </w:t>
      </w:r>
      <w:r w:rsidR="00F5106D" w:rsidRPr="00A41889">
        <w:rPr>
          <w:rFonts w:ascii="Tahoma" w:hAnsi="Tahoma" w:cs="Tahoma"/>
        </w:rPr>
        <w:t>dobavi blaga</w:t>
      </w:r>
      <w:r w:rsidRPr="00A41889">
        <w:rPr>
          <w:rFonts w:ascii="Tahoma" w:hAnsi="Tahoma" w:cs="Tahoma"/>
        </w:rPr>
        <w:t>, ki ustreza dogovorjeni kakovosti.</w:t>
      </w:r>
    </w:p>
    <w:p w14:paraId="1FC694B8" w14:textId="77777777" w:rsidR="00235091" w:rsidRPr="00A41889" w:rsidRDefault="00235091" w:rsidP="00235091">
      <w:pPr>
        <w:keepNext/>
        <w:keepLines/>
        <w:jc w:val="both"/>
        <w:rPr>
          <w:rFonts w:ascii="Tahoma" w:hAnsi="Tahoma" w:cs="Tahoma"/>
        </w:rPr>
      </w:pPr>
      <w:r w:rsidRPr="00A41889">
        <w:rPr>
          <w:rFonts w:ascii="Tahoma" w:hAnsi="Tahoma" w:cs="Tahoma"/>
        </w:rPr>
        <w:t xml:space="preserve"> </w:t>
      </w:r>
    </w:p>
    <w:p w14:paraId="20441928" w14:textId="2C6A9E67" w:rsidR="00235091" w:rsidRPr="00A41889" w:rsidRDefault="00235091" w:rsidP="00235091">
      <w:pPr>
        <w:keepNext/>
        <w:keepLines/>
        <w:jc w:val="both"/>
        <w:rPr>
          <w:rFonts w:ascii="Tahoma" w:hAnsi="Tahoma" w:cs="Tahoma"/>
        </w:rPr>
      </w:pPr>
      <w:r w:rsidRPr="00A41889">
        <w:rPr>
          <w:rFonts w:ascii="Tahoma" w:hAnsi="Tahoma" w:cs="Tahoma"/>
        </w:rPr>
        <w:t>V primeru, da</w:t>
      </w:r>
      <w:r w:rsidR="00A31A01" w:rsidRPr="00A41889">
        <w:rPr>
          <w:rFonts w:ascii="Tahoma" w:hAnsi="Tahoma" w:cs="Tahoma"/>
        </w:rPr>
        <w:t xml:space="preserve"> prodajalec</w:t>
      </w:r>
      <w:r w:rsidRPr="00A41889">
        <w:rPr>
          <w:rFonts w:ascii="Tahoma" w:hAnsi="Tahoma" w:cs="Tahoma"/>
        </w:rPr>
        <w:t xml:space="preserve"> </w:t>
      </w:r>
      <w:r w:rsidR="00A31A01" w:rsidRPr="00A41889">
        <w:rPr>
          <w:rFonts w:ascii="Tahoma" w:hAnsi="Tahoma" w:cs="Tahoma"/>
        </w:rPr>
        <w:t xml:space="preserve">kljub pozivu ne </w:t>
      </w:r>
      <w:r w:rsidRPr="00A41889">
        <w:rPr>
          <w:rFonts w:ascii="Tahoma" w:hAnsi="Tahoma" w:cs="Tahoma"/>
        </w:rPr>
        <w:t xml:space="preserve">izpolni svojih obveznosti v skladu z zahtevo </w:t>
      </w:r>
      <w:r w:rsidR="00F5106D" w:rsidRPr="00A41889">
        <w:rPr>
          <w:rFonts w:ascii="Tahoma" w:hAnsi="Tahoma" w:cs="Tahoma"/>
        </w:rPr>
        <w:t>kupca</w:t>
      </w:r>
      <w:r w:rsidRPr="00A41889">
        <w:rPr>
          <w:rFonts w:ascii="Tahoma" w:hAnsi="Tahoma" w:cs="Tahoma"/>
        </w:rPr>
        <w:t xml:space="preserve">, lahko </w:t>
      </w:r>
      <w:r w:rsidR="00A31A01" w:rsidRPr="00A41889">
        <w:rPr>
          <w:rFonts w:ascii="Tahoma" w:hAnsi="Tahoma" w:cs="Tahoma"/>
        </w:rPr>
        <w:t>kupec</w:t>
      </w:r>
      <w:r w:rsidRPr="00A41889">
        <w:rPr>
          <w:rFonts w:ascii="Tahoma" w:hAnsi="Tahoma" w:cs="Tahoma"/>
        </w:rPr>
        <w:t xml:space="preserve"> odstopi od okvirnega sporazuma in unovči finančno zavarovanje za </w:t>
      </w:r>
      <w:r w:rsidR="00A31A01" w:rsidRPr="00A41889">
        <w:rPr>
          <w:rFonts w:ascii="Tahoma" w:hAnsi="Tahoma" w:cs="Tahoma"/>
        </w:rPr>
        <w:t xml:space="preserve">zavarovanje </w:t>
      </w:r>
      <w:r w:rsidRPr="00A41889">
        <w:rPr>
          <w:rFonts w:ascii="Tahoma" w:hAnsi="Tahoma" w:cs="Tahoma"/>
        </w:rPr>
        <w:t>dob</w:t>
      </w:r>
      <w:r w:rsidR="00A31A01" w:rsidRPr="00A41889">
        <w:rPr>
          <w:rFonts w:ascii="Tahoma" w:hAnsi="Tahoma" w:cs="Tahoma"/>
        </w:rPr>
        <w:t>re</w:t>
      </w:r>
      <w:r w:rsidRPr="00A41889">
        <w:rPr>
          <w:rFonts w:ascii="Tahoma" w:hAnsi="Tahoma" w:cs="Tahoma"/>
        </w:rPr>
        <w:t xml:space="preserve"> izvedb</w:t>
      </w:r>
      <w:r w:rsidR="00A31A01" w:rsidRPr="00A41889">
        <w:rPr>
          <w:rFonts w:ascii="Tahoma" w:hAnsi="Tahoma" w:cs="Tahoma"/>
        </w:rPr>
        <w:t>e</w:t>
      </w:r>
      <w:r w:rsidRPr="00A41889">
        <w:rPr>
          <w:rFonts w:ascii="Tahoma" w:hAnsi="Tahoma" w:cs="Tahoma"/>
        </w:rPr>
        <w:t xml:space="preserve"> obveznosti iz okvirnega sporazuma, brez kakršnekoli obveznosti do </w:t>
      </w:r>
      <w:r w:rsidR="00A31A01" w:rsidRPr="00A41889">
        <w:rPr>
          <w:rFonts w:ascii="Tahoma" w:hAnsi="Tahoma" w:cs="Tahoma"/>
        </w:rPr>
        <w:t>prodajalca</w:t>
      </w:r>
      <w:r w:rsidRPr="00A41889">
        <w:rPr>
          <w:rFonts w:ascii="Tahoma" w:hAnsi="Tahoma" w:cs="Tahoma"/>
        </w:rPr>
        <w:t xml:space="preserve">. </w:t>
      </w:r>
    </w:p>
    <w:p w14:paraId="5B329230" w14:textId="77777777" w:rsidR="00A31A01" w:rsidRPr="00A41889" w:rsidRDefault="00A31A01" w:rsidP="00235091">
      <w:pPr>
        <w:keepNext/>
        <w:keepLines/>
        <w:jc w:val="both"/>
        <w:rPr>
          <w:rFonts w:ascii="Tahoma" w:hAnsi="Tahoma" w:cs="Tahoma"/>
        </w:rPr>
      </w:pPr>
    </w:p>
    <w:p w14:paraId="7E83179B"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 xml:space="preserve">člen </w:t>
      </w:r>
    </w:p>
    <w:p w14:paraId="062D876E" w14:textId="77777777" w:rsidR="00235091" w:rsidRPr="00A41889" w:rsidRDefault="00235091" w:rsidP="00235091">
      <w:pPr>
        <w:keepNext/>
        <w:keepLines/>
        <w:jc w:val="both"/>
        <w:rPr>
          <w:rFonts w:ascii="Tahoma" w:hAnsi="Tahoma" w:cs="Tahoma"/>
        </w:rPr>
      </w:pPr>
    </w:p>
    <w:p w14:paraId="1BB12CA7" w14:textId="32F6B228" w:rsidR="00235091" w:rsidRPr="00A41889" w:rsidRDefault="00235091" w:rsidP="00235091">
      <w:pPr>
        <w:keepNext/>
        <w:keepLines/>
        <w:jc w:val="both"/>
        <w:rPr>
          <w:rFonts w:ascii="Tahoma" w:hAnsi="Tahoma" w:cs="Tahoma"/>
        </w:rPr>
      </w:pPr>
      <w:r w:rsidRPr="00A41889">
        <w:rPr>
          <w:rFonts w:ascii="Tahoma" w:hAnsi="Tahoma" w:cs="Tahoma"/>
        </w:rPr>
        <w:t>Garancijska doba za dobavljeno blago znaša ____</w:t>
      </w:r>
      <w:r w:rsidR="00A31A01" w:rsidRPr="00A41889">
        <w:rPr>
          <w:rFonts w:ascii="Tahoma" w:hAnsi="Tahoma" w:cs="Tahoma"/>
        </w:rPr>
        <w:t xml:space="preserve"> </w:t>
      </w:r>
      <w:r w:rsidRPr="00A41889">
        <w:rPr>
          <w:rFonts w:ascii="Tahoma" w:hAnsi="Tahoma" w:cs="Tahoma"/>
        </w:rPr>
        <w:t>(_______)</w:t>
      </w:r>
      <w:r w:rsidR="00B90AA1">
        <w:rPr>
          <w:rFonts w:ascii="Tahoma" w:hAnsi="Tahoma" w:cs="Tahoma"/>
        </w:rPr>
        <w:t xml:space="preserve"> let</w:t>
      </w:r>
      <w:r w:rsidRPr="00A41889">
        <w:rPr>
          <w:rFonts w:ascii="Tahoma" w:hAnsi="Tahoma" w:cs="Tahoma"/>
        </w:rPr>
        <w:t xml:space="preserve"> </w:t>
      </w:r>
      <w:r w:rsidR="00B90AA1">
        <w:rPr>
          <w:rFonts w:ascii="Tahoma" w:hAnsi="Tahoma" w:cs="Tahoma"/>
        </w:rPr>
        <w:t>(</w:t>
      </w:r>
      <w:r w:rsidRPr="00A41889">
        <w:rPr>
          <w:rFonts w:ascii="Tahoma" w:hAnsi="Tahoma" w:cs="Tahoma"/>
        </w:rPr>
        <w:t xml:space="preserve">najmanj dve </w:t>
      </w:r>
      <w:r w:rsidR="00A1585B">
        <w:rPr>
          <w:rFonts w:ascii="Tahoma" w:hAnsi="Tahoma" w:cs="Tahoma"/>
        </w:rPr>
        <w:t xml:space="preserve">(2) </w:t>
      </w:r>
      <w:r w:rsidRPr="00A41889">
        <w:rPr>
          <w:rFonts w:ascii="Tahoma" w:hAnsi="Tahoma" w:cs="Tahoma"/>
        </w:rPr>
        <w:t xml:space="preserve">leti). Garancijska doba teče od dneva podpisa dobavnice s strani predstavnika </w:t>
      </w:r>
      <w:r w:rsidR="00A31A01" w:rsidRPr="00A41889">
        <w:rPr>
          <w:rFonts w:ascii="Tahoma" w:hAnsi="Tahoma" w:cs="Tahoma"/>
        </w:rPr>
        <w:t>kupca</w:t>
      </w:r>
      <w:r w:rsidRPr="00A41889">
        <w:rPr>
          <w:rFonts w:ascii="Tahoma" w:hAnsi="Tahoma" w:cs="Tahoma"/>
        </w:rPr>
        <w:t xml:space="preserve"> in predstavnika </w:t>
      </w:r>
      <w:r w:rsidR="00A31A01" w:rsidRPr="00A41889">
        <w:rPr>
          <w:rFonts w:ascii="Tahoma" w:hAnsi="Tahoma" w:cs="Tahoma"/>
        </w:rPr>
        <w:t>prodajal</w:t>
      </w:r>
      <w:r w:rsidR="00EA5D14">
        <w:rPr>
          <w:rFonts w:ascii="Tahoma" w:hAnsi="Tahoma" w:cs="Tahoma"/>
        </w:rPr>
        <w:t>c</w:t>
      </w:r>
      <w:r w:rsidR="00A31A01" w:rsidRPr="00A41889">
        <w:rPr>
          <w:rFonts w:ascii="Tahoma" w:hAnsi="Tahoma" w:cs="Tahoma"/>
        </w:rPr>
        <w:t>a</w:t>
      </w:r>
      <w:r w:rsidRPr="00A41889">
        <w:rPr>
          <w:rFonts w:ascii="Tahoma" w:hAnsi="Tahoma" w:cs="Tahoma"/>
        </w:rPr>
        <w:t xml:space="preserve">. </w:t>
      </w:r>
      <w:r w:rsidR="00A31A01" w:rsidRPr="00A41889">
        <w:rPr>
          <w:rFonts w:ascii="Tahoma" w:hAnsi="Tahoma" w:cs="Tahoma"/>
        </w:rPr>
        <w:t>Prodajalec</w:t>
      </w:r>
      <w:r w:rsidRPr="00A41889">
        <w:rPr>
          <w:rFonts w:ascii="Tahoma" w:hAnsi="Tahoma" w:cs="Tahoma"/>
        </w:rPr>
        <w:t xml:space="preserve"> zagotavlja, da bo dobavljeno blago v garancijski dobi delovalo brezhibno ob normalni uporabi in v skladu z navodili proizvajalca</w:t>
      </w:r>
      <w:r w:rsidR="00A31A01" w:rsidRPr="00A41889">
        <w:rPr>
          <w:rFonts w:ascii="Tahoma" w:hAnsi="Tahoma" w:cs="Tahoma"/>
        </w:rPr>
        <w:t xml:space="preserve"> blaga</w:t>
      </w:r>
      <w:r w:rsidRPr="00A41889">
        <w:rPr>
          <w:rFonts w:ascii="Tahoma" w:hAnsi="Tahoma" w:cs="Tahoma"/>
        </w:rPr>
        <w:t>.</w:t>
      </w:r>
    </w:p>
    <w:p w14:paraId="770AC427" w14:textId="77777777" w:rsidR="00235091" w:rsidRPr="00A41889" w:rsidRDefault="00235091" w:rsidP="00235091">
      <w:pPr>
        <w:keepNext/>
        <w:keepLines/>
        <w:jc w:val="both"/>
        <w:rPr>
          <w:rFonts w:ascii="Tahoma" w:hAnsi="Tahoma" w:cs="Tahoma"/>
        </w:rPr>
      </w:pPr>
    </w:p>
    <w:p w14:paraId="731402ED"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NAČIN OBRAČUNAVANJA IN PLAČILO</w:t>
      </w:r>
    </w:p>
    <w:p w14:paraId="61C13A8D" w14:textId="77777777" w:rsidR="00235091" w:rsidRPr="00A41889" w:rsidRDefault="00235091" w:rsidP="00235091">
      <w:pPr>
        <w:keepNext/>
        <w:keepLines/>
        <w:tabs>
          <w:tab w:val="left" w:pos="851"/>
          <w:tab w:val="left" w:pos="1702"/>
        </w:tabs>
        <w:ind w:left="1440"/>
        <w:jc w:val="both"/>
        <w:rPr>
          <w:rFonts w:ascii="Tahoma" w:hAnsi="Tahoma" w:cs="Tahoma"/>
          <w:b/>
        </w:rPr>
      </w:pPr>
    </w:p>
    <w:p w14:paraId="4CF0282F"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344281AB" w14:textId="77777777" w:rsidR="00235091" w:rsidRPr="00A41889" w:rsidRDefault="00235091" w:rsidP="00235091">
      <w:pPr>
        <w:keepNext/>
        <w:keepLines/>
        <w:jc w:val="both"/>
        <w:rPr>
          <w:rFonts w:ascii="Tahoma" w:hAnsi="Tahoma" w:cs="Tahoma"/>
        </w:rPr>
      </w:pPr>
    </w:p>
    <w:p w14:paraId="19F66508" w14:textId="257B603D" w:rsidR="00F5106D" w:rsidRPr="00A41889" w:rsidRDefault="00F5106D" w:rsidP="00F5106D">
      <w:pPr>
        <w:keepNext/>
        <w:keepLines/>
        <w:jc w:val="both"/>
        <w:rPr>
          <w:rFonts w:ascii="Tahoma" w:hAnsi="Tahoma" w:cs="Tahoma"/>
          <w:kern w:val="16"/>
        </w:rPr>
      </w:pPr>
      <w:r w:rsidRPr="00A41889">
        <w:rPr>
          <w:rFonts w:ascii="Tahoma" w:hAnsi="Tahoma" w:cs="Tahoma"/>
        </w:rPr>
        <w:t xml:space="preserve">Prodajalec </w:t>
      </w:r>
      <w:r w:rsidR="00235091" w:rsidRPr="00A41889">
        <w:rPr>
          <w:rFonts w:ascii="Tahoma" w:hAnsi="Tahoma" w:cs="Tahoma"/>
        </w:rPr>
        <w:t xml:space="preserve">bo </w:t>
      </w:r>
      <w:r w:rsidRPr="00A41889">
        <w:rPr>
          <w:rFonts w:ascii="Tahoma" w:hAnsi="Tahoma" w:cs="Tahoma"/>
        </w:rPr>
        <w:t>kupcu</w:t>
      </w:r>
      <w:r w:rsidR="00235091" w:rsidRPr="00A41889">
        <w:rPr>
          <w:rFonts w:ascii="Tahoma" w:hAnsi="Tahoma" w:cs="Tahoma"/>
        </w:rPr>
        <w:t xml:space="preserve"> izstavil račun za izvedene dobave v osmih (8) koledarskih dneh od dneva prevzema blaga (ob prevzemu se pisno potrdi prevzem blaga z dobavnico, ki jo podpišeta obe stranki okvirnega sporazuma oziroma njuna predstavnika) v vložišče </w:t>
      </w:r>
      <w:r w:rsidR="00611FE9">
        <w:rPr>
          <w:rFonts w:ascii="Tahoma" w:hAnsi="Tahoma" w:cs="Tahoma"/>
        </w:rPr>
        <w:t>kupca</w:t>
      </w:r>
      <w:r w:rsidR="00235091" w:rsidRPr="00A41889">
        <w:rPr>
          <w:rFonts w:ascii="Tahoma" w:hAnsi="Tahoma" w:cs="Tahoma"/>
        </w:rPr>
        <w:t xml:space="preserve">, in sicer na naslov </w:t>
      </w:r>
      <w:r w:rsidR="00611FE9">
        <w:rPr>
          <w:rFonts w:ascii="Tahoma" w:hAnsi="Tahoma" w:cs="Tahoma"/>
        </w:rPr>
        <w:t>kupca</w:t>
      </w:r>
      <w:r w:rsidR="00235091" w:rsidRPr="00A41889">
        <w:rPr>
          <w:rFonts w:ascii="Tahoma" w:hAnsi="Tahoma" w:cs="Tahoma"/>
        </w:rPr>
        <w:t xml:space="preserve"> Kopitarjeva ulica 2, 1000 Ljubljana, ali v </w:t>
      </w:r>
      <w:proofErr w:type="spellStart"/>
      <w:r w:rsidR="00235091" w:rsidRPr="00A41889">
        <w:rPr>
          <w:rFonts w:ascii="Tahoma" w:hAnsi="Tahoma" w:cs="Tahoma"/>
        </w:rPr>
        <w:t>pdf</w:t>
      </w:r>
      <w:proofErr w:type="spellEnd"/>
      <w:r w:rsidR="00235091" w:rsidRPr="00A41889">
        <w:rPr>
          <w:rFonts w:ascii="Tahoma" w:hAnsi="Tahoma" w:cs="Tahoma"/>
        </w:rPr>
        <w:t xml:space="preserve"> obliki na elektronski naslov »info@lpt.si«. </w:t>
      </w:r>
      <w:r w:rsidRPr="00A41889">
        <w:rPr>
          <w:rFonts w:ascii="Tahoma" w:hAnsi="Tahoma" w:cs="Tahoma"/>
          <w:kern w:val="16"/>
        </w:rPr>
        <w:t>Na računu mora biti navedena številka nabavnega naročila ter količina in cena izvedenih dobav blaga. Podpisana dobavnica je osnova za izstavitev računa in je priloga k računu.</w:t>
      </w:r>
    </w:p>
    <w:p w14:paraId="0F2B6651" w14:textId="1C8EA2EC" w:rsidR="00235091" w:rsidRPr="00A41889" w:rsidRDefault="00235091" w:rsidP="00235091">
      <w:pPr>
        <w:keepNext/>
        <w:keepLines/>
        <w:jc w:val="both"/>
        <w:rPr>
          <w:rFonts w:ascii="Tahoma" w:hAnsi="Tahoma" w:cs="Tahoma"/>
        </w:rPr>
      </w:pPr>
    </w:p>
    <w:p w14:paraId="5FAE400B" w14:textId="2C334DAF" w:rsidR="00F5106D" w:rsidRPr="00F5106D" w:rsidRDefault="00F5106D" w:rsidP="00F5106D">
      <w:pPr>
        <w:keepNext/>
        <w:keepLines/>
        <w:jc w:val="both"/>
        <w:rPr>
          <w:rFonts w:ascii="Tahoma" w:hAnsi="Tahoma" w:cs="Tahoma"/>
        </w:rPr>
      </w:pPr>
      <w:r w:rsidRPr="00F5106D">
        <w:rPr>
          <w:rFonts w:ascii="Tahoma" w:hAnsi="Tahoma" w:cs="Tahoma"/>
        </w:rPr>
        <w:t xml:space="preserve">V primeru, da izstavljeni račun ni pravilen, ga je kupec v roku osmih (8) koledarskih dni dolžan zavrniti z obrazložitvijo, prodajalec pa je dolžan izstaviti nov popravljen račun v roku </w:t>
      </w:r>
      <w:r w:rsidRPr="00F5106D">
        <w:rPr>
          <w:rFonts w:ascii="Tahoma" w:hAnsi="Tahoma"/>
        </w:rPr>
        <w:t>petih (5) koledarskih dni od zavrnitve</w:t>
      </w:r>
      <w:r w:rsidR="006F1067">
        <w:rPr>
          <w:rFonts w:ascii="Tahoma" w:hAnsi="Tahoma" w:cs="Tahoma"/>
        </w:rPr>
        <w:t>.</w:t>
      </w:r>
    </w:p>
    <w:p w14:paraId="19FED140" w14:textId="77777777" w:rsidR="00F5106D" w:rsidRPr="00A41889" w:rsidRDefault="00F5106D" w:rsidP="00235091">
      <w:pPr>
        <w:keepNext/>
        <w:keepLines/>
        <w:jc w:val="both"/>
        <w:rPr>
          <w:rFonts w:ascii="Tahoma" w:hAnsi="Tahoma" w:cs="Tahoma"/>
        </w:rPr>
      </w:pPr>
    </w:p>
    <w:p w14:paraId="0E97147E" w14:textId="77777777" w:rsidR="00F5106D" w:rsidRPr="00F5106D" w:rsidRDefault="00F5106D" w:rsidP="00F5106D">
      <w:pPr>
        <w:keepNext/>
        <w:keepLines/>
        <w:jc w:val="both"/>
        <w:rPr>
          <w:rFonts w:ascii="Tahoma" w:hAnsi="Tahoma" w:cs="Tahoma"/>
          <w:lang w:eastAsia="ar-SA"/>
        </w:rPr>
      </w:pPr>
      <w:r w:rsidRPr="00F5106D">
        <w:rPr>
          <w:rFonts w:ascii="Tahoma" w:hAnsi="Tahoma" w:cs="Tahoma"/>
          <w:lang w:eastAsia="ar-SA"/>
        </w:rPr>
        <w:t>DDV se obračuna po veljavni stopnji na dan dobave blaga.</w:t>
      </w:r>
    </w:p>
    <w:p w14:paraId="54F9D4AD" w14:textId="77777777" w:rsidR="00F5106D" w:rsidRPr="00F5106D" w:rsidRDefault="00F5106D" w:rsidP="00F5106D">
      <w:pPr>
        <w:keepNext/>
        <w:keepLines/>
        <w:jc w:val="both"/>
        <w:rPr>
          <w:rFonts w:ascii="Tahoma" w:hAnsi="Tahoma" w:cs="Tahoma"/>
        </w:rPr>
      </w:pPr>
    </w:p>
    <w:p w14:paraId="0F60E5D0" w14:textId="77777777" w:rsidR="00F5106D" w:rsidRPr="00F5106D" w:rsidRDefault="00F5106D" w:rsidP="00F5106D">
      <w:pPr>
        <w:keepNext/>
        <w:keepLines/>
        <w:jc w:val="both"/>
        <w:rPr>
          <w:rFonts w:ascii="Tahoma" w:hAnsi="Tahoma" w:cs="Tahoma"/>
          <w:i/>
        </w:rPr>
      </w:pPr>
      <w:r w:rsidRPr="00F5106D">
        <w:rPr>
          <w:rFonts w:ascii="Tahoma" w:hAnsi="Tahoma" w:cs="Tahoma"/>
          <w:i/>
          <w:u w:val="single"/>
        </w:rPr>
        <w:lastRenderedPageBreak/>
        <w:t xml:space="preserve">A. V primeru, da ima prodajalec sedež v Republiki Sloveniji: </w:t>
      </w:r>
      <w:r w:rsidRPr="00F5106D">
        <w:rPr>
          <w:rFonts w:ascii="Tahoma" w:hAnsi="Tahoma" w:cs="Tahoma"/>
          <w:i/>
        </w:rPr>
        <w:t xml:space="preserve">Kupec bo prejete račune, izstavljene v skladu s tem členom, plačal na transakcijski račun prodajalca oz. podizvajalca, ki je uradno evidentiran pri AJPES in bo naveden na računu, v roku 30 (tridesetih) koledarskih dni od dneva prejema pravilnega računa. </w:t>
      </w:r>
    </w:p>
    <w:p w14:paraId="135D24CC" w14:textId="77777777" w:rsidR="00F5106D" w:rsidRPr="00F5106D" w:rsidRDefault="00F5106D" w:rsidP="00F5106D">
      <w:pPr>
        <w:keepNext/>
        <w:keepLines/>
        <w:jc w:val="both"/>
        <w:rPr>
          <w:rFonts w:ascii="Tahoma" w:hAnsi="Tahoma" w:cs="Tahoma"/>
          <w:i/>
        </w:rPr>
      </w:pPr>
    </w:p>
    <w:p w14:paraId="77595D7A" w14:textId="77777777" w:rsidR="00F5106D" w:rsidRPr="00F5106D" w:rsidRDefault="00F5106D" w:rsidP="00F5106D">
      <w:pPr>
        <w:keepNext/>
        <w:keepLines/>
        <w:tabs>
          <w:tab w:val="left" w:pos="1418"/>
          <w:tab w:val="left" w:pos="1702"/>
        </w:tabs>
        <w:jc w:val="both"/>
        <w:rPr>
          <w:rFonts w:ascii="Tahoma" w:hAnsi="Tahoma" w:cs="Tahoma"/>
          <w:i/>
        </w:rPr>
      </w:pPr>
      <w:r w:rsidRPr="00F5106D">
        <w:rPr>
          <w:rFonts w:ascii="Tahoma" w:hAnsi="Tahoma" w:cs="Tahoma"/>
          <w:i/>
          <w:u w:val="single"/>
        </w:rPr>
        <w:t xml:space="preserve">B. V primeru, da  prodajalec nima sedeža v Republiki Sloveniji: </w:t>
      </w:r>
      <w:r w:rsidRPr="00F5106D">
        <w:rPr>
          <w:rFonts w:ascii="Tahoma" w:hAnsi="Tahoma" w:cs="Tahoma"/>
          <w:i/>
        </w:rPr>
        <w:t xml:space="preserve">Kupec bo račune, izstavljene v skladu s tem členom, plačal na poslovni račun prodajalca oz. podizvajalca v roku 30 (tridesetih) koledarskih dni od dneva prejema pravilnega računa. Poslovni račun mora biti naveden tudi na posameznem računu. </w:t>
      </w:r>
    </w:p>
    <w:p w14:paraId="4C9A89B9" w14:textId="77777777" w:rsidR="00235091" w:rsidRPr="00A41889" w:rsidRDefault="00235091" w:rsidP="00235091">
      <w:pPr>
        <w:keepNext/>
        <w:keepLines/>
        <w:jc w:val="both"/>
        <w:rPr>
          <w:rFonts w:ascii="Tahoma" w:hAnsi="Tahoma" w:cs="Tahoma"/>
        </w:rPr>
      </w:pPr>
    </w:p>
    <w:p w14:paraId="5FA260A9"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264E5B28" w14:textId="77777777" w:rsidR="00235091" w:rsidRPr="00A41889" w:rsidRDefault="00235091" w:rsidP="00235091">
      <w:pPr>
        <w:keepNext/>
        <w:keepLines/>
        <w:tabs>
          <w:tab w:val="left" w:pos="567"/>
          <w:tab w:val="left" w:pos="1418"/>
          <w:tab w:val="left" w:pos="1702"/>
        </w:tabs>
        <w:jc w:val="both"/>
        <w:rPr>
          <w:rFonts w:ascii="Tahoma" w:hAnsi="Tahoma" w:cs="Tahoma"/>
          <w:color w:val="000000"/>
        </w:rPr>
      </w:pPr>
    </w:p>
    <w:p w14:paraId="0B583353" w14:textId="77777777" w:rsidR="00F5106D" w:rsidRPr="00F5106D" w:rsidRDefault="00F5106D" w:rsidP="00F5106D">
      <w:pPr>
        <w:keepNext/>
        <w:keepLines/>
        <w:tabs>
          <w:tab w:val="left" w:pos="567"/>
          <w:tab w:val="left" w:pos="1418"/>
          <w:tab w:val="left" w:pos="1702"/>
        </w:tabs>
        <w:jc w:val="both"/>
        <w:rPr>
          <w:rFonts w:ascii="Tahoma" w:hAnsi="Tahoma" w:cs="Tahoma"/>
          <w:color w:val="000000"/>
        </w:rPr>
      </w:pPr>
      <w:r w:rsidRPr="00F5106D">
        <w:rPr>
          <w:rFonts w:ascii="Tahoma" w:hAnsi="Tahoma" w:cs="Tahoma"/>
        </w:rPr>
        <w:t xml:space="preserve">Stranki okvirnega sporazuma </w:t>
      </w:r>
      <w:r w:rsidRPr="00F5106D">
        <w:rPr>
          <w:rFonts w:ascii="Tahoma" w:hAnsi="Tahoma" w:cs="Tahoma"/>
          <w:color w:val="000000"/>
        </w:rPr>
        <w:t xml:space="preserve">se zavezujeta, da velja prepoved odstopa oziroma cesije denarnih terjatev, ki izvirajo iz predmetnega </w:t>
      </w:r>
      <w:r w:rsidRPr="00F5106D">
        <w:rPr>
          <w:rFonts w:ascii="Tahoma" w:hAnsi="Tahoma" w:cs="Tahoma"/>
        </w:rPr>
        <w:t>okvirnega sporazuma</w:t>
      </w:r>
      <w:r w:rsidRPr="00F5106D">
        <w:rPr>
          <w:rFonts w:ascii="Tahoma" w:hAnsi="Tahoma" w:cs="Tahoma"/>
          <w:color w:val="000000"/>
        </w:rPr>
        <w:t>, drugim pravnim ali fizičnim osebam, razen bankam. V primeru odstopa denarne terjatve drugim pravnim ali fizičnim osebam, razen bankam, odstop nima pravnega učinka.</w:t>
      </w:r>
    </w:p>
    <w:p w14:paraId="378C779F" w14:textId="77777777" w:rsidR="003B53ED" w:rsidRPr="00A41889" w:rsidRDefault="003B53ED" w:rsidP="00235091">
      <w:pPr>
        <w:keepNext/>
        <w:keepLines/>
        <w:tabs>
          <w:tab w:val="left" w:pos="567"/>
          <w:tab w:val="left" w:pos="1418"/>
          <w:tab w:val="left" w:pos="1702"/>
        </w:tabs>
        <w:jc w:val="both"/>
        <w:rPr>
          <w:rFonts w:ascii="Tahoma" w:hAnsi="Tahoma" w:cs="Tahoma"/>
          <w:color w:val="000000"/>
        </w:rPr>
      </w:pPr>
    </w:p>
    <w:p w14:paraId="2A731FA2"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PODIZVAJALCI</w:t>
      </w:r>
    </w:p>
    <w:p w14:paraId="1D915EE6" w14:textId="77777777" w:rsidR="00235091" w:rsidRPr="00A41889" w:rsidRDefault="00235091" w:rsidP="00235091">
      <w:pPr>
        <w:keepNext/>
        <w:keepLines/>
        <w:tabs>
          <w:tab w:val="left" w:pos="851"/>
          <w:tab w:val="left" w:pos="1702"/>
        </w:tabs>
        <w:ind w:left="1440"/>
        <w:jc w:val="both"/>
        <w:rPr>
          <w:rFonts w:ascii="Tahoma" w:hAnsi="Tahoma" w:cs="Tahoma"/>
          <w:b/>
        </w:rPr>
      </w:pPr>
    </w:p>
    <w:p w14:paraId="6CF2573F"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280A06D9" w14:textId="77777777" w:rsidR="00235091" w:rsidRPr="00A41889" w:rsidRDefault="00235091" w:rsidP="00235091">
      <w:pPr>
        <w:keepNext/>
        <w:keepLines/>
        <w:jc w:val="both"/>
        <w:rPr>
          <w:rFonts w:ascii="Tahoma" w:hAnsi="Tahoma" w:cs="Tahoma"/>
        </w:rPr>
      </w:pPr>
    </w:p>
    <w:p w14:paraId="5F0B3627" w14:textId="77777777" w:rsidR="0077052A" w:rsidRPr="0077052A" w:rsidRDefault="0077052A" w:rsidP="0077052A">
      <w:pPr>
        <w:keepNext/>
        <w:keepLines/>
        <w:spacing w:after="120"/>
        <w:jc w:val="both"/>
        <w:rPr>
          <w:rFonts w:ascii="Tahoma" w:hAnsi="Tahoma" w:cs="Tahoma"/>
        </w:rPr>
      </w:pPr>
      <w:r w:rsidRPr="0077052A">
        <w:rPr>
          <w:rFonts w:ascii="Tahoma" w:hAnsi="Tahoma" w:cs="Tahoma"/>
        </w:rPr>
        <w:t>Prodajalec v okviru tega okvirnega sporazuma nastopa skupaj z naslednjim/i podizvajalcem/ci:</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33"/>
      </w:tblGrid>
      <w:tr w:rsidR="0077052A" w:rsidRPr="0077052A" w14:paraId="1CE0666A" w14:textId="77777777" w:rsidTr="00A2757B">
        <w:trPr>
          <w:trHeight w:val="269"/>
          <w:jc w:val="center"/>
        </w:trPr>
        <w:tc>
          <w:tcPr>
            <w:tcW w:w="3758" w:type="dxa"/>
            <w:tcBorders>
              <w:top w:val="single" w:sz="4" w:space="0" w:color="auto"/>
              <w:left w:val="single" w:sz="4" w:space="0" w:color="auto"/>
              <w:bottom w:val="single" w:sz="4" w:space="0" w:color="auto"/>
              <w:right w:val="single" w:sz="4" w:space="0" w:color="auto"/>
            </w:tcBorders>
            <w:vAlign w:val="center"/>
          </w:tcPr>
          <w:p w14:paraId="4C294EA8"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7BB70B9" w14:textId="77777777" w:rsidR="0077052A" w:rsidRPr="0077052A" w:rsidRDefault="0077052A" w:rsidP="0077052A">
            <w:pPr>
              <w:keepNext/>
              <w:keepLines/>
              <w:rPr>
                <w:rFonts w:ascii="Tahoma" w:hAnsi="Tahoma" w:cs="Tahoma"/>
                <w:szCs w:val="18"/>
              </w:rPr>
            </w:pPr>
          </w:p>
        </w:tc>
      </w:tr>
      <w:tr w:rsidR="0077052A" w:rsidRPr="0077052A" w14:paraId="0287CA8B" w14:textId="77777777" w:rsidTr="00A2757B">
        <w:trPr>
          <w:trHeight w:val="273"/>
          <w:jc w:val="center"/>
        </w:trPr>
        <w:tc>
          <w:tcPr>
            <w:tcW w:w="3758" w:type="dxa"/>
            <w:tcBorders>
              <w:top w:val="single" w:sz="4" w:space="0" w:color="auto"/>
              <w:left w:val="single" w:sz="4" w:space="0" w:color="auto"/>
              <w:bottom w:val="single" w:sz="4" w:space="0" w:color="auto"/>
              <w:right w:val="single" w:sz="4" w:space="0" w:color="auto"/>
            </w:tcBorders>
            <w:vAlign w:val="center"/>
          </w:tcPr>
          <w:p w14:paraId="67C5B7FD"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73049B1" w14:textId="77777777" w:rsidR="0077052A" w:rsidRPr="0077052A" w:rsidRDefault="0077052A" w:rsidP="0077052A">
            <w:pPr>
              <w:keepNext/>
              <w:keepLines/>
              <w:rPr>
                <w:rFonts w:ascii="Tahoma" w:hAnsi="Tahoma" w:cs="Tahoma"/>
                <w:szCs w:val="18"/>
              </w:rPr>
            </w:pPr>
          </w:p>
        </w:tc>
      </w:tr>
      <w:tr w:rsidR="0077052A" w:rsidRPr="0077052A" w14:paraId="07B1B454" w14:textId="77777777" w:rsidTr="00A2757B">
        <w:trPr>
          <w:trHeight w:val="285"/>
          <w:jc w:val="center"/>
        </w:trPr>
        <w:tc>
          <w:tcPr>
            <w:tcW w:w="3758" w:type="dxa"/>
            <w:tcBorders>
              <w:top w:val="single" w:sz="4" w:space="0" w:color="auto"/>
              <w:left w:val="single" w:sz="4" w:space="0" w:color="auto"/>
              <w:bottom w:val="single" w:sz="4" w:space="0" w:color="auto"/>
              <w:right w:val="single" w:sz="4" w:space="0" w:color="auto"/>
            </w:tcBorders>
            <w:vAlign w:val="center"/>
          </w:tcPr>
          <w:p w14:paraId="2E71F5A9"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4EA32F4" w14:textId="77777777" w:rsidR="0077052A" w:rsidRPr="0077052A" w:rsidRDefault="0077052A" w:rsidP="0077052A">
            <w:pPr>
              <w:keepNext/>
              <w:keepLines/>
              <w:rPr>
                <w:rFonts w:ascii="Tahoma" w:hAnsi="Tahoma" w:cs="Tahoma"/>
                <w:szCs w:val="18"/>
              </w:rPr>
            </w:pPr>
          </w:p>
        </w:tc>
      </w:tr>
      <w:tr w:rsidR="0077052A" w:rsidRPr="0077052A" w14:paraId="57B7602D" w14:textId="77777777" w:rsidTr="00A2757B">
        <w:trPr>
          <w:trHeight w:val="261"/>
          <w:jc w:val="center"/>
        </w:trPr>
        <w:tc>
          <w:tcPr>
            <w:tcW w:w="3758" w:type="dxa"/>
            <w:tcBorders>
              <w:top w:val="single" w:sz="4" w:space="0" w:color="auto"/>
              <w:left w:val="single" w:sz="4" w:space="0" w:color="auto"/>
              <w:bottom w:val="single" w:sz="4" w:space="0" w:color="auto"/>
              <w:right w:val="single" w:sz="4" w:space="0" w:color="auto"/>
            </w:tcBorders>
            <w:vAlign w:val="center"/>
          </w:tcPr>
          <w:p w14:paraId="475FAD64"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C8BBBFB" w14:textId="77777777" w:rsidR="0077052A" w:rsidRPr="0077052A" w:rsidRDefault="0077052A" w:rsidP="0077052A">
            <w:pPr>
              <w:keepNext/>
              <w:keepLines/>
              <w:rPr>
                <w:rFonts w:ascii="Tahoma" w:hAnsi="Tahoma" w:cs="Tahoma"/>
                <w:szCs w:val="18"/>
              </w:rPr>
            </w:pPr>
          </w:p>
        </w:tc>
      </w:tr>
      <w:tr w:rsidR="0077052A" w:rsidRPr="0077052A" w14:paraId="322879E7" w14:textId="77777777" w:rsidTr="00A2757B">
        <w:trPr>
          <w:trHeight w:val="279"/>
          <w:jc w:val="center"/>
        </w:trPr>
        <w:tc>
          <w:tcPr>
            <w:tcW w:w="3758" w:type="dxa"/>
            <w:tcBorders>
              <w:top w:val="single" w:sz="4" w:space="0" w:color="auto"/>
              <w:left w:val="single" w:sz="4" w:space="0" w:color="auto"/>
              <w:bottom w:val="single" w:sz="4" w:space="0" w:color="auto"/>
              <w:right w:val="single" w:sz="4" w:space="0" w:color="auto"/>
            </w:tcBorders>
            <w:vAlign w:val="center"/>
          </w:tcPr>
          <w:p w14:paraId="30F18FF1"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E2BD21D" w14:textId="77777777" w:rsidR="0077052A" w:rsidRPr="0077052A" w:rsidRDefault="0077052A" w:rsidP="0077052A">
            <w:pPr>
              <w:keepNext/>
              <w:keepLines/>
              <w:rPr>
                <w:rFonts w:ascii="Tahoma" w:hAnsi="Tahoma" w:cs="Tahoma"/>
                <w:szCs w:val="18"/>
              </w:rPr>
            </w:pPr>
          </w:p>
        </w:tc>
      </w:tr>
      <w:tr w:rsidR="0077052A" w:rsidRPr="0077052A" w14:paraId="086C52CA" w14:textId="77777777" w:rsidTr="00A2757B">
        <w:trPr>
          <w:trHeight w:val="279"/>
          <w:jc w:val="center"/>
        </w:trPr>
        <w:tc>
          <w:tcPr>
            <w:tcW w:w="3758" w:type="dxa"/>
            <w:tcBorders>
              <w:top w:val="single" w:sz="4" w:space="0" w:color="auto"/>
              <w:left w:val="single" w:sz="4" w:space="0" w:color="auto"/>
              <w:bottom w:val="single" w:sz="4" w:space="0" w:color="auto"/>
              <w:right w:val="single" w:sz="4" w:space="0" w:color="auto"/>
            </w:tcBorders>
            <w:vAlign w:val="center"/>
          </w:tcPr>
          <w:p w14:paraId="55D964D0" w14:textId="77777777" w:rsidR="0077052A" w:rsidRPr="0077052A" w:rsidRDefault="0077052A" w:rsidP="0077052A">
            <w:pPr>
              <w:keepNext/>
              <w:keepLines/>
              <w:rPr>
                <w:rFonts w:ascii="Tahoma" w:hAnsi="Tahoma" w:cs="Tahoma"/>
                <w:szCs w:val="18"/>
              </w:rPr>
            </w:pPr>
            <w:r w:rsidRPr="0077052A">
              <w:rPr>
                <w:rFonts w:ascii="Tahoma" w:hAnsi="Tahoma" w:cs="Tahoma"/>
                <w:szCs w:val="18"/>
              </w:rPr>
              <w:t xml:space="preserve">Podizvajalec zahteva neposredno plačilo </w:t>
            </w:r>
          </w:p>
        </w:tc>
        <w:tc>
          <w:tcPr>
            <w:tcW w:w="5633" w:type="dxa"/>
            <w:tcBorders>
              <w:top w:val="single" w:sz="4" w:space="0" w:color="auto"/>
              <w:left w:val="single" w:sz="4" w:space="0" w:color="auto"/>
              <w:bottom w:val="single" w:sz="4" w:space="0" w:color="auto"/>
              <w:right w:val="single" w:sz="4" w:space="0" w:color="auto"/>
            </w:tcBorders>
            <w:vAlign w:val="center"/>
          </w:tcPr>
          <w:p w14:paraId="0FFD6DDC" w14:textId="77777777" w:rsidR="0077052A" w:rsidRPr="0077052A" w:rsidRDefault="0077052A" w:rsidP="0077052A">
            <w:pPr>
              <w:keepNext/>
              <w:keepLines/>
              <w:jc w:val="center"/>
              <w:rPr>
                <w:rFonts w:ascii="Tahoma" w:hAnsi="Tahoma" w:cs="Tahoma"/>
                <w:szCs w:val="18"/>
              </w:rPr>
            </w:pPr>
            <w:r w:rsidRPr="0077052A">
              <w:rPr>
                <w:rFonts w:ascii="Tahoma" w:hAnsi="Tahoma" w:cs="Tahoma"/>
                <w:szCs w:val="18"/>
              </w:rPr>
              <w:t>DA / NE</w:t>
            </w:r>
          </w:p>
        </w:tc>
      </w:tr>
      <w:tr w:rsidR="0077052A" w:rsidRPr="0077052A" w14:paraId="37086886" w14:textId="77777777" w:rsidTr="00A2757B">
        <w:trPr>
          <w:trHeight w:val="301"/>
          <w:jc w:val="center"/>
        </w:trPr>
        <w:tc>
          <w:tcPr>
            <w:tcW w:w="3758" w:type="dxa"/>
            <w:vMerge w:val="restart"/>
            <w:tcBorders>
              <w:top w:val="single" w:sz="4" w:space="0" w:color="auto"/>
              <w:left w:val="single" w:sz="4" w:space="0" w:color="auto"/>
              <w:right w:val="single" w:sz="4" w:space="0" w:color="auto"/>
            </w:tcBorders>
            <w:vAlign w:val="center"/>
          </w:tcPr>
          <w:p w14:paraId="3EB0B5E5"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 xml:space="preserve">Del javnega naročila, ki se oddaja v </w:t>
            </w:r>
            <w:proofErr w:type="spellStart"/>
            <w:r w:rsidRPr="0077052A">
              <w:rPr>
                <w:rFonts w:ascii="Tahoma" w:hAnsi="Tahoma" w:cs="Tahoma"/>
                <w:szCs w:val="18"/>
              </w:rPr>
              <w:t>podizvajanje</w:t>
            </w:r>
            <w:proofErr w:type="spellEnd"/>
            <w:r w:rsidRPr="0077052A">
              <w:rPr>
                <w:rFonts w:ascii="Tahoma" w:hAnsi="Tahoma" w:cs="Tahoma"/>
                <w:szCs w:val="18"/>
              </w:rPr>
              <w:t xml:space="preserve"> (vrsta/opis storitev)</w:t>
            </w:r>
          </w:p>
        </w:tc>
        <w:tc>
          <w:tcPr>
            <w:tcW w:w="5633" w:type="dxa"/>
            <w:tcBorders>
              <w:top w:val="single" w:sz="4" w:space="0" w:color="auto"/>
              <w:left w:val="single" w:sz="4" w:space="0" w:color="auto"/>
              <w:bottom w:val="single" w:sz="4" w:space="0" w:color="auto"/>
              <w:right w:val="single" w:sz="4" w:space="0" w:color="auto"/>
            </w:tcBorders>
            <w:vAlign w:val="center"/>
          </w:tcPr>
          <w:p w14:paraId="1C3EF9F8" w14:textId="77777777" w:rsidR="0077052A" w:rsidRPr="0077052A" w:rsidRDefault="0077052A" w:rsidP="0077052A">
            <w:pPr>
              <w:keepNext/>
              <w:keepLines/>
              <w:rPr>
                <w:szCs w:val="18"/>
              </w:rPr>
            </w:pPr>
          </w:p>
        </w:tc>
      </w:tr>
      <w:tr w:rsidR="0077052A" w:rsidRPr="0077052A" w14:paraId="1686B3DD" w14:textId="77777777" w:rsidTr="00A2757B">
        <w:trPr>
          <w:trHeight w:val="305"/>
          <w:jc w:val="center"/>
        </w:trPr>
        <w:tc>
          <w:tcPr>
            <w:tcW w:w="3758" w:type="dxa"/>
            <w:vMerge/>
            <w:tcBorders>
              <w:left w:val="single" w:sz="4" w:space="0" w:color="auto"/>
              <w:bottom w:val="single" w:sz="4" w:space="0" w:color="auto"/>
              <w:right w:val="single" w:sz="4" w:space="0" w:color="auto"/>
            </w:tcBorders>
            <w:vAlign w:val="center"/>
          </w:tcPr>
          <w:p w14:paraId="589EB6D1" w14:textId="77777777" w:rsidR="0077052A" w:rsidRPr="0077052A" w:rsidRDefault="0077052A" w:rsidP="0077052A">
            <w:pPr>
              <w:keepNext/>
              <w:keepLines/>
              <w:jc w:val="both"/>
              <w:rPr>
                <w:rFonts w:ascii="Tahoma" w:hAnsi="Tahoma"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5BD85D78" w14:textId="77777777" w:rsidR="0077052A" w:rsidRPr="0077052A" w:rsidRDefault="0077052A" w:rsidP="0077052A">
            <w:pPr>
              <w:keepNext/>
              <w:keepLines/>
              <w:rPr>
                <w:szCs w:val="18"/>
              </w:rPr>
            </w:pPr>
          </w:p>
        </w:tc>
      </w:tr>
      <w:tr w:rsidR="0077052A" w:rsidRPr="0077052A" w14:paraId="6B53A5C2" w14:textId="77777777" w:rsidTr="00A2757B">
        <w:trPr>
          <w:trHeight w:val="235"/>
          <w:jc w:val="center"/>
        </w:trPr>
        <w:tc>
          <w:tcPr>
            <w:tcW w:w="3758" w:type="dxa"/>
            <w:tcBorders>
              <w:top w:val="single" w:sz="4" w:space="0" w:color="auto"/>
              <w:left w:val="single" w:sz="4" w:space="0" w:color="auto"/>
              <w:bottom w:val="single" w:sz="4" w:space="0" w:color="auto"/>
              <w:right w:val="single" w:sz="4" w:space="0" w:color="auto"/>
            </w:tcBorders>
            <w:vAlign w:val="center"/>
          </w:tcPr>
          <w:p w14:paraId="48AEF502"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 xml:space="preserve">Količina/Delež (%) v </w:t>
            </w:r>
            <w:proofErr w:type="spellStart"/>
            <w:r w:rsidRPr="0077052A">
              <w:rPr>
                <w:rFonts w:ascii="Tahoma" w:hAnsi="Tahoma"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7AFA31C1" w14:textId="77777777" w:rsidR="0077052A" w:rsidRPr="0077052A" w:rsidRDefault="0077052A" w:rsidP="0077052A">
            <w:pPr>
              <w:keepNext/>
              <w:keepLines/>
              <w:rPr>
                <w:szCs w:val="18"/>
              </w:rPr>
            </w:pPr>
          </w:p>
        </w:tc>
      </w:tr>
      <w:tr w:rsidR="0077052A" w:rsidRPr="0077052A" w14:paraId="611C10EA" w14:textId="77777777" w:rsidTr="00A2757B">
        <w:trPr>
          <w:trHeight w:val="270"/>
          <w:jc w:val="center"/>
        </w:trPr>
        <w:tc>
          <w:tcPr>
            <w:tcW w:w="3758" w:type="dxa"/>
            <w:tcBorders>
              <w:top w:val="single" w:sz="4" w:space="0" w:color="auto"/>
              <w:left w:val="single" w:sz="4" w:space="0" w:color="auto"/>
              <w:bottom w:val="single" w:sz="4" w:space="0" w:color="auto"/>
              <w:right w:val="single" w:sz="4" w:space="0" w:color="auto"/>
            </w:tcBorders>
            <w:vAlign w:val="center"/>
          </w:tcPr>
          <w:p w14:paraId="030AEC01"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550CA4D3" w14:textId="77777777" w:rsidR="0077052A" w:rsidRPr="0077052A" w:rsidRDefault="0077052A" w:rsidP="0077052A">
            <w:pPr>
              <w:keepNext/>
              <w:keepLines/>
              <w:rPr>
                <w:szCs w:val="18"/>
              </w:rPr>
            </w:pPr>
          </w:p>
        </w:tc>
      </w:tr>
      <w:tr w:rsidR="0077052A" w:rsidRPr="0077052A" w14:paraId="5A5D6275" w14:textId="77777777" w:rsidTr="00A2757B">
        <w:trPr>
          <w:trHeight w:val="273"/>
          <w:jc w:val="center"/>
        </w:trPr>
        <w:tc>
          <w:tcPr>
            <w:tcW w:w="3758" w:type="dxa"/>
            <w:tcBorders>
              <w:top w:val="single" w:sz="4" w:space="0" w:color="auto"/>
              <w:left w:val="single" w:sz="4" w:space="0" w:color="auto"/>
              <w:bottom w:val="single" w:sz="4" w:space="0" w:color="auto"/>
              <w:right w:val="single" w:sz="4" w:space="0" w:color="auto"/>
            </w:tcBorders>
            <w:vAlign w:val="center"/>
          </w:tcPr>
          <w:p w14:paraId="0CC1BED2"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7FC241A5" w14:textId="77777777" w:rsidR="0077052A" w:rsidRPr="0077052A" w:rsidRDefault="0077052A" w:rsidP="0077052A">
            <w:pPr>
              <w:keepNext/>
              <w:keepLines/>
              <w:rPr>
                <w:szCs w:val="18"/>
              </w:rPr>
            </w:pPr>
          </w:p>
        </w:tc>
      </w:tr>
      <w:tr w:rsidR="0077052A" w:rsidRPr="0077052A" w14:paraId="6423F9B8" w14:textId="77777777" w:rsidTr="00A2757B">
        <w:trPr>
          <w:trHeight w:val="277"/>
          <w:jc w:val="center"/>
        </w:trPr>
        <w:tc>
          <w:tcPr>
            <w:tcW w:w="3758" w:type="dxa"/>
            <w:tcBorders>
              <w:top w:val="single" w:sz="4" w:space="0" w:color="auto"/>
              <w:left w:val="single" w:sz="4" w:space="0" w:color="auto"/>
              <w:bottom w:val="single" w:sz="4" w:space="0" w:color="auto"/>
              <w:right w:val="single" w:sz="4" w:space="0" w:color="auto"/>
            </w:tcBorders>
            <w:vAlign w:val="center"/>
          </w:tcPr>
          <w:p w14:paraId="4B9704BC" w14:textId="77777777" w:rsidR="0077052A" w:rsidRPr="0077052A" w:rsidRDefault="0077052A" w:rsidP="0077052A">
            <w:pPr>
              <w:keepNext/>
              <w:keepLines/>
              <w:jc w:val="both"/>
              <w:rPr>
                <w:rFonts w:ascii="Tahoma" w:hAnsi="Tahoma" w:cs="Tahoma"/>
                <w:szCs w:val="18"/>
              </w:rPr>
            </w:pPr>
            <w:r w:rsidRPr="0077052A">
              <w:rPr>
                <w:rFonts w:ascii="Tahoma" w:hAnsi="Tahoma" w:cs="Tahoma"/>
                <w:szCs w:val="18"/>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B9D7F27" w14:textId="77777777" w:rsidR="0077052A" w:rsidRPr="0077052A" w:rsidRDefault="0077052A" w:rsidP="0077052A">
            <w:pPr>
              <w:keepNext/>
              <w:keepLines/>
              <w:rPr>
                <w:szCs w:val="18"/>
              </w:rPr>
            </w:pPr>
          </w:p>
        </w:tc>
      </w:tr>
    </w:tbl>
    <w:p w14:paraId="5330001A" w14:textId="77777777" w:rsidR="0077052A" w:rsidRPr="0077052A" w:rsidRDefault="0077052A" w:rsidP="0077052A">
      <w:pPr>
        <w:keepNext/>
        <w:keepLines/>
        <w:jc w:val="both"/>
        <w:rPr>
          <w:rFonts w:ascii="Tahoma" w:hAnsi="Tahoma" w:cs="Tahoma"/>
        </w:rPr>
      </w:pPr>
    </w:p>
    <w:p w14:paraId="7380D3BD" w14:textId="77777777" w:rsidR="0077052A" w:rsidRPr="0077052A" w:rsidRDefault="0077052A" w:rsidP="0077052A">
      <w:pPr>
        <w:keepNext/>
        <w:keepLines/>
        <w:jc w:val="both"/>
        <w:rPr>
          <w:rFonts w:ascii="Tahoma" w:hAnsi="Tahoma" w:cs="Tahoma"/>
        </w:rPr>
      </w:pPr>
      <w:r w:rsidRPr="0077052A">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3047E1E3" w14:textId="77777777" w:rsidR="0077052A" w:rsidRPr="0077052A" w:rsidRDefault="0077052A" w:rsidP="0077052A">
      <w:pPr>
        <w:keepNext/>
        <w:keepLines/>
        <w:tabs>
          <w:tab w:val="left" w:pos="5280"/>
        </w:tabs>
        <w:jc w:val="both"/>
        <w:rPr>
          <w:rFonts w:ascii="Tahoma" w:hAnsi="Tahoma" w:cs="Tahoma"/>
        </w:rPr>
      </w:pPr>
      <w:r w:rsidRPr="0077052A">
        <w:rPr>
          <w:rFonts w:ascii="Tahoma" w:hAnsi="Tahoma" w:cs="Tahoma"/>
        </w:rPr>
        <w:tab/>
      </w:r>
    </w:p>
    <w:p w14:paraId="50B18E6A" w14:textId="77777777" w:rsidR="0077052A" w:rsidRPr="0077052A" w:rsidRDefault="0077052A" w:rsidP="0077052A">
      <w:pPr>
        <w:keepNext/>
        <w:keepLines/>
        <w:jc w:val="both"/>
        <w:rPr>
          <w:rFonts w:ascii="Tahoma" w:hAnsi="Tahoma" w:cs="Tahoma"/>
        </w:rPr>
      </w:pPr>
      <w:r w:rsidRPr="0077052A">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46B16740" w14:textId="77777777" w:rsidR="0077052A" w:rsidRPr="0077052A" w:rsidRDefault="0077052A" w:rsidP="0077052A">
      <w:pPr>
        <w:keepNext/>
        <w:keepLines/>
        <w:jc w:val="both"/>
        <w:rPr>
          <w:rFonts w:ascii="Tahoma" w:hAnsi="Tahoma" w:cs="Tahoma"/>
        </w:rPr>
      </w:pPr>
    </w:p>
    <w:p w14:paraId="1ED2EDED" w14:textId="77777777" w:rsidR="0077052A" w:rsidRPr="0077052A" w:rsidRDefault="0077052A" w:rsidP="0077052A">
      <w:pPr>
        <w:keepNext/>
        <w:keepLines/>
        <w:jc w:val="both"/>
        <w:rPr>
          <w:rFonts w:ascii="Tahoma" w:hAnsi="Tahoma" w:cs="Tahoma"/>
        </w:rPr>
      </w:pPr>
      <w:r w:rsidRPr="0077052A">
        <w:rPr>
          <w:rFonts w:ascii="Tahoma" w:hAnsi="Tahoma" w:cs="Tahoma"/>
        </w:rPr>
        <w:t xml:space="preserve">Prodajalec v razmerju do kupca v celoti odgovarja za dobro izvedbo obveznosti iz okvirnega sporazuma, ne glede na število podizvajalcev. </w:t>
      </w:r>
    </w:p>
    <w:p w14:paraId="1CFE5140" w14:textId="77777777" w:rsidR="0077052A" w:rsidRPr="0077052A" w:rsidRDefault="0077052A" w:rsidP="0077052A">
      <w:pPr>
        <w:keepNext/>
        <w:keepLines/>
        <w:jc w:val="both"/>
        <w:rPr>
          <w:rFonts w:ascii="Tahoma" w:hAnsi="Tahoma" w:cs="Tahoma"/>
        </w:rPr>
      </w:pPr>
    </w:p>
    <w:p w14:paraId="637FC7E9" w14:textId="77777777" w:rsidR="0077052A" w:rsidRPr="0077052A" w:rsidRDefault="0077052A" w:rsidP="0077052A">
      <w:pPr>
        <w:keepNext/>
        <w:keepLines/>
        <w:jc w:val="both"/>
        <w:rPr>
          <w:rFonts w:ascii="Tahoma" w:hAnsi="Tahoma" w:cs="Tahoma"/>
        </w:rPr>
      </w:pPr>
      <w:r w:rsidRPr="0077052A">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3825104F" w14:textId="77777777" w:rsidR="0077052A" w:rsidRPr="0077052A" w:rsidRDefault="0077052A" w:rsidP="0077052A">
      <w:pPr>
        <w:keepNext/>
        <w:keepLines/>
        <w:jc w:val="both"/>
        <w:rPr>
          <w:rFonts w:ascii="Tahoma" w:hAnsi="Tahoma" w:cs="Tahoma"/>
        </w:rPr>
      </w:pPr>
    </w:p>
    <w:p w14:paraId="00EF784D" w14:textId="77777777" w:rsidR="0077052A" w:rsidRPr="0077052A" w:rsidRDefault="0077052A" w:rsidP="0077052A">
      <w:pPr>
        <w:keepNext/>
        <w:keepLines/>
        <w:jc w:val="both"/>
        <w:rPr>
          <w:rFonts w:ascii="Tahoma" w:hAnsi="Tahoma" w:cs="Tahoma"/>
        </w:rPr>
      </w:pPr>
      <w:r w:rsidRPr="0077052A">
        <w:rPr>
          <w:rFonts w:ascii="Tahoma" w:hAnsi="Tahoma" w:cs="Tahoma"/>
        </w:rPr>
        <w:lastRenderedPageBreak/>
        <w:t xml:space="preserve">Kupec lahko zavrne predlog za zamenjavo podizvajalca oziroma vključitev novega podizvajalca, če bi to lahko vplivalo na nemoteno izvajanje ali dokončanje dobav in če novi podizvajalec ne izpolnjuje pogojev, ki jih je postavil kupec v razpisni dokumentaciji. Kupec bo o morebitni zavrnitvi novega podizvajalca obvestiti prodajalca najpozneje v desetih (10) dneh od prejema predloga. </w:t>
      </w:r>
    </w:p>
    <w:p w14:paraId="7DE6CE07" w14:textId="77777777" w:rsidR="0077052A" w:rsidRPr="0077052A" w:rsidRDefault="0077052A" w:rsidP="0077052A">
      <w:pPr>
        <w:keepNext/>
        <w:keepLines/>
        <w:jc w:val="both"/>
        <w:rPr>
          <w:rFonts w:ascii="Tahoma" w:hAnsi="Tahoma" w:cs="Tahoma"/>
          <w:b/>
          <w:i/>
        </w:rPr>
      </w:pPr>
    </w:p>
    <w:p w14:paraId="1A7ADB42" w14:textId="6F32760B" w:rsidR="0077052A" w:rsidRPr="0077052A" w:rsidRDefault="003B019E" w:rsidP="0077052A">
      <w:pPr>
        <w:keepNext/>
        <w:keepLines/>
        <w:jc w:val="both"/>
        <w:rPr>
          <w:rFonts w:ascii="Tahoma" w:hAnsi="Tahoma" w:cs="Tahoma"/>
          <w:i/>
        </w:rPr>
      </w:pPr>
      <w:r>
        <w:rPr>
          <w:rFonts w:ascii="Tahoma" w:hAnsi="Tahoma" w:cs="Tahoma"/>
          <w:b/>
          <w:i/>
        </w:rPr>
        <w:t>/</w:t>
      </w:r>
      <w:r w:rsidR="0077052A" w:rsidRPr="0077052A">
        <w:rPr>
          <w:rFonts w:ascii="Tahoma" w:hAnsi="Tahoma" w:cs="Tahoma"/>
          <w:b/>
          <w:i/>
        </w:rPr>
        <w:t>se upošteva v primeru, da prodajalec nastopa s podizvajalcem, ki zahteva neposredno plačilo</w:t>
      </w:r>
      <w:r>
        <w:rPr>
          <w:rFonts w:ascii="Tahoma" w:hAnsi="Tahoma" w:cs="Tahoma"/>
          <w:b/>
          <w:i/>
        </w:rPr>
        <w:t>/</w:t>
      </w:r>
    </w:p>
    <w:p w14:paraId="763A239A" w14:textId="77777777" w:rsidR="0077052A" w:rsidRPr="0077052A" w:rsidRDefault="0077052A" w:rsidP="0077052A">
      <w:pPr>
        <w:keepNext/>
        <w:keepLines/>
        <w:jc w:val="both"/>
        <w:rPr>
          <w:rFonts w:ascii="Tahoma" w:hAnsi="Tahoma" w:cs="Tahoma"/>
        </w:rPr>
      </w:pPr>
      <w:r w:rsidRPr="0077052A">
        <w:rPr>
          <w:rFonts w:ascii="Tahoma" w:eastAsia="Calibri" w:hAnsi="Tahoma" w:cs="Tahoma"/>
        </w:rPr>
        <w:t xml:space="preserve">Prodajalec s podpisom </w:t>
      </w:r>
      <w:r w:rsidRPr="0077052A">
        <w:rPr>
          <w:rFonts w:ascii="Tahoma" w:hAnsi="Tahoma" w:cs="Tahoma"/>
        </w:rPr>
        <w:t xml:space="preserve">tega okvirnega sporazuma </w:t>
      </w:r>
      <w:r w:rsidRPr="0077052A">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77052A">
        <w:rPr>
          <w:rFonts w:ascii="Tahoma" w:hAnsi="Tahoma" w:cs="Tahoma"/>
        </w:rPr>
        <w:t>na podlagi katerega kupec namesto prodajalca poravna podizvajalčevo terjatev do prodajalca.</w:t>
      </w:r>
    </w:p>
    <w:p w14:paraId="2F74C6BA" w14:textId="77777777" w:rsidR="0077052A" w:rsidRPr="0077052A" w:rsidRDefault="0077052A" w:rsidP="0077052A">
      <w:pPr>
        <w:keepNext/>
        <w:keepLines/>
        <w:jc w:val="both"/>
        <w:rPr>
          <w:rFonts w:ascii="Tahoma" w:hAnsi="Tahoma" w:cs="Tahoma"/>
        </w:rPr>
      </w:pPr>
    </w:p>
    <w:p w14:paraId="5D18CFF3" w14:textId="77777777" w:rsidR="0077052A" w:rsidRPr="0077052A" w:rsidRDefault="0077052A" w:rsidP="0077052A">
      <w:pPr>
        <w:keepNext/>
        <w:keepLines/>
        <w:spacing w:after="120"/>
        <w:jc w:val="both"/>
        <w:rPr>
          <w:rFonts w:ascii="Tahoma" w:hAnsi="Tahoma" w:cs="Tahoma"/>
        </w:rPr>
      </w:pPr>
      <w:r w:rsidRPr="0077052A">
        <w:rPr>
          <w:rFonts w:ascii="Tahoma" w:hAnsi="Tahoma" w:cs="Tahoma"/>
        </w:rPr>
        <w:t>Prodajalec mora za podizvajalca, ki zahteva neposredno plačilo, ob vsakem računu priložiti:</w:t>
      </w:r>
    </w:p>
    <w:p w14:paraId="1BEE83B5" w14:textId="77777777" w:rsidR="0077052A" w:rsidRPr="0077052A" w:rsidRDefault="0077052A" w:rsidP="0077052A">
      <w:pPr>
        <w:keepNext/>
        <w:keepLines/>
        <w:numPr>
          <w:ilvl w:val="0"/>
          <w:numId w:val="5"/>
        </w:numPr>
        <w:ind w:left="714" w:hanging="357"/>
        <w:jc w:val="both"/>
        <w:rPr>
          <w:rFonts w:ascii="Tahoma" w:hAnsi="Tahoma" w:cs="Tahoma"/>
        </w:rPr>
      </w:pPr>
      <w:r w:rsidRPr="0077052A">
        <w:rPr>
          <w:rFonts w:ascii="Tahoma" w:hAnsi="Tahoma" w:cs="Tahoma"/>
        </w:rPr>
        <w:t>račun podizvajalca za opravljene obveznosti iz okvirnega sporazuma, potrjen s strani prodajalca, na podlagi katerega kupec izvede nakazilo za opravljene obveznosti iz okvirnega sporazuma</w:t>
      </w:r>
      <w:r w:rsidRPr="0077052A" w:rsidDel="00654A1C">
        <w:rPr>
          <w:rFonts w:ascii="Tahoma" w:hAnsi="Tahoma" w:cs="Tahoma"/>
        </w:rPr>
        <w:t xml:space="preserve"> </w:t>
      </w:r>
      <w:r w:rsidRPr="0077052A">
        <w:rPr>
          <w:rFonts w:ascii="Tahoma" w:hAnsi="Tahoma" w:cs="Tahoma"/>
        </w:rPr>
        <w:t xml:space="preserve">neposredno na račun podizvajalca ali </w:t>
      </w:r>
    </w:p>
    <w:p w14:paraId="283F75D8" w14:textId="77777777" w:rsidR="0077052A" w:rsidRPr="0077052A" w:rsidRDefault="0077052A" w:rsidP="0077052A">
      <w:pPr>
        <w:keepNext/>
        <w:keepLines/>
        <w:numPr>
          <w:ilvl w:val="0"/>
          <w:numId w:val="5"/>
        </w:numPr>
        <w:ind w:left="714" w:hanging="357"/>
        <w:jc w:val="both"/>
        <w:rPr>
          <w:rFonts w:ascii="Tahoma" w:hAnsi="Tahoma" w:cs="Tahoma"/>
        </w:rPr>
      </w:pPr>
      <w:r w:rsidRPr="0077052A">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do prodajalca nima in ne bo imel do kupca nobenih zahtevkov.</w:t>
      </w:r>
    </w:p>
    <w:p w14:paraId="2598B710" w14:textId="77777777" w:rsidR="0077052A" w:rsidRPr="0077052A" w:rsidRDefault="0077052A" w:rsidP="0077052A">
      <w:pPr>
        <w:keepNext/>
        <w:keepLines/>
        <w:jc w:val="both"/>
        <w:rPr>
          <w:rFonts w:ascii="Tahoma" w:hAnsi="Tahoma" w:cs="Tahoma"/>
        </w:rPr>
      </w:pPr>
    </w:p>
    <w:p w14:paraId="6EB3A140" w14:textId="77777777" w:rsidR="0077052A" w:rsidRPr="0077052A" w:rsidRDefault="0077052A" w:rsidP="0077052A">
      <w:pPr>
        <w:keepNext/>
        <w:keepLines/>
        <w:jc w:val="both"/>
        <w:rPr>
          <w:rFonts w:ascii="Tahoma" w:hAnsi="Tahoma" w:cs="Tahoma"/>
        </w:rPr>
      </w:pPr>
      <w:r w:rsidRPr="0077052A">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7C3DF62E" w14:textId="77777777" w:rsidR="0077052A" w:rsidRPr="0077052A" w:rsidRDefault="0077052A" w:rsidP="0077052A">
      <w:pPr>
        <w:keepNext/>
        <w:keepLines/>
        <w:jc w:val="both"/>
        <w:rPr>
          <w:rFonts w:ascii="Tahoma" w:hAnsi="Tahoma" w:cs="Tahoma"/>
        </w:rPr>
      </w:pPr>
    </w:p>
    <w:p w14:paraId="701A2C22" w14:textId="77777777" w:rsidR="0077052A" w:rsidRPr="0077052A" w:rsidRDefault="0077052A" w:rsidP="0077052A">
      <w:pPr>
        <w:keepNext/>
        <w:keepLines/>
        <w:jc w:val="both"/>
        <w:rPr>
          <w:rFonts w:ascii="Tahoma" w:hAnsi="Tahoma" w:cs="Tahoma"/>
        </w:rPr>
      </w:pPr>
      <w:r w:rsidRPr="0077052A">
        <w:rPr>
          <w:rFonts w:ascii="Tahoma" w:hAnsi="Tahoma" w:cs="Tahoma"/>
        </w:rPr>
        <w:t xml:space="preserve">Kupec bo potrjene račune podizvajalcev poravnal neposredno podizvajalcem na način in v roku, kot je dogovorjeno za plačilo prodajalcu. </w:t>
      </w:r>
    </w:p>
    <w:p w14:paraId="371C0412" w14:textId="77777777" w:rsidR="0077052A" w:rsidRPr="0077052A" w:rsidRDefault="0077052A" w:rsidP="0077052A">
      <w:pPr>
        <w:keepNext/>
        <w:keepLines/>
        <w:jc w:val="both"/>
        <w:rPr>
          <w:rFonts w:ascii="Tahoma" w:hAnsi="Tahoma" w:cs="Tahoma"/>
        </w:rPr>
      </w:pPr>
    </w:p>
    <w:p w14:paraId="48D4F9C9" w14:textId="34F87396" w:rsidR="0077052A" w:rsidRPr="0077052A" w:rsidRDefault="003B019E" w:rsidP="0077052A">
      <w:pPr>
        <w:keepNext/>
        <w:keepLines/>
        <w:jc w:val="center"/>
        <w:rPr>
          <w:rFonts w:ascii="Tahoma" w:hAnsi="Tahoma" w:cs="Tahoma"/>
          <w:b/>
          <w:i/>
        </w:rPr>
      </w:pPr>
      <w:r>
        <w:rPr>
          <w:rFonts w:ascii="Tahoma" w:hAnsi="Tahoma" w:cs="Tahoma"/>
          <w:b/>
          <w:i/>
        </w:rPr>
        <w:t>/</w:t>
      </w:r>
      <w:r w:rsidR="0077052A" w:rsidRPr="0077052A">
        <w:rPr>
          <w:rFonts w:ascii="Tahoma" w:hAnsi="Tahoma" w:cs="Tahoma"/>
          <w:b/>
          <w:i/>
        </w:rPr>
        <w:t>se upošteva v primeru, da podizvajalec neposrednega plačila ne bo zahteval</w:t>
      </w:r>
      <w:r>
        <w:rPr>
          <w:rFonts w:ascii="Tahoma" w:hAnsi="Tahoma" w:cs="Tahoma"/>
          <w:b/>
          <w:i/>
        </w:rPr>
        <w:t>/</w:t>
      </w:r>
    </w:p>
    <w:p w14:paraId="2D7F664B" w14:textId="77777777" w:rsidR="0077052A" w:rsidRPr="0077052A" w:rsidRDefault="0077052A" w:rsidP="0077052A">
      <w:pPr>
        <w:keepNext/>
        <w:keepLines/>
        <w:jc w:val="both"/>
        <w:rPr>
          <w:rFonts w:ascii="Tahoma" w:hAnsi="Tahoma" w:cs="Tahoma"/>
        </w:rPr>
      </w:pPr>
      <w:r w:rsidRPr="0077052A">
        <w:rPr>
          <w:rFonts w:ascii="Tahoma" w:hAnsi="Tahoma" w:cs="Tahoma"/>
        </w:rPr>
        <w:t>Kadar prodajalec nastopa s podizvajalcem, ki ne zahteva neposrednega plačila, bo kupec od prodajalca zahteval, da mu najpozneje v 60 (šestdesetih) dneh od plačila končnega računa pošlje svojo pisno izjavo in pisno izjavo podizvajalca, da je podizvajalec prejel plačilo za dobave, ki so neposredno povezane s predmetom okvirnega sporazuma. Če prodajalec kupcu na njegov poziv ne posreduje teh izjav, kupec Državni revizijski komisiji poda predlog za uvedbo postopka o prekršku iz 2. točke prvega odstavka 112. člena ZJN-3.</w:t>
      </w:r>
    </w:p>
    <w:p w14:paraId="0B840FA9" w14:textId="77777777" w:rsidR="0077052A" w:rsidRPr="0077052A" w:rsidRDefault="0077052A" w:rsidP="0077052A">
      <w:pPr>
        <w:keepNext/>
        <w:keepLines/>
        <w:jc w:val="both"/>
      </w:pPr>
    </w:p>
    <w:p w14:paraId="645973A6" w14:textId="77777777" w:rsidR="0077052A" w:rsidRPr="0077052A" w:rsidRDefault="0077052A" w:rsidP="0077052A">
      <w:pPr>
        <w:keepNext/>
        <w:keepLines/>
        <w:jc w:val="center"/>
        <w:rPr>
          <w:rFonts w:ascii="Tahoma" w:hAnsi="Tahoma" w:cs="Tahoma"/>
          <w:b/>
        </w:rPr>
      </w:pPr>
      <w:r w:rsidRPr="0077052A">
        <w:rPr>
          <w:rFonts w:ascii="Tahoma" w:hAnsi="Tahoma" w:cs="Tahoma"/>
          <w:b/>
        </w:rPr>
        <w:t>ALI</w:t>
      </w:r>
    </w:p>
    <w:p w14:paraId="56B69C6B" w14:textId="05D663C3" w:rsidR="0077052A" w:rsidRPr="0077052A" w:rsidRDefault="0077052A" w:rsidP="0077052A">
      <w:pPr>
        <w:keepNext/>
        <w:keepLines/>
        <w:jc w:val="center"/>
        <w:rPr>
          <w:rFonts w:ascii="Tahoma" w:hAnsi="Tahoma" w:cs="Tahoma"/>
          <w:b/>
          <w:i/>
        </w:rPr>
      </w:pPr>
      <w:r w:rsidRPr="0077052A">
        <w:rPr>
          <w:rFonts w:ascii="Tahoma" w:hAnsi="Tahoma" w:cs="Tahoma"/>
          <w:b/>
          <w:i/>
        </w:rPr>
        <w:t>/se upošteva v primeru, da prodajalec ne nastopa s podizvajalcem/</w:t>
      </w:r>
    </w:p>
    <w:p w14:paraId="369B8B0A" w14:textId="77777777" w:rsidR="0077052A" w:rsidRPr="0077052A" w:rsidRDefault="0077052A" w:rsidP="0077052A">
      <w:pPr>
        <w:keepNext/>
        <w:keepLines/>
        <w:jc w:val="both"/>
        <w:rPr>
          <w:rFonts w:ascii="Tahoma" w:hAnsi="Tahoma" w:cs="Tahoma"/>
        </w:rPr>
      </w:pPr>
      <w:r w:rsidRPr="0077052A">
        <w:rPr>
          <w:rFonts w:ascii="Tahoma" w:hAnsi="Tahoma" w:cs="Tahoma"/>
        </w:rPr>
        <w:t xml:space="preserve">Prodajalec ob predložitvi ponudbe in ob sklenitvi tega okvirnega sporazuma nima prijavljenih podizvajalcev za izvedbo okvirnega sporazuma. </w:t>
      </w:r>
    </w:p>
    <w:p w14:paraId="0831D421" w14:textId="77777777" w:rsidR="0077052A" w:rsidRPr="0077052A" w:rsidRDefault="0077052A" w:rsidP="0077052A">
      <w:pPr>
        <w:keepNext/>
        <w:keepLines/>
        <w:jc w:val="both"/>
        <w:rPr>
          <w:rFonts w:ascii="Tahoma" w:hAnsi="Tahoma" w:cs="Tahoma"/>
          <w:b/>
        </w:rPr>
      </w:pPr>
    </w:p>
    <w:p w14:paraId="7AA3B320" w14:textId="77777777" w:rsidR="0077052A" w:rsidRPr="0077052A" w:rsidRDefault="0077052A" w:rsidP="0077052A">
      <w:pPr>
        <w:keepNext/>
        <w:keepLines/>
        <w:jc w:val="both"/>
        <w:rPr>
          <w:rFonts w:ascii="Tahoma" w:hAnsi="Tahoma" w:cs="Tahoma"/>
        </w:rPr>
      </w:pPr>
      <w:r w:rsidRPr="0077052A">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751BDB37" w14:textId="77777777" w:rsidR="0077052A" w:rsidRPr="0077052A" w:rsidRDefault="0077052A" w:rsidP="0077052A">
      <w:pPr>
        <w:keepNext/>
        <w:keepLines/>
        <w:jc w:val="both"/>
        <w:rPr>
          <w:rFonts w:ascii="Tahoma" w:hAnsi="Tahoma" w:cs="Tahoma"/>
        </w:rPr>
      </w:pPr>
    </w:p>
    <w:p w14:paraId="48B5D247" w14:textId="77777777" w:rsidR="0077052A" w:rsidRPr="0077052A" w:rsidRDefault="0077052A" w:rsidP="0077052A">
      <w:pPr>
        <w:keepNext/>
        <w:keepLines/>
        <w:jc w:val="both"/>
        <w:rPr>
          <w:rFonts w:ascii="Tahoma" w:hAnsi="Tahoma" w:cs="Tahoma"/>
        </w:rPr>
      </w:pPr>
      <w:r w:rsidRPr="0077052A">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 Kupec bo o morebitni zavrnitvi novega podizvajalca obvestil prodajalca najpozneje v desetih (10) dneh od prejema predloga.</w:t>
      </w:r>
    </w:p>
    <w:p w14:paraId="0250CD08" w14:textId="77777777" w:rsidR="0077052A" w:rsidRPr="0077052A" w:rsidRDefault="0077052A" w:rsidP="0077052A">
      <w:pPr>
        <w:keepNext/>
        <w:keepLines/>
        <w:jc w:val="both"/>
        <w:rPr>
          <w:rFonts w:ascii="Tahoma" w:hAnsi="Tahoma" w:cs="Tahoma"/>
        </w:rPr>
      </w:pPr>
    </w:p>
    <w:p w14:paraId="70D65A36" w14:textId="77777777" w:rsidR="0077052A" w:rsidRPr="0077052A" w:rsidRDefault="0077052A" w:rsidP="0077052A">
      <w:pPr>
        <w:keepNext/>
        <w:keepLines/>
        <w:jc w:val="both"/>
        <w:rPr>
          <w:rFonts w:ascii="Tahoma" w:hAnsi="Tahoma" w:cs="Tahoma"/>
        </w:rPr>
      </w:pPr>
      <w:r w:rsidRPr="0077052A">
        <w:rPr>
          <w:rFonts w:ascii="Tahoma" w:hAnsi="Tahoma" w:cs="Tahoma"/>
        </w:rPr>
        <w:t>Prodajalec v razmerju do kupca v celoti odgovarja za dobro izvedbo obveznosti iz okvirnega sporazuma, ne glede na število podizvajalcev.</w:t>
      </w:r>
    </w:p>
    <w:p w14:paraId="612EC99F" w14:textId="3685D985" w:rsidR="00235091" w:rsidRDefault="00235091" w:rsidP="00235091">
      <w:pPr>
        <w:keepNext/>
        <w:keepLines/>
        <w:jc w:val="both"/>
        <w:rPr>
          <w:rFonts w:ascii="Tahoma" w:hAnsi="Tahoma" w:cs="Tahoma"/>
        </w:rPr>
      </w:pPr>
    </w:p>
    <w:p w14:paraId="47F6A326" w14:textId="5BDDCEDB" w:rsidR="0054516F" w:rsidRDefault="0054516F" w:rsidP="00235091">
      <w:pPr>
        <w:keepNext/>
        <w:keepLines/>
        <w:jc w:val="both"/>
        <w:rPr>
          <w:rFonts w:ascii="Tahoma" w:hAnsi="Tahoma" w:cs="Tahoma"/>
        </w:rPr>
      </w:pPr>
    </w:p>
    <w:p w14:paraId="5AF9BE4A" w14:textId="40D4857E"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lastRenderedPageBreak/>
        <w:t xml:space="preserve">OBVEZNOSTI </w:t>
      </w:r>
      <w:r w:rsidR="006D306E" w:rsidRPr="00A41889">
        <w:rPr>
          <w:rFonts w:ascii="Tahoma" w:hAnsi="Tahoma" w:cs="Tahoma"/>
          <w:b/>
        </w:rPr>
        <w:t>PRODAJALCA</w:t>
      </w:r>
    </w:p>
    <w:p w14:paraId="3A05FB71" w14:textId="77777777" w:rsidR="00235091" w:rsidRPr="00A41889" w:rsidRDefault="00235091" w:rsidP="00235091">
      <w:pPr>
        <w:keepNext/>
        <w:keepLines/>
        <w:tabs>
          <w:tab w:val="left" w:pos="851"/>
          <w:tab w:val="left" w:pos="1702"/>
        </w:tabs>
        <w:ind w:left="1440"/>
        <w:jc w:val="both"/>
        <w:rPr>
          <w:rFonts w:ascii="Tahoma" w:hAnsi="Tahoma" w:cs="Tahoma"/>
          <w:b/>
        </w:rPr>
      </w:pPr>
    </w:p>
    <w:p w14:paraId="128C00BC"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2004E83E" w14:textId="77777777" w:rsidR="00235091" w:rsidRPr="00A41889" w:rsidRDefault="00235091" w:rsidP="00235091">
      <w:pPr>
        <w:keepNext/>
        <w:keepLines/>
        <w:jc w:val="both"/>
        <w:rPr>
          <w:rFonts w:ascii="Tahoma" w:hAnsi="Tahoma" w:cs="Tahoma"/>
          <w:b/>
        </w:rPr>
      </w:pPr>
    </w:p>
    <w:p w14:paraId="774E51FC" w14:textId="37B59918" w:rsidR="00235091" w:rsidRPr="00A41889" w:rsidRDefault="006D306E" w:rsidP="00235091">
      <w:pPr>
        <w:keepNext/>
        <w:keepLines/>
        <w:spacing w:after="120"/>
        <w:jc w:val="both"/>
        <w:rPr>
          <w:rFonts w:ascii="Tahoma" w:hAnsi="Tahoma" w:cs="Tahoma"/>
        </w:rPr>
      </w:pPr>
      <w:r w:rsidRPr="00A41889">
        <w:rPr>
          <w:rFonts w:ascii="Tahoma" w:hAnsi="Tahoma" w:cs="Tahoma"/>
        </w:rPr>
        <w:t xml:space="preserve">Prodajalec </w:t>
      </w:r>
      <w:r w:rsidR="00235091" w:rsidRPr="00A41889">
        <w:rPr>
          <w:rFonts w:ascii="Tahoma" w:hAnsi="Tahoma" w:cs="Tahoma"/>
        </w:rPr>
        <w:t>se v okviru tega okvirnega sporazuma obvezuje</w:t>
      </w:r>
      <w:r w:rsidRPr="00A41889">
        <w:rPr>
          <w:rFonts w:ascii="Tahoma" w:hAnsi="Tahoma" w:cs="Tahoma"/>
        </w:rPr>
        <w:t>, da bo</w:t>
      </w:r>
      <w:r w:rsidR="00235091" w:rsidRPr="00A41889">
        <w:rPr>
          <w:rFonts w:ascii="Tahoma" w:hAnsi="Tahoma" w:cs="Tahoma"/>
        </w:rPr>
        <w:t>:</w:t>
      </w:r>
    </w:p>
    <w:p w14:paraId="12AC2AFC" w14:textId="25E21DBA"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prevzete </w:t>
      </w:r>
      <w:r w:rsidR="00EA5D14">
        <w:rPr>
          <w:rFonts w:ascii="Tahoma" w:hAnsi="Tahoma" w:cs="Tahoma"/>
        </w:rPr>
        <w:t>obveznosti</w:t>
      </w:r>
      <w:r w:rsidR="00F007C8">
        <w:rPr>
          <w:rFonts w:ascii="Tahoma" w:hAnsi="Tahoma" w:cs="Tahoma"/>
        </w:rPr>
        <w:t xml:space="preserve"> iz okvirnega sporazuma</w:t>
      </w:r>
      <w:r w:rsidR="00EA5D14" w:rsidRPr="00A41889">
        <w:rPr>
          <w:rFonts w:ascii="Tahoma" w:hAnsi="Tahoma" w:cs="Tahoma"/>
        </w:rPr>
        <w:t xml:space="preserve"> </w:t>
      </w:r>
      <w:r w:rsidRPr="00A41889">
        <w:rPr>
          <w:rFonts w:ascii="Tahoma" w:hAnsi="Tahoma" w:cs="Tahoma"/>
        </w:rPr>
        <w:t>i</w:t>
      </w:r>
      <w:r w:rsidR="0025061D">
        <w:rPr>
          <w:rFonts w:ascii="Tahoma" w:hAnsi="Tahoma" w:cs="Tahoma"/>
        </w:rPr>
        <w:t>zpolnjeval</w:t>
      </w:r>
      <w:r w:rsidRPr="00A41889">
        <w:rPr>
          <w:rFonts w:ascii="Tahoma" w:hAnsi="Tahoma" w:cs="Tahoma"/>
        </w:rPr>
        <w:t xml:space="preserve"> v skladu z zahtevami </w:t>
      </w:r>
      <w:r w:rsidR="006D306E" w:rsidRPr="00A41889">
        <w:rPr>
          <w:rFonts w:ascii="Tahoma" w:hAnsi="Tahoma" w:cs="Tahoma"/>
        </w:rPr>
        <w:t>kupca</w:t>
      </w:r>
      <w:r w:rsidRPr="00A41889">
        <w:rPr>
          <w:rFonts w:ascii="Tahoma" w:hAnsi="Tahoma" w:cs="Tahoma"/>
        </w:rPr>
        <w:t>, strokovno pravilno</w:t>
      </w:r>
      <w:r w:rsidR="00B90AA1">
        <w:rPr>
          <w:rFonts w:ascii="Tahoma" w:hAnsi="Tahoma" w:cs="Tahoma"/>
        </w:rPr>
        <w:t>,</w:t>
      </w:r>
      <w:r w:rsidRPr="00A41889">
        <w:rPr>
          <w:rFonts w:ascii="Tahoma" w:hAnsi="Tahoma" w:cs="Tahoma"/>
        </w:rPr>
        <w:t xml:space="preserve"> po vseh sodobnih izsledkih znanosti in stroke, vestno in kvalitetno (</w:t>
      </w:r>
      <w:r w:rsidR="00B90AA1">
        <w:rPr>
          <w:rFonts w:ascii="Tahoma" w:hAnsi="Tahoma" w:cs="Tahoma"/>
        </w:rPr>
        <w:t xml:space="preserve">s </w:t>
      </w:r>
      <w:r w:rsidRPr="00A41889">
        <w:rPr>
          <w:rFonts w:ascii="Tahoma" w:hAnsi="Tahoma" w:cs="Tahoma"/>
        </w:rPr>
        <w:t>skrbnost</w:t>
      </w:r>
      <w:r w:rsidR="00B90AA1">
        <w:rPr>
          <w:rFonts w:ascii="Tahoma" w:hAnsi="Tahoma" w:cs="Tahoma"/>
        </w:rPr>
        <w:t>jo</w:t>
      </w:r>
      <w:r w:rsidRPr="00A41889">
        <w:rPr>
          <w:rFonts w:ascii="Tahoma" w:hAnsi="Tahoma" w:cs="Tahoma"/>
        </w:rPr>
        <w:t xml:space="preserve"> dobrega strokovnjaka), v skladu z vsemi veljavnimi tehničnimi predpisi, standardi in normativi, v skladu z veljavnimi predpisi (zakoni, podzakonskimi akti, pravilniki, standardi itd.), ob sodelovanju </w:t>
      </w:r>
      <w:r w:rsidR="006D306E" w:rsidRPr="00A41889">
        <w:rPr>
          <w:rFonts w:ascii="Tahoma" w:hAnsi="Tahoma" w:cs="Tahoma"/>
        </w:rPr>
        <w:t>s kupcem</w:t>
      </w:r>
      <w:r w:rsidRPr="00A41889">
        <w:rPr>
          <w:rFonts w:ascii="Tahoma" w:hAnsi="Tahoma" w:cs="Tahoma"/>
        </w:rPr>
        <w:t xml:space="preserve"> in upoštevanjem njegovih tehničnih pogojev ter v skladu z določili tega okvirnega sporazuma, </w:t>
      </w:r>
    </w:p>
    <w:p w14:paraId="131C79CA" w14:textId="28E88FEF"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na zahtevo </w:t>
      </w:r>
      <w:r w:rsidR="006D306E" w:rsidRPr="00A41889">
        <w:rPr>
          <w:rFonts w:ascii="Tahoma" w:hAnsi="Tahoma" w:cs="Tahoma"/>
        </w:rPr>
        <w:t>kupca</w:t>
      </w:r>
      <w:r w:rsidRPr="00A41889">
        <w:rPr>
          <w:rFonts w:ascii="Tahoma" w:hAnsi="Tahoma" w:cs="Tahoma"/>
        </w:rPr>
        <w:t xml:space="preserve"> posredoval pojasnila in razlage v zvezi z vsemi nejasnostmi iz obsega dobav, ki so predmet okvirnega sporazuma, </w:t>
      </w:r>
    </w:p>
    <w:p w14:paraId="4678E3AB" w14:textId="4020B813" w:rsidR="00235091" w:rsidRPr="00A41889" w:rsidRDefault="006D306E" w:rsidP="00235091">
      <w:pPr>
        <w:keepNext/>
        <w:keepLines/>
        <w:numPr>
          <w:ilvl w:val="0"/>
          <w:numId w:val="47"/>
        </w:numPr>
        <w:ind w:left="720"/>
        <w:jc w:val="both"/>
        <w:rPr>
          <w:rFonts w:ascii="Tahoma" w:hAnsi="Tahoma" w:cs="Tahoma"/>
        </w:rPr>
      </w:pPr>
      <w:r w:rsidRPr="00A41889">
        <w:rPr>
          <w:rFonts w:ascii="Tahoma" w:hAnsi="Tahoma" w:cs="Tahoma"/>
        </w:rPr>
        <w:t>kupca</w:t>
      </w:r>
      <w:r w:rsidR="00235091" w:rsidRPr="00A41889">
        <w:rPr>
          <w:rFonts w:ascii="Tahoma" w:hAnsi="Tahoma" w:cs="Tahoma"/>
        </w:rPr>
        <w:t xml:space="preserve"> sproti obveščal o vsem, kar bi lahko vplivalo na izvršitev prevzetih obveznosti oziroma bo na zahtevo </w:t>
      </w:r>
      <w:r w:rsidRPr="00A41889">
        <w:rPr>
          <w:rFonts w:ascii="Tahoma" w:hAnsi="Tahoma" w:cs="Tahoma"/>
        </w:rPr>
        <w:t>kupca</w:t>
      </w:r>
      <w:r w:rsidR="00235091" w:rsidRPr="00A41889">
        <w:rPr>
          <w:rFonts w:ascii="Tahoma" w:hAnsi="Tahoma" w:cs="Tahoma"/>
        </w:rPr>
        <w:t xml:space="preserve"> podal pisno pojasnilo,</w:t>
      </w:r>
    </w:p>
    <w:p w14:paraId="26C2F42F" w14:textId="6BD2ABA2"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odpravil napako oz. zamenjal </w:t>
      </w:r>
      <w:r w:rsidR="00B90AA1">
        <w:rPr>
          <w:rFonts w:ascii="Tahoma" w:hAnsi="Tahoma" w:cs="Tahoma"/>
        </w:rPr>
        <w:t>blago</w:t>
      </w:r>
      <w:r w:rsidR="00B90AA1" w:rsidRPr="00A41889">
        <w:rPr>
          <w:rFonts w:ascii="Tahoma" w:hAnsi="Tahoma" w:cs="Tahoma"/>
        </w:rPr>
        <w:t xml:space="preserve"> </w:t>
      </w:r>
      <w:r w:rsidRPr="00A41889">
        <w:rPr>
          <w:rFonts w:ascii="Tahoma" w:hAnsi="Tahoma" w:cs="Tahoma"/>
        </w:rPr>
        <w:t>v roku oseminštirideset (48) ur po prijavi napake,</w:t>
      </w:r>
    </w:p>
    <w:p w14:paraId="201E797B" w14:textId="6773A59B"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ob vsaki izvedbi dobave, predložil ustrezna dokazila o kakovosti, certifikate opreme, kataloge proizvajalca </w:t>
      </w:r>
      <w:r w:rsidR="00F007C8">
        <w:rPr>
          <w:rFonts w:ascii="Tahoma" w:hAnsi="Tahoma" w:cs="Tahoma"/>
        </w:rPr>
        <w:t>dobavljenega blaga</w:t>
      </w:r>
      <w:r w:rsidRPr="00A41889">
        <w:rPr>
          <w:rFonts w:ascii="Tahoma" w:hAnsi="Tahoma" w:cs="Tahoma"/>
        </w:rPr>
        <w:t>, ki morajo biti prevedeni v slovenski jezik,</w:t>
      </w:r>
    </w:p>
    <w:p w14:paraId="4C272552" w14:textId="4227D767" w:rsidR="00235091" w:rsidRPr="00A41889" w:rsidRDefault="00235091" w:rsidP="00235091">
      <w:pPr>
        <w:keepNext/>
        <w:keepLines/>
        <w:numPr>
          <w:ilvl w:val="0"/>
          <w:numId w:val="47"/>
        </w:numPr>
        <w:ind w:left="720"/>
        <w:jc w:val="both"/>
        <w:rPr>
          <w:rFonts w:cs="Tahoma"/>
        </w:rPr>
      </w:pPr>
      <w:r w:rsidRPr="00A41889">
        <w:rPr>
          <w:rFonts w:ascii="Tahoma" w:hAnsi="Tahoma" w:cs="Tahoma"/>
        </w:rPr>
        <w:t xml:space="preserve">ob prevzemu blaga delavce </w:t>
      </w:r>
      <w:r w:rsidR="006D306E" w:rsidRPr="00A41889">
        <w:rPr>
          <w:rFonts w:ascii="Tahoma" w:hAnsi="Tahoma" w:cs="Tahoma"/>
        </w:rPr>
        <w:t>kupca</w:t>
      </w:r>
      <w:r w:rsidRPr="00A41889">
        <w:rPr>
          <w:rFonts w:ascii="Tahoma" w:hAnsi="Tahoma" w:cs="Tahoma"/>
        </w:rPr>
        <w:t xml:space="preserve">, ki jih določi </w:t>
      </w:r>
      <w:r w:rsidR="006D306E" w:rsidRPr="00A41889">
        <w:rPr>
          <w:rFonts w:ascii="Tahoma" w:hAnsi="Tahoma" w:cs="Tahoma"/>
        </w:rPr>
        <w:t>kupec</w:t>
      </w:r>
      <w:r w:rsidRPr="00A41889">
        <w:rPr>
          <w:rFonts w:ascii="Tahoma" w:hAnsi="Tahoma" w:cs="Tahoma"/>
        </w:rPr>
        <w:t>, usposobi</w:t>
      </w:r>
      <w:r w:rsidR="00B90AA1">
        <w:rPr>
          <w:rFonts w:ascii="Tahoma" w:hAnsi="Tahoma" w:cs="Tahoma"/>
        </w:rPr>
        <w:t>l</w:t>
      </w:r>
      <w:r w:rsidRPr="00A41889">
        <w:rPr>
          <w:rFonts w:ascii="Tahoma" w:hAnsi="Tahoma" w:cs="Tahoma"/>
        </w:rPr>
        <w:t xml:space="preserve"> za uporabo in vzdrževanje blaga ter jim posredova</w:t>
      </w:r>
      <w:r w:rsidR="00B90AA1">
        <w:rPr>
          <w:rFonts w:ascii="Tahoma" w:hAnsi="Tahoma" w:cs="Tahoma"/>
        </w:rPr>
        <w:t>l</w:t>
      </w:r>
      <w:r w:rsidRPr="00A41889">
        <w:rPr>
          <w:rFonts w:ascii="Tahoma" w:hAnsi="Tahoma" w:cs="Tahoma"/>
        </w:rPr>
        <w:t xml:space="preserve"> navodila za uporabo v slovenskem jeziku.</w:t>
      </w:r>
    </w:p>
    <w:p w14:paraId="14CF9920" w14:textId="77777777" w:rsidR="00235091" w:rsidRPr="00A41889" w:rsidRDefault="00235091" w:rsidP="00235091">
      <w:pPr>
        <w:keepNext/>
        <w:keepLines/>
        <w:jc w:val="both"/>
        <w:rPr>
          <w:rFonts w:ascii="Tahoma" w:hAnsi="Tahoma" w:cs="Tahoma"/>
          <w:noProof/>
        </w:rPr>
      </w:pPr>
    </w:p>
    <w:p w14:paraId="6873B3E3" w14:textId="77777777" w:rsidR="00C035DA" w:rsidRPr="00787AB6" w:rsidRDefault="00C035DA" w:rsidP="00C035DA">
      <w:pPr>
        <w:keepNext/>
        <w:keepLines/>
        <w:jc w:val="both"/>
        <w:rPr>
          <w:rFonts w:ascii="Tahoma" w:hAnsi="Tahoma" w:cs="Tahoma"/>
        </w:rPr>
      </w:pPr>
      <w:r w:rsidRPr="00787AB6">
        <w:rPr>
          <w:rFonts w:ascii="Tahoma" w:hAnsi="Tahoma" w:cs="Tahoma"/>
        </w:rPr>
        <w:t xml:space="preserve">Prodajalec odgovarja po splošnih pravilih civilnega prava za vso nastalo škodo, ki jo kupcu zaradi malomarnosti ali nestrokovnosti povzroči prodajalčevo delovno osebje. </w:t>
      </w:r>
    </w:p>
    <w:p w14:paraId="668956A0" w14:textId="77777777" w:rsidR="00C035DA" w:rsidRDefault="00C035DA" w:rsidP="00235091">
      <w:pPr>
        <w:keepNext/>
        <w:keepLines/>
        <w:jc w:val="both"/>
        <w:rPr>
          <w:rFonts w:ascii="Tahoma" w:hAnsi="Tahoma" w:cs="Tahoma"/>
          <w:noProof/>
        </w:rPr>
      </w:pPr>
    </w:p>
    <w:p w14:paraId="7B322E66" w14:textId="69FE943A" w:rsidR="00235091" w:rsidRPr="00A41889" w:rsidRDefault="006D306E" w:rsidP="00235091">
      <w:pPr>
        <w:keepNext/>
        <w:keepLines/>
        <w:jc w:val="both"/>
        <w:rPr>
          <w:rFonts w:ascii="Tahoma" w:hAnsi="Tahoma" w:cs="Tahoma"/>
          <w:noProof/>
        </w:rPr>
      </w:pPr>
      <w:r w:rsidRPr="00A41889">
        <w:rPr>
          <w:rFonts w:ascii="Tahoma" w:hAnsi="Tahoma" w:cs="Tahoma"/>
          <w:noProof/>
        </w:rPr>
        <w:t xml:space="preserve">Prodajalec </w:t>
      </w:r>
      <w:r w:rsidR="00235091" w:rsidRPr="00A41889">
        <w:rPr>
          <w:rFonts w:ascii="Tahoma" w:hAnsi="Tahoma" w:cs="Tahoma"/>
          <w:noProof/>
        </w:rPr>
        <w:t xml:space="preserve">v celoti odgovarja za delo podizvajalcev ter za delo subjektov, katerih zmogljivosti namerava uporabiti </w:t>
      </w:r>
      <w:r w:rsidRPr="00A41889">
        <w:rPr>
          <w:rFonts w:ascii="Tahoma" w:hAnsi="Tahoma" w:cs="Tahoma"/>
          <w:noProof/>
        </w:rPr>
        <w:t>prodajalec</w:t>
      </w:r>
      <w:r w:rsidR="00235091" w:rsidRPr="00A41889">
        <w:rPr>
          <w:rFonts w:ascii="Tahoma" w:hAnsi="Tahoma" w:cs="Tahoma"/>
          <w:noProof/>
        </w:rPr>
        <w:t>, kot da bi delo opravil sam.</w:t>
      </w:r>
    </w:p>
    <w:p w14:paraId="4971B4FD" w14:textId="77777777" w:rsidR="00FC35DB" w:rsidRPr="00A41889" w:rsidRDefault="00FC35DB" w:rsidP="0025061D">
      <w:pPr>
        <w:keepNext/>
        <w:keepLines/>
        <w:tabs>
          <w:tab w:val="left" w:pos="284"/>
        </w:tabs>
        <w:jc w:val="both"/>
        <w:rPr>
          <w:rFonts w:ascii="Tahoma" w:hAnsi="Tahoma" w:cs="Tahoma"/>
          <w:noProof/>
        </w:rPr>
      </w:pPr>
    </w:p>
    <w:p w14:paraId="3CEEB6FC" w14:textId="24DC0800" w:rsidR="00235091" w:rsidRPr="00A41889" w:rsidRDefault="00235091" w:rsidP="0025061D">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 xml:space="preserve">OBVEZNOSTI </w:t>
      </w:r>
      <w:r w:rsidR="006D306E" w:rsidRPr="00A41889">
        <w:rPr>
          <w:rFonts w:ascii="Tahoma" w:hAnsi="Tahoma" w:cs="Tahoma"/>
          <w:b/>
        </w:rPr>
        <w:t>KUPCA</w:t>
      </w:r>
    </w:p>
    <w:p w14:paraId="2CEEC727" w14:textId="77777777" w:rsidR="00235091" w:rsidRPr="00A41889" w:rsidRDefault="00235091" w:rsidP="00235091">
      <w:pPr>
        <w:keepNext/>
        <w:keepLines/>
        <w:jc w:val="both"/>
        <w:rPr>
          <w:rFonts w:ascii="Tahoma" w:hAnsi="Tahoma" w:cs="Tahoma"/>
        </w:rPr>
      </w:pPr>
    </w:p>
    <w:p w14:paraId="5F5AE255"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3CA9B570" w14:textId="77777777" w:rsidR="00235091" w:rsidRPr="00A41889" w:rsidRDefault="00235091" w:rsidP="00235091">
      <w:pPr>
        <w:keepNext/>
        <w:keepLines/>
        <w:jc w:val="both"/>
        <w:rPr>
          <w:rFonts w:ascii="Tahoma" w:hAnsi="Tahoma" w:cs="Tahoma"/>
        </w:rPr>
      </w:pPr>
    </w:p>
    <w:p w14:paraId="55A26C5E" w14:textId="6440BD3F" w:rsidR="00235091" w:rsidRPr="00A41889" w:rsidRDefault="006D306E" w:rsidP="00235091">
      <w:pPr>
        <w:keepNext/>
        <w:keepLines/>
        <w:spacing w:after="120"/>
        <w:jc w:val="both"/>
        <w:rPr>
          <w:rFonts w:ascii="Tahoma" w:hAnsi="Tahoma" w:cs="Tahoma"/>
        </w:rPr>
      </w:pPr>
      <w:r w:rsidRPr="00A41889">
        <w:rPr>
          <w:rFonts w:ascii="Tahoma" w:hAnsi="Tahoma" w:cs="Tahoma"/>
        </w:rPr>
        <w:t xml:space="preserve">Kupec </w:t>
      </w:r>
      <w:r w:rsidR="00235091" w:rsidRPr="00A41889">
        <w:rPr>
          <w:rFonts w:ascii="Tahoma" w:hAnsi="Tahoma" w:cs="Tahoma"/>
        </w:rPr>
        <w:t>se v okviru tega okvirnega sporazuma obvezuje, da bo:</w:t>
      </w:r>
    </w:p>
    <w:p w14:paraId="53243474" w14:textId="0120CD46" w:rsidR="00235091" w:rsidRPr="00A41889" w:rsidRDefault="006D306E" w:rsidP="00235091">
      <w:pPr>
        <w:keepNext/>
        <w:keepLines/>
        <w:numPr>
          <w:ilvl w:val="0"/>
          <w:numId w:val="47"/>
        </w:numPr>
        <w:ind w:left="720"/>
        <w:jc w:val="both"/>
        <w:rPr>
          <w:rFonts w:ascii="Tahoma" w:hAnsi="Tahoma" w:cs="Tahoma"/>
        </w:rPr>
      </w:pPr>
      <w:r w:rsidRPr="00A41889">
        <w:rPr>
          <w:rFonts w:ascii="Tahoma" w:hAnsi="Tahoma" w:cs="Tahoma"/>
        </w:rPr>
        <w:t>prodajalcu</w:t>
      </w:r>
      <w:r w:rsidR="00235091" w:rsidRPr="00A41889">
        <w:rPr>
          <w:rFonts w:ascii="Tahoma" w:hAnsi="Tahoma" w:cs="Tahoma"/>
        </w:rPr>
        <w:t xml:space="preserve"> v dogovorjenih rokih dal na razpolago vso dokumentacijo in informacije ter omogočil dostop do razpoložljive dokumentacije, potrebne za prevzeti obseg dobav,</w:t>
      </w:r>
    </w:p>
    <w:p w14:paraId="2EFD2BF8" w14:textId="61330CA3"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tekoče obveščal </w:t>
      </w:r>
      <w:r w:rsidR="006D306E" w:rsidRPr="00A41889">
        <w:rPr>
          <w:rFonts w:ascii="Tahoma" w:hAnsi="Tahoma" w:cs="Tahoma"/>
        </w:rPr>
        <w:t>prodajalca</w:t>
      </w:r>
      <w:r w:rsidRPr="00A41889">
        <w:rPr>
          <w:rFonts w:ascii="Tahoma" w:hAnsi="Tahoma" w:cs="Tahoma"/>
        </w:rPr>
        <w:t xml:space="preserve"> o vseh spremembah in novo nastalih situacijah, ki bi lahko imele vpliv na izvršitev dobav,</w:t>
      </w:r>
    </w:p>
    <w:p w14:paraId="418C9D2A" w14:textId="5C06ED45"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sodeloval </w:t>
      </w:r>
      <w:r w:rsidR="006D306E" w:rsidRPr="00A41889">
        <w:rPr>
          <w:rFonts w:ascii="Tahoma" w:hAnsi="Tahoma" w:cs="Tahoma"/>
        </w:rPr>
        <w:t>s prodajalcem</w:t>
      </w:r>
      <w:r w:rsidRPr="00A41889">
        <w:rPr>
          <w:rFonts w:ascii="Tahoma" w:hAnsi="Tahoma" w:cs="Tahoma"/>
        </w:rPr>
        <w:t>, tekoče spremljal in nadziral izvedbo dobav,</w:t>
      </w:r>
    </w:p>
    <w:p w14:paraId="4A762674" w14:textId="77777777"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pravočasno izpolnjeval svoje obveznosti iz okvirnega sporazuma.</w:t>
      </w:r>
    </w:p>
    <w:p w14:paraId="39FAC9B8" w14:textId="65196398" w:rsidR="0025061D" w:rsidRDefault="0025061D" w:rsidP="00235091">
      <w:pPr>
        <w:keepNext/>
        <w:keepLines/>
        <w:jc w:val="both"/>
        <w:rPr>
          <w:rFonts w:ascii="Tahoma" w:hAnsi="Tahoma" w:cs="Tahoma"/>
        </w:rPr>
      </w:pPr>
    </w:p>
    <w:p w14:paraId="7E4002A7" w14:textId="76164D79" w:rsidR="00235091" w:rsidRPr="00A41889" w:rsidRDefault="00F272F6"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POGODBENA KAZEN</w:t>
      </w:r>
    </w:p>
    <w:p w14:paraId="78B2B567" w14:textId="77777777" w:rsidR="00235091" w:rsidRPr="00A41889" w:rsidRDefault="00235091" w:rsidP="00235091">
      <w:pPr>
        <w:keepNext/>
        <w:keepLines/>
        <w:tabs>
          <w:tab w:val="left" w:pos="851"/>
          <w:tab w:val="left" w:pos="1702"/>
        </w:tabs>
        <w:jc w:val="both"/>
        <w:rPr>
          <w:rFonts w:ascii="Tahoma" w:hAnsi="Tahoma" w:cs="Tahoma"/>
          <w:b/>
        </w:rPr>
      </w:pPr>
    </w:p>
    <w:p w14:paraId="7AE6309E"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6BE41582" w14:textId="77777777" w:rsidR="00235091" w:rsidRPr="00A41889" w:rsidRDefault="00235091" w:rsidP="00235091">
      <w:pPr>
        <w:keepNext/>
        <w:keepLines/>
        <w:jc w:val="both"/>
        <w:rPr>
          <w:rFonts w:ascii="Tahoma" w:hAnsi="Tahoma" w:cs="Tahoma"/>
          <w:color w:val="000000"/>
        </w:rPr>
      </w:pPr>
    </w:p>
    <w:p w14:paraId="0DFF4EDC" w14:textId="43F2E844" w:rsidR="00F272F6" w:rsidRPr="00F272F6" w:rsidRDefault="00B975F9" w:rsidP="00F272F6">
      <w:pPr>
        <w:keepNext/>
        <w:keepLines/>
        <w:tabs>
          <w:tab w:val="left" w:pos="567"/>
        </w:tabs>
        <w:ind w:right="-2"/>
        <w:jc w:val="both"/>
        <w:rPr>
          <w:rFonts w:ascii="Tahoma" w:hAnsi="Tahoma" w:cs="Tahoma"/>
        </w:rPr>
      </w:pPr>
      <w:r w:rsidRPr="00FA0967">
        <w:rPr>
          <w:rFonts w:ascii="Tahoma" w:hAnsi="Tahoma" w:cs="Tahoma"/>
        </w:rPr>
        <w:t>V primeru, da pride do zamude dobavnega roka</w:t>
      </w:r>
      <w:r>
        <w:rPr>
          <w:rFonts w:ascii="Tahoma" w:hAnsi="Tahoma" w:cs="Tahoma"/>
        </w:rPr>
        <w:t xml:space="preserve"> iz 5. člena okvirnega sporazuma </w:t>
      </w:r>
      <w:r w:rsidR="00F272F6" w:rsidRPr="00F272F6">
        <w:rPr>
          <w:rFonts w:ascii="Tahoma" w:hAnsi="Tahoma" w:cs="Tahoma"/>
        </w:rPr>
        <w:t xml:space="preserve">in zamuda ni posledica višje sile, kot je zapisano v </w:t>
      </w:r>
      <w:r w:rsidR="003B019E">
        <w:rPr>
          <w:rFonts w:ascii="Tahoma" w:hAnsi="Tahoma" w:cs="Tahoma"/>
        </w:rPr>
        <w:t>6</w:t>
      </w:r>
      <w:r w:rsidR="00F272F6" w:rsidRPr="00F272F6">
        <w:rPr>
          <w:rFonts w:ascii="Tahoma" w:hAnsi="Tahoma" w:cs="Tahoma"/>
        </w:rPr>
        <w:t xml:space="preserve">. členu tega okvirnega sporazuma, je dogovorjena pogodbena kazen v višini </w:t>
      </w:r>
      <w:r w:rsidR="00F272F6" w:rsidRPr="00A41889">
        <w:rPr>
          <w:rFonts w:ascii="Tahoma" w:hAnsi="Tahoma" w:cs="Tahoma"/>
        </w:rPr>
        <w:t>5</w:t>
      </w:r>
      <w:r w:rsidR="00F272F6" w:rsidRPr="00F272F6">
        <w:rPr>
          <w:rFonts w:ascii="Tahoma" w:hAnsi="Tahoma" w:cs="Tahoma"/>
        </w:rPr>
        <w:t xml:space="preserve"> % (</w:t>
      </w:r>
      <w:r w:rsidR="00F272F6" w:rsidRPr="00A41889">
        <w:rPr>
          <w:rFonts w:ascii="Tahoma" w:hAnsi="Tahoma" w:cs="Tahoma"/>
        </w:rPr>
        <w:t>pet</w:t>
      </w:r>
      <w:r w:rsidR="00F272F6" w:rsidRPr="00F272F6">
        <w:rPr>
          <w:rFonts w:ascii="Tahoma" w:hAnsi="Tahoma" w:cs="Tahoma"/>
        </w:rPr>
        <w:t xml:space="preserve"> odstotk</w:t>
      </w:r>
      <w:r w:rsidR="00F272F6" w:rsidRPr="00A41889">
        <w:rPr>
          <w:rFonts w:ascii="Tahoma" w:hAnsi="Tahoma" w:cs="Tahoma"/>
        </w:rPr>
        <w:t>ov</w:t>
      </w:r>
      <w:r w:rsidR="00F272F6" w:rsidRPr="00F272F6">
        <w:rPr>
          <w:rFonts w:ascii="Tahoma" w:hAnsi="Tahoma" w:cs="Tahoma"/>
        </w:rPr>
        <w:t xml:space="preserve">) vrednosti neizvršenih dobav blaga brez DDV za vsak </w:t>
      </w:r>
      <w:r w:rsidR="00F272F6" w:rsidRPr="00A41889">
        <w:rPr>
          <w:rFonts w:ascii="Tahoma" w:hAnsi="Tahoma" w:cs="Tahoma"/>
        </w:rPr>
        <w:t xml:space="preserve">delovni </w:t>
      </w:r>
      <w:r w:rsidR="00F272F6" w:rsidRPr="00F272F6">
        <w:rPr>
          <w:rFonts w:ascii="Tahoma" w:hAnsi="Tahoma" w:cs="Tahoma"/>
        </w:rPr>
        <w:t xml:space="preserve">dan zamude, pri čemer sme pogodbena kazen znašati največ deset odstotkov (10 %) vrednosti </w:t>
      </w:r>
      <w:r>
        <w:rPr>
          <w:rFonts w:ascii="Tahoma" w:hAnsi="Tahoma" w:cs="Tahoma"/>
        </w:rPr>
        <w:t xml:space="preserve">posameznega naročila </w:t>
      </w:r>
      <w:r w:rsidR="00F272F6" w:rsidRPr="00F272F6">
        <w:rPr>
          <w:rFonts w:ascii="Tahoma" w:hAnsi="Tahoma" w:cs="Tahoma"/>
        </w:rPr>
        <w:t xml:space="preserve"> blaga brez DDV. </w:t>
      </w:r>
    </w:p>
    <w:p w14:paraId="1681187A" w14:textId="77777777" w:rsidR="00F272F6" w:rsidRPr="00F272F6" w:rsidRDefault="00F272F6" w:rsidP="00F272F6">
      <w:pPr>
        <w:keepNext/>
        <w:keepLines/>
        <w:tabs>
          <w:tab w:val="left" w:pos="567"/>
        </w:tabs>
        <w:ind w:right="-2"/>
        <w:jc w:val="both"/>
        <w:rPr>
          <w:rFonts w:ascii="Tahoma" w:hAnsi="Tahoma" w:cs="Tahoma"/>
        </w:rPr>
      </w:pPr>
    </w:p>
    <w:p w14:paraId="76F913CB" w14:textId="4E79814B" w:rsidR="00F272F6" w:rsidRDefault="00F272F6" w:rsidP="00F272F6">
      <w:pPr>
        <w:keepNext/>
        <w:keepLines/>
        <w:jc w:val="both"/>
        <w:rPr>
          <w:rFonts w:ascii="Tahoma" w:hAnsi="Tahoma" w:cs="Tahoma"/>
        </w:rPr>
      </w:pPr>
      <w:r w:rsidRPr="00F272F6">
        <w:rPr>
          <w:rFonts w:ascii="Tahoma" w:hAnsi="Tahoma" w:cs="Tahoma"/>
        </w:rPr>
        <w:t xml:space="preserve">V kolikor pogodbena kazen </w:t>
      </w:r>
      <w:r w:rsidR="00040977">
        <w:rPr>
          <w:rFonts w:ascii="Tahoma" w:hAnsi="Tahoma" w:cs="Tahoma"/>
        </w:rPr>
        <w:t xml:space="preserve">za posamezno naročilo </w:t>
      </w:r>
      <w:r w:rsidRPr="00F272F6">
        <w:rPr>
          <w:rFonts w:ascii="Tahoma" w:hAnsi="Tahoma" w:cs="Tahoma"/>
        </w:rPr>
        <w:t xml:space="preserve">preseže deset odstotkov (10 %) vrednosti </w:t>
      </w:r>
      <w:r w:rsidR="00B975F9">
        <w:rPr>
          <w:rFonts w:ascii="Tahoma" w:hAnsi="Tahoma" w:cs="Tahoma"/>
        </w:rPr>
        <w:t>posameznega naročila blaga</w:t>
      </w:r>
      <w:r w:rsidRPr="00F272F6">
        <w:rPr>
          <w:rFonts w:ascii="Tahoma" w:hAnsi="Tahoma" w:cs="Tahoma"/>
        </w:rPr>
        <w:t xml:space="preserve"> brez DDV </w:t>
      </w:r>
      <w:r w:rsidRPr="00A41889">
        <w:rPr>
          <w:rFonts w:ascii="Tahoma" w:hAnsi="Tahoma" w:cs="Tahoma"/>
        </w:rPr>
        <w:t xml:space="preserve">ali skupni znesek vseh pogodbenih kazni, zaradi zamud pri vseh dobavah blaga prodajalca, </w:t>
      </w:r>
      <w:r w:rsidR="00040977" w:rsidRPr="00FA0967">
        <w:rPr>
          <w:rFonts w:ascii="Tahoma" w:hAnsi="Tahoma" w:cs="Tahoma"/>
        </w:rPr>
        <w:t>preseže višino vrednosti finančnega zavarovanja za dobro izvedbo obveznosti iz okvirnega sporazuma</w:t>
      </w:r>
      <w:r w:rsidRPr="00A41889">
        <w:rPr>
          <w:rFonts w:ascii="Tahoma" w:hAnsi="Tahoma" w:cs="Tahoma"/>
        </w:rPr>
        <w:t xml:space="preserve">, lahko kupec unovči finančno zavarovanje za zavarovanje dobre izvedbe obveznosti iz okvirnega sporazuma in od tega okvirnega sporazuma odstopi, brez kakršnekoli obveznosti do prodajalca. </w:t>
      </w:r>
    </w:p>
    <w:p w14:paraId="05D391EA" w14:textId="4C8602C6" w:rsidR="00F272F6" w:rsidRDefault="00F272F6" w:rsidP="00F272F6">
      <w:pPr>
        <w:keepNext/>
        <w:keepLines/>
        <w:tabs>
          <w:tab w:val="left" w:pos="567"/>
        </w:tabs>
        <w:ind w:right="-2"/>
        <w:jc w:val="both"/>
        <w:rPr>
          <w:rFonts w:ascii="Tahoma" w:hAnsi="Tahoma" w:cs="Tahoma"/>
        </w:rPr>
      </w:pPr>
    </w:p>
    <w:p w14:paraId="4C253B0C" w14:textId="4B572263" w:rsidR="00973FE7" w:rsidRDefault="00973FE7" w:rsidP="00F272F6">
      <w:pPr>
        <w:keepNext/>
        <w:keepLines/>
        <w:tabs>
          <w:tab w:val="left" w:pos="567"/>
        </w:tabs>
        <w:ind w:right="-2"/>
        <w:jc w:val="both"/>
        <w:rPr>
          <w:rFonts w:ascii="Tahoma" w:hAnsi="Tahoma" w:cs="Tahoma"/>
        </w:rPr>
      </w:pPr>
    </w:p>
    <w:p w14:paraId="68CF0070" w14:textId="6850A5AC" w:rsidR="00973FE7" w:rsidRDefault="00973FE7" w:rsidP="00F272F6">
      <w:pPr>
        <w:keepNext/>
        <w:keepLines/>
        <w:tabs>
          <w:tab w:val="left" w:pos="567"/>
        </w:tabs>
        <w:ind w:right="-2"/>
        <w:jc w:val="both"/>
        <w:rPr>
          <w:rFonts w:ascii="Tahoma" w:hAnsi="Tahoma" w:cs="Tahoma"/>
        </w:rPr>
      </w:pPr>
    </w:p>
    <w:p w14:paraId="78F0A148" w14:textId="77777777" w:rsidR="00973FE7" w:rsidRPr="00A41889" w:rsidRDefault="00973FE7" w:rsidP="00F272F6">
      <w:pPr>
        <w:keepNext/>
        <w:keepLines/>
        <w:tabs>
          <w:tab w:val="left" w:pos="567"/>
        </w:tabs>
        <w:ind w:right="-2"/>
        <w:jc w:val="both"/>
        <w:rPr>
          <w:rFonts w:ascii="Tahoma" w:hAnsi="Tahoma" w:cs="Tahoma"/>
        </w:rPr>
      </w:pPr>
    </w:p>
    <w:p w14:paraId="0500C7A4" w14:textId="5EEF7D56" w:rsidR="00F272F6" w:rsidRPr="00A41889" w:rsidRDefault="00787AB6" w:rsidP="00973FE7">
      <w:pPr>
        <w:keepNext/>
        <w:keepLines/>
        <w:numPr>
          <w:ilvl w:val="0"/>
          <w:numId w:val="46"/>
        </w:numPr>
        <w:suppressAutoHyphens/>
        <w:ind w:left="426" w:hanging="426"/>
        <w:jc w:val="center"/>
        <w:rPr>
          <w:rFonts w:ascii="Tahoma" w:hAnsi="Tahoma" w:cs="Tahoma"/>
        </w:rPr>
      </w:pPr>
      <w:r w:rsidRPr="00A41889">
        <w:rPr>
          <w:rFonts w:ascii="Tahoma" w:hAnsi="Tahoma" w:cs="Tahoma"/>
        </w:rPr>
        <w:lastRenderedPageBreak/>
        <w:t>člen</w:t>
      </w:r>
    </w:p>
    <w:p w14:paraId="428F38C9" w14:textId="77777777" w:rsidR="00F272F6" w:rsidRPr="00A41889" w:rsidRDefault="00F272F6" w:rsidP="00F272F6">
      <w:pPr>
        <w:keepNext/>
        <w:keepLines/>
        <w:tabs>
          <w:tab w:val="left" w:pos="567"/>
        </w:tabs>
        <w:ind w:right="-2"/>
        <w:jc w:val="both"/>
        <w:rPr>
          <w:rFonts w:ascii="Tahoma" w:hAnsi="Tahoma" w:cs="Tahoma"/>
        </w:rPr>
      </w:pPr>
    </w:p>
    <w:p w14:paraId="2C8D324D" w14:textId="40F93030" w:rsidR="00F272F6" w:rsidRPr="00F272F6" w:rsidRDefault="00F272F6" w:rsidP="00F272F6">
      <w:pPr>
        <w:keepNext/>
        <w:keepLines/>
        <w:jc w:val="both"/>
        <w:rPr>
          <w:rFonts w:ascii="Tahoma" w:eastAsia="Frutiger" w:hAnsi="Tahoma" w:cs="Tahoma"/>
        </w:rPr>
      </w:pPr>
      <w:r w:rsidRPr="00F272F6">
        <w:rPr>
          <w:rFonts w:ascii="Tahoma" w:hAnsi="Tahoma" w:cs="Tahoma"/>
        </w:rPr>
        <w:t xml:space="preserve">Kupec bo prodajalcu obračunal pogodbeno kazen in prodajalcu </w:t>
      </w:r>
      <w:r w:rsidRPr="00F272F6">
        <w:rPr>
          <w:rFonts w:ascii="Tahoma" w:hAnsi="Tahoma" w:cs="Tahoma"/>
          <w:lang w:eastAsia="ar-SA"/>
        </w:rPr>
        <w:t>izstavil račun, z zapadlostjo petnajst (15) koledarskih dni po izstavitvi računa.</w:t>
      </w:r>
      <w:r w:rsidRPr="00F272F6">
        <w:rPr>
          <w:rFonts w:ascii="Tahoma" w:eastAsia="Frutiger" w:hAnsi="Tahoma" w:cs="Tahoma"/>
        </w:rPr>
        <w:t xml:space="preserve"> V primeru zamude pri plačilu je prodajalec dolžan kupcu plačati še zakonske zamudne obresti. Plačilo pogodbene kazni prodajalca ne odvezuje od izpolnitve obveznosti iz okvirnega sporazuma.</w:t>
      </w:r>
    </w:p>
    <w:p w14:paraId="3FCF7B3B" w14:textId="77777777" w:rsidR="00F272F6" w:rsidRPr="00F272F6" w:rsidRDefault="00F272F6" w:rsidP="00F272F6">
      <w:pPr>
        <w:keepNext/>
        <w:keepLines/>
        <w:jc w:val="both"/>
        <w:rPr>
          <w:rFonts w:ascii="Tahoma" w:hAnsi="Tahoma" w:cs="Tahoma"/>
        </w:rPr>
      </w:pPr>
    </w:p>
    <w:p w14:paraId="15B7564F" w14:textId="77777777" w:rsidR="00F272F6" w:rsidRPr="00F272F6" w:rsidRDefault="00F272F6" w:rsidP="00F272F6">
      <w:pPr>
        <w:keepNext/>
        <w:keepLines/>
        <w:jc w:val="both"/>
        <w:rPr>
          <w:rFonts w:ascii="Tahoma" w:hAnsi="Tahoma" w:cs="Tahoma"/>
          <w:lang w:eastAsia="ar-SA"/>
        </w:rPr>
      </w:pPr>
      <w:r w:rsidRPr="00F272F6">
        <w:rPr>
          <w:rFonts w:ascii="Tahoma" w:hAnsi="Tahoma" w:cs="Tahoma"/>
          <w:lang w:eastAsia="ar-SA"/>
        </w:rPr>
        <w:t xml:space="preserve">Kupec ne more zahtevati pogodbene kazni zaradi zamude, če je sprejel izpolnitev obveznosti, pa ni nemudoma sporočil prodajalcu, da si pridržuje pravico do pogodbene kazni. V primeru, da bo kupec sprejel izpolnitev obveznosti in zahteval pogodbeno kazen, bo o tem, skladno s petim odstavkom 251. člena Obligacijskega zakonika (Ur. l. RS, št.: 83/2001 s spremembami), nemudoma obvestil prodajalca. </w:t>
      </w:r>
    </w:p>
    <w:p w14:paraId="3576E04E" w14:textId="77777777" w:rsidR="00F272F6" w:rsidRPr="00F272F6" w:rsidRDefault="00F272F6" w:rsidP="00F272F6">
      <w:pPr>
        <w:keepNext/>
        <w:keepLines/>
        <w:jc w:val="both"/>
        <w:rPr>
          <w:rFonts w:ascii="Tahoma" w:hAnsi="Tahoma" w:cs="Tahoma"/>
        </w:rPr>
      </w:pPr>
    </w:p>
    <w:p w14:paraId="2C87CE61" w14:textId="38FDC85C" w:rsidR="00F272F6" w:rsidRPr="00F272F6" w:rsidRDefault="00F272F6" w:rsidP="00F272F6">
      <w:pPr>
        <w:keepNext/>
        <w:keepLines/>
        <w:jc w:val="both"/>
        <w:rPr>
          <w:rFonts w:ascii="Tahoma" w:hAnsi="Tahoma" w:cs="Tahoma"/>
        </w:rPr>
      </w:pPr>
      <w:r w:rsidRPr="00F272F6">
        <w:rPr>
          <w:rFonts w:ascii="Tahoma" w:hAnsi="Tahoma" w:cs="Tahoma"/>
        </w:rPr>
        <w:t xml:space="preserve">Kupec in prodajalec sta sporazumna, da se </w:t>
      </w:r>
      <w:r w:rsidR="00121ED2">
        <w:rPr>
          <w:rFonts w:ascii="Tahoma" w:hAnsi="Tahoma" w:cs="Tahoma"/>
        </w:rPr>
        <w:t xml:space="preserve">za </w:t>
      </w:r>
      <w:r w:rsidRPr="00F272F6">
        <w:rPr>
          <w:rFonts w:ascii="Tahoma" w:hAnsi="Tahoma" w:cs="Tahoma"/>
        </w:rPr>
        <w:t>pogodben</w:t>
      </w:r>
      <w:r w:rsidR="00121ED2">
        <w:rPr>
          <w:rFonts w:ascii="Tahoma" w:hAnsi="Tahoma" w:cs="Tahoma"/>
        </w:rPr>
        <w:t>o</w:t>
      </w:r>
      <w:r w:rsidRPr="00F272F6">
        <w:rPr>
          <w:rFonts w:ascii="Tahoma" w:hAnsi="Tahoma" w:cs="Tahoma"/>
        </w:rPr>
        <w:t xml:space="preserve"> kazen </w:t>
      </w:r>
      <w:r w:rsidR="00121ED2">
        <w:rPr>
          <w:rFonts w:ascii="Tahoma" w:hAnsi="Tahoma" w:cs="Tahoma"/>
        </w:rPr>
        <w:t xml:space="preserve">lahko izvede pobot </w:t>
      </w:r>
      <w:r w:rsidRPr="00F272F6">
        <w:rPr>
          <w:rFonts w:ascii="Tahoma" w:hAnsi="Tahoma" w:cs="Tahoma"/>
        </w:rPr>
        <w:t xml:space="preserve">medsebojnih terjatev </w:t>
      </w:r>
      <w:r w:rsidR="00121ED2">
        <w:rPr>
          <w:rFonts w:ascii="Tahoma" w:hAnsi="Tahoma" w:cs="Tahoma"/>
        </w:rPr>
        <w:t>in obveznosti</w:t>
      </w:r>
      <w:r w:rsidRPr="00F272F6">
        <w:rPr>
          <w:rFonts w:ascii="Tahoma" w:hAnsi="Tahoma" w:cs="Tahoma"/>
        </w:rPr>
        <w:t>.</w:t>
      </w:r>
    </w:p>
    <w:p w14:paraId="710521FF" w14:textId="77777777" w:rsidR="00F272F6" w:rsidRPr="00F272F6" w:rsidRDefault="00F272F6" w:rsidP="00F272F6">
      <w:pPr>
        <w:keepNext/>
        <w:keepLines/>
        <w:jc w:val="both"/>
        <w:rPr>
          <w:rFonts w:ascii="Tahoma" w:hAnsi="Tahoma" w:cs="Tahoma"/>
        </w:rPr>
      </w:pPr>
    </w:p>
    <w:p w14:paraId="6CF62DC4" w14:textId="03B81725" w:rsidR="00F272F6" w:rsidRPr="00F272F6" w:rsidRDefault="00F272F6" w:rsidP="00F272F6">
      <w:pPr>
        <w:keepNext/>
        <w:keepLines/>
        <w:tabs>
          <w:tab w:val="left" w:pos="567"/>
          <w:tab w:val="left" w:pos="1418"/>
          <w:tab w:val="left" w:pos="1702"/>
        </w:tabs>
        <w:jc w:val="both"/>
        <w:rPr>
          <w:rFonts w:ascii="Tahoma" w:hAnsi="Tahoma" w:cs="Tahoma"/>
        </w:rPr>
      </w:pPr>
      <w:r w:rsidRPr="00F272F6">
        <w:rPr>
          <w:rFonts w:ascii="Tahoma" w:hAnsi="Tahoma" w:cs="Tahoma"/>
        </w:rPr>
        <w:t>Kupec in prodajalec soglašata, da pravica zaračunati pogodbeno kazen ni pogojena z nastankom škode pri kupcu. Za povračilo tako nastale škode bo kupec unovčil finančno zavarovanje</w:t>
      </w:r>
      <w:r w:rsidRPr="00F272F6">
        <w:rPr>
          <w:rFonts w:ascii="Tahoma" w:eastAsia="Calibri" w:hAnsi="Tahoma" w:cs="Tahoma"/>
          <w:lang w:eastAsia="en-US"/>
        </w:rPr>
        <w:t xml:space="preserve"> </w:t>
      </w:r>
      <w:r w:rsidR="00B90AA1" w:rsidRPr="00B90AA1">
        <w:rPr>
          <w:rFonts w:ascii="Tahoma" w:eastAsia="Calibri" w:hAnsi="Tahoma" w:cs="Tahoma"/>
          <w:lang w:eastAsia="en-US"/>
        </w:rPr>
        <w:t xml:space="preserve">za zavarovanje dobre izvedbe obveznosti iz okvirnega sporazuma </w:t>
      </w:r>
      <w:r w:rsidRPr="00F272F6">
        <w:rPr>
          <w:rFonts w:ascii="Tahoma" w:hAnsi="Tahoma" w:cs="Tahoma"/>
        </w:rPr>
        <w:t xml:space="preserve">in bo škodo uveljavljal tudi po splošnih načelih odškodninske odgovornosti, neodvisno od uveljavljanja pogodbene kazni. </w:t>
      </w:r>
    </w:p>
    <w:p w14:paraId="693E59A3" w14:textId="77777777" w:rsidR="003B53ED" w:rsidRPr="00A41889" w:rsidRDefault="003B53ED" w:rsidP="00235091">
      <w:pPr>
        <w:keepNext/>
        <w:keepLines/>
        <w:jc w:val="both"/>
        <w:rPr>
          <w:rFonts w:ascii="Tahoma" w:hAnsi="Tahoma" w:cs="Tahoma"/>
        </w:rPr>
      </w:pPr>
    </w:p>
    <w:p w14:paraId="69295129" w14:textId="780FF2E4"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FINANČN</w:t>
      </w:r>
      <w:r w:rsidR="00787AB6" w:rsidRPr="00A41889">
        <w:rPr>
          <w:rFonts w:ascii="Tahoma" w:hAnsi="Tahoma" w:cs="Tahoma"/>
          <w:b/>
        </w:rPr>
        <w:t>A</w:t>
      </w:r>
      <w:r w:rsidRPr="00A41889">
        <w:rPr>
          <w:rFonts w:ascii="Tahoma" w:hAnsi="Tahoma" w:cs="Tahoma"/>
          <w:b/>
        </w:rPr>
        <w:t xml:space="preserve"> ZAVAROVANJ</w:t>
      </w:r>
      <w:r w:rsidR="00787AB6" w:rsidRPr="00A41889">
        <w:rPr>
          <w:rFonts w:ascii="Tahoma" w:hAnsi="Tahoma" w:cs="Tahoma"/>
          <w:b/>
        </w:rPr>
        <w:t>A</w:t>
      </w:r>
      <w:r w:rsidRPr="00A41889">
        <w:rPr>
          <w:rFonts w:ascii="Tahoma" w:hAnsi="Tahoma" w:cs="Tahoma"/>
          <w:b/>
        </w:rPr>
        <w:t xml:space="preserve"> </w:t>
      </w:r>
    </w:p>
    <w:p w14:paraId="711B89A1" w14:textId="77777777" w:rsidR="00235091" w:rsidRPr="00A41889" w:rsidRDefault="00235091" w:rsidP="00235091">
      <w:pPr>
        <w:keepNext/>
        <w:keepLines/>
        <w:tabs>
          <w:tab w:val="left" w:pos="567"/>
          <w:tab w:val="left" w:pos="1702"/>
        </w:tabs>
        <w:jc w:val="both"/>
        <w:rPr>
          <w:rFonts w:ascii="Tahoma" w:hAnsi="Tahoma" w:cs="Tahoma"/>
          <w:b/>
        </w:rPr>
      </w:pPr>
    </w:p>
    <w:p w14:paraId="487BC95E"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4FE8F9EF" w14:textId="77777777" w:rsidR="00235091" w:rsidRPr="00A41889" w:rsidRDefault="00235091" w:rsidP="00235091">
      <w:pPr>
        <w:keepNext/>
        <w:keepLines/>
        <w:ind w:left="426"/>
        <w:rPr>
          <w:rFonts w:ascii="Tahoma" w:hAnsi="Tahoma" w:cs="Tahoma"/>
          <w:b/>
        </w:rPr>
      </w:pPr>
    </w:p>
    <w:p w14:paraId="3F1D581A" w14:textId="10ECEC87" w:rsidR="00787AB6" w:rsidRPr="00787AB6" w:rsidRDefault="00787AB6" w:rsidP="00787AB6">
      <w:pPr>
        <w:keepNext/>
        <w:keepLines/>
        <w:jc w:val="both"/>
        <w:rPr>
          <w:rFonts w:ascii="Tahoma" w:hAnsi="Tahoma" w:cs="Tahoma"/>
        </w:rPr>
      </w:pPr>
      <w:r w:rsidRPr="00787AB6">
        <w:rPr>
          <w:rFonts w:ascii="Tahoma" w:hAnsi="Tahoma" w:cs="Tahoma"/>
        </w:rPr>
        <w:t>Prodajalec se obvezuje, da bo, ob sklenitvi okvirnega sporazuma oziroma najkasneje v desetih (10) delovnih dneh od sklenitve okvirnega sporazuma, kupcu predložil podpisano in žigosano bianko menico z izpolnjeno, podpisano in žigosano menično izjavo za zavarovanje dobre izvedbe obveznosti iz okvirnega sporazuma (v nadaljevanju tudi: finančno zavarovanje) v višini deset odstotkov (10%) ponudbene vrednosti brez DDV, z dobo veljavnosti še najmanj 30 (trideset) dni po preteku veljavnosti okvirnega sporazuma.</w:t>
      </w:r>
    </w:p>
    <w:p w14:paraId="63C9BB07" w14:textId="77777777" w:rsidR="00787AB6" w:rsidRPr="00787AB6" w:rsidRDefault="00787AB6" w:rsidP="00787AB6">
      <w:pPr>
        <w:keepNext/>
        <w:keepLines/>
        <w:jc w:val="both"/>
        <w:rPr>
          <w:rFonts w:ascii="Tahoma" w:hAnsi="Tahoma" w:cs="Tahoma"/>
        </w:rPr>
      </w:pPr>
    </w:p>
    <w:p w14:paraId="4D18F6B9" w14:textId="77777777" w:rsidR="00787AB6" w:rsidRPr="00787AB6" w:rsidRDefault="00787AB6" w:rsidP="00787AB6">
      <w:pPr>
        <w:keepNext/>
        <w:keepLines/>
        <w:jc w:val="both"/>
        <w:rPr>
          <w:rFonts w:ascii="Tahoma" w:hAnsi="Tahoma" w:cs="Tahoma"/>
        </w:rPr>
      </w:pPr>
      <w:r w:rsidRPr="00787AB6">
        <w:rPr>
          <w:rFonts w:ascii="Tahoma" w:hAnsi="Tahoma" w:cs="Tahoma"/>
        </w:rPr>
        <w:t>Predložitev finančnega zavarovanja je pogoj za veljavnost tega okvirnega sporazuma. V kolikor prodajalec ob sklenitvi okvirnega sporazuma oziroma najkasneje v roku 10 (desetih) delovnih dni od sklenitve tega okvirnega sporazuma, kupcu ne predloži finančnega zavarovanja, v višini in z veljavnostjo iz prejšnjega odstavka tega člena, se šteje, da okvirni sporazum ni bil nikoli sklenjen, kupec pa bo Državni revizijski komisiji predlagal, da uvede postopek o prekršku iz 4. točke prvega odstavka 112. člena ZJN-3.</w:t>
      </w:r>
    </w:p>
    <w:p w14:paraId="54BD46FC" w14:textId="77777777" w:rsidR="00787AB6" w:rsidRPr="00A41889" w:rsidRDefault="00787AB6" w:rsidP="00235091">
      <w:pPr>
        <w:keepNext/>
        <w:keepLines/>
        <w:jc w:val="both"/>
        <w:rPr>
          <w:rFonts w:ascii="Tahoma" w:hAnsi="Tahoma" w:cs="Tahoma"/>
        </w:rPr>
      </w:pPr>
    </w:p>
    <w:p w14:paraId="224B50EA" w14:textId="77777777" w:rsidR="00787AB6" w:rsidRPr="00787AB6" w:rsidRDefault="00787AB6" w:rsidP="00787AB6">
      <w:pPr>
        <w:keepNext/>
        <w:keepLines/>
        <w:jc w:val="both"/>
        <w:rPr>
          <w:rFonts w:ascii="Tahoma" w:hAnsi="Tahoma" w:cs="Tahoma"/>
        </w:rPr>
      </w:pPr>
      <w:r w:rsidRPr="00787AB6">
        <w:rPr>
          <w:rFonts w:ascii="Tahoma" w:hAnsi="Tahoma" w:cs="Tahoma"/>
        </w:rPr>
        <w:t xml:space="preserve">V kolikor prodajalec ne izpolnjuje svojih obveznosti iz okvirnega sporazuma, lahko kupec unovči finančno zavarovanje in od okvirnega sporazuma odstopi, brez kakršnekoli obveznosti do prodajalca. Kupec bo pred unovčitvijo finančnega zavarovanja, prodajalca pisno pozval k izpolnjevanju obveznosti in mu določil rok za izpolnitev. </w:t>
      </w:r>
    </w:p>
    <w:p w14:paraId="021903FB" w14:textId="77777777" w:rsidR="00787AB6" w:rsidRPr="00A41889" w:rsidRDefault="00787AB6" w:rsidP="00235091">
      <w:pPr>
        <w:keepNext/>
        <w:keepLines/>
        <w:jc w:val="both"/>
        <w:rPr>
          <w:rFonts w:ascii="Tahoma" w:hAnsi="Tahoma" w:cs="Tahoma"/>
        </w:rPr>
      </w:pPr>
    </w:p>
    <w:p w14:paraId="5AD29A45" w14:textId="77777777" w:rsidR="00787AB6" w:rsidRPr="00787AB6" w:rsidRDefault="00787AB6" w:rsidP="00787AB6">
      <w:pPr>
        <w:keepNext/>
        <w:keepLines/>
        <w:jc w:val="both"/>
        <w:rPr>
          <w:rFonts w:ascii="Tahoma" w:hAnsi="Tahoma" w:cs="Tahoma"/>
        </w:rPr>
      </w:pPr>
    </w:p>
    <w:p w14:paraId="5C753AA8" w14:textId="77777777" w:rsidR="00787AB6" w:rsidRPr="00787AB6" w:rsidRDefault="00787AB6" w:rsidP="00787AB6">
      <w:pPr>
        <w:keepNext/>
        <w:keepLines/>
        <w:jc w:val="both"/>
        <w:rPr>
          <w:rFonts w:ascii="Tahoma" w:hAnsi="Tahoma" w:cs="Tahoma"/>
        </w:rPr>
      </w:pPr>
      <w:r w:rsidRPr="00787AB6">
        <w:rPr>
          <w:rFonts w:ascii="Tahoma" w:hAnsi="Tahoma" w:cs="Tahoma"/>
        </w:rPr>
        <w:t>Unovčenje finančnega zavarovanja ne odvezuje prodajalca od njegove obveznosti, povrniti kupcu škodo v višini zneska razlike med višino dejanske škode, ki jo je kupec zaradi neizpolnjevanja obveznosti prodajalca iz tega okvirnega sporazuma utrpel in zneskom iz unovčenega finančnega zavarovanja.</w:t>
      </w:r>
    </w:p>
    <w:p w14:paraId="252901E0" w14:textId="3139BB8D" w:rsidR="0054516F" w:rsidRDefault="0054516F" w:rsidP="00235091">
      <w:pPr>
        <w:keepNext/>
        <w:keepLines/>
        <w:jc w:val="both"/>
        <w:rPr>
          <w:rFonts w:ascii="Tahoma" w:hAnsi="Tahoma" w:cs="Tahoma"/>
        </w:rPr>
      </w:pPr>
    </w:p>
    <w:p w14:paraId="2930EE16" w14:textId="77777777" w:rsidR="00235091" w:rsidRPr="00A41889" w:rsidRDefault="00235091"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552A8E31" w14:textId="77777777" w:rsidR="00235091" w:rsidRPr="00A41889" w:rsidRDefault="00235091" w:rsidP="00235091">
      <w:pPr>
        <w:keepNext/>
        <w:keepLines/>
        <w:tabs>
          <w:tab w:val="left" w:pos="1418"/>
          <w:tab w:val="left" w:pos="1702"/>
        </w:tabs>
        <w:jc w:val="both"/>
        <w:rPr>
          <w:rFonts w:ascii="Tahoma" w:hAnsi="Tahoma" w:cs="Tahoma"/>
        </w:rPr>
      </w:pPr>
    </w:p>
    <w:p w14:paraId="5C9DE396" w14:textId="126CB332" w:rsidR="00235091" w:rsidRPr="00A41889" w:rsidRDefault="006D306E" w:rsidP="00742990">
      <w:pPr>
        <w:keepNext/>
        <w:keepLines/>
        <w:jc w:val="both"/>
        <w:rPr>
          <w:rFonts w:ascii="Tahoma" w:hAnsi="Tahoma" w:cs="Tahoma"/>
        </w:rPr>
      </w:pPr>
      <w:r w:rsidRPr="00A41889">
        <w:rPr>
          <w:rFonts w:ascii="Tahoma" w:hAnsi="Tahoma" w:cs="Tahoma"/>
        </w:rPr>
        <w:t xml:space="preserve">Prodajalec </w:t>
      </w:r>
      <w:r w:rsidR="00235091" w:rsidRPr="00A41889">
        <w:rPr>
          <w:rFonts w:ascii="Tahoma" w:hAnsi="Tahoma" w:cs="Tahoma"/>
        </w:rPr>
        <w:t>se obvezuje, da bo najkasneje ob prvi dobavi blaga</w:t>
      </w:r>
      <w:r w:rsidR="00121ED2" w:rsidRPr="00121ED2">
        <w:rPr>
          <w:rFonts w:ascii="Tahoma" w:hAnsi="Tahoma" w:cs="Tahoma"/>
        </w:rPr>
        <w:t xml:space="preserve"> </w:t>
      </w:r>
      <w:r w:rsidR="00121ED2" w:rsidRPr="00787AB6">
        <w:rPr>
          <w:rFonts w:ascii="Tahoma" w:hAnsi="Tahoma" w:cs="Tahoma"/>
        </w:rPr>
        <w:t>oziroma najkasneje v desetih (10) delovnih dneh od</w:t>
      </w:r>
      <w:r w:rsidR="00742990">
        <w:rPr>
          <w:rFonts w:ascii="Tahoma" w:hAnsi="Tahoma" w:cs="Tahoma"/>
        </w:rPr>
        <w:t xml:space="preserve"> prve dobave</w:t>
      </w:r>
      <w:r w:rsidR="00F007C8">
        <w:rPr>
          <w:rFonts w:ascii="Tahoma" w:hAnsi="Tahoma" w:cs="Tahoma"/>
        </w:rPr>
        <w:t xml:space="preserve"> blaga</w:t>
      </w:r>
      <w:r w:rsidRPr="00A41889">
        <w:rPr>
          <w:rFonts w:ascii="Tahoma" w:hAnsi="Tahoma" w:cs="Tahoma"/>
        </w:rPr>
        <w:t>,</w:t>
      </w:r>
      <w:r w:rsidR="00235091" w:rsidRPr="00A41889">
        <w:rPr>
          <w:rFonts w:ascii="Tahoma" w:hAnsi="Tahoma" w:cs="Tahoma"/>
        </w:rPr>
        <w:t xml:space="preserve"> </w:t>
      </w:r>
      <w:r w:rsidRPr="00A41889">
        <w:rPr>
          <w:rFonts w:ascii="Tahoma" w:hAnsi="Tahoma" w:cs="Tahoma"/>
        </w:rPr>
        <w:t>kupcu</w:t>
      </w:r>
      <w:r w:rsidR="00235091" w:rsidRPr="00A41889">
        <w:rPr>
          <w:rFonts w:ascii="Tahoma" w:hAnsi="Tahoma" w:cs="Tahoma"/>
        </w:rPr>
        <w:t xml:space="preserve"> predložil bianko menico z menično izjavo za zavarovanje odprave napak v garancijski dobi, v višini 5 % (pet odstotkov) </w:t>
      </w:r>
      <w:r w:rsidR="00787AB6" w:rsidRPr="00A41889">
        <w:rPr>
          <w:rFonts w:ascii="Tahoma" w:hAnsi="Tahoma" w:cs="Tahoma"/>
        </w:rPr>
        <w:t xml:space="preserve">ponudbene </w:t>
      </w:r>
      <w:r w:rsidR="00235091" w:rsidRPr="00A41889">
        <w:rPr>
          <w:rFonts w:ascii="Tahoma" w:hAnsi="Tahoma" w:cs="Tahoma"/>
        </w:rPr>
        <w:t xml:space="preserve">vrednosti z DDV (v nadaljevanju tudi: finančno zavarovanje za zavarovanje odprave napak v garancijski dobi), z dobo veljavnosti še najmanj 30 (trideset) dni po preteku garancijske dobe. </w:t>
      </w:r>
    </w:p>
    <w:p w14:paraId="7112280C" w14:textId="77777777" w:rsidR="00565146" w:rsidRDefault="00565146" w:rsidP="00235091">
      <w:pPr>
        <w:keepNext/>
        <w:keepLines/>
        <w:jc w:val="both"/>
        <w:rPr>
          <w:rFonts w:ascii="Tahoma" w:hAnsi="Tahoma" w:cs="Tahoma"/>
        </w:rPr>
      </w:pPr>
    </w:p>
    <w:p w14:paraId="5E0EA9DB" w14:textId="24261B84" w:rsidR="00235091" w:rsidRPr="00A41889" w:rsidRDefault="00235091" w:rsidP="00235091">
      <w:pPr>
        <w:keepNext/>
        <w:keepLines/>
        <w:jc w:val="both"/>
        <w:rPr>
          <w:rFonts w:ascii="Tahoma" w:hAnsi="Tahoma" w:cs="Tahoma"/>
        </w:rPr>
      </w:pPr>
      <w:r w:rsidRPr="00A41889">
        <w:rPr>
          <w:rFonts w:ascii="Tahoma" w:hAnsi="Tahoma" w:cs="Tahoma"/>
        </w:rPr>
        <w:t xml:space="preserve">V kolikor </w:t>
      </w:r>
      <w:r w:rsidR="006D306E" w:rsidRPr="00A41889">
        <w:rPr>
          <w:rFonts w:ascii="Tahoma" w:hAnsi="Tahoma" w:cs="Tahoma"/>
        </w:rPr>
        <w:t>prodajalec kupcu</w:t>
      </w:r>
      <w:r w:rsidRPr="00A41889">
        <w:rPr>
          <w:rFonts w:ascii="Tahoma" w:hAnsi="Tahoma" w:cs="Tahoma"/>
        </w:rPr>
        <w:t xml:space="preserve"> ne predloži finančnega zavarovanja za zavarovanje odprave napak v garancijski dobi, bo </w:t>
      </w:r>
      <w:r w:rsidR="006D306E" w:rsidRPr="00A41889">
        <w:rPr>
          <w:rFonts w:ascii="Tahoma" w:hAnsi="Tahoma" w:cs="Tahoma"/>
        </w:rPr>
        <w:t>kupec</w:t>
      </w:r>
      <w:r w:rsidRPr="00A41889">
        <w:rPr>
          <w:rFonts w:ascii="Tahoma" w:hAnsi="Tahoma" w:cs="Tahoma"/>
        </w:rPr>
        <w:t xml:space="preserve"> unovčil </w:t>
      </w:r>
      <w:r w:rsidR="00C035DA">
        <w:rPr>
          <w:rFonts w:ascii="Tahoma" w:hAnsi="Tahoma" w:cs="Tahoma"/>
        </w:rPr>
        <w:t xml:space="preserve">celotno </w:t>
      </w:r>
      <w:r w:rsidRPr="00A41889">
        <w:rPr>
          <w:rFonts w:ascii="Tahoma" w:hAnsi="Tahoma" w:cs="Tahoma"/>
        </w:rPr>
        <w:t xml:space="preserve">finančno zavarovanje za zavarovanje dobre izvedbe obveznosti iz okvirnega sporazuma, brez kakršnekoli obveznosti do </w:t>
      </w:r>
      <w:r w:rsidR="006D306E" w:rsidRPr="00A41889">
        <w:rPr>
          <w:rFonts w:ascii="Tahoma" w:hAnsi="Tahoma" w:cs="Tahoma"/>
        </w:rPr>
        <w:t>prodajalca</w:t>
      </w:r>
      <w:r w:rsidRPr="00A41889">
        <w:rPr>
          <w:rFonts w:ascii="Tahoma" w:hAnsi="Tahoma" w:cs="Tahoma"/>
        </w:rPr>
        <w:t>.</w:t>
      </w:r>
    </w:p>
    <w:p w14:paraId="73971D6F" w14:textId="77777777" w:rsidR="00235091" w:rsidRPr="00A41889" w:rsidRDefault="00235091" w:rsidP="00235091">
      <w:pPr>
        <w:keepNext/>
        <w:keepLines/>
        <w:tabs>
          <w:tab w:val="left" w:pos="1418"/>
          <w:tab w:val="left" w:pos="1702"/>
        </w:tabs>
        <w:jc w:val="both"/>
        <w:rPr>
          <w:rFonts w:ascii="Tahoma" w:hAnsi="Tahoma" w:cs="Tahoma"/>
        </w:rPr>
      </w:pPr>
    </w:p>
    <w:p w14:paraId="4C81B3EF" w14:textId="77777777" w:rsidR="00235091" w:rsidRPr="00A41889" w:rsidRDefault="00235091" w:rsidP="00235091">
      <w:pPr>
        <w:keepNext/>
        <w:keepLines/>
        <w:tabs>
          <w:tab w:val="left" w:pos="567"/>
          <w:tab w:val="left" w:pos="1702"/>
        </w:tabs>
        <w:jc w:val="both"/>
        <w:rPr>
          <w:rFonts w:ascii="Tahoma" w:hAnsi="Tahoma" w:cs="Tahoma"/>
          <w:b/>
        </w:rPr>
      </w:pPr>
    </w:p>
    <w:p w14:paraId="26E0C0E0" w14:textId="680BF365"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PREDSTAVNIK</w:t>
      </w:r>
      <w:r w:rsidR="00DF0E99" w:rsidRPr="00A41889">
        <w:rPr>
          <w:rFonts w:ascii="Tahoma" w:hAnsi="Tahoma" w:cs="Tahoma"/>
          <w:b/>
        </w:rPr>
        <w:t>I</w:t>
      </w:r>
      <w:r w:rsidRPr="00A41889">
        <w:rPr>
          <w:rFonts w:ascii="Tahoma" w:hAnsi="Tahoma" w:cs="Tahoma"/>
          <w:b/>
        </w:rPr>
        <w:t xml:space="preserve"> STRANK OKVIRNEGA SPORAZUMA</w:t>
      </w:r>
    </w:p>
    <w:p w14:paraId="17541E2E" w14:textId="77777777" w:rsidR="00235091" w:rsidRPr="00A41889" w:rsidRDefault="00235091" w:rsidP="00235091">
      <w:pPr>
        <w:keepNext/>
        <w:keepLines/>
        <w:tabs>
          <w:tab w:val="left" w:pos="567"/>
          <w:tab w:val="left" w:pos="1702"/>
        </w:tabs>
        <w:jc w:val="both"/>
        <w:rPr>
          <w:rFonts w:ascii="Tahoma" w:hAnsi="Tahoma" w:cs="Tahoma"/>
          <w:b/>
        </w:rPr>
      </w:pPr>
    </w:p>
    <w:p w14:paraId="11168528"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30D1459B" w14:textId="67681FE7" w:rsidR="00DF0E99" w:rsidRPr="00A41889" w:rsidRDefault="00DF0E99" w:rsidP="00235091">
      <w:pPr>
        <w:keepNext/>
        <w:keepLines/>
        <w:tabs>
          <w:tab w:val="left" w:pos="567"/>
          <w:tab w:val="left" w:pos="1418"/>
          <w:tab w:val="left" w:pos="1702"/>
        </w:tabs>
        <w:jc w:val="both"/>
        <w:rPr>
          <w:rFonts w:ascii="Tahoma" w:hAnsi="Tahoma" w:cs="Tahoma"/>
          <w:bCs/>
        </w:rPr>
      </w:pPr>
    </w:p>
    <w:p w14:paraId="381FD15D" w14:textId="77777777" w:rsidR="00DF0E99" w:rsidRPr="00DF0E99" w:rsidRDefault="00DF0E99" w:rsidP="00DF0E99">
      <w:pPr>
        <w:keepNext/>
        <w:keepLines/>
        <w:spacing w:after="120"/>
        <w:jc w:val="both"/>
        <w:rPr>
          <w:rFonts w:ascii="Tahoma" w:hAnsi="Tahoma" w:cs="Tahoma"/>
        </w:rPr>
      </w:pPr>
      <w:r w:rsidRPr="00DF0E99">
        <w:rPr>
          <w:rFonts w:ascii="Tahoma" w:hAnsi="Tahoma" w:cs="Tahoma"/>
        </w:rPr>
        <w:t xml:space="preserve">Predstavnika kupca, ki urejata izvajanje tega okvirnega sporazuma, sta: </w:t>
      </w:r>
    </w:p>
    <w:p w14:paraId="6B1208E4" w14:textId="6A6ECB8A" w:rsidR="00DF0E99" w:rsidRPr="00DF0E99" w:rsidRDefault="00DF0E99" w:rsidP="00DF0E99">
      <w:pPr>
        <w:keepNext/>
        <w:keepLines/>
        <w:numPr>
          <w:ilvl w:val="0"/>
          <w:numId w:val="5"/>
        </w:numPr>
        <w:ind w:left="714" w:hanging="357"/>
        <w:jc w:val="both"/>
        <w:rPr>
          <w:rFonts w:ascii="Tahoma" w:hAnsi="Tahoma" w:cs="Tahoma"/>
          <w:u w:val="single"/>
        </w:rPr>
      </w:pPr>
      <w:r w:rsidRPr="00A41889">
        <w:rPr>
          <w:rFonts w:ascii="Tahoma" w:hAnsi="Tahoma" w:cs="Tahoma"/>
        </w:rPr>
        <w:t>_____________________________________________</w:t>
      </w:r>
      <w:r w:rsidRPr="00DF0E99">
        <w:rPr>
          <w:rFonts w:ascii="Tahoma" w:hAnsi="Tahoma" w:cs="Tahoma"/>
          <w:u w:val="single"/>
        </w:rPr>
        <w:t xml:space="preserve"> in</w:t>
      </w:r>
    </w:p>
    <w:p w14:paraId="2DEBF5BC" w14:textId="24C0DC38" w:rsidR="00DF0E99" w:rsidRPr="00DF0E99" w:rsidRDefault="00DF0E99" w:rsidP="00DF0E99">
      <w:pPr>
        <w:keepNext/>
        <w:keepLines/>
        <w:numPr>
          <w:ilvl w:val="0"/>
          <w:numId w:val="5"/>
        </w:numPr>
        <w:ind w:left="714" w:hanging="357"/>
        <w:jc w:val="both"/>
        <w:rPr>
          <w:rFonts w:ascii="Tahoma" w:hAnsi="Tahoma" w:cs="Tahoma"/>
          <w:u w:val="single"/>
        </w:rPr>
      </w:pPr>
      <w:r w:rsidRPr="00A41889">
        <w:rPr>
          <w:rFonts w:ascii="Tahoma" w:hAnsi="Tahoma" w:cs="Tahoma"/>
          <w:u w:val="single"/>
        </w:rPr>
        <w:t>____________________________________________________</w:t>
      </w:r>
      <w:r w:rsidRPr="00DF0E99">
        <w:rPr>
          <w:rFonts w:ascii="Tahoma" w:hAnsi="Tahoma" w:cs="Tahoma"/>
          <w:u w:val="single"/>
        </w:rPr>
        <w:t>.</w:t>
      </w:r>
    </w:p>
    <w:p w14:paraId="503EFE25" w14:textId="77777777" w:rsidR="00DF0E99" w:rsidRPr="00DF0E99" w:rsidRDefault="00DF0E99" w:rsidP="00DF0E99">
      <w:pPr>
        <w:keepNext/>
        <w:keepLines/>
        <w:jc w:val="both"/>
        <w:rPr>
          <w:rFonts w:ascii="Tahoma" w:hAnsi="Tahoma" w:cs="Tahoma"/>
        </w:rPr>
      </w:pPr>
    </w:p>
    <w:p w14:paraId="1BA8AAE9" w14:textId="77777777" w:rsidR="00DF0E99" w:rsidRPr="00DF0E99" w:rsidRDefault="00DF0E99" w:rsidP="00DF0E99">
      <w:pPr>
        <w:keepNext/>
        <w:keepLines/>
        <w:jc w:val="both"/>
        <w:rPr>
          <w:rFonts w:ascii="Tahoma" w:hAnsi="Tahoma" w:cs="Tahoma"/>
        </w:rPr>
      </w:pPr>
      <w:r w:rsidRPr="00DF0E99">
        <w:rPr>
          <w:rFonts w:ascii="Tahoma" w:hAnsi="Tahoma" w:cs="Tahoma"/>
        </w:rPr>
        <w:t xml:space="preserve">Predstavnik prodajalca, ki ureja izvajanje tega okvirnega sporazuma, je: __________, telefon: ______________, e-mail: </w:t>
      </w:r>
      <w:hyperlink r:id="rId26" w:history="1">
        <w:r w:rsidRPr="00DF0E99">
          <w:rPr>
            <w:rFonts w:ascii="Tahoma" w:hAnsi="Tahoma" w:cs="Tahoma"/>
            <w:color w:val="0000FF"/>
            <w:u w:val="single"/>
          </w:rPr>
          <w:t>__________________________</w:t>
        </w:r>
      </w:hyperlink>
      <w:r w:rsidRPr="00DF0E99">
        <w:rPr>
          <w:rFonts w:ascii="Tahoma" w:hAnsi="Tahoma" w:cs="Tahoma"/>
        </w:rPr>
        <w:t xml:space="preserve">. </w:t>
      </w:r>
    </w:p>
    <w:p w14:paraId="209CBD88" w14:textId="77777777" w:rsidR="00DF0E99" w:rsidRPr="00A41889" w:rsidRDefault="00DF0E99" w:rsidP="00235091">
      <w:pPr>
        <w:keepNext/>
        <w:keepLines/>
        <w:tabs>
          <w:tab w:val="left" w:pos="567"/>
          <w:tab w:val="left" w:pos="1418"/>
          <w:tab w:val="left" w:pos="1702"/>
        </w:tabs>
        <w:jc w:val="both"/>
        <w:rPr>
          <w:rFonts w:ascii="Tahoma" w:hAnsi="Tahoma" w:cs="Tahoma"/>
          <w:bCs/>
        </w:rPr>
      </w:pPr>
    </w:p>
    <w:p w14:paraId="228DF222" w14:textId="77777777" w:rsidR="00DF0E99" w:rsidRPr="00DF0E99" w:rsidRDefault="00DF0E99" w:rsidP="00DF0E99">
      <w:pPr>
        <w:keepNext/>
        <w:keepLines/>
        <w:jc w:val="both"/>
        <w:rPr>
          <w:rFonts w:ascii="Tahoma" w:hAnsi="Tahoma" w:cs="Tahoma"/>
          <w:snapToGrid w:val="0"/>
        </w:rPr>
      </w:pPr>
      <w:r w:rsidRPr="00DF0E99">
        <w:rPr>
          <w:rFonts w:ascii="Tahoma" w:hAnsi="Tahoma" w:cs="Tahoma"/>
        </w:rPr>
        <w:t>Predstavnik (skrbnik okvirnega sporazuma) izvaja vse ukrepe v zvezi z izvedbo predmeta tega okvirnega sporazuma. Kupec in prodajalec sta se dolžna medsebojno obvestiti o zamenjavi svojega predstavnika, in sicer pisno, z navedbo datuma primopredaje poslov. Pisno obvestilo o tem mora prejeti kupec oziroma prodajalec najkasneje v treh (3) koledarskih dneh pred navedenim dnevom primopredaje poslov.</w:t>
      </w:r>
      <w:r w:rsidRPr="00DF0E99">
        <w:rPr>
          <w:rFonts w:ascii="Tahoma" w:hAnsi="Tahoma" w:cs="Tahoma"/>
          <w:snapToGrid w:val="0"/>
        </w:rPr>
        <w:t xml:space="preserve"> </w:t>
      </w:r>
    </w:p>
    <w:p w14:paraId="3A8ECBB5" w14:textId="77777777" w:rsidR="00DF0E99" w:rsidRPr="00DF0E99" w:rsidRDefault="00DF0E99" w:rsidP="00DF0E99">
      <w:pPr>
        <w:keepNext/>
        <w:keepLines/>
        <w:jc w:val="both"/>
        <w:rPr>
          <w:rFonts w:ascii="Tahoma" w:hAnsi="Tahoma" w:cs="Tahoma"/>
        </w:rPr>
      </w:pPr>
    </w:p>
    <w:p w14:paraId="1329B1ED" w14:textId="22909A71" w:rsidR="00DF0E99" w:rsidRPr="00DF0E99" w:rsidRDefault="00DF0E99" w:rsidP="00DF0E99">
      <w:pPr>
        <w:keepNext/>
        <w:keepLines/>
        <w:jc w:val="both"/>
        <w:rPr>
          <w:rFonts w:ascii="Tahoma" w:hAnsi="Tahoma" w:cs="Tahoma"/>
        </w:rPr>
      </w:pPr>
      <w:r w:rsidRPr="00DF0E99">
        <w:rPr>
          <w:rFonts w:ascii="Tahoma" w:hAnsi="Tahoma" w:cs="Tahoma"/>
        </w:rPr>
        <w:t xml:space="preserve">Ne glede na določilo </w:t>
      </w:r>
      <w:r w:rsidR="00965240">
        <w:rPr>
          <w:rFonts w:ascii="Tahoma" w:hAnsi="Tahoma" w:cs="Tahoma"/>
        </w:rPr>
        <w:t>drugega</w:t>
      </w:r>
      <w:r w:rsidRPr="00DF0E99">
        <w:rPr>
          <w:rFonts w:ascii="Tahoma" w:hAnsi="Tahoma" w:cs="Tahoma"/>
        </w:rPr>
        <w:t xml:space="preserve"> odstavka </w:t>
      </w:r>
      <w:r w:rsidR="00565146">
        <w:rPr>
          <w:rFonts w:ascii="Tahoma" w:hAnsi="Tahoma" w:cs="Tahoma"/>
        </w:rPr>
        <w:t>3</w:t>
      </w:r>
      <w:r w:rsidR="00646811">
        <w:rPr>
          <w:rFonts w:ascii="Tahoma" w:hAnsi="Tahoma" w:cs="Tahoma"/>
        </w:rPr>
        <w:t>2</w:t>
      </w:r>
      <w:r w:rsidRPr="00DF0E99">
        <w:rPr>
          <w:rFonts w:ascii="Tahoma" w:hAnsi="Tahoma" w:cs="Tahoma"/>
        </w:rPr>
        <w:t>. člena tega okvirnega sporazuma sprememba skrbnikov okvirnega sporazuma velja, če stranki okvirnega sporazuma o spremembi skrbnikov okvirnega sporazuma obvestita druga drugo po elektronski pošti</w:t>
      </w:r>
      <w:r w:rsidR="00121ED2">
        <w:rPr>
          <w:rFonts w:ascii="Tahoma" w:hAnsi="Tahoma" w:cs="Tahoma"/>
        </w:rPr>
        <w:t>. V tem primeru sklenitev dodatka k okvirnemu sporazumu ni potrebna.</w:t>
      </w:r>
    </w:p>
    <w:p w14:paraId="6FAFE7AD" w14:textId="77777777" w:rsidR="00DF0E99" w:rsidRPr="00A41889" w:rsidRDefault="00DF0E99" w:rsidP="00235091">
      <w:pPr>
        <w:keepNext/>
        <w:keepLines/>
        <w:tabs>
          <w:tab w:val="left" w:pos="567"/>
          <w:tab w:val="left" w:pos="1418"/>
          <w:tab w:val="left" w:pos="1702"/>
        </w:tabs>
        <w:jc w:val="both"/>
        <w:rPr>
          <w:rFonts w:ascii="Tahoma" w:hAnsi="Tahoma" w:cs="Tahoma"/>
        </w:rPr>
      </w:pPr>
    </w:p>
    <w:p w14:paraId="7E335CEF" w14:textId="77777777"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SESTAVNI DELI OKVIRNEGA SPORAZUMA</w:t>
      </w:r>
    </w:p>
    <w:p w14:paraId="13812AAC" w14:textId="77777777" w:rsidR="00235091" w:rsidRPr="00A41889" w:rsidRDefault="00235091" w:rsidP="00235091">
      <w:pPr>
        <w:keepNext/>
        <w:keepLines/>
        <w:tabs>
          <w:tab w:val="left" w:pos="1702"/>
        </w:tabs>
        <w:jc w:val="both"/>
        <w:rPr>
          <w:rFonts w:ascii="Tahoma" w:hAnsi="Tahoma" w:cs="Tahoma"/>
          <w:b/>
        </w:rPr>
      </w:pPr>
    </w:p>
    <w:p w14:paraId="5D4EC70C" w14:textId="28F8ABA5"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32370AE6" w14:textId="77777777" w:rsidR="00235091" w:rsidRPr="00A41889" w:rsidRDefault="00235091" w:rsidP="00235091">
      <w:pPr>
        <w:keepNext/>
        <w:keepLines/>
        <w:tabs>
          <w:tab w:val="left" w:pos="1702"/>
        </w:tabs>
        <w:jc w:val="both"/>
        <w:rPr>
          <w:rFonts w:ascii="Tahoma" w:hAnsi="Tahoma" w:cs="Tahoma"/>
        </w:rPr>
      </w:pPr>
    </w:p>
    <w:p w14:paraId="5422675B" w14:textId="77777777" w:rsidR="00DF0E99" w:rsidRPr="00A41889" w:rsidRDefault="00DF0E99" w:rsidP="00DF0E99">
      <w:pPr>
        <w:keepNext/>
        <w:keepLines/>
        <w:spacing w:after="120"/>
        <w:jc w:val="both"/>
        <w:rPr>
          <w:rFonts w:ascii="Tahoma" w:hAnsi="Tahoma" w:cs="Tahoma"/>
        </w:rPr>
      </w:pPr>
      <w:r w:rsidRPr="00A41889">
        <w:rPr>
          <w:rFonts w:ascii="Tahoma" w:hAnsi="Tahoma" w:cs="Tahoma"/>
        </w:rPr>
        <w:t>Kupec in prodajalec ugotavljata, da so sestavni del okvirnega sporazuma:</w:t>
      </w:r>
    </w:p>
    <w:p w14:paraId="076F756B" w14:textId="5F51DE40"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razpisna dokumentacija št. </w:t>
      </w:r>
      <w:r w:rsidR="00BE6ACE">
        <w:rPr>
          <w:rFonts w:ascii="Tahoma" w:hAnsi="Tahoma" w:cs="Tahoma"/>
        </w:rPr>
        <w:t>LPT</w:t>
      </w:r>
      <w:r w:rsidR="00565146">
        <w:rPr>
          <w:rFonts w:ascii="Tahoma" w:hAnsi="Tahoma" w:cs="Tahoma"/>
        </w:rPr>
        <w:t>-</w:t>
      </w:r>
      <w:r w:rsidR="00BE6ACE">
        <w:rPr>
          <w:rFonts w:ascii="Tahoma" w:hAnsi="Tahoma" w:cs="Tahoma"/>
        </w:rPr>
        <w:t>12/26</w:t>
      </w:r>
      <w:r w:rsidRPr="00A41889">
        <w:rPr>
          <w:rFonts w:ascii="Tahoma" w:hAnsi="Tahoma" w:cs="Tahoma"/>
        </w:rPr>
        <w:t>,</w:t>
      </w:r>
    </w:p>
    <w:p w14:paraId="59F83F25" w14:textId="4209D009"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ponudba </w:t>
      </w:r>
      <w:r w:rsidR="00611FE9">
        <w:rPr>
          <w:rFonts w:ascii="Tahoma" w:hAnsi="Tahoma" w:cs="Tahoma"/>
        </w:rPr>
        <w:t>prodajalca</w:t>
      </w:r>
      <w:r w:rsidRPr="00A41889">
        <w:rPr>
          <w:rFonts w:ascii="Tahoma" w:hAnsi="Tahoma" w:cs="Tahoma"/>
        </w:rPr>
        <w:t xml:space="preserve"> št. _____________ z dne _______________,</w:t>
      </w:r>
    </w:p>
    <w:p w14:paraId="239B4DE7" w14:textId="6F234826" w:rsidR="00235091" w:rsidRPr="00A41889" w:rsidRDefault="00235091" w:rsidP="00235091">
      <w:pPr>
        <w:keepNext/>
        <w:keepLines/>
        <w:numPr>
          <w:ilvl w:val="0"/>
          <w:numId w:val="47"/>
        </w:numPr>
        <w:ind w:left="720"/>
        <w:jc w:val="both"/>
        <w:rPr>
          <w:rFonts w:ascii="Tahoma" w:hAnsi="Tahoma" w:cs="Tahoma"/>
        </w:rPr>
      </w:pPr>
      <w:r w:rsidRPr="00A41889">
        <w:rPr>
          <w:rFonts w:ascii="Tahoma" w:hAnsi="Tahoma" w:cs="Tahoma"/>
        </w:rPr>
        <w:t xml:space="preserve">ponudbeni predračun </w:t>
      </w:r>
      <w:r w:rsidR="00611FE9">
        <w:rPr>
          <w:rFonts w:ascii="Tahoma" w:hAnsi="Tahoma" w:cs="Tahoma"/>
        </w:rPr>
        <w:t>prodajalca</w:t>
      </w:r>
      <w:r w:rsidRPr="00A41889">
        <w:rPr>
          <w:rFonts w:ascii="Tahoma" w:hAnsi="Tahoma" w:cs="Tahoma"/>
        </w:rPr>
        <w:t xml:space="preserve"> št. ______________ z dne __________________ </w:t>
      </w:r>
      <w:r w:rsidR="00C35C8B">
        <w:rPr>
          <w:rFonts w:ascii="Tahoma" w:hAnsi="Tahoma" w:cs="Tahoma"/>
        </w:rPr>
        <w:t>.</w:t>
      </w:r>
    </w:p>
    <w:p w14:paraId="13767B35" w14:textId="77777777" w:rsidR="00235091" w:rsidRPr="00A41889" w:rsidRDefault="00235091" w:rsidP="00235091">
      <w:pPr>
        <w:keepNext/>
        <w:keepLines/>
        <w:jc w:val="both"/>
        <w:rPr>
          <w:rFonts w:ascii="Tahoma" w:hAnsi="Tahoma" w:cs="Tahoma"/>
        </w:rPr>
      </w:pPr>
    </w:p>
    <w:p w14:paraId="332E46EA" w14:textId="77777777" w:rsidR="00DF0E99" w:rsidRPr="00DF0E99" w:rsidRDefault="00DF0E99" w:rsidP="00DF0E99">
      <w:pPr>
        <w:keepNext/>
        <w:keepLines/>
        <w:jc w:val="both"/>
        <w:rPr>
          <w:rFonts w:ascii="Tahoma" w:hAnsi="Tahoma" w:cs="Tahoma"/>
        </w:rPr>
      </w:pPr>
      <w:r w:rsidRPr="00DF0E99">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prodajalec podal svojo ponudbo in sklenil okvirni sporazum s kupcem, nato pa dokumenti v vrstnem redu, kot si sledijo v tem členu.</w:t>
      </w:r>
    </w:p>
    <w:p w14:paraId="1EBB3A99" w14:textId="0FC3B396" w:rsidR="0025061D" w:rsidRDefault="0025061D" w:rsidP="00235091">
      <w:pPr>
        <w:keepNext/>
        <w:keepLines/>
        <w:jc w:val="both"/>
        <w:rPr>
          <w:rFonts w:ascii="Tahoma" w:hAnsi="Tahoma" w:cs="Tahoma"/>
        </w:rPr>
      </w:pPr>
    </w:p>
    <w:p w14:paraId="7C1859A4" w14:textId="3B701C10" w:rsidR="00235091" w:rsidRPr="00A41889" w:rsidRDefault="00235091" w:rsidP="00235091">
      <w:pPr>
        <w:keepNext/>
        <w:keepLines/>
        <w:numPr>
          <w:ilvl w:val="0"/>
          <w:numId w:val="45"/>
        </w:numPr>
        <w:tabs>
          <w:tab w:val="left" w:pos="851"/>
          <w:tab w:val="left" w:pos="1702"/>
        </w:tabs>
        <w:ind w:hanging="1440"/>
        <w:jc w:val="both"/>
        <w:rPr>
          <w:rFonts w:ascii="Tahoma" w:hAnsi="Tahoma" w:cs="Tahoma"/>
          <w:b/>
        </w:rPr>
      </w:pPr>
      <w:r w:rsidRPr="00A41889">
        <w:rPr>
          <w:rFonts w:ascii="Tahoma" w:hAnsi="Tahoma" w:cs="Tahoma"/>
          <w:b/>
        </w:rPr>
        <w:t>ODSTOP IN ODPOVED OKVIRNEGA SPORAZUMA</w:t>
      </w:r>
    </w:p>
    <w:p w14:paraId="4D33E2DC" w14:textId="77777777" w:rsidR="00235091" w:rsidRPr="00A41889" w:rsidRDefault="00235091" w:rsidP="00235091">
      <w:pPr>
        <w:keepNext/>
        <w:keepLines/>
        <w:tabs>
          <w:tab w:val="left" w:pos="567"/>
          <w:tab w:val="left" w:pos="1418"/>
          <w:tab w:val="left" w:pos="1702"/>
        </w:tabs>
        <w:jc w:val="both"/>
        <w:rPr>
          <w:rFonts w:ascii="Tahoma" w:hAnsi="Tahoma" w:cs="Tahoma"/>
        </w:rPr>
      </w:pPr>
    </w:p>
    <w:p w14:paraId="5A92FC8B" w14:textId="797C19DA"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16311B50" w14:textId="74F19112" w:rsidR="00DF0E99" w:rsidRPr="00A41889" w:rsidRDefault="00DF0E99" w:rsidP="00235091">
      <w:pPr>
        <w:keepNext/>
        <w:keepLines/>
        <w:jc w:val="both"/>
        <w:rPr>
          <w:rFonts w:ascii="Tahoma" w:hAnsi="Tahoma" w:cs="Tahoma"/>
        </w:rPr>
      </w:pPr>
    </w:p>
    <w:p w14:paraId="470231C7" w14:textId="77777777" w:rsidR="00565146" w:rsidRPr="00565146" w:rsidRDefault="00565146" w:rsidP="00565146">
      <w:pPr>
        <w:keepNext/>
        <w:keepLines/>
        <w:jc w:val="both"/>
        <w:rPr>
          <w:rFonts w:ascii="Tahoma" w:hAnsi="Tahoma" w:cs="Tahoma"/>
        </w:rPr>
      </w:pPr>
      <w:r w:rsidRPr="00565146">
        <w:rPr>
          <w:rFonts w:ascii="Tahoma" w:hAnsi="Tahoma" w:cs="Tahoma"/>
        </w:rPr>
        <w:t xml:space="preserve">V primeru, da prodajalec ne izpolnjuje svojih obveznosti iz okvirnega sporazuma, ga bo kupec pisno opozoril in pozval k izpolnitvi njegovih obveznosti ter mu določil primeren rok za izpolnitev. Če prodajalec ne upošteva pisnega opozorila kupca, bo kupec unovčil finančno zavarovanje in od okvirnega sporazuma odstopil, brez kakršnekoli obveznosti do prodajalca. </w:t>
      </w:r>
    </w:p>
    <w:p w14:paraId="6507D8D1" w14:textId="7915B093" w:rsidR="00DF0E99" w:rsidRPr="00A41889" w:rsidRDefault="00DF0E99" w:rsidP="00235091">
      <w:pPr>
        <w:keepNext/>
        <w:keepLines/>
        <w:jc w:val="both"/>
        <w:rPr>
          <w:rFonts w:ascii="Tahoma" w:hAnsi="Tahoma" w:cs="Tahoma"/>
        </w:rPr>
      </w:pPr>
    </w:p>
    <w:p w14:paraId="058B83ED" w14:textId="287F925F" w:rsidR="00DF0E99" w:rsidRPr="00DF0E99" w:rsidRDefault="00DF0E99" w:rsidP="00DF0E99">
      <w:pPr>
        <w:keepNext/>
        <w:keepLines/>
        <w:jc w:val="both"/>
        <w:rPr>
          <w:rFonts w:ascii="Tahoma" w:hAnsi="Tahoma" w:cs="Tahoma"/>
        </w:rPr>
      </w:pPr>
      <w:r w:rsidRPr="00DF0E99">
        <w:rPr>
          <w:rFonts w:ascii="Tahoma" w:hAnsi="Tahoma" w:cs="Tahoma"/>
        </w:rPr>
        <w:t>Kupec lahko odstopi od okvirnega sporazuma in unovči finančno</w:t>
      </w:r>
      <w:r w:rsidR="00121ED2">
        <w:rPr>
          <w:rFonts w:ascii="Tahoma" w:hAnsi="Tahoma" w:cs="Tahoma"/>
        </w:rPr>
        <w:t xml:space="preserve"> zavarovanje</w:t>
      </w:r>
      <w:r w:rsidRPr="00DF0E99">
        <w:rPr>
          <w:rFonts w:ascii="Tahoma" w:hAnsi="Tahoma" w:cs="Tahoma"/>
        </w:rPr>
        <w:t xml:space="preserve"> brez vnaprejšnjega opozorila in brez obveznosti do prodajalca v primeru, kadar prodajalec svoje obveznosti po okvirnem sporazumu izvaja v nasprotju z izrecnimi zahtevami/navodili kupca ali v nasprotju s pravili stroke, tehničnimi predpisi, standardi in veljavno zakonodajo ali v primeru kadar je očitno, da prodajalec ne bo izpolnil svojih obveznosti iz tega okvirnega sporazuma. </w:t>
      </w:r>
    </w:p>
    <w:p w14:paraId="3787F793" w14:textId="77777777" w:rsidR="00235091" w:rsidRPr="00A41889" w:rsidRDefault="00235091" w:rsidP="00235091">
      <w:pPr>
        <w:keepNext/>
        <w:keepLines/>
        <w:jc w:val="both"/>
        <w:rPr>
          <w:rFonts w:ascii="Tahoma" w:hAnsi="Tahoma" w:cs="Tahoma"/>
        </w:rPr>
      </w:pPr>
    </w:p>
    <w:p w14:paraId="5AC315FB" w14:textId="77777777" w:rsidR="00DF0E99" w:rsidRPr="00DF0E99" w:rsidRDefault="00DF0E99" w:rsidP="00DF0E99">
      <w:pPr>
        <w:keepNext/>
        <w:keepLines/>
        <w:jc w:val="both"/>
        <w:rPr>
          <w:rFonts w:ascii="Tahoma" w:hAnsi="Tahoma" w:cs="Tahoma"/>
        </w:rPr>
      </w:pPr>
      <w:r w:rsidRPr="00DF0E99">
        <w:rPr>
          <w:rFonts w:ascii="Tahoma" w:hAnsi="Tahoma" w:cs="Tahoma"/>
        </w:rPr>
        <w:t>O odstopu od okvirnega sporazuma bo kupec prodajalca pisno obvestil s priporočeno pošiljko po pošti. V primeru odstopa od okvirnega sporazuma sta stranki okvirnega sporazuma dolžni do tedaj prevzete obveznosti izpolniti tako, kot je bilo to dogovorjeno pred odstopom.</w:t>
      </w:r>
    </w:p>
    <w:p w14:paraId="68F6002D" w14:textId="77777777" w:rsidR="00235091" w:rsidRPr="00A41889" w:rsidRDefault="00235091" w:rsidP="00235091">
      <w:pPr>
        <w:keepNext/>
        <w:keepLines/>
        <w:jc w:val="both"/>
        <w:rPr>
          <w:rFonts w:ascii="Tahoma" w:hAnsi="Tahoma" w:cs="Tahoma"/>
        </w:rPr>
      </w:pPr>
    </w:p>
    <w:p w14:paraId="64EF7A73" w14:textId="77777777" w:rsidR="00DF0E99" w:rsidRPr="00DF0E99" w:rsidRDefault="00DF0E99" w:rsidP="00DF0E99">
      <w:pPr>
        <w:keepNext/>
        <w:keepLines/>
        <w:jc w:val="both"/>
        <w:rPr>
          <w:rFonts w:ascii="Tahoma" w:hAnsi="Tahoma" w:cs="Tahoma"/>
        </w:rPr>
      </w:pPr>
      <w:r w:rsidRPr="00DF0E99">
        <w:rPr>
          <w:rFonts w:ascii="Tahoma" w:hAnsi="Tahoma" w:cs="Tahoma"/>
        </w:rPr>
        <w:lastRenderedPageBreak/>
        <w:t>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w:t>
      </w:r>
    </w:p>
    <w:p w14:paraId="523973E7" w14:textId="77777777" w:rsidR="00DF0E99" w:rsidRPr="00DF0E99" w:rsidRDefault="00DF0E99" w:rsidP="00DF0E99">
      <w:pPr>
        <w:keepNext/>
        <w:keepLines/>
        <w:jc w:val="both"/>
        <w:rPr>
          <w:rFonts w:ascii="Tahoma" w:hAnsi="Tahoma" w:cs="Tahoma"/>
        </w:rPr>
      </w:pPr>
    </w:p>
    <w:p w14:paraId="012054DD" w14:textId="77777777" w:rsidR="00DF0E99" w:rsidRPr="00DF0E99" w:rsidRDefault="00DF0E99" w:rsidP="00DF0E99">
      <w:pPr>
        <w:keepNext/>
        <w:keepLines/>
        <w:jc w:val="both"/>
        <w:rPr>
          <w:rFonts w:ascii="Tahoma" w:hAnsi="Tahoma" w:cs="Tahoma"/>
          <w:noProof/>
          <w:lang w:eastAsia="ar-SA"/>
        </w:rPr>
      </w:pPr>
      <w:r w:rsidRPr="00DF0E99">
        <w:rPr>
          <w:rFonts w:ascii="Tahoma" w:hAnsi="Tahoma" w:cs="Tahoma"/>
          <w:noProof/>
          <w:lang w:eastAsia="ar-SA"/>
        </w:rPr>
        <w:t xml:space="preserve">Prodajalec ima pravico do odstopa od tega okvirnega sporazuma v primeru kršenja določil okvirnega sporazuma s strani </w:t>
      </w:r>
      <w:r w:rsidRPr="00DF0E99">
        <w:rPr>
          <w:rFonts w:ascii="Tahoma" w:hAnsi="Tahoma" w:cs="Tahoma"/>
        </w:rPr>
        <w:t>kupca</w:t>
      </w:r>
      <w:r w:rsidRPr="00DF0E99">
        <w:rPr>
          <w:rFonts w:ascii="Tahoma" w:hAnsi="Tahoma" w:cs="Tahoma"/>
          <w:noProof/>
          <w:lang w:eastAsia="ar-SA"/>
        </w:rPr>
        <w:t xml:space="preserve">. V tem primeru okvirni sporazum preneha veljati, ko </w:t>
      </w:r>
      <w:r w:rsidRPr="00DF0E99">
        <w:rPr>
          <w:rFonts w:ascii="Tahoma" w:hAnsi="Tahoma" w:cs="Tahoma"/>
        </w:rPr>
        <w:t xml:space="preserve">kupec </w:t>
      </w:r>
      <w:r w:rsidRPr="00DF0E99">
        <w:rPr>
          <w:rFonts w:ascii="Tahoma" w:hAnsi="Tahoma" w:cs="Tahoma"/>
          <w:noProof/>
          <w:lang w:eastAsia="ar-SA"/>
        </w:rPr>
        <w:t>prejme pisno obvestilo o odstopu od okvirnega sporazuma, poslano s priporočeno pošiljko po pošti, z navedbo razloga za odstop od okvirnega sporazuma.</w:t>
      </w:r>
    </w:p>
    <w:p w14:paraId="62CB2561" w14:textId="77777777" w:rsidR="00235091" w:rsidRPr="00A41889" w:rsidRDefault="00235091" w:rsidP="00235091">
      <w:pPr>
        <w:keepNext/>
        <w:keepLines/>
        <w:jc w:val="both"/>
        <w:rPr>
          <w:rFonts w:ascii="Tahoma" w:hAnsi="Tahoma" w:cs="Tahoma"/>
        </w:rPr>
      </w:pPr>
    </w:p>
    <w:p w14:paraId="26DADF00" w14:textId="77777777" w:rsidR="00DF0E99" w:rsidRPr="00DF0E99" w:rsidRDefault="00DF0E99" w:rsidP="00DF0E99">
      <w:pPr>
        <w:keepNext/>
        <w:keepLines/>
        <w:jc w:val="both"/>
        <w:rPr>
          <w:rFonts w:ascii="Tahoma" w:hAnsi="Tahoma" w:cs="Tahoma"/>
        </w:rPr>
      </w:pPr>
      <w:r w:rsidRPr="00DF0E99">
        <w:rPr>
          <w:rFonts w:ascii="Tahoma" w:hAnsi="Tahoma" w:cs="Tahoma"/>
        </w:rPr>
        <w:t>Med veljavnostjo okvirnega sporazuma lahko kupec, ne glede na določbe zakona, ki ureja obligacijska razmerja, odstopi od okvirnega sporazuma tudi v primerih iz 96. člena ZJN-3.</w:t>
      </w:r>
    </w:p>
    <w:p w14:paraId="30EF569B" w14:textId="77777777" w:rsidR="00235091" w:rsidRPr="00A41889" w:rsidRDefault="00235091" w:rsidP="00235091">
      <w:pPr>
        <w:keepNext/>
        <w:keepLines/>
        <w:tabs>
          <w:tab w:val="left" w:pos="709"/>
          <w:tab w:val="left" w:pos="1702"/>
        </w:tabs>
        <w:jc w:val="both"/>
        <w:rPr>
          <w:rFonts w:ascii="Tahoma" w:hAnsi="Tahoma" w:cs="Tahoma"/>
        </w:rPr>
      </w:pPr>
    </w:p>
    <w:p w14:paraId="68DA33E0"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160501BA" w14:textId="77777777" w:rsidR="00235091" w:rsidRPr="00A41889" w:rsidRDefault="00235091" w:rsidP="00235091">
      <w:pPr>
        <w:keepNext/>
        <w:keepLines/>
        <w:jc w:val="both"/>
        <w:rPr>
          <w:rFonts w:ascii="Tahoma" w:hAnsi="Tahoma" w:cs="Tahoma"/>
        </w:rPr>
      </w:pPr>
    </w:p>
    <w:p w14:paraId="7B4625C7" w14:textId="77777777" w:rsidR="00DF0E99" w:rsidRPr="00DF0E99" w:rsidRDefault="00DF0E99" w:rsidP="00DF0E99">
      <w:pPr>
        <w:keepNext/>
        <w:keepLines/>
        <w:jc w:val="both"/>
        <w:rPr>
          <w:rFonts w:ascii="Tahoma" w:hAnsi="Tahoma" w:cs="Tahoma"/>
        </w:rPr>
      </w:pPr>
      <w:r w:rsidRPr="00DF0E99">
        <w:rPr>
          <w:rFonts w:ascii="Tahoma" w:hAnsi="Tahoma" w:cs="Tahoma"/>
        </w:rPr>
        <w:t xml:space="preserve">Vsaka stranka okvirnega sporazuma lahko odpove ta okvirni sporazum s 60 (šestdeset) dnevnim odpovednim rokom v primerih, ko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4D242D17" w14:textId="77777777" w:rsidR="00DF0E99" w:rsidRPr="00DF0E99" w:rsidRDefault="00DF0E99" w:rsidP="00DF0E99">
      <w:pPr>
        <w:keepNext/>
        <w:keepLines/>
        <w:jc w:val="both"/>
        <w:rPr>
          <w:rFonts w:ascii="Tahoma" w:hAnsi="Tahoma" w:cs="Tahoma"/>
        </w:rPr>
      </w:pPr>
    </w:p>
    <w:p w14:paraId="7FE2B779" w14:textId="77777777" w:rsidR="00DF0E99" w:rsidRPr="00DF0E99" w:rsidRDefault="00DF0E99" w:rsidP="00DF0E99">
      <w:pPr>
        <w:keepNext/>
        <w:keepLines/>
        <w:jc w:val="both"/>
        <w:rPr>
          <w:rFonts w:ascii="Tahoma" w:hAnsi="Tahoma" w:cs="Tahoma"/>
        </w:rPr>
      </w:pPr>
      <w:r w:rsidRPr="00DF0E99">
        <w:rPr>
          <w:rFonts w:ascii="Tahoma" w:hAnsi="Tahoma" w:cs="Tahoma"/>
        </w:rPr>
        <w:t>Stranki okvirnega sporazuma se lahko, s sklenitvijo aneksa k okvirnemu sporazumu, sporazumno dogovorita za daljši ali krajši odpovedni rok.</w:t>
      </w:r>
    </w:p>
    <w:p w14:paraId="52C1C86F" w14:textId="77777777" w:rsidR="003B019E" w:rsidRDefault="003B019E" w:rsidP="00235091">
      <w:pPr>
        <w:keepNext/>
        <w:keepLines/>
        <w:jc w:val="both"/>
        <w:rPr>
          <w:rFonts w:ascii="Tahoma" w:hAnsi="Tahoma" w:cs="Tahoma"/>
        </w:rPr>
      </w:pPr>
    </w:p>
    <w:p w14:paraId="038AC8A7" w14:textId="4F14244F" w:rsidR="00235091" w:rsidRDefault="00DF0E99" w:rsidP="00235091">
      <w:pPr>
        <w:keepNext/>
        <w:keepLines/>
        <w:jc w:val="both"/>
        <w:rPr>
          <w:rFonts w:ascii="Tahoma" w:hAnsi="Tahoma" w:cs="Tahoma"/>
        </w:rPr>
      </w:pPr>
      <w:r w:rsidRPr="00A41889">
        <w:rPr>
          <w:rFonts w:ascii="Tahoma" w:hAnsi="Tahoma" w:cs="Tahoma"/>
        </w:rPr>
        <w:t>Prodajalec</w:t>
      </w:r>
      <w:r w:rsidR="00235091" w:rsidRPr="00A41889">
        <w:rPr>
          <w:rFonts w:ascii="Tahoma" w:hAnsi="Tahoma" w:cs="Tahoma"/>
        </w:rPr>
        <w:t xml:space="preserve"> se v času odpovedi medsebojnega razmerja po okvirnem sporazumu obvezuje izvajati svoje obveznosti do izteka odpovednega roka. </w:t>
      </w:r>
    </w:p>
    <w:p w14:paraId="1DCE0307" w14:textId="77777777" w:rsidR="0025061D" w:rsidRDefault="0025061D" w:rsidP="00235091">
      <w:pPr>
        <w:keepNext/>
        <w:keepLines/>
        <w:tabs>
          <w:tab w:val="left" w:pos="567"/>
          <w:tab w:val="left" w:pos="1418"/>
          <w:tab w:val="left" w:pos="1702"/>
        </w:tabs>
        <w:jc w:val="both"/>
        <w:rPr>
          <w:rFonts w:ascii="Tahoma" w:eastAsia="Calibri" w:hAnsi="Tahoma" w:cs="Tahoma"/>
        </w:rPr>
      </w:pPr>
    </w:p>
    <w:p w14:paraId="04E2AF8F" w14:textId="77777777" w:rsidR="00235091" w:rsidRPr="00A41889" w:rsidRDefault="00235091" w:rsidP="00235091">
      <w:pPr>
        <w:keepNext/>
        <w:keepLines/>
        <w:numPr>
          <w:ilvl w:val="0"/>
          <w:numId w:val="45"/>
        </w:numPr>
        <w:tabs>
          <w:tab w:val="num" w:pos="0"/>
          <w:tab w:val="left" w:pos="1080"/>
          <w:tab w:val="left" w:pos="1702"/>
        </w:tabs>
        <w:ind w:hanging="1440"/>
        <w:jc w:val="both"/>
        <w:rPr>
          <w:rFonts w:ascii="Tahoma" w:hAnsi="Tahoma" w:cs="Tahoma"/>
          <w:b/>
        </w:rPr>
      </w:pPr>
      <w:r w:rsidRPr="00A41889">
        <w:rPr>
          <w:rFonts w:ascii="Tahoma" w:hAnsi="Tahoma" w:cs="Tahoma"/>
          <w:b/>
        </w:rPr>
        <w:t>PROTIKORUPCIJSKA KLAVZULA IN RAZVEZNI POGOJ</w:t>
      </w:r>
    </w:p>
    <w:p w14:paraId="0775BFAB" w14:textId="77777777" w:rsidR="00235091" w:rsidRPr="00A41889" w:rsidRDefault="00235091" w:rsidP="00235091">
      <w:pPr>
        <w:keepNext/>
        <w:keepLines/>
        <w:tabs>
          <w:tab w:val="left" w:pos="851"/>
          <w:tab w:val="left" w:pos="1702"/>
        </w:tabs>
        <w:jc w:val="both"/>
        <w:rPr>
          <w:rFonts w:ascii="Tahoma" w:hAnsi="Tahoma" w:cs="Tahoma"/>
        </w:rPr>
      </w:pPr>
    </w:p>
    <w:p w14:paraId="4B46B7DF"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7308BB0D" w14:textId="77777777" w:rsidR="00235091" w:rsidRPr="00A41889" w:rsidRDefault="00235091" w:rsidP="00235091">
      <w:pPr>
        <w:keepNext/>
        <w:keepLines/>
        <w:tabs>
          <w:tab w:val="left" w:pos="567"/>
          <w:tab w:val="left" w:pos="1418"/>
          <w:tab w:val="left" w:pos="1702"/>
        </w:tabs>
        <w:jc w:val="both"/>
        <w:rPr>
          <w:rFonts w:ascii="Tahoma" w:hAnsi="Tahoma" w:cs="Tahoma"/>
        </w:rPr>
      </w:pPr>
    </w:p>
    <w:p w14:paraId="7BBA32EC" w14:textId="243185CD" w:rsidR="00E22482" w:rsidRPr="00E22482" w:rsidRDefault="00E22482" w:rsidP="00E22482">
      <w:pPr>
        <w:keepNext/>
        <w:keepLines/>
        <w:jc w:val="both"/>
        <w:rPr>
          <w:rFonts w:ascii="Tahoma" w:hAnsi="Tahoma" w:cs="Tahoma"/>
        </w:rPr>
      </w:pPr>
      <w:r w:rsidRPr="00E22482">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w:t>
      </w:r>
      <w:r w:rsidR="006F1067">
        <w:rPr>
          <w:rFonts w:ascii="Tahoma" w:hAnsi="Tahoma" w:cs="Tahoma"/>
        </w:rPr>
        <w:t>en</w:t>
      </w:r>
      <w:r w:rsidRPr="00E22482">
        <w:rPr>
          <w:rFonts w:ascii="Tahoma" w:hAnsi="Tahoma" w:cs="Tahoma"/>
        </w:rPr>
        <w:t>.</w:t>
      </w:r>
    </w:p>
    <w:p w14:paraId="314079A0" w14:textId="77777777" w:rsidR="00E22482" w:rsidRPr="00E22482" w:rsidRDefault="00E22482" w:rsidP="00E22482">
      <w:pPr>
        <w:keepNext/>
        <w:keepLines/>
        <w:jc w:val="both"/>
        <w:rPr>
          <w:rFonts w:ascii="Tahoma" w:hAnsi="Tahoma" w:cs="Tahoma"/>
        </w:rPr>
      </w:pPr>
    </w:p>
    <w:p w14:paraId="1186CC90" w14:textId="77777777" w:rsidR="00E22482" w:rsidRPr="00E22482" w:rsidRDefault="00E22482" w:rsidP="00E22482">
      <w:pPr>
        <w:keepNext/>
        <w:keepLines/>
        <w:jc w:val="both"/>
        <w:rPr>
          <w:rFonts w:ascii="Tahoma" w:hAnsi="Tahoma" w:cs="Tahoma"/>
        </w:rPr>
      </w:pPr>
      <w:r w:rsidRPr="00E22482">
        <w:rPr>
          <w:rFonts w:ascii="Tahoma" w:hAnsi="Tahoma" w:cs="Tahoma"/>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523D26F" w14:textId="77777777" w:rsidR="00235091" w:rsidRPr="00A41889" w:rsidRDefault="00235091" w:rsidP="00235091">
      <w:pPr>
        <w:keepNext/>
        <w:keepLines/>
        <w:jc w:val="both"/>
        <w:rPr>
          <w:rFonts w:ascii="Tahoma" w:hAnsi="Tahoma" w:cs="Tahoma"/>
        </w:rPr>
      </w:pPr>
    </w:p>
    <w:p w14:paraId="2A4CD4C7"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608B91B6" w14:textId="77777777" w:rsidR="00235091" w:rsidRPr="00A41889" w:rsidRDefault="00235091" w:rsidP="00235091">
      <w:pPr>
        <w:keepNext/>
        <w:keepLines/>
        <w:rPr>
          <w:rFonts w:ascii="Tahoma" w:hAnsi="Tahoma" w:cs="Tahoma"/>
        </w:rPr>
      </w:pPr>
    </w:p>
    <w:p w14:paraId="356F1F34" w14:textId="77777777" w:rsidR="00E22482" w:rsidRPr="00E22482" w:rsidRDefault="00E22482" w:rsidP="00E22482">
      <w:pPr>
        <w:keepNext/>
        <w:keepLines/>
        <w:spacing w:after="120"/>
        <w:jc w:val="both"/>
        <w:rPr>
          <w:rFonts w:ascii="Tahoma" w:hAnsi="Tahoma" w:cs="Tahoma"/>
        </w:rPr>
      </w:pPr>
      <w:r w:rsidRPr="00E22482">
        <w:rPr>
          <w:rFonts w:ascii="Tahoma" w:hAnsi="Tahoma" w:cs="Tahoma"/>
        </w:rPr>
        <w:t>Ta okvirni sporazum je sklenjen pod razveznim pogojem, ki se uresniči v primeru izpolnitve ene od naslednjih okoliščin:</w:t>
      </w:r>
    </w:p>
    <w:p w14:paraId="030CD5D3" w14:textId="77777777" w:rsidR="00E22482" w:rsidRPr="00E22482" w:rsidRDefault="00E22482" w:rsidP="00E22482">
      <w:pPr>
        <w:keepNext/>
        <w:keepLines/>
        <w:numPr>
          <w:ilvl w:val="0"/>
          <w:numId w:val="27"/>
        </w:numPr>
        <w:jc w:val="both"/>
        <w:rPr>
          <w:rFonts w:ascii="Tahoma" w:hAnsi="Tahoma" w:cs="Tahoma"/>
        </w:rPr>
      </w:pPr>
      <w:r w:rsidRPr="00E22482">
        <w:rPr>
          <w:rFonts w:ascii="Tahoma" w:hAnsi="Tahoma" w:cs="Tahoma"/>
        </w:rPr>
        <w:t xml:space="preserve">če je kupec seznanjen, da je sodišče s pravnomočno odločitvijo ugotovilo kršitev obveznosti iz drugega odstavka 3. člena ZJN-3 s strani prodajalca ali njegovega podizvajalca ali </w:t>
      </w:r>
    </w:p>
    <w:p w14:paraId="1E73C184" w14:textId="77777777" w:rsidR="00E22482" w:rsidRPr="00E22482" w:rsidRDefault="00E22482" w:rsidP="00E22482">
      <w:pPr>
        <w:keepNext/>
        <w:keepLines/>
        <w:numPr>
          <w:ilvl w:val="0"/>
          <w:numId w:val="27"/>
        </w:numPr>
        <w:jc w:val="both"/>
        <w:rPr>
          <w:rFonts w:ascii="Tahoma" w:hAnsi="Tahoma" w:cs="Tahoma"/>
        </w:rPr>
      </w:pPr>
      <w:r w:rsidRPr="00E22482">
        <w:rPr>
          <w:rFonts w:ascii="Tahoma" w:hAnsi="Tahoma" w:cs="Tahoma"/>
        </w:rPr>
        <w:t>če je kupec seznanjen, da je pristojni državni organ pri prodajalcu</w:t>
      </w:r>
      <w:r w:rsidRPr="00E22482">
        <w:rPr>
          <w:rFonts w:ascii="Tahoma" w:eastAsia="Calibri" w:hAnsi="Tahoma" w:cs="Tahoma"/>
        </w:rPr>
        <w:t xml:space="preserve"> </w:t>
      </w:r>
      <w:r w:rsidRPr="00E22482">
        <w:rPr>
          <w:rFonts w:ascii="Tahoma" w:hAnsi="Tahoma" w:cs="Tahoma"/>
        </w:rPr>
        <w:t>ali njegovem podizvajalcu v času izvajanja okvirnega sporazuma</w:t>
      </w:r>
      <w:r w:rsidRPr="00E22482">
        <w:rPr>
          <w:rFonts w:ascii="Tahoma" w:eastAsia="Calibri" w:hAnsi="Tahoma" w:cs="Tahoma"/>
        </w:rPr>
        <w:t xml:space="preserve"> </w:t>
      </w:r>
      <w:r w:rsidRPr="00E22482">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D3B1D5" w14:textId="77777777" w:rsidR="00E22482" w:rsidRPr="00E22482" w:rsidRDefault="00E22482" w:rsidP="00E22482">
      <w:pPr>
        <w:keepNext/>
        <w:keepLines/>
        <w:jc w:val="both"/>
        <w:rPr>
          <w:rFonts w:ascii="Tahoma" w:hAnsi="Tahoma" w:cs="Tahoma"/>
        </w:rPr>
      </w:pPr>
    </w:p>
    <w:p w14:paraId="295A10CC" w14:textId="77777777" w:rsidR="00E22482" w:rsidRPr="00E22482" w:rsidRDefault="00E22482" w:rsidP="00E22482">
      <w:pPr>
        <w:keepNext/>
        <w:keepLines/>
        <w:jc w:val="both"/>
        <w:rPr>
          <w:rFonts w:ascii="Tahoma" w:hAnsi="Tahoma" w:cs="Tahoma"/>
        </w:rPr>
      </w:pPr>
      <w:r w:rsidRPr="00E22482">
        <w:rPr>
          <w:rFonts w:ascii="Tahoma" w:hAnsi="Tahoma" w:cs="Tahoma"/>
        </w:rPr>
        <w:lastRenderedPageBreak/>
        <w:t xml:space="preserve">V primeru seznanitve kupca s kršitvijo mora ta o tem obvestiti prodajalca v 10 (desetih) dneh. </w:t>
      </w:r>
    </w:p>
    <w:p w14:paraId="7F432278" w14:textId="77777777" w:rsidR="00E22482" w:rsidRPr="00E22482" w:rsidRDefault="00E22482" w:rsidP="00E22482">
      <w:pPr>
        <w:keepNext/>
        <w:keepLines/>
        <w:jc w:val="both"/>
        <w:rPr>
          <w:rFonts w:ascii="Tahoma" w:hAnsi="Tahoma" w:cs="Tahoma"/>
        </w:rPr>
      </w:pPr>
    </w:p>
    <w:p w14:paraId="4D8E56EB" w14:textId="77777777" w:rsidR="00E22482" w:rsidRPr="00E22482" w:rsidRDefault="00E22482" w:rsidP="00E22482">
      <w:pPr>
        <w:keepNext/>
        <w:keepLines/>
        <w:jc w:val="both"/>
        <w:rPr>
          <w:rFonts w:ascii="Tahoma" w:hAnsi="Tahoma" w:cs="Tahoma"/>
        </w:rPr>
      </w:pPr>
      <w:r w:rsidRPr="00E22482">
        <w:rPr>
          <w:rFonts w:ascii="Tahoma" w:hAnsi="Tahoma" w:cs="Tahoma"/>
        </w:rPr>
        <w:t xml:space="preserve">Prodajalec lahko v roku, ki ga določi kupec, ki pa ne sme biti daljši kot 15 (petnajst)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68A962FD" w14:textId="77777777" w:rsidR="00E22482" w:rsidRPr="00E22482" w:rsidRDefault="00E22482" w:rsidP="00E22482">
      <w:pPr>
        <w:keepNext/>
        <w:keepLines/>
        <w:jc w:val="both"/>
        <w:rPr>
          <w:rFonts w:ascii="Tahoma" w:hAnsi="Tahoma" w:cs="Tahoma"/>
        </w:rPr>
      </w:pPr>
    </w:p>
    <w:p w14:paraId="45477A26" w14:textId="77777777" w:rsidR="00E22482" w:rsidRPr="00E22482" w:rsidRDefault="00E22482" w:rsidP="00E22482">
      <w:pPr>
        <w:keepNext/>
        <w:keepLines/>
        <w:jc w:val="both"/>
        <w:rPr>
          <w:rFonts w:ascii="Tahoma" w:hAnsi="Tahoma" w:cs="Tahoma"/>
        </w:rPr>
      </w:pPr>
      <w:r w:rsidRPr="00E22482">
        <w:rPr>
          <w:rFonts w:ascii="Tahoma" w:hAnsi="Tahoma" w:cs="Tahoma"/>
        </w:rPr>
        <w:t xml:space="preserve">Če prodajalec ne predloži dokazov za podizvajalca ali če jih je, kupec oceni, da ti ukrepi ne zadoščajo, lahko prodajalec zamenja podizvajalca v roku, ki ga določi kupec in ne sme biti daljši od 15 (petnajst) dni v skladu s 94. členom ZJN-3, ali sam prevzame del, ki ga je oddal v </w:t>
      </w:r>
      <w:proofErr w:type="spellStart"/>
      <w:r w:rsidRPr="00E22482">
        <w:rPr>
          <w:rFonts w:ascii="Tahoma" w:hAnsi="Tahoma" w:cs="Tahoma"/>
        </w:rPr>
        <w:t>podizvajanje</w:t>
      </w:r>
      <w:proofErr w:type="spellEnd"/>
      <w:r w:rsidRPr="00E22482">
        <w:rPr>
          <w:rFonts w:ascii="Tahoma" w:hAnsi="Tahoma" w:cs="Tahoma"/>
        </w:rPr>
        <w:t xml:space="preserve"> temu podizvajalcu, če ta zamenjava ali prevzem ne pomeni bistvene spremembe okvirnega sporazuma. </w:t>
      </w:r>
    </w:p>
    <w:p w14:paraId="6225CF68" w14:textId="77777777" w:rsidR="00E22482" w:rsidRPr="00E22482" w:rsidRDefault="00E22482" w:rsidP="00E22482">
      <w:pPr>
        <w:keepNext/>
        <w:keepLines/>
        <w:jc w:val="both"/>
        <w:rPr>
          <w:rFonts w:ascii="Tahoma" w:hAnsi="Tahoma" w:cs="Tahoma"/>
        </w:rPr>
      </w:pPr>
    </w:p>
    <w:p w14:paraId="5F92AD2F" w14:textId="77777777" w:rsidR="00E22482" w:rsidRPr="00E22482" w:rsidRDefault="00E22482" w:rsidP="00E22482">
      <w:pPr>
        <w:keepNext/>
        <w:keepLines/>
        <w:jc w:val="both"/>
        <w:rPr>
          <w:rFonts w:ascii="Tahoma" w:hAnsi="Tahoma" w:cs="Tahoma"/>
        </w:rPr>
      </w:pPr>
      <w:r w:rsidRPr="00E22482">
        <w:rPr>
          <w:rFonts w:ascii="Tahoma" w:hAnsi="Tahoma" w:cs="Tahoma"/>
        </w:rPr>
        <w:t>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w:t>
      </w:r>
      <w:r w:rsidRPr="00E22482">
        <w:rPr>
          <w:rFonts w:ascii="Tahoma" w:eastAsia="Calibri" w:hAnsi="Tahoma" w:cs="Tahoma"/>
        </w:rPr>
        <w:t xml:space="preserve"> </w:t>
      </w:r>
      <w:r w:rsidRPr="00E22482">
        <w:rPr>
          <w:rFonts w:ascii="Tahoma" w:hAnsi="Tahoma" w:cs="Tahoma"/>
        </w:rPr>
        <w:t xml:space="preserve">še najmanj 6 (šest) mesecev. </w:t>
      </w:r>
    </w:p>
    <w:p w14:paraId="190ACD34" w14:textId="77777777" w:rsidR="00E22482" w:rsidRPr="00E22482" w:rsidRDefault="00E22482" w:rsidP="00E22482">
      <w:pPr>
        <w:keepNext/>
        <w:keepLines/>
        <w:jc w:val="both"/>
        <w:rPr>
          <w:rFonts w:ascii="Tahoma" w:hAnsi="Tahoma" w:cs="Tahoma"/>
        </w:rPr>
      </w:pPr>
    </w:p>
    <w:p w14:paraId="4E6EF14C" w14:textId="77777777" w:rsidR="00E22482" w:rsidRPr="00E22482" w:rsidRDefault="00E22482" w:rsidP="00E22482">
      <w:pPr>
        <w:keepNext/>
        <w:keepLines/>
        <w:jc w:val="both"/>
        <w:rPr>
          <w:color w:val="000000"/>
          <w:sz w:val="14"/>
          <w:szCs w:val="14"/>
          <w:shd w:val="clear" w:color="auto" w:fill="FFFFFF"/>
        </w:rPr>
      </w:pPr>
      <w:r w:rsidRPr="00E22482">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60 (šestdesetih) dneh od seznanitve s kršitvijo. Če kupec v tem roku ne začne novega postopka javnega naročila, se šteje, da je okvirni sporazum razvezan 60. (šestdeseti) dan od seznanitve s kršitvijo.</w:t>
      </w:r>
      <w:r w:rsidRPr="00E22482">
        <w:rPr>
          <w:color w:val="000000"/>
          <w:sz w:val="14"/>
          <w:szCs w:val="14"/>
          <w:shd w:val="clear" w:color="auto" w:fill="FFFFFF"/>
        </w:rPr>
        <w:t> </w:t>
      </w:r>
    </w:p>
    <w:p w14:paraId="566209B2" w14:textId="77777777" w:rsidR="00CD625D" w:rsidRPr="00CD625D" w:rsidRDefault="00CD625D" w:rsidP="00CD625D">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0A1AD7DF" w14:textId="55255BF4" w:rsidR="00CD625D" w:rsidRDefault="00CD625D" w:rsidP="00CD625D">
      <w:pPr>
        <w:keepNext/>
        <w:keepLines/>
        <w:numPr>
          <w:ilvl w:val="0"/>
          <w:numId w:val="45"/>
        </w:numPr>
        <w:tabs>
          <w:tab w:val="num" w:pos="0"/>
          <w:tab w:val="left" w:pos="1080"/>
          <w:tab w:val="left" w:pos="1702"/>
        </w:tabs>
        <w:ind w:hanging="1440"/>
        <w:jc w:val="both"/>
        <w:rPr>
          <w:rFonts w:ascii="Tahoma" w:hAnsi="Tahoma" w:cs="Tahoma"/>
          <w:b/>
        </w:rPr>
      </w:pPr>
      <w:r w:rsidRPr="00CD625D">
        <w:rPr>
          <w:rFonts w:ascii="Tahoma" w:hAnsi="Tahoma" w:cs="Tahoma"/>
          <w:b/>
        </w:rPr>
        <w:t>SPLOŠNE ZAHTEVE VEZANE NA INFORMACIJSKO VARNOST NAROČNIKA</w:t>
      </w:r>
    </w:p>
    <w:p w14:paraId="1545882B" w14:textId="77777777" w:rsidR="00CD625D" w:rsidRPr="00CD625D" w:rsidRDefault="00CD625D" w:rsidP="00CD625D">
      <w:pPr>
        <w:keepNext/>
        <w:keepLines/>
        <w:tabs>
          <w:tab w:val="left" w:pos="1080"/>
          <w:tab w:val="left" w:pos="1702"/>
        </w:tabs>
        <w:ind w:left="1440"/>
        <w:jc w:val="both"/>
        <w:rPr>
          <w:rFonts w:ascii="Tahoma" w:hAnsi="Tahoma" w:cs="Tahoma"/>
          <w:b/>
        </w:rPr>
      </w:pPr>
    </w:p>
    <w:p w14:paraId="42D83032" w14:textId="77777777" w:rsidR="00CD625D" w:rsidRPr="00CD625D" w:rsidRDefault="00CD625D" w:rsidP="00CD625D">
      <w:pPr>
        <w:keepNext/>
        <w:keepLines/>
        <w:numPr>
          <w:ilvl w:val="0"/>
          <w:numId w:val="46"/>
        </w:numPr>
        <w:suppressAutoHyphens/>
        <w:ind w:left="426" w:hanging="426"/>
        <w:jc w:val="center"/>
        <w:rPr>
          <w:rFonts w:ascii="Tahoma" w:hAnsi="Tahoma" w:cs="Tahoma"/>
          <w:color w:val="000000"/>
        </w:rPr>
      </w:pPr>
      <w:r w:rsidRPr="00CD625D">
        <w:rPr>
          <w:rFonts w:ascii="Tahoma" w:hAnsi="Tahoma" w:cs="Tahoma"/>
          <w:color w:val="000000"/>
        </w:rPr>
        <w:t>člen</w:t>
      </w:r>
    </w:p>
    <w:p w14:paraId="7ABDD21D" w14:textId="77777777" w:rsidR="00CD625D" w:rsidRPr="00CD625D" w:rsidRDefault="00CD625D" w:rsidP="00CD625D">
      <w:pPr>
        <w:keepNext/>
        <w:keepLines/>
        <w:tabs>
          <w:tab w:val="left" w:pos="4820"/>
        </w:tabs>
        <w:jc w:val="both"/>
        <w:rPr>
          <w:rFonts w:ascii="Open Sans" w:hAnsi="Open Sans" w:cs="Open Sans"/>
        </w:rPr>
      </w:pPr>
    </w:p>
    <w:p w14:paraId="5F32AE93" w14:textId="77777777" w:rsidR="00CD625D" w:rsidRPr="00CD625D" w:rsidRDefault="00CD625D" w:rsidP="00CD625D">
      <w:pPr>
        <w:keepNext/>
        <w:keepLines/>
        <w:tabs>
          <w:tab w:val="left" w:pos="4820"/>
        </w:tabs>
        <w:spacing w:after="120"/>
        <w:jc w:val="both"/>
        <w:rPr>
          <w:rFonts w:ascii="Tahoma" w:hAnsi="Tahoma" w:cs="Tahoma"/>
        </w:rPr>
      </w:pPr>
      <w:bookmarkStart w:id="16" w:name="_Hlk223860078"/>
      <w:r w:rsidRPr="00CD625D">
        <w:rPr>
          <w:rFonts w:ascii="Tahoma" w:hAnsi="Tahoma" w:cs="Tahoma"/>
        </w:rPr>
        <w:t>Izvajalec se obvezuje pri izvajanju okvirnega sporazuma upoštevati splošne zahteve vezane na informacijsko varnost naročnika (v nadaljevanju: pogoji):</w:t>
      </w:r>
    </w:p>
    <w:bookmarkEnd w:id="16"/>
    <w:p w14:paraId="366029F9"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223716DE"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3674FB38"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40D67281"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v primeru nedelovanja ali nedostopnosti oddaljenega dostopa se vsi posegi izvajajo izključno s fizično prisotnostjo na lokaciji naročnika;</w:t>
      </w:r>
    </w:p>
    <w:p w14:paraId="7DF38C8F"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vsi oddaljeni dostopi do informacijskih sistemov se praviloma beležijo in snemajo, pri čemer se zajamejo vse aktivnosti in izvedene akcije izvajalca v času trajanja dostopa;</w:t>
      </w:r>
    </w:p>
    <w:p w14:paraId="03645804"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lastRenderedPageBreak/>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3B9153EA"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514D1644"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27" w:history="1">
        <w:r w:rsidRPr="00CD625D">
          <w:rPr>
            <w:rFonts w:ascii="Tahoma" w:hAnsi="Tahoma" w:cs="Tahoma"/>
            <w:color w:val="0000FF"/>
            <w:u w:val="single"/>
          </w:rPr>
          <w:t>http://www.jhl.si/sites/default/files/upload/holding/datoteke/krovna-informacijska-varnostna-politika-jhl.pdf</w:t>
        </w:r>
      </w:hyperlink>
      <w:r w:rsidRPr="00CD625D">
        <w:rPr>
          <w:rFonts w:ascii="Tahoma" w:hAnsi="Tahoma" w:cs="Tahoma"/>
          <w:color w:val="0000FF"/>
          <w:u w:val="single"/>
        </w:rPr>
        <w:t>;</w:t>
      </w:r>
    </w:p>
    <w:p w14:paraId="155C1BE0"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09A62CCE"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471198CD"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091FD2A2" w14:textId="77777777" w:rsidR="00CD625D" w:rsidRPr="00CD625D" w:rsidRDefault="00CD625D" w:rsidP="00CD625D">
      <w:pPr>
        <w:keepNext/>
        <w:keepLines/>
        <w:numPr>
          <w:ilvl w:val="0"/>
          <w:numId w:val="27"/>
        </w:numPr>
        <w:ind w:left="714" w:hanging="357"/>
        <w:jc w:val="both"/>
        <w:rPr>
          <w:rFonts w:ascii="Tahoma" w:hAnsi="Tahoma" w:cs="Tahoma"/>
        </w:rPr>
      </w:pPr>
      <w:r w:rsidRPr="00CD625D">
        <w:rPr>
          <w:rFonts w:ascii="Tahoma" w:hAnsi="Tahoma" w:cs="Tahoma"/>
        </w:rPr>
        <w:t>izvajalec v razmerju do naročnika v celoti odgovarja za spoštovanje teh pogojev s strani vseh gospodarskih subjektov, s katerimi izvaja storitve, ki so predmet okvirnega sporazuma.</w:t>
      </w:r>
    </w:p>
    <w:p w14:paraId="0635BB60" w14:textId="77777777" w:rsidR="00CD625D" w:rsidRDefault="00CD625D" w:rsidP="00235091">
      <w:pPr>
        <w:keepNext/>
        <w:keepLines/>
        <w:jc w:val="both"/>
        <w:rPr>
          <w:rFonts w:ascii="Tahoma" w:hAnsi="Tahoma" w:cs="Tahoma"/>
        </w:rPr>
      </w:pPr>
    </w:p>
    <w:p w14:paraId="30A7015D" w14:textId="77777777" w:rsidR="00F822E9" w:rsidRPr="00426844" w:rsidRDefault="00F822E9" w:rsidP="00F822E9">
      <w:pPr>
        <w:keepNext/>
        <w:keepLines/>
        <w:numPr>
          <w:ilvl w:val="0"/>
          <w:numId w:val="45"/>
        </w:numPr>
        <w:tabs>
          <w:tab w:val="num" w:pos="0"/>
          <w:tab w:val="left" w:pos="1080"/>
          <w:tab w:val="left" w:pos="1702"/>
        </w:tabs>
        <w:ind w:hanging="1440"/>
        <w:jc w:val="both"/>
        <w:rPr>
          <w:rFonts w:ascii="Tahoma" w:hAnsi="Tahoma" w:cs="Tahoma"/>
          <w:b/>
        </w:rPr>
      </w:pPr>
      <w:r w:rsidRPr="00426844">
        <w:rPr>
          <w:rFonts w:ascii="Tahoma" w:hAnsi="Tahoma" w:cs="Tahoma"/>
          <w:b/>
        </w:rPr>
        <w:t>KRŠITEV PRAVIC TRETJE OSEBE</w:t>
      </w:r>
    </w:p>
    <w:p w14:paraId="11EC232E" w14:textId="77777777" w:rsidR="00F822E9" w:rsidRPr="00426844" w:rsidRDefault="00F822E9" w:rsidP="00F822E9">
      <w:pPr>
        <w:keepNext/>
        <w:keepLines/>
        <w:ind w:right="-2"/>
        <w:jc w:val="center"/>
        <w:rPr>
          <w:rFonts w:ascii="Tahoma" w:hAnsi="Tahoma" w:cs="Tahoma"/>
          <w:b/>
        </w:rPr>
      </w:pPr>
    </w:p>
    <w:p w14:paraId="2B0E5FBF" w14:textId="77777777" w:rsidR="00F822E9" w:rsidRPr="00426844" w:rsidRDefault="00F822E9" w:rsidP="00973FE7">
      <w:pPr>
        <w:keepNext/>
        <w:keepLines/>
        <w:numPr>
          <w:ilvl w:val="0"/>
          <w:numId w:val="46"/>
        </w:numPr>
        <w:suppressAutoHyphens/>
        <w:ind w:left="426" w:hanging="426"/>
        <w:jc w:val="center"/>
        <w:rPr>
          <w:rFonts w:ascii="Tahoma" w:hAnsi="Tahoma" w:cs="Tahoma"/>
        </w:rPr>
      </w:pPr>
      <w:r w:rsidRPr="00973FE7">
        <w:rPr>
          <w:rFonts w:ascii="Tahoma" w:hAnsi="Tahoma" w:cs="Tahoma"/>
          <w:color w:val="000000"/>
        </w:rPr>
        <w:t>člen</w:t>
      </w:r>
    </w:p>
    <w:p w14:paraId="617BF987" w14:textId="77777777" w:rsidR="00F822E9" w:rsidRPr="00426844" w:rsidRDefault="00F822E9" w:rsidP="00F822E9">
      <w:pPr>
        <w:keepNext/>
        <w:keepLines/>
        <w:ind w:right="-2"/>
        <w:jc w:val="center"/>
        <w:rPr>
          <w:rFonts w:ascii="Tahoma" w:hAnsi="Tahoma" w:cs="Tahoma"/>
        </w:rPr>
      </w:pPr>
    </w:p>
    <w:p w14:paraId="6C209365" w14:textId="7222DBFE" w:rsidR="00F822E9" w:rsidRPr="00426844" w:rsidRDefault="00F822E9" w:rsidP="00F822E9">
      <w:pPr>
        <w:keepNext/>
        <w:keepLines/>
        <w:ind w:right="-2"/>
        <w:jc w:val="both"/>
        <w:rPr>
          <w:rFonts w:ascii="Tahoma" w:hAnsi="Tahoma" w:cs="Tahoma"/>
        </w:rPr>
      </w:pPr>
      <w:r w:rsidRPr="00426844">
        <w:rPr>
          <w:rFonts w:ascii="Tahoma" w:hAnsi="Tahoma" w:cs="Tahoma"/>
        </w:rPr>
        <w:t xml:space="preserve">V primeru najave kakršnihkoli zahtev ali terjatev s strani tretje osebe, ki trdi, da so v okviru </w:t>
      </w:r>
      <w:r w:rsidRPr="0089560B">
        <w:rPr>
          <w:rFonts w:ascii="Tahoma" w:hAnsi="Tahoma" w:cs="Tahoma"/>
        </w:rPr>
        <w:t>tega okvirnega sporazuma</w:t>
      </w:r>
      <w:r w:rsidRPr="00426844">
        <w:rPr>
          <w:rFonts w:ascii="Tahoma" w:hAnsi="Tahoma" w:cs="Tahoma"/>
        </w:rPr>
        <w:t xml:space="preserve"> kršene njene pravice patentov, zaščitnih znakov, avtorskih pravic, poslovnih skrivnosti in uveljavljenih industrijskih standardov, bo </w:t>
      </w:r>
      <w:r>
        <w:rPr>
          <w:rFonts w:ascii="Tahoma" w:hAnsi="Tahoma" w:cs="Tahoma"/>
        </w:rPr>
        <w:t>prodajalec</w:t>
      </w:r>
      <w:r w:rsidRPr="00426844">
        <w:rPr>
          <w:rFonts w:ascii="Tahoma" w:hAnsi="Tahoma" w:cs="Tahoma"/>
        </w:rPr>
        <w:t xml:space="preserve"> na lastne stroške branil in odškodoval</w:t>
      </w:r>
      <w:r>
        <w:rPr>
          <w:rFonts w:ascii="Tahoma" w:hAnsi="Tahoma" w:cs="Tahoma"/>
        </w:rPr>
        <w:t xml:space="preserve"> kupca</w:t>
      </w:r>
      <w:r w:rsidRPr="00426844">
        <w:rPr>
          <w:rFonts w:ascii="Tahoma" w:hAnsi="Tahoma" w:cs="Tahoma"/>
        </w:rPr>
        <w:t xml:space="preserve"> pred vsemi upravičenimi ali neupravičenimi zahtevami. V kolikor bodo takšne terjatve naslovljene na </w:t>
      </w:r>
      <w:r>
        <w:rPr>
          <w:rFonts w:ascii="Tahoma" w:hAnsi="Tahoma" w:cs="Tahoma"/>
        </w:rPr>
        <w:t>kupca</w:t>
      </w:r>
      <w:r w:rsidRPr="00426844">
        <w:rPr>
          <w:rFonts w:ascii="Tahoma" w:hAnsi="Tahoma" w:cs="Tahoma"/>
        </w:rPr>
        <w:t xml:space="preserve">, bo ta nemudoma obvestil </w:t>
      </w:r>
      <w:r>
        <w:rPr>
          <w:rFonts w:ascii="Tahoma" w:hAnsi="Tahoma" w:cs="Tahoma"/>
        </w:rPr>
        <w:t>prodajalca</w:t>
      </w:r>
      <w:r w:rsidRPr="00426844">
        <w:rPr>
          <w:rFonts w:ascii="Tahoma" w:hAnsi="Tahoma" w:cs="Tahoma"/>
        </w:rPr>
        <w:t xml:space="preserve"> o nastali situaciji. </w:t>
      </w:r>
      <w:r>
        <w:rPr>
          <w:rFonts w:ascii="Tahoma" w:hAnsi="Tahoma" w:cs="Tahoma"/>
        </w:rPr>
        <w:t>Prodajalec</w:t>
      </w:r>
      <w:r w:rsidRPr="00426844">
        <w:rPr>
          <w:rFonts w:ascii="Tahoma" w:hAnsi="Tahoma" w:cs="Tahoma"/>
        </w:rPr>
        <w:t xml:space="preserve"> ima pravico do načina obrambe, za katerega misli, da je najbolj primeren in učinkovit.</w:t>
      </w:r>
    </w:p>
    <w:p w14:paraId="38C3845A" w14:textId="77777777" w:rsidR="00F822E9" w:rsidRPr="00426844" w:rsidRDefault="00F822E9" w:rsidP="00F822E9">
      <w:pPr>
        <w:keepNext/>
        <w:keepLines/>
        <w:ind w:right="-2"/>
        <w:jc w:val="both"/>
        <w:rPr>
          <w:rFonts w:ascii="Tahoma" w:hAnsi="Tahoma" w:cs="Tahoma"/>
        </w:rPr>
      </w:pPr>
    </w:p>
    <w:p w14:paraId="3FB93182" w14:textId="3402A046" w:rsidR="00F822E9" w:rsidRPr="00426844" w:rsidRDefault="00F822E9" w:rsidP="00F822E9">
      <w:pPr>
        <w:keepNext/>
        <w:keepLines/>
        <w:ind w:right="-2"/>
        <w:jc w:val="both"/>
        <w:rPr>
          <w:rFonts w:ascii="Tahoma" w:hAnsi="Tahoma" w:cs="Tahoma"/>
        </w:rPr>
      </w:pPr>
      <w:r>
        <w:rPr>
          <w:rFonts w:ascii="Tahoma" w:hAnsi="Tahoma" w:cs="Tahoma"/>
        </w:rPr>
        <w:t>Prodajale</w:t>
      </w:r>
      <w:r w:rsidRPr="00426844">
        <w:rPr>
          <w:rFonts w:ascii="Tahoma" w:hAnsi="Tahoma" w:cs="Tahoma"/>
        </w:rPr>
        <w:t xml:space="preserve">c bo na lastne stroške brez odlašanja in v najkrajšem možnem času izvedel vse možne ukrepe za ukinitev takšnih zahtev ali terjatev. Če </w:t>
      </w:r>
      <w:r>
        <w:rPr>
          <w:rFonts w:ascii="Tahoma" w:hAnsi="Tahoma" w:cs="Tahoma"/>
        </w:rPr>
        <w:t xml:space="preserve">prodajalčevi </w:t>
      </w:r>
      <w:r w:rsidRPr="00426844">
        <w:rPr>
          <w:rFonts w:ascii="Tahoma" w:hAnsi="Tahoma" w:cs="Tahoma"/>
        </w:rPr>
        <w:t xml:space="preserve">ukrepi ne bodo uspešni in če </w:t>
      </w:r>
      <w:r>
        <w:rPr>
          <w:rFonts w:ascii="Tahoma" w:hAnsi="Tahoma" w:cs="Tahoma"/>
        </w:rPr>
        <w:t>kupec</w:t>
      </w:r>
      <w:r w:rsidRPr="00426844">
        <w:rPr>
          <w:rFonts w:ascii="Tahoma" w:hAnsi="Tahoma" w:cs="Tahoma"/>
        </w:rPr>
        <w:t xml:space="preserve"> sprejme zahteve ali terjatve, ki se obravnavajo pod tem členom, bo </w:t>
      </w:r>
      <w:r>
        <w:rPr>
          <w:rFonts w:ascii="Tahoma" w:hAnsi="Tahoma" w:cs="Tahoma"/>
        </w:rPr>
        <w:t xml:space="preserve">kupec </w:t>
      </w:r>
      <w:r w:rsidRPr="00426844">
        <w:rPr>
          <w:rFonts w:ascii="Tahoma" w:hAnsi="Tahoma" w:cs="Tahoma"/>
        </w:rPr>
        <w:t>v celoti bremenil</w:t>
      </w:r>
      <w:r>
        <w:rPr>
          <w:rFonts w:ascii="Tahoma" w:hAnsi="Tahoma" w:cs="Tahoma"/>
        </w:rPr>
        <w:t xml:space="preserve"> prodajalca</w:t>
      </w:r>
      <w:r w:rsidRPr="00426844">
        <w:rPr>
          <w:rFonts w:ascii="Tahoma" w:hAnsi="Tahoma" w:cs="Tahoma"/>
        </w:rPr>
        <w:t xml:space="preserve"> za vse takšne zahteve ali terjatve, vključujoč morebitne stroške za </w:t>
      </w:r>
      <w:r>
        <w:rPr>
          <w:rFonts w:ascii="Tahoma" w:hAnsi="Tahoma" w:cs="Tahoma"/>
        </w:rPr>
        <w:t xml:space="preserve">kupčevo </w:t>
      </w:r>
      <w:r w:rsidRPr="00426844">
        <w:rPr>
          <w:rFonts w:ascii="Tahoma" w:hAnsi="Tahoma" w:cs="Tahoma"/>
        </w:rPr>
        <w:t xml:space="preserve">pravno obrambo proti zahtevam ali terjatvam, nastalim kot posledica uporabe izdelkov ali del, ki jih je </w:t>
      </w:r>
      <w:r>
        <w:rPr>
          <w:rFonts w:ascii="Tahoma" w:hAnsi="Tahoma" w:cs="Tahoma"/>
        </w:rPr>
        <w:t>prodajalec</w:t>
      </w:r>
      <w:r w:rsidRPr="00426844">
        <w:rPr>
          <w:rFonts w:ascii="Tahoma" w:hAnsi="Tahoma" w:cs="Tahoma"/>
        </w:rPr>
        <w:t xml:space="preserve"> predal </w:t>
      </w:r>
      <w:r>
        <w:rPr>
          <w:rFonts w:ascii="Tahoma" w:hAnsi="Tahoma" w:cs="Tahoma"/>
        </w:rPr>
        <w:t>kupcu</w:t>
      </w:r>
      <w:r w:rsidRPr="00426844">
        <w:rPr>
          <w:rFonts w:ascii="Tahoma" w:hAnsi="Tahoma" w:cs="Tahoma"/>
        </w:rPr>
        <w:t xml:space="preserve"> v skladu s </w:t>
      </w:r>
      <w:r w:rsidRPr="0089560B">
        <w:rPr>
          <w:rFonts w:ascii="Tahoma" w:hAnsi="Tahoma" w:cs="Tahoma"/>
        </w:rPr>
        <w:t>tem okvirnim sporazumom</w:t>
      </w:r>
      <w:r w:rsidRPr="00426844">
        <w:rPr>
          <w:rFonts w:ascii="Tahoma" w:hAnsi="Tahoma" w:cs="Tahoma"/>
        </w:rPr>
        <w:t>.</w:t>
      </w:r>
    </w:p>
    <w:p w14:paraId="3EAD26A3" w14:textId="77777777" w:rsidR="00F822E9" w:rsidRPr="00426844" w:rsidRDefault="00F822E9" w:rsidP="00F822E9">
      <w:pPr>
        <w:keepNext/>
        <w:keepLines/>
        <w:ind w:right="-2"/>
        <w:jc w:val="both"/>
        <w:rPr>
          <w:rFonts w:ascii="Tahoma" w:hAnsi="Tahoma" w:cs="Tahoma"/>
        </w:rPr>
      </w:pPr>
    </w:p>
    <w:p w14:paraId="13B00FF6" w14:textId="0B2DAC38" w:rsidR="00F822E9" w:rsidRPr="00426844" w:rsidRDefault="00F822E9" w:rsidP="00F822E9">
      <w:pPr>
        <w:keepNext/>
        <w:keepLines/>
        <w:ind w:right="-2"/>
        <w:jc w:val="both"/>
        <w:rPr>
          <w:rFonts w:ascii="Tahoma" w:hAnsi="Tahoma" w:cs="Tahoma"/>
          <w:b/>
        </w:rPr>
      </w:pPr>
      <w:r w:rsidRPr="00426844">
        <w:rPr>
          <w:rFonts w:ascii="Tahoma" w:hAnsi="Tahoma" w:cs="Tahoma"/>
        </w:rPr>
        <w:t xml:space="preserve">V posebnih primerih, kjer </w:t>
      </w:r>
      <w:r>
        <w:rPr>
          <w:rFonts w:ascii="Tahoma" w:hAnsi="Tahoma" w:cs="Tahoma"/>
        </w:rPr>
        <w:t>prodajalec</w:t>
      </w:r>
      <w:r w:rsidRPr="00426844">
        <w:rPr>
          <w:rFonts w:ascii="Tahoma" w:hAnsi="Tahoma" w:cs="Tahoma"/>
        </w:rPr>
        <w:t xml:space="preserve"> ne more ukiniti zahtev ali terjatev tretjih oseb in ne more na lastne stroške predložiti in dostaviti nadomestnih izdelkov</w:t>
      </w:r>
      <w:r w:rsidRPr="0089560B">
        <w:rPr>
          <w:rFonts w:ascii="Tahoma" w:hAnsi="Tahoma" w:cs="Tahoma"/>
        </w:rPr>
        <w:t xml:space="preserve"> </w:t>
      </w:r>
      <w:r w:rsidRPr="00426844">
        <w:rPr>
          <w:rFonts w:ascii="Tahoma" w:hAnsi="Tahoma" w:cs="Tahoma"/>
        </w:rPr>
        <w:t xml:space="preserve">ali del, so pa takšni izdelki oziroma dela nujno potrebni za izvajanje </w:t>
      </w:r>
      <w:r w:rsidRPr="0089560B">
        <w:rPr>
          <w:rFonts w:ascii="Tahoma" w:hAnsi="Tahoma" w:cs="Tahoma"/>
        </w:rPr>
        <w:t>okvirnega sporazuma</w:t>
      </w:r>
      <w:r w:rsidRPr="00426844">
        <w:rPr>
          <w:rFonts w:ascii="Tahoma" w:hAnsi="Tahoma" w:cs="Tahoma"/>
        </w:rPr>
        <w:t>, lahko</w:t>
      </w:r>
      <w:r>
        <w:rPr>
          <w:rFonts w:ascii="Tahoma" w:hAnsi="Tahoma" w:cs="Tahoma"/>
        </w:rPr>
        <w:t xml:space="preserve"> kupec</w:t>
      </w:r>
      <w:r w:rsidRPr="00426844">
        <w:rPr>
          <w:rFonts w:ascii="Tahoma" w:hAnsi="Tahoma" w:cs="Tahoma"/>
        </w:rPr>
        <w:t xml:space="preserve"> odstopi od </w:t>
      </w:r>
      <w:r w:rsidRPr="0089560B">
        <w:rPr>
          <w:rFonts w:ascii="Tahoma" w:hAnsi="Tahoma" w:cs="Tahoma"/>
        </w:rPr>
        <w:t>okvirnega sporazuma</w:t>
      </w:r>
      <w:r w:rsidRPr="00426844">
        <w:rPr>
          <w:rFonts w:ascii="Tahoma" w:hAnsi="Tahoma" w:cs="Tahoma"/>
        </w:rPr>
        <w:t xml:space="preserve"> in zahteva od </w:t>
      </w:r>
      <w:r>
        <w:rPr>
          <w:rFonts w:ascii="Tahoma" w:hAnsi="Tahoma" w:cs="Tahoma"/>
        </w:rPr>
        <w:t>prodajalca</w:t>
      </w:r>
      <w:r w:rsidRPr="00426844">
        <w:rPr>
          <w:rFonts w:ascii="Tahoma" w:hAnsi="Tahoma" w:cs="Tahoma"/>
        </w:rPr>
        <w:t xml:space="preserve">, da mu ta vrne vse, kar je po </w:t>
      </w:r>
      <w:r w:rsidRPr="0089560B">
        <w:rPr>
          <w:rFonts w:ascii="Tahoma" w:hAnsi="Tahoma" w:cs="Tahoma"/>
        </w:rPr>
        <w:t>tem okvirnem sporazumu</w:t>
      </w:r>
      <w:r w:rsidRPr="00426844">
        <w:rPr>
          <w:rFonts w:ascii="Tahoma" w:hAnsi="Tahoma" w:cs="Tahoma"/>
        </w:rPr>
        <w:t xml:space="preserve"> prejel, ali pa zahteva sorazmerno znižanje cene po</w:t>
      </w:r>
      <w:r w:rsidRPr="0089560B">
        <w:rPr>
          <w:rFonts w:ascii="Tahoma" w:hAnsi="Tahoma" w:cs="Tahoma"/>
        </w:rPr>
        <w:t xml:space="preserve"> tem okvirnem sporazumu.</w:t>
      </w:r>
    </w:p>
    <w:p w14:paraId="29CED417" w14:textId="39961860" w:rsidR="0024268E" w:rsidRDefault="0024268E" w:rsidP="00235091">
      <w:pPr>
        <w:keepNext/>
        <w:keepLines/>
        <w:jc w:val="both"/>
        <w:rPr>
          <w:rFonts w:ascii="Tahoma" w:hAnsi="Tahoma" w:cs="Tahoma"/>
        </w:rPr>
      </w:pPr>
    </w:p>
    <w:p w14:paraId="4E31E62D" w14:textId="6B583B3D" w:rsidR="00CD625D" w:rsidRDefault="00CD625D" w:rsidP="00235091">
      <w:pPr>
        <w:keepNext/>
        <w:keepLines/>
        <w:jc w:val="both"/>
        <w:rPr>
          <w:rFonts w:ascii="Tahoma" w:hAnsi="Tahoma" w:cs="Tahoma"/>
        </w:rPr>
      </w:pPr>
    </w:p>
    <w:p w14:paraId="32E58CC5" w14:textId="77777777" w:rsidR="00CD625D" w:rsidRPr="00A41889" w:rsidRDefault="00CD625D" w:rsidP="00235091">
      <w:pPr>
        <w:keepNext/>
        <w:keepLines/>
        <w:jc w:val="both"/>
        <w:rPr>
          <w:rFonts w:ascii="Tahoma" w:hAnsi="Tahoma" w:cs="Tahoma"/>
        </w:rPr>
      </w:pPr>
    </w:p>
    <w:p w14:paraId="3B092699" w14:textId="77777777" w:rsidR="00235091" w:rsidRPr="00A41889" w:rsidRDefault="00235091" w:rsidP="00235091">
      <w:pPr>
        <w:keepNext/>
        <w:keepLines/>
        <w:numPr>
          <w:ilvl w:val="0"/>
          <w:numId w:val="45"/>
        </w:numPr>
        <w:tabs>
          <w:tab w:val="num" w:pos="0"/>
          <w:tab w:val="left" w:pos="1080"/>
          <w:tab w:val="left" w:pos="1702"/>
        </w:tabs>
        <w:ind w:hanging="1440"/>
        <w:jc w:val="both"/>
        <w:rPr>
          <w:rFonts w:ascii="Tahoma" w:hAnsi="Tahoma" w:cs="Tahoma"/>
        </w:rPr>
      </w:pPr>
      <w:r w:rsidRPr="00A41889">
        <w:rPr>
          <w:rFonts w:ascii="Tahoma" w:hAnsi="Tahoma" w:cs="Tahoma"/>
          <w:b/>
        </w:rPr>
        <w:lastRenderedPageBreak/>
        <w:t>OSTALE DOLOČBE</w:t>
      </w:r>
    </w:p>
    <w:p w14:paraId="691A914C" w14:textId="77777777" w:rsidR="00235091" w:rsidRPr="00A41889" w:rsidRDefault="00235091" w:rsidP="00235091">
      <w:pPr>
        <w:keepNext/>
        <w:keepLines/>
        <w:jc w:val="both"/>
        <w:rPr>
          <w:rFonts w:ascii="Tahoma" w:hAnsi="Tahoma" w:cs="Tahoma"/>
        </w:rPr>
      </w:pPr>
    </w:p>
    <w:p w14:paraId="3B450905"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6277DAAF" w14:textId="77777777" w:rsidR="00235091" w:rsidRPr="00A41889" w:rsidRDefault="00235091" w:rsidP="00235091">
      <w:pPr>
        <w:keepNext/>
        <w:keepLines/>
        <w:tabs>
          <w:tab w:val="left" w:pos="567"/>
          <w:tab w:val="left" w:pos="1418"/>
          <w:tab w:val="left" w:pos="1702"/>
        </w:tabs>
        <w:jc w:val="both"/>
        <w:rPr>
          <w:rFonts w:ascii="Tahoma" w:hAnsi="Tahoma" w:cs="Tahoma"/>
        </w:rPr>
      </w:pPr>
    </w:p>
    <w:p w14:paraId="2D67A271" w14:textId="7B4A3AFD" w:rsidR="00E22482" w:rsidRDefault="00E22482" w:rsidP="00E22482">
      <w:pPr>
        <w:keepNext/>
        <w:keepLines/>
        <w:tabs>
          <w:tab w:val="left" w:pos="567"/>
          <w:tab w:val="left" w:pos="1418"/>
          <w:tab w:val="left" w:pos="1702"/>
        </w:tabs>
        <w:jc w:val="both"/>
        <w:rPr>
          <w:rFonts w:ascii="Tahoma" w:hAnsi="Tahoma" w:cs="Tahoma"/>
        </w:rPr>
      </w:pPr>
      <w:r w:rsidRPr="00E22482">
        <w:rPr>
          <w:rFonts w:ascii="Tahoma" w:hAnsi="Tahoma" w:cs="Tahoma"/>
        </w:rPr>
        <w:t>Prodajalec s podpisom tega okvirnega sporazuma jamči, da mu je poznan predmet okvirnega sporazuma, da je seznanjen z razpisnimi zahtevami in s tehnično dokumentacijo, ter da so mu razumljivi in jasni pogoji in okoliščine za pravilno dobavo blaga.</w:t>
      </w:r>
      <w:r w:rsidRPr="00E22482">
        <w:rPr>
          <w:rFonts w:ascii="Tahoma" w:hAnsi="Tahoma" w:cs="Tahoma"/>
          <w:lang w:val="es-AR"/>
        </w:rPr>
        <w:t xml:space="preserve"> </w:t>
      </w:r>
      <w:r w:rsidRPr="00E22482">
        <w:rPr>
          <w:rFonts w:ascii="Tahoma" w:hAnsi="Tahoma" w:cs="Tahoma"/>
        </w:rPr>
        <w:t>Prodajalec se strinja, da lahko kupec prekine medsebojno razmerje v primeru nespoštovanja določil okvirnega sporazuma in določil javnega naročanja, brez odškodninske odgovornosti do prodajalca.</w:t>
      </w:r>
    </w:p>
    <w:p w14:paraId="38187A93" w14:textId="261EEEF3" w:rsidR="00235091" w:rsidRPr="00A41889" w:rsidRDefault="00235091" w:rsidP="00235091">
      <w:pPr>
        <w:keepNext/>
        <w:keepLines/>
        <w:tabs>
          <w:tab w:val="left" w:pos="567"/>
          <w:tab w:val="left" w:pos="1418"/>
          <w:tab w:val="left" w:pos="1702"/>
        </w:tabs>
        <w:jc w:val="both"/>
        <w:rPr>
          <w:rFonts w:ascii="Tahoma" w:hAnsi="Tahoma" w:cs="Tahoma"/>
        </w:rPr>
      </w:pPr>
    </w:p>
    <w:p w14:paraId="0BC19A20" w14:textId="7B64D59E" w:rsidR="00E22482" w:rsidRPr="00A41889" w:rsidRDefault="00E22482" w:rsidP="00973FE7">
      <w:pPr>
        <w:keepNext/>
        <w:keepLines/>
        <w:numPr>
          <w:ilvl w:val="0"/>
          <w:numId w:val="46"/>
        </w:numPr>
        <w:suppressAutoHyphens/>
        <w:ind w:left="426" w:hanging="426"/>
        <w:jc w:val="center"/>
        <w:rPr>
          <w:rFonts w:ascii="Tahoma" w:hAnsi="Tahoma" w:cs="Tahoma"/>
        </w:rPr>
      </w:pPr>
      <w:r w:rsidRPr="00A41889">
        <w:rPr>
          <w:rFonts w:ascii="Tahoma" w:hAnsi="Tahoma" w:cs="Tahoma"/>
        </w:rPr>
        <w:t>člen</w:t>
      </w:r>
    </w:p>
    <w:p w14:paraId="3FD818A1" w14:textId="77777777" w:rsidR="00E22482" w:rsidRPr="00A41889" w:rsidRDefault="00E22482" w:rsidP="00235091">
      <w:pPr>
        <w:keepNext/>
        <w:keepLines/>
        <w:tabs>
          <w:tab w:val="left" w:pos="567"/>
          <w:tab w:val="left" w:pos="1418"/>
          <w:tab w:val="left" w:pos="1702"/>
        </w:tabs>
        <w:jc w:val="both"/>
        <w:rPr>
          <w:rFonts w:ascii="Tahoma" w:hAnsi="Tahoma" w:cs="Tahoma"/>
        </w:rPr>
      </w:pPr>
    </w:p>
    <w:p w14:paraId="3444191C" w14:textId="1C934BE3" w:rsidR="00E22482" w:rsidRPr="00E22482" w:rsidRDefault="00E22482" w:rsidP="00E22482">
      <w:pPr>
        <w:keepNext/>
        <w:keepLines/>
        <w:tabs>
          <w:tab w:val="left" w:pos="567"/>
          <w:tab w:val="left" w:pos="1418"/>
          <w:tab w:val="left" w:pos="1702"/>
        </w:tabs>
        <w:jc w:val="both"/>
        <w:rPr>
          <w:rFonts w:ascii="Tahoma" w:hAnsi="Tahoma" w:cs="Tahoma"/>
        </w:rPr>
      </w:pPr>
      <w:r w:rsidRPr="00E22482">
        <w:rPr>
          <w:rFonts w:ascii="Tahoma" w:hAnsi="Tahoma" w:cs="Tahoma"/>
        </w:rPr>
        <w:t>Stranki okvirnega sporazuma bosta ta okvirni sporazum, kot tudi vse medsebojne dogovore, podatke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33841A0B" w14:textId="77777777" w:rsidR="00E22482" w:rsidRPr="00E22482" w:rsidRDefault="00E22482" w:rsidP="00E22482">
      <w:pPr>
        <w:keepNext/>
        <w:keepLines/>
        <w:tabs>
          <w:tab w:val="left" w:pos="567"/>
          <w:tab w:val="left" w:pos="1418"/>
          <w:tab w:val="left" w:pos="1702"/>
        </w:tabs>
        <w:jc w:val="both"/>
        <w:rPr>
          <w:rFonts w:ascii="Tahoma" w:hAnsi="Tahoma" w:cs="Tahoma"/>
        </w:rPr>
      </w:pPr>
    </w:p>
    <w:p w14:paraId="6DE7F94A" w14:textId="77777777" w:rsidR="00E22482" w:rsidRPr="00E22482" w:rsidRDefault="00E22482" w:rsidP="00E22482">
      <w:pPr>
        <w:keepNext/>
        <w:keepLines/>
        <w:tabs>
          <w:tab w:val="left" w:pos="567"/>
          <w:tab w:val="left" w:pos="1418"/>
          <w:tab w:val="left" w:pos="1702"/>
        </w:tabs>
        <w:jc w:val="both"/>
        <w:rPr>
          <w:rFonts w:ascii="Tahoma" w:hAnsi="Tahoma" w:cs="Tahoma"/>
        </w:rPr>
      </w:pPr>
      <w:r w:rsidRPr="00E22482">
        <w:rPr>
          <w:rFonts w:ascii="Tahoma" w:hAnsi="Tahoma" w:cs="Tahoma"/>
        </w:rPr>
        <w:t>V primeru kršitve določb o varovanju poslovne skrivnosti, sta stranki okvirnega sporazuma odškodninsko odgovorni za vso posredno in neposredno povzročeno škodo.</w:t>
      </w:r>
    </w:p>
    <w:p w14:paraId="487A174C" w14:textId="77777777" w:rsidR="00235091" w:rsidRPr="00A41889" w:rsidRDefault="00235091" w:rsidP="00235091">
      <w:pPr>
        <w:keepNext/>
        <w:keepLines/>
        <w:tabs>
          <w:tab w:val="left" w:pos="567"/>
          <w:tab w:val="left" w:pos="1418"/>
          <w:tab w:val="left" w:pos="1702"/>
        </w:tabs>
        <w:jc w:val="both"/>
        <w:rPr>
          <w:rFonts w:ascii="Tahoma" w:hAnsi="Tahoma" w:cs="Tahoma"/>
        </w:rPr>
      </w:pPr>
    </w:p>
    <w:p w14:paraId="0EDC9C7F"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973FE7">
        <w:rPr>
          <w:rFonts w:ascii="Tahoma" w:hAnsi="Tahoma" w:cs="Tahoma"/>
        </w:rPr>
        <w:t>člen</w:t>
      </w:r>
    </w:p>
    <w:p w14:paraId="406C7E77" w14:textId="77777777" w:rsidR="00235091" w:rsidRPr="00A41889" w:rsidRDefault="00235091" w:rsidP="00235091">
      <w:pPr>
        <w:keepNext/>
        <w:keepLines/>
        <w:ind w:left="426"/>
        <w:jc w:val="center"/>
        <w:rPr>
          <w:rFonts w:ascii="Tahoma" w:hAnsi="Tahoma" w:cs="Tahoma"/>
        </w:rPr>
      </w:pPr>
    </w:p>
    <w:p w14:paraId="1D3C7C44" w14:textId="35087D30" w:rsidR="00235091" w:rsidRPr="00A41889" w:rsidRDefault="00235091" w:rsidP="00235091">
      <w:pPr>
        <w:keepNext/>
        <w:keepLines/>
        <w:jc w:val="both"/>
        <w:rPr>
          <w:rFonts w:ascii="Tahoma" w:hAnsi="Tahoma" w:cs="Tahoma"/>
        </w:rPr>
      </w:pPr>
      <w:r w:rsidRPr="00A41889">
        <w:rPr>
          <w:rFonts w:ascii="Tahoma" w:hAnsi="Tahoma" w:cs="Tahoma"/>
        </w:rPr>
        <w:t xml:space="preserve">Okvirni sporazum je sklenjen in prične veljati z dnem, ko ga podpišeta obe stranki okvirnega sporazuma pod pogojem, da </w:t>
      </w:r>
      <w:r w:rsidR="00E22482" w:rsidRPr="00A41889">
        <w:rPr>
          <w:rFonts w:ascii="Tahoma" w:hAnsi="Tahoma" w:cs="Tahoma"/>
        </w:rPr>
        <w:t>prodajalec kupcu</w:t>
      </w:r>
      <w:r w:rsidRPr="00A41889">
        <w:rPr>
          <w:rFonts w:ascii="Tahoma" w:hAnsi="Tahoma" w:cs="Tahoma"/>
        </w:rPr>
        <w:t xml:space="preserve"> predloži finančno zavarovanje </w:t>
      </w:r>
      <w:r w:rsidR="003F65DF">
        <w:rPr>
          <w:rFonts w:ascii="Tahoma" w:hAnsi="Tahoma" w:cs="Tahoma"/>
        </w:rPr>
        <w:t xml:space="preserve">za zavarovanje </w:t>
      </w:r>
      <w:r w:rsidRPr="00A41889">
        <w:rPr>
          <w:rFonts w:ascii="Tahoma" w:hAnsi="Tahoma" w:cs="Tahoma"/>
        </w:rPr>
        <w:t xml:space="preserve">dobre izvedbe obveznosti iz okvirnega sporazuma v roku, v višini in z veljavnostjo, kot je določena v </w:t>
      </w:r>
      <w:r w:rsidRPr="00A41889">
        <w:rPr>
          <w:rFonts w:ascii="Tahoma" w:hAnsi="Tahoma" w:cs="Tahoma"/>
          <w:color w:val="000000"/>
        </w:rPr>
        <w:t>1</w:t>
      </w:r>
      <w:r w:rsidR="003B019E">
        <w:rPr>
          <w:rFonts w:ascii="Tahoma" w:hAnsi="Tahoma" w:cs="Tahoma"/>
          <w:color w:val="000000"/>
        </w:rPr>
        <w:t>7</w:t>
      </w:r>
      <w:r w:rsidRPr="00A41889">
        <w:rPr>
          <w:rFonts w:ascii="Tahoma" w:hAnsi="Tahoma" w:cs="Tahoma"/>
        </w:rPr>
        <w:t xml:space="preserve">. členu tega okvirnega sporazuma. </w:t>
      </w:r>
      <w:r w:rsidRPr="00A41889">
        <w:rPr>
          <w:rFonts w:ascii="Tahoma" w:hAnsi="Tahoma" w:cs="Tahoma"/>
          <w:lang w:eastAsia="ar-SA"/>
        </w:rPr>
        <w:t xml:space="preserve">V kolikor </w:t>
      </w:r>
      <w:r w:rsidR="00E22482" w:rsidRPr="00A41889">
        <w:rPr>
          <w:rFonts w:ascii="Tahoma" w:hAnsi="Tahoma" w:cs="Tahoma"/>
          <w:lang w:eastAsia="ar-SA"/>
        </w:rPr>
        <w:t>prodajalec</w:t>
      </w:r>
      <w:r w:rsidRPr="00A41889">
        <w:rPr>
          <w:rFonts w:ascii="Tahoma" w:hAnsi="Tahoma" w:cs="Tahoma"/>
          <w:lang w:eastAsia="ar-SA"/>
        </w:rPr>
        <w:t>, v skladu s 1</w:t>
      </w:r>
      <w:r w:rsidR="003B019E">
        <w:rPr>
          <w:rFonts w:ascii="Tahoma" w:hAnsi="Tahoma" w:cs="Tahoma"/>
          <w:lang w:eastAsia="ar-SA"/>
        </w:rPr>
        <w:t>7</w:t>
      </w:r>
      <w:r w:rsidRPr="00A41889">
        <w:rPr>
          <w:rFonts w:ascii="Tahoma" w:hAnsi="Tahoma" w:cs="Tahoma"/>
          <w:lang w:eastAsia="ar-SA"/>
        </w:rPr>
        <w:t>. členom tega okvirnega sporazuma, ne predloži finančnega zavarovanja</w:t>
      </w:r>
      <w:r w:rsidRPr="00A41889">
        <w:rPr>
          <w:rFonts w:ascii="Tahoma" w:hAnsi="Tahoma" w:cs="Tahoma"/>
        </w:rPr>
        <w:t xml:space="preserve"> </w:t>
      </w:r>
      <w:r w:rsidR="00E22482" w:rsidRPr="00A41889">
        <w:rPr>
          <w:rFonts w:ascii="Tahoma" w:hAnsi="Tahoma" w:cs="Tahoma"/>
        </w:rPr>
        <w:t xml:space="preserve">za zavarovanje </w:t>
      </w:r>
      <w:r w:rsidRPr="00A41889">
        <w:rPr>
          <w:rFonts w:ascii="Tahoma" w:hAnsi="Tahoma" w:cs="Tahoma"/>
        </w:rPr>
        <w:t>dobre izvedbe obveznosti iz okvirnega sporazuma</w:t>
      </w:r>
      <w:r w:rsidRPr="00A41889">
        <w:rPr>
          <w:rFonts w:ascii="Tahoma" w:hAnsi="Tahoma" w:cs="Tahoma"/>
          <w:lang w:eastAsia="ar-SA"/>
        </w:rPr>
        <w:t xml:space="preserve">, </w:t>
      </w:r>
      <w:r w:rsidRPr="00A41889">
        <w:rPr>
          <w:rFonts w:ascii="Tahoma" w:hAnsi="Tahoma" w:cs="Tahoma"/>
        </w:rPr>
        <w:t xml:space="preserve">se šteje, da ta okvirni sporazum ni bil nikoli sklenjen, </w:t>
      </w:r>
      <w:r w:rsidR="00E22482" w:rsidRPr="00A41889">
        <w:rPr>
          <w:rFonts w:ascii="Tahoma" w:hAnsi="Tahoma" w:cs="Tahoma"/>
        </w:rPr>
        <w:t>kupec</w:t>
      </w:r>
      <w:r w:rsidRPr="00A41889">
        <w:rPr>
          <w:rFonts w:ascii="Tahoma" w:hAnsi="Tahoma" w:cs="Tahoma"/>
        </w:rPr>
        <w:t xml:space="preserve"> pa bo </w:t>
      </w:r>
      <w:r w:rsidR="003F65DF">
        <w:rPr>
          <w:rFonts w:ascii="Tahoma" w:hAnsi="Tahoma" w:cs="Tahoma"/>
        </w:rPr>
        <w:t>ravnal v skladu z drugim odstavkom 1</w:t>
      </w:r>
      <w:r w:rsidR="003B019E">
        <w:rPr>
          <w:rFonts w:ascii="Tahoma" w:hAnsi="Tahoma" w:cs="Tahoma"/>
        </w:rPr>
        <w:t>7</w:t>
      </w:r>
      <w:r w:rsidR="003F65DF">
        <w:rPr>
          <w:rFonts w:ascii="Tahoma" w:hAnsi="Tahoma" w:cs="Tahoma"/>
        </w:rPr>
        <w:t>. člena okvirnega sporazuma</w:t>
      </w:r>
      <w:r w:rsidRPr="00A41889">
        <w:rPr>
          <w:rFonts w:ascii="Tahoma" w:hAnsi="Tahoma" w:cs="Tahoma"/>
        </w:rPr>
        <w:t>.</w:t>
      </w:r>
    </w:p>
    <w:p w14:paraId="3477F8CC" w14:textId="77777777" w:rsidR="00235091" w:rsidRPr="00A41889" w:rsidRDefault="00235091" w:rsidP="00235091">
      <w:pPr>
        <w:keepNext/>
        <w:keepLines/>
        <w:jc w:val="both"/>
        <w:rPr>
          <w:rFonts w:ascii="Tahoma" w:hAnsi="Tahoma" w:cs="Tahoma"/>
        </w:rPr>
      </w:pPr>
    </w:p>
    <w:p w14:paraId="79907782" w14:textId="77777777" w:rsidR="00235091" w:rsidRPr="00A41889" w:rsidRDefault="00235091" w:rsidP="00235091">
      <w:pPr>
        <w:keepNext/>
        <w:keepLines/>
        <w:jc w:val="both"/>
        <w:rPr>
          <w:rFonts w:ascii="Tahoma" w:hAnsi="Tahoma" w:cs="Tahoma"/>
        </w:rPr>
      </w:pPr>
      <w:r w:rsidRPr="00A41889">
        <w:rPr>
          <w:rFonts w:ascii="Tahoma" w:hAnsi="Tahoma" w:cs="Tahoma"/>
        </w:rPr>
        <w:t>Glede garancijskih določil, okvirni sporazum velja do poteka vseh garancijskih rokov.</w:t>
      </w:r>
    </w:p>
    <w:p w14:paraId="1EE2A5B0" w14:textId="4CBE8E76" w:rsidR="00235091" w:rsidRDefault="00235091" w:rsidP="00235091">
      <w:pPr>
        <w:keepNext/>
        <w:keepLines/>
        <w:tabs>
          <w:tab w:val="left" w:pos="567"/>
          <w:tab w:val="left" w:pos="1418"/>
          <w:tab w:val="left" w:pos="1702"/>
        </w:tabs>
        <w:jc w:val="both"/>
        <w:rPr>
          <w:rFonts w:ascii="Tahoma" w:eastAsia="Calibri" w:hAnsi="Tahoma" w:cs="Tahoma"/>
        </w:rPr>
      </w:pPr>
    </w:p>
    <w:p w14:paraId="77FB25D4"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78E72E7F" w14:textId="77777777" w:rsidR="00235091" w:rsidRPr="00A41889" w:rsidRDefault="00235091" w:rsidP="00235091">
      <w:pPr>
        <w:keepNext/>
        <w:keepLines/>
        <w:tabs>
          <w:tab w:val="left" w:pos="567"/>
          <w:tab w:val="left" w:pos="1418"/>
          <w:tab w:val="left" w:pos="1702"/>
        </w:tabs>
        <w:jc w:val="both"/>
        <w:rPr>
          <w:rFonts w:ascii="Tahoma" w:eastAsia="Calibri" w:hAnsi="Tahoma" w:cs="Tahoma"/>
        </w:rPr>
      </w:pPr>
    </w:p>
    <w:p w14:paraId="30B13846" w14:textId="77777777" w:rsidR="00E22482" w:rsidRPr="00E22482" w:rsidRDefault="00E22482" w:rsidP="00E22482">
      <w:pPr>
        <w:keepNext/>
        <w:keepLines/>
        <w:tabs>
          <w:tab w:val="left" w:pos="4820"/>
        </w:tabs>
        <w:jc w:val="both"/>
        <w:rPr>
          <w:rFonts w:ascii="Tahoma" w:hAnsi="Tahoma" w:cs="Tahoma"/>
        </w:rPr>
      </w:pPr>
      <w:r w:rsidRPr="00E22482">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23D8DC2E" w14:textId="77777777" w:rsidR="00235091" w:rsidRPr="00A41889" w:rsidRDefault="00235091" w:rsidP="00235091">
      <w:pPr>
        <w:keepNext/>
        <w:keepLines/>
        <w:tabs>
          <w:tab w:val="left" w:pos="567"/>
          <w:tab w:val="left" w:pos="1418"/>
          <w:tab w:val="left" w:pos="1702"/>
        </w:tabs>
        <w:jc w:val="both"/>
        <w:rPr>
          <w:rFonts w:ascii="Tahoma" w:hAnsi="Tahoma" w:cs="Tahoma"/>
        </w:rPr>
      </w:pPr>
    </w:p>
    <w:p w14:paraId="0CF96D05" w14:textId="77777777" w:rsidR="00E22482" w:rsidRPr="00E22482" w:rsidRDefault="00E22482" w:rsidP="00E22482">
      <w:pPr>
        <w:keepNext/>
        <w:keepLines/>
        <w:jc w:val="both"/>
        <w:rPr>
          <w:rFonts w:ascii="Tahoma" w:eastAsia="Calibri" w:hAnsi="Tahoma" w:cs="Tahoma"/>
        </w:rPr>
      </w:pPr>
      <w:r w:rsidRPr="00E22482">
        <w:rPr>
          <w:rFonts w:ascii="Tahoma" w:eastAsia="Calibri" w:hAnsi="Tahoma" w:cs="Tahoma"/>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4277DD4D" w14:textId="77777777" w:rsidR="00235091" w:rsidRPr="00A41889" w:rsidRDefault="00235091" w:rsidP="00235091">
      <w:pPr>
        <w:keepNext/>
        <w:keepLines/>
        <w:tabs>
          <w:tab w:val="left" w:pos="567"/>
          <w:tab w:val="left" w:pos="1418"/>
          <w:tab w:val="left" w:pos="1702"/>
        </w:tabs>
        <w:jc w:val="both"/>
        <w:rPr>
          <w:rFonts w:ascii="Tahoma" w:eastAsia="Calibri" w:hAnsi="Tahoma" w:cs="Tahoma"/>
        </w:rPr>
      </w:pPr>
    </w:p>
    <w:p w14:paraId="0B71ABB1" w14:textId="77777777" w:rsidR="00235091" w:rsidRPr="00A41889" w:rsidRDefault="00235091" w:rsidP="00973FE7">
      <w:pPr>
        <w:keepNext/>
        <w:keepLines/>
        <w:numPr>
          <w:ilvl w:val="0"/>
          <w:numId w:val="46"/>
        </w:numPr>
        <w:suppressAutoHyphens/>
        <w:ind w:left="426" w:hanging="426"/>
        <w:jc w:val="center"/>
        <w:rPr>
          <w:rFonts w:ascii="Tahoma" w:eastAsia="Calibri" w:hAnsi="Tahoma" w:cs="Tahoma"/>
        </w:rPr>
      </w:pPr>
      <w:r w:rsidRPr="00A41889">
        <w:rPr>
          <w:rFonts w:ascii="Tahoma" w:eastAsia="Calibri" w:hAnsi="Tahoma" w:cs="Tahoma"/>
        </w:rPr>
        <w:t>člen</w:t>
      </w:r>
    </w:p>
    <w:p w14:paraId="22D45B2D" w14:textId="77777777" w:rsidR="00235091" w:rsidRPr="00A41889" w:rsidRDefault="00235091" w:rsidP="00235091">
      <w:pPr>
        <w:keepNext/>
        <w:keepLines/>
        <w:tabs>
          <w:tab w:val="left" w:pos="567"/>
          <w:tab w:val="left" w:pos="1418"/>
          <w:tab w:val="left" w:pos="1702"/>
        </w:tabs>
        <w:jc w:val="both"/>
        <w:rPr>
          <w:rFonts w:ascii="Tahoma" w:eastAsia="Calibri" w:hAnsi="Tahoma" w:cs="Tahoma"/>
        </w:rPr>
      </w:pPr>
    </w:p>
    <w:p w14:paraId="76D771DC" w14:textId="77777777" w:rsidR="00646811" w:rsidRDefault="00646811" w:rsidP="00646811">
      <w:pPr>
        <w:keepNext/>
        <w:keepLines/>
        <w:jc w:val="both"/>
        <w:rPr>
          <w:rFonts w:ascii="Tahoma" w:eastAsia="Calibri" w:hAnsi="Tahoma" w:cs="Tahoma"/>
          <w:lang w:eastAsia="en-US"/>
        </w:rPr>
      </w:pPr>
      <w:r w:rsidRPr="00F822E9">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732F40D7" w14:textId="77777777" w:rsidR="00646811" w:rsidRDefault="00646811" w:rsidP="00C35C8B">
      <w:pPr>
        <w:keepNext/>
        <w:keepLines/>
        <w:jc w:val="both"/>
        <w:rPr>
          <w:rFonts w:ascii="Tahoma" w:eastAsia="Calibri" w:hAnsi="Tahoma" w:cs="Tahoma"/>
          <w:lang w:eastAsia="en-US"/>
        </w:rPr>
      </w:pPr>
    </w:p>
    <w:p w14:paraId="2B4A922C" w14:textId="6C54257E" w:rsidR="00C35C8B" w:rsidRPr="00036460" w:rsidRDefault="00C35C8B" w:rsidP="00C35C8B">
      <w:pPr>
        <w:keepNext/>
        <w:keepLines/>
        <w:jc w:val="both"/>
        <w:rPr>
          <w:rFonts w:ascii="Tahoma" w:eastAsia="Calibri" w:hAnsi="Tahoma" w:cs="Tahoma"/>
          <w:lang w:eastAsia="en-US"/>
        </w:rPr>
      </w:pPr>
      <w:r w:rsidRPr="00F822E9">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w:t>
      </w:r>
      <w:r w:rsidR="008D671F">
        <w:rPr>
          <w:rFonts w:ascii="Tahoma" w:eastAsia="Calibri" w:hAnsi="Tahoma" w:cs="Tahoma"/>
          <w:lang w:eastAsia="en-US"/>
        </w:rPr>
        <w:t>, skladno z določili ZJN-3.</w:t>
      </w:r>
      <w:r w:rsidRPr="00F822E9">
        <w:rPr>
          <w:rFonts w:ascii="Tahoma" w:eastAsia="Calibri" w:hAnsi="Tahoma" w:cs="Tahoma"/>
          <w:lang w:eastAsia="en-US"/>
        </w:rPr>
        <w:t xml:space="preserve">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693A27F7" w14:textId="7A7D5AC5" w:rsidR="00E22482" w:rsidRDefault="00E22482" w:rsidP="00E22482">
      <w:pPr>
        <w:keepNext/>
        <w:keepLines/>
        <w:tabs>
          <w:tab w:val="left" w:pos="4820"/>
        </w:tabs>
        <w:jc w:val="both"/>
        <w:rPr>
          <w:rFonts w:ascii="Tahoma" w:hAnsi="Tahoma" w:cs="Tahoma"/>
        </w:rPr>
      </w:pPr>
    </w:p>
    <w:p w14:paraId="25126363" w14:textId="77777777" w:rsidR="00CD625D" w:rsidRPr="00F822E9" w:rsidRDefault="00CD625D" w:rsidP="0025061D">
      <w:pPr>
        <w:keepNext/>
        <w:keepLines/>
        <w:jc w:val="both"/>
        <w:rPr>
          <w:rFonts w:ascii="Tahoma" w:eastAsia="Calibri" w:hAnsi="Tahoma" w:cs="Tahoma"/>
          <w:lang w:eastAsia="en-US"/>
        </w:rPr>
      </w:pPr>
    </w:p>
    <w:p w14:paraId="36102650" w14:textId="249A9086" w:rsidR="0025061D" w:rsidRDefault="0025061D" w:rsidP="00E22482">
      <w:pPr>
        <w:keepNext/>
        <w:keepLines/>
        <w:tabs>
          <w:tab w:val="left" w:pos="4820"/>
        </w:tabs>
        <w:jc w:val="both"/>
        <w:rPr>
          <w:rFonts w:ascii="Tahoma" w:hAnsi="Tahoma" w:cs="Tahoma"/>
        </w:rPr>
      </w:pPr>
    </w:p>
    <w:p w14:paraId="58A726C4" w14:textId="0E31A0EA" w:rsidR="0025061D" w:rsidRPr="00E22482" w:rsidRDefault="0025061D" w:rsidP="00973FE7">
      <w:pPr>
        <w:keepNext/>
        <w:keepLines/>
        <w:numPr>
          <w:ilvl w:val="0"/>
          <w:numId w:val="46"/>
        </w:numPr>
        <w:suppressAutoHyphens/>
        <w:ind w:left="426" w:hanging="426"/>
        <w:jc w:val="center"/>
        <w:rPr>
          <w:rFonts w:ascii="Tahoma" w:hAnsi="Tahoma" w:cs="Tahoma"/>
        </w:rPr>
      </w:pPr>
      <w:r>
        <w:rPr>
          <w:rFonts w:ascii="Tahoma" w:hAnsi="Tahoma" w:cs="Tahoma"/>
        </w:rPr>
        <w:t>člena</w:t>
      </w:r>
    </w:p>
    <w:p w14:paraId="70680181" w14:textId="77777777" w:rsidR="00C35C8B" w:rsidRDefault="00C35C8B" w:rsidP="00E22482">
      <w:pPr>
        <w:keepNext/>
        <w:keepLines/>
        <w:tabs>
          <w:tab w:val="left" w:pos="4820"/>
        </w:tabs>
        <w:jc w:val="both"/>
        <w:rPr>
          <w:rFonts w:ascii="Tahoma" w:hAnsi="Tahoma" w:cs="Tahoma"/>
        </w:rPr>
      </w:pPr>
    </w:p>
    <w:p w14:paraId="771C2497" w14:textId="02938528" w:rsidR="00E22482" w:rsidRPr="00E22482" w:rsidRDefault="00E22482" w:rsidP="00E22482">
      <w:pPr>
        <w:keepNext/>
        <w:keepLines/>
        <w:tabs>
          <w:tab w:val="left" w:pos="4820"/>
        </w:tabs>
        <w:jc w:val="both"/>
        <w:rPr>
          <w:rFonts w:ascii="Tahoma" w:hAnsi="Tahoma" w:cs="Tahoma"/>
        </w:rPr>
      </w:pPr>
      <w:r w:rsidRPr="00E22482">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0DB4AA59" w14:textId="77777777" w:rsidR="00E22482" w:rsidRPr="00E22482" w:rsidRDefault="00E22482" w:rsidP="00E22482">
      <w:pPr>
        <w:keepNext/>
        <w:keepLines/>
        <w:tabs>
          <w:tab w:val="left" w:pos="4820"/>
        </w:tabs>
        <w:jc w:val="both"/>
        <w:rPr>
          <w:rFonts w:ascii="Tahoma" w:hAnsi="Tahoma" w:cs="Tahoma"/>
        </w:rPr>
      </w:pPr>
    </w:p>
    <w:p w14:paraId="66F7C49D" w14:textId="77777777" w:rsidR="00E22482" w:rsidRPr="00E22482" w:rsidRDefault="00E22482" w:rsidP="00E22482">
      <w:pPr>
        <w:keepNext/>
        <w:keepLines/>
        <w:tabs>
          <w:tab w:val="left" w:pos="4820"/>
        </w:tabs>
        <w:jc w:val="both"/>
        <w:rPr>
          <w:rFonts w:ascii="Tahoma" w:hAnsi="Tahoma" w:cs="Tahoma"/>
        </w:rPr>
      </w:pPr>
      <w:r w:rsidRPr="00E22482">
        <w:rPr>
          <w:rFonts w:ascii="Tahoma" w:hAnsi="Tahoma" w:cs="Tahoma"/>
        </w:rPr>
        <w:t>Morebitne spremembe ali dopolnitve okvirnega sporazuma so veljavne le, če jih stranki okvirnega sporazuma skleneta v obliki pisnega aneksa k temu okvirnemu sporazumu, ki ga podpišeta obe stranki okvirnega sporazuma.</w:t>
      </w:r>
    </w:p>
    <w:p w14:paraId="30AC68C6" w14:textId="77777777" w:rsidR="00235091" w:rsidRPr="00A41889" w:rsidRDefault="00235091" w:rsidP="00235091">
      <w:pPr>
        <w:keepNext/>
        <w:keepLines/>
        <w:jc w:val="both"/>
        <w:rPr>
          <w:rFonts w:ascii="Tahoma" w:hAnsi="Tahoma" w:cs="Tahoma"/>
        </w:rPr>
      </w:pPr>
    </w:p>
    <w:p w14:paraId="613C3C15" w14:textId="5C9BC7C4" w:rsidR="00235091" w:rsidRDefault="00235091" w:rsidP="00235091">
      <w:pPr>
        <w:keepNext/>
        <w:keepLines/>
        <w:tabs>
          <w:tab w:val="left" w:pos="567"/>
          <w:tab w:val="left" w:pos="1418"/>
          <w:tab w:val="left" w:pos="1702"/>
        </w:tabs>
        <w:jc w:val="both"/>
        <w:rPr>
          <w:rFonts w:ascii="Tahoma" w:hAnsi="Tahoma" w:cs="Tahoma"/>
        </w:rPr>
      </w:pPr>
      <w:r w:rsidRPr="00A41889">
        <w:rPr>
          <w:rFonts w:ascii="Tahoma" w:hAnsi="Tahoma" w:cs="Tahoma"/>
        </w:rPr>
        <w:t>Priloge so neločljivi sestavni deli tega okvirnega sporazuma.</w:t>
      </w:r>
    </w:p>
    <w:p w14:paraId="5F4B8A1C" w14:textId="77777777" w:rsidR="00565146" w:rsidRPr="00A41889" w:rsidRDefault="00565146" w:rsidP="00235091">
      <w:pPr>
        <w:keepNext/>
        <w:keepLines/>
        <w:tabs>
          <w:tab w:val="left" w:pos="567"/>
          <w:tab w:val="left" w:pos="1418"/>
          <w:tab w:val="left" w:pos="1702"/>
        </w:tabs>
        <w:jc w:val="both"/>
        <w:rPr>
          <w:rFonts w:ascii="Tahoma" w:hAnsi="Tahoma" w:cs="Tahoma"/>
        </w:rPr>
      </w:pPr>
    </w:p>
    <w:p w14:paraId="69A96F5A" w14:textId="77777777" w:rsidR="00235091" w:rsidRPr="00A41889" w:rsidRDefault="00235091" w:rsidP="00973FE7">
      <w:pPr>
        <w:keepNext/>
        <w:keepLines/>
        <w:numPr>
          <w:ilvl w:val="0"/>
          <w:numId w:val="46"/>
        </w:numPr>
        <w:suppressAutoHyphens/>
        <w:ind w:left="426" w:hanging="426"/>
        <w:jc w:val="center"/>
        <w:rPr>
          <w:rFonts w:ascii="Tahoma" w:hAnsi="Tahoma" w:cs="Tahoma"/>
          <w:color w:val="000000"/>
        </w:rPr>
      </w:pPr>
      <w:r w:rsidRPr="00A41889">
        <w:rPr>
          <w:rFonts w:ascii="Tahoma" w:hAnsi="Tahoma" w:cs="Tahoma"/>
          <w:color w:val="000000"/>
        </w:rPr>
        <w:t>člen</w:t>
      </w:r>
    </w:p>
    <w:p w14:paraId="2421B899" w14:textId="77777777" w:rsidR="00235091" w:rsidRPr="00A41889" w:rsidRDefault="00235091" w:rsidP="00235091">
      <w:pPr>
        <w:keepNext/>
        <w:keepLines/>
        <w:ind w:left="360"/>
        <w:rPr>
          <w:rFonts w:ascii="Tahoma" w:hAnsi="Tahoma" w:cs="Tahoma"/>
        </w:rPr>
      </w:pPr>
    </w:p>
    <w:p w14:paraId="0CFAE85F" w14:textId="77777777" w:rsidR="00E22482" w:rsidRPr="00E22482" w:rsidRDefault="00E22482" w:rsidP="00E22482">
      <w:pPr>
        <w:keepNext/>
        <w:keepLines/>
        <w:tabs>
          <w:tab w:val="left" w:pos="4820"/>
        </w:tabs>
        <w:ind w:right="-2"/>
        <w:jc w:val="both"/>
        <w:rPr>
          <w:rFonts w:ascii="Tahoma" w:hAnsi="Tahoma" w:cs="Tahoma"/>
        </w:rPr>
      </w:pPr>
      <w:r w:rsidRPr="00E22482">
        <w:rPr>
          <w:rFonts w:ascii="Tahoma" w:hAnsi="Tahoma" w:cs="Tahoma"/>
        </w:rPr>
        <w:t xml:space="preserve">Okvirni sporazum je sestavljen in podpisan v 5 (petih) enakih izvodih, od katerih prejme kupec 3 (tri) in prodajalec 2 (dva) izvoda. </w:t>
      </w:r>
    </w:p>
    <w:p w14:paraId="4DECF277" w14:textId="77777777" w:rsidR="00235091" w:rsidRPr="00A41889" w:rsidRDefault="00235091" w:rsidP="00235091">
      <w:pPr>
        <w:keepNext/>
        <w:keepLines/>
        <w:tabs>
          <w:tab w:val="left" w:pos="1134"/>
          <w:tab w:val="left" w:pos="4820"/>
        </w:tabs>
        <w:jc w:val="both"/>
        <w:rPr>
          <w:rFonts w:ascii="Tahoma" w:hAnsi="Tahoma" w:cs="Tahoma"/>
        </w:rPr>
      </w:pPr>
    </w:p>
    <w:p w14:paraId="427C2729" w14:textId="5F841D7C" w:rsidR="003A2481" w:rsidRPr="00A41889" w:rsidRDefault="003A2481" w:rsidP="00F46B0A">
      <w:pPr>
        <w:keepNext/>
        <w:keepLines/>
        <w:tabs>
          <w:tab w:val="left" w:pos="5103"/>
        </w:tabs>
        <w:rPr>
          <w:rFonts w:ascii="Tahoma" w:hAnsi="Tahoma" w:cs="Tahoma"/>
          <w:sz w:val="22"/>
          <w:szCs w:val="22"/>
          <w:lang w:eastAsia="en-US"/>
        </w:rPr>
      </w:pPr>
    </w:p>
    <w:p w14:paraId="2EB1FBA3" w14:textId="509A1316" w:rsidR="00E22482" w:rsidRPr="00E22482" w:rsidRDefault="00E22482" w:rsidP="00E22482">
      <w:pPr>
        <w:keepNext/>
        <w:keepLines/>
        <w:tabs>
          <w:tab w:val="left" w:pos="1134"/>
          <w:tab w:val="left" w:pos="4820"/>
        </w:tabs>
        <w:rPr>
          <w:rFonts w:ascii="Tahoma" w:hAnsi="Tahoma" w:cs="Tahoma"/>
        </w:rPr>
      </w:pPr>
      <w:r w:rsidRPr="00A41889">
        <w:rPr>
          <w:rFonts w:ascii="Tahoma" w:hAnsi="Tahoma" w:cs="Tahoma"/>
        </w:rPr>
        <w:t>_____________</w:t>
      </w:r>
      <w:r w:rsidRPr="00E22482">
        <w:rPr>
          <w:rFonts w:ascii="Tahoma" w:hAnsi="Tahoma" w:cs="Tahoma"/>
        </w:rPr>
        <w:t>, dne ___________</w:t>
      </w:r>
      <w:r w:rsidRPr="00E22482">
        <w:rPr>
          <w:rFonts w:ascii="Tahoma" w:hAnsi="Tahoma" w:cs="Tahoma"/>
        </w:rPr>
        <w:tab/>
      </w:r>
      <w:r w:rsidRPr="00E22482">
        <w:rPr>
          <w:rFonts w:ascii="Tahoma" w:hAnsi="Tahoma" w:cs="Tahoma"/>
        </w:rPr>
        <w:tab/>
      </w:r>
      <w:r w:rsidRPr="00E22482">
        <w:rPr>
          <w:rFonts w:ascii="Tahoma" w:hAnsi="Tahoma" w:cs="Tahoma"/>
        </w:rPr>
        <w:tab/>
      </w:r>
      <w:r w:rsidRPr="00A41889">
        <w:rPr>
          <w:rFonts w:ascii="Tahoma" w:hAnsi="Tahoma" w:cs="Tahoma"/>
        </w:rPr>
        <w:t>Ljubljana</w:t>
      </w:r>
      <w:r w:rsidRPr="00E22482">
        <w:rPr>
          <w:rFonts w:ascii="Tahoma" w:hAnsi="Tahoma" w:cs="Tahoma"/>
        </w:rPr>
        <w:t>, dne __________</w:t>
      </w:r>
    </w:p>
    <w:p w14:paraId="7D0F6DA9" w14:textId="77777777" w:rsidR="00E22482" w:rsidRPr="00E22482" w:rsidRDefault="00E22482" w:rsidP="00E22482">
      <w:pPr>
        <w:keepNext/>
        <w:keepLines/>
        <w:tabs>
          <w:tab w:val="left" w:pos="4820"/>
        </w:tabs>
        <w:rPr>
          <w:rFonts w:ascii="Tahoma" w:hAnsi="Tahoma" w:cs="Tahoma"/>
        </w:rPr>
      </w:pPr>
    </w:p>
    <w:p w14:paraId="53EED73E" w14:textId="77777777" w:rsidR="00E22482" w:rsidRPr="00E22482" w:rsidRDefault="00E22482" w:rsidP="00E22482">
      <w:pPr>
        <w:keepNext/>
        <w:keepLines/>
        <w:tabs>
          <w:tab w:val="left" w:pos="709"/>
        </w:tabs>
        <w:rPr>
          <w:rFonts w:ascii="Tahoma" w:hAnsi="Tahoma" w:cs="Tahoma"/>
        </w:rPr>
      </w:pPr>
      <w:r w:rsidRPr="00E22482">
        <w:rPr>
          <w:rFonts w:ascii="Tahoma" w:hAnsi="Tahoma" w:cs="Tahoma"/>
        </w:rPr>
        <w:tab/>
      </w:r>
    </w:p>
    <w:p w14:paraId="0CC44044" w14:textId="77777777" w:rsidR="00E22482" w:rsidRPr="00E22482" w:rsidRDefault="00E22482" w:rsidP="00E22482">
      <w:pPr>
        <w:keepNext/>
        <w:keepLines/>
        <w:tabs>
          <w:tab w:val="left" w:pos="1134"/>
          <w:tab w:val="left" w:pos="4820"/>
        </w:tabs>
        <w:rPr>
          <w:rFonts w:ascii="Tahoma" w:hAnsi="Tahoma" w:cs="Tahoma"/>
          <w:b/>
        </w:rPr>
      </w:pPr>
      <w:r w:rsidRPr="00E22482">
        <w:rPr>
          <w:rFonts w:ascii="Tahoma" w:hAnsi="Tahoma" w:cs="Tahoma"/>
          <w:b/>
        </w:rPr>
        <w:t>PRODAJALEC:</w:t>
      </w:r>
      <w:r w:rsidRPr="00E22482">
        <w:rPr>
          <w:rFonts w:ascii="Tahoma" w:hAnsi="Tahoma" w:cs="Tahoma"/>
          <w:b/>
        </w:rPr>
        <w:tab/>
      </w:r>
      <w:r w:rsidRPr="00E22482">
        <w:rPr>
          <w:rFonts w:ascii="Tahoma" w:hAnsi="Tahoma" w:cs="Tahoma"/>
          <w:b/>
        </w:rPr>
        <w:tab/>
      </w:r>
      <w:r w:rsidRPr="00E22482">
        <w:rPr>
          <w:rFonts w:ascii="Tahoma" w:hAnsi="Tahoma" w:cs="Tahoma"/>
          <w:b/>
        </w:rPr>
        <w:tab/>
        <w:t>KUPEC:</w:t>
      </w:r>
      <w:r w:rsidRPr="00E22482">
        <w:rPr>
          <w:rFonts w:ascii="Tahoma" w:hAnsi="Tahoma" w:cs="Tahoma"/>
          <w:b/>
        </w:rPr>
        <w:tab/>
      </w:r>
    </w:p>
    <w:p w14:paraId="5FE222E7" w14:textId="77777777" w:rsidR="00E22482" w:rsidRPr="00E22482" w:rsidRDefault="00E22482" w:rsidP="00E22482">
      <w:pPr>
        <w:keepNext/>
        <w:keepLines/>
        <w:jc w:val="both"/>
        <w:rPr>
          <w:rFonts w:ascii="Tahoma" w:eastAsia="Calibri" w:hAnsi="Tahoma" w:cs="Tahoma"/>
        </w:rPr>
      </w:pPr>
    </w:p>
    <w:p w14:paraId="0161EC96" w14:textId="77777777" w:rsidR="00E22482" w:rsidRPr="00E22482" w:rsidRDefault="00E22482" w:rsidP="00E22482">
      <w:pPr>
        <w:keepNext/>
        <w:keepLines/>
        <w:tabs>
          <w:tab w:val="left" w:pos="4820"/>
        </w:tabs>
        <w:rPr>
          <w:rFonts w:ascii="Tahoma" w:hAnsi="Tahoma" w:cs="Tahoma"/>
          <w:bCs/>
        </w:rPr>
      </w:pPr>
      <w:r w:rsidRPr="00E22482">
        <w:rPr>
          <w:rFonts w:ascii="Tahoma" w:hAnsi="Tahoma" w:cs="Tahoma"/>
        </w:rPr>
        <w:tab/>
      </w:r>
      <w:r w:rsidRPr="00E22482">
        <w:rPr>
          <w:rFonts w:ascii="Tahoma" w:hAnsi="Tahoma" w:cs="Tahoma"/>
        </w:rPr>
        <w:tab/>
      </w:r>
      <w:r w:rsidRPr="00E22482">
        <w:rPr>
          <w:rFonts w:ascii="Tahoma" w:hAnsi="Tahoma" w:cs="Tahoma"/>
        </w:rPr>
        <w:tab/>
      </w:r>
      <w:r w:rsidRPr="00E22482">
        <w:rPr>
          <w:rFonts w:ascii="Tahoma" w:hAnsi="Tahoma" w:cs="Tahoma"/>
          <w:bCs/>
        </w:rPr>
        <w:t xml:space="preserve">Javno podjetje </w:t>
      </w:r>
    </w:p>
    <w:p w14:paraId="24BDE2DA" w14:textId="77777777" w:rsidR="00E22482" w:rsidRPr="00E22482" w:rsidRDefault="00E22482" w:rsidP="00E22482">
      <w:pPr>
        <w:keepNext/>
        <w:keepLines/>
        <w:tabs>
          <w:tab w:val="left" w:pos="4820"/>
        </w:tabs>
        <w:rPr>
          <w:rFonts w:ascii="Tahoma" w:hAnsi="Tahoma" w:cs="Tahoma"/>
        </w:rPr>
      </w:pPr>
      <w:r w:rsidRPr="00E22482">
        <w:rPr>
          <w:rFonts w:ascii="Tahoma" w:hAnsi="Tahoma" w:cs="Tahoma"/>
          <w:bCs/>
        </w:rPr>
        <w:tab/>
      </w:r>
      <w:r w:rsidRPr="00E22482">
        <w:rPr>
          <w:rFonts w:ascii="Tahoma" w:hAnsi="Tahoma" w:cs="Tahoma"/>
          <w:bCs/>
        </w:rPr>
        <w:tab/>
      </w:r>
      <w:r w:rsidRPr="00E22482">
        <w:rPr>
          <w:rFonts w:ascii="Tahoma" w:hAnsi="Tahoma" w:cs="Tahoma"/>
          <w:bCs/>
        </w:rPr>
        <w:tab/>
        <w:t>Ljubljanska parkirišča in tržnice, d.o.o.</w:t>
      </w:r>
    </w:p>
    <w:p w14:paraId="23B48D0E" w14:textId="77777777" w:rsidR="00E22482" w:rsidRPr="00E22482" w:rsidRDefault="00E22482" w:rsidP="00E22482">
      <w:pPr>
        <w:keepNext/>
        <w:keepLines/>
        <w:tabs>
          <w:tab w:val="left" w:pos="4820"/>
        </w:tabs>
        <w:rPr>
          <w:rFonts w:ascii="Tahoma" w:hAnsi="Tahoma" w:cs="Tahoma"/>
        </w:rPr>
      </w:pPr>
      <w:r w:rsidRPr="00E22482">
        <w:rPr>
          <w:rFonts w:ascii="Tahoma" w:hAnsi="Tahoma" w:cs="Tahoma"/>
        </w:rPr>
        <w:tab/>
      </w:r>
      <w:r w:rsidRPr="00E22482">
        <w:rPr>
          <w:rFonts w:ascii="Tahoma" w:hAnsi="Tahoma" w:cs="Tahoma"/>
        </w:rPr>
        <w:tab/>
      </w:r>
      <w:r w:rsidRPr="00E22482">
        <w:rPr>
          <w:rFonts w:ascii="Tahoma" w:hAnsi="Tahoma" w:cs="Tahoma"/>
        </w:rPr>
        <w:tab/>
        <w:t>Direktor:</w:t>
      </w:r>
      <w:r w:rsidRPr="00E22482">
        <w:rPr>
          <w:rFonts w:ascii="Tahoma" w:hAnsi="Tahoma" w:cs="Tahoma"/>
        </w:rPr>
        <w:tab/>
      </w:r>
      <w:r w:rsidRPr="00E22482">
        <w:rPr>
          <w:rFonts w:ascii="Tahoma" w:hAnsi="Tahoma" w:cs="Tahoma"/>
        </w:rPr>
        <w:tab/>
      </w:r>
      <w:r w:rsidRPr="00E22482">
        <w:rPr>
          <w:rFonts w:ascii="Tahoma" w:hAnsi="Tahoma" w:cs="Tahoma"/>
        </w:rPr>
        <w:tab/>
      </w:r>
    </w:p>
    <w:p w14:paraId="6094187B" w14:textId="21C59363" w:rsidR="00E22482" w:rsidRPr="00E22482" w:rsidRDefault="00E22482" w:rsidP="00E22482">
      <w:pPr>
        <w:keepNext/>
        <w:keepLines/>
        <w:tabs>
          <w:tab w:val="left" w:pos="4820"/>
        </w:tabs>
        <w:rPr>
          <w:rFonts w:ascii="Tahoma" w:hAnsi="Tahoma" w:cs="Tahoma"/>
          <w:b/>
        </w:rPr>
      </w:pPr>
      <w:r w:rsidRPr="00E22482">
        <w:rPr>
          <w:rFonts w:ascii="Tahoma" w:hAnsi="Tahoma" w:cs="Tahoma"/>
        </w:rPr>
        <w:tab/>
      </w:r>
      <w:r w:rsidRPr="00E22482">
        <w:rPr>
          <w:rFonts w:ascii="Tahoma" w:hAnsi="Tahoma" w:cs="Tahoma"/>
        </w:rPr>
        <w:tab/>
      </w:r>
      <w:r w:rsidRPr="00E22482">
        <w:rPr>
          <w:rFonts w:ascii="Tahoma" w:hAnsi="Tahoma" w:cs="Tahoma"/>
        </w:rPr>
        <w:tab/>
      </w:r>
      <w:r w:rsidRPr="00E22482">
        <w:rPr>
          <w:rFonts w:ascii="Tahoma" w:hAnsi="Tahoma" w:cs="Tahoma"/>
          <w:b/>
        </w:rPr>
        <w:t>mag. Bojan Babič</w:t>
      </w:r>
    </w:p>
    <w:p w14:paraId="13822753" w14:textId="77777777" w:rsidR="00B31D9F" w:rsidRDefault="00B31D9F" w:rsidP="00E22482">
      <w:pPr>
        <w:keepNext/>
        <w:keepLines/>
        <w:spacing w:after="120" w:line="276" w:lineRule="auto"/>
        <w:rPr>
          <w:rFonts w:ascii="Tahoma" w:hAnsi="Tahoma" w:cs="Tahoma"/>
        </w:rPr>
      </w:pPr>
    </w:p>
    <w:p w14:paraId="2DE79A02" w14:textId="77777777" w:rsidR="00B31D9F" w:rsidRDefault="00B31D9F" w:rsidP="00E22482">
      <w:pPr>
        <w:keepNext/>
        <w:keepLines/>
        <w:spacing w:after="120" w:line="276" w:lineRule="auto"/>
        <w:rPr>
          <w:rFonts w:ascii="Tahoma" w:hAnsi="Tahoma" w:cs="Tahoma"/>
        </w:rPr>
      </w:pPr>
    </w:p>
    <w:p w14:paraId="4F0367C4" w14:textId="77777777" w:rsidR="00B31D9F" w:rsidRDefault="00B31D9F" w:rsidP="00E22482">
      <w:pPr>
        <w:keepNext/>
        <w:keepLines/>
        <w:spacing w:after="120" w:line="276" w:lineRule="auto"/>
        <w:rPr>
          <w:rFonts w:ascii="Tahoma" w:hAnsi="Tahoma" w:cs="Tahoma"/>
        </w:rPr>
      </w:pPr>
    </w:p>
    <w:p w14:paraId="23F0E767" w14:textId="77777777" w:rsidR="00B31D9F" w:rsidRDefault="00B31D9F" w:rsidP="00E22482">
      <w:pPr>
        <w:keepNext/>
        <w:keepLines/>
        <w:spacing w:after="120" w:line="276" w:lineRule="auto"/>
        <w:rPr>
          <w:rFonts w:ascii="Tahoma" w:hAnsi="Tahoma" w:cs="Tahoma"/>
        </w:rPr>
      </w:pPr>
    </w:p>
    <w:p w14:paraId="33E0628C" w14:textId="50B0A684" w:rsidR="00E22482" w:rsidRPr="00E22482" w:rsidRDefault="00E22482" w:rsidP="00E22482">
      <w:pPr>
        <w:keepNext/>
        <w:keepLines/>
        <w:spacing w:after="120" w:line="276" w:lineRule="auto"/>
        <w:rPr>
          <w:rFonts w:ascii="Tahoma" w:hAnsi="Tahoma" w:cs="Tahoma"/>
        </w:rPr>
      </w:pPr>
      <w:r w:rsidRPr="00E22482">
        <w:rPr>
          <w:rFonts w:ascii="Tahoma" w:hAnsi="Tahoma" w:cs="Tahoma"/>
        </w:rPr>
        <w:t>Prilogi:</w:t>
      </w:r>
    </w:p>
    <w:p w14:paraId="42316AE1" w14:textId="77777777" w:rsidR="00E22482" w:rsidRPr="00E22482" w:rsidRDefault="00E22482" w:rsidP="00E22482">
      <w:pPr>
        <w:keepNext/>
        <w:keepLines/>
        <w:numPr>
          <w:ilvl w:val="0"/>
          <w:numId w:val="27"/>
        </w:numPr>
        <w:jc w:val="both"/>
        <w:rPr>
          <w:rFonts w:ascii="Tahoma" w:hAnsi="Tahoma" w:cs="Tahoma"/>
        </w:rPr>
      </w:pPr>
      <w:r w:rsidRPr="00E22482">
        <w:rPr>
          <w:rFonts w:ascii="Tahoma" w:hAnsi="Tahoma" w:cs="Tahoma"/>
        </w:rPr>
        <w:t>ponudba prodajalca št. ______ z dne_______</w:t>
      </w:r>
    </w:p>
    <w:p w14:paraId="61E02617" w14:textId="32BA7E93" w:rsidR="003A2481" w:rsidRDefault="00E22482" w:rsidP="00F46B0A">
      <w:pPr>
        <w:keepNext/>
        <w:keepLines/>
        <w:numPr>
          <w:ilvl w:val="0"/>
          <w:numId w:val="27"/>
        </w:numPr>
        <w:jc w:val="both"/>
        <w:rPr>
          <w:rFonts w:ascii="Tahoma" w:hAnsi="Tahoma" w:cs="Tahoma"/>
        </w:rPr>
      </w:pPr>
      <w:r w:rsidRPr="00E22482">
        <w:rPr>
          <w:rFonts w:ascii="Tahoma" w:hAnsi="Tahoma" w:cs="Tahoma"/>
        </w:rPr>
        <w:t>ponudbeni predračun prodajalca št. ______ z dne_______</w:t>
      </w:r>
    </w:p>
    <w:p w14:paraId="37969EC6" w14:textId="2855F5D0" w:rsidR="0025061D" w:rsidRDefault="0025061D">
      <w:pPr>
        <w:rPr>
          <w:rFonts w:ascii="Tahoma" w:hAnsi="Tahoma" w:cs="Tahoma"/>
        </w:rPr>
      </w:pPr>
      <w:r>
        <w:rPr>
          <w:rFonts w:ascii="Tahoma" w:hAnsi="Tahoma" w:cs="Tahoma"/>
        </w:rPr>
        <w:br w:type="page"/>
      </w:r>
    </w:p>
    <w:p w14:paraId="04C3E4EA" w14:textId="77777777" w:rsidR="0025061D" w:rsidRPr="0054516F" w:rsidRDefault="0025061D" w:rsidP="0025061D">
      <w:pPr>
        <w:keepNext/>
        <w:keepLines/>
        <w:ind w:left="36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54516F" w:rsidRPr="00A41889" w14:paraId="0BC8A20B" w14:textId="77777777" w:rsidTr="00401E83">
        <w:tc>
          <w:tcPr>
            <w:tcW w:w="599" w:type="dxa"/>
            <w:tcBorders>
              <w:top w:val="single" w:sz="4" w:space="0" w:color="auto"/>
              <w:bottom w:val="single" w:sz="4" w:space="0" w:color="auto"/>
              <w:right w:val="nil"/>
            </w:tcBorders>
          </w:tcPr>
          <w:p w14:paraId="3D486676" w14:textId="77777777" w:rsidR="0054516F" w:rsidRPr="00A41889" w:rsidRDefault="0054516F" w:rsidP="00401E83">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1D8F83D4" w14:textId="00FC0F35" w:rsidR="0054516F" w:rsidRPr="00A41889" w:rsidRDefault="0054516F" w:rsidP="00401E83">
            <w:pPr>
              <w:keepNext/>
              <w:keepLines/>
              <w:jc w:val="both"/>
              <w:rPr>
                <w:rFonts w:ascii="Tahoma" w:hAnsi="Tahoma" w:cs="Tahoma"/>
              </w:rPr>
            </w:pPr>
            <w:r w:rsidRPr="00A41889">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25C11005" w14:textId="77777777" w:rsidR="0054516F" w:rsidRPr="0054516F" w:rsidRDefault="0054516F" w:rsidP="00401E83">
            <w:pPr>
              <w:keepNext/>
              <w:keepLines/>
              <w:jc w:val="right"/>
              <w:rPr>
                <w:rFonts w:ascii="Tahoma" w:hAnsi="Tahoma" w:cs="Tahoma"/>
                <w:b/>
                <w:iCs/>
              </w:rPr>
            </w:pPr>
            <w:r w:rsidRPr="0054516F">
              <w:rPr>
                <w:rFonts w:ascii="Tahoma" w:hAnsi="Tahoma" w:cs="Tahoma"/>
                <w:b/>
                <w:iCs/>
              </w:rPr>
              <w:t xml:space="preserve">Priloga </w:t>
            </w:r>
          </w:p>
        </w:tc>
        <w:tc>
          <w:tcPr>
            <w:tcW w:w="351" w:type="dxa"/>
            <w:tcBorders>
              <w:top w:val="single" w:sz="4" w:space="0" w:color="auto"/>
              <w:left w:val="nil"/>
              <w:bottom w:val="single" w:sz="4" w:space="0" w:color="auto"/>
              <w:right w:val="single" w:sz="4" w:space="0" w:color="auto"/>
            </w:tcBorders>
          </w:tcPr>
          <w:p w14:paraId="7A904589" w14:textId="4D538A26" w:rsidR="0054516F" w:rsidRPr="0054516F" w:rsidRDefault="0054516F" w:rsidP="00401E83">
            <w:pPr>
              <w:keepNext/>
              <w:keepLines/>
              <w:ind w:hanging="92"/>
              <w:rPr>
                <w:rFonts w:ascii="Tahoma" w:hAnsi="Tahoma" w:cs="Tahoma"/>
                <w:b/>
                <w:iCs/>
              </w:rPr>
            </w:pPr>
            <w:r>
              <w:rPr>
                <w:rFonts w:ascii="Tahoma" w:hAnsi="Tahoma" w:cs="Tahoma"/>
                <w:b/>
                <w:iCs/>
              </w:rPr>
              <w:t xml:space="preserve">  7</w:t>
            </w:r>
          </w:p>
        </w:tc>
      </w:tr>
    </w:tbl>
    <w:p w14:paraId="5A2F3237" w14:textId="77777777" w:rsidR="0054516F" w:rsidRPr="00A41889" w:rsidRDefault="0054516F" w:rsidP="00F46B0A">
      <w:pPr>
        <w:keepNext/>
        <w:keepLines/>
        <w:rPr>
          <w:rFonts w:ascii="Tahoma" w:hAnsi="Tahoma" w:cs="Tahoma"/>
          <w:b/>
        </w:rPr>
      </w:pPr>
    </w:p>
    <w:p w14:paraId="7094A213" w14:textId="70D81D9E" w:rsidR="00E67166" w:rsidRPr="00A41889" w:rsidRDefault="00232F88" w:rsidP="00F46B0A">
      <w:pPr>
        <w:keepNext/>
        <w:keepLines/>
        <w:rPr>
          <w:rFonts w:ascii="Tahoma" w:hAnsi="Tahoma" w:cs="Tahoma"/>
        </w:rPr>
      </w:pPr>
      <w:r w:rsidRPr="00A41889">
        <w:rPr>
          <w:rFonts w:ascii="Tahoma" w:hAnsi="Tahoma" w:cs="Tahoma"/>
        </w:rPr>
        <w:t>Prodajalec</w:t>
      </w:r>
      <w:r w:rsidR="00E67166" w:rsidRPr="00A41889">
        <w:rPr>
          <w:rFonts w:ascii="Tahoma" w:hAnsi="Tahoma" w:cs="Tahoma"/>
          <w:lang w:val="x-none"/>
        </w:rPr>
        <w:t>:</w:t>
      </w:r>
      <w:r w:rsidR="00E67166" w:rsidRPr="00A41889">
        <w:rPr>
          <w:rFonts w:ascii="Tahoma" w:hAnsi="Tahoma" w:cs="Tahoma"/>
        </w:rPr>
        <w:t xml:space="preserve">                                                                   </w:t>
      </w:r>
      <w:r w:rsidR="00D20C2B" w:rsidRPr="00A41889">
        <w:rPr>
          <w:rFonts w:ascii="Tahoma" w:hAnsi="Tahoma" w:cs="Tahoma"/>
        </w:rPr>
        <w:t xml:space="preserve">                              </w:t>
      </w:r>
      <w:r w:rsidR="00D20C2B" w:rsidRPr="00A41889">
        <w:rPr>
          <w:rFonts w:ascii="Tahoma" w:hAnsi="Tahoma" w:cs="Tahoma"/>
        </w:rPr>
        <w:tab/>
      </w:r>
      <w:r w:rsidR="00D20C2B" w:rsidRPr="00A41889">
        <w:rPr>
          <w:rFonts w:ascii="Tahoma" w:hAnsi="Tahoma" w:cs="Tahoma"/>
        </w:rPr>
        <w:tab/>
      </w:r>
      <w:r w:rsidR="00D20C2B" w:rsidRPr="00A41889">
        <w:rPr>
          <w:rFonts w:ascii="Tahoma" w:hAnsi="Tahoma" w:cs="Tahoma"/>
        </w:rPr>
        <w:tab/>
      </w:r>
      <w:r w:rsidRPr="00A41889">
        <w:rPr>
          <w:rFonts w:ascii="Tahoma" w:hAnsi="Tahoma" w:cs="Tahoma"/>
        </w:rPr>
        <w:tab/>
      </w:r>
    </w:p>
    <w:p w14:paraId="111AB342" w14:textId="77777777" w:rsidR="00E67166" w:rsidRPr="00A41889" w:rsidRDefault="00E67166" w:rsidP="00F46B0A">
      <w:pPr>
        <w:keepNext/>
        <w:keepLines/>
        <w:spacing w:after="120"/>
        <w:rPr>
          <w:rFonts w:ascii="Tahoma" w:hAnsi="Tahoma" w:cs="Tahoma"/>
        </w:rPr>
      </w:pPr>
      <w:r w:rsidRPr="00A41889">
        <w:rPr>
          <w:rFonts w:ascii="Tahoma" w:hAnsi="Tahoma" w:cs="Tahoma"/>
        </w:rPr>
        <w:t>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p>
    <w:p w14:paraId="485BA44C" w14:textId="77777777" w:rsidR="00E67166" w:rsidRPr="00A41889" w:rsidRDefault="00E67166" w:rsidP="00F46B0A">
      <w:pPr>
        <w:keepNext/>
        <w:keepLines/>
        <w:spacing w:after="120"/>
        <w:rPr>
          <w:rFonts w:ascii="Tahoma" w:hAnsi="Tahoma" w:cs="Tahoma"/>
        </w:rPr>
      </w:pPr>
      <w:r w:rsidRPr="00A41889">
        <w:rPr>
          <w:rFonts w:ascii="Tahoma" w:hAnsi="Tahoma" w:cs="Tahoma"/>
        </w:rPr>
        <w:t>________________________</w:t>
      </w:r>
    </w:p>
    <w:p w14:paraId="7EBACFB9" w14:textId="77777777" w:rsidR="00E67166" w:rsidRPr="00A41889" w:rsidRDefault="00E67166" w:rsidP="00F46B0A">
      <w:pPr>
        <w:keepNext/>
        <w:keepLines/>
        <w:jc w:val="center"/>
        <w:outlineLvl w:val="0"/>
        <w:rPr>
          <w:rFonts w:ascii="Tahoma" w:hAnsi="Tahoma" w:cs="Tahoma"/>
          <w:b/>
        </w:rPr>
      </w:pPr>
      <w:r w:rsidRPr="00A41889">
        <w:rPr>
          <w:rFonts w:ascii="Tahoma" w:hAnsi="Tahoma" w:cs="Tahoma"/>
          <w:b/>
        </w:rPr>
        <w:t>MENIČNA IZJAVA</w:t>
      </w:r>
    </w:p>
    <w:p w14:paraId="5FBFDD6C" w14:textId="77777777" w:rsidR="00E67166" w:rsidRPr="00A41889" w:rsidRDefault="00E67166" w:rsidP="00F46B0A">
      <w:pPr>
        <w:keepNext/>
        <w:keepLines/>
        <w:jc w:val="center"/>
        <w:outlineLvl w:val="0"/>
        <w:rPr>
          <w:rFonts w:ascii="Tahoma" w:hAnsi="Tahoma" w:cs="Tahoma"/>
          <w:b/>
          <w:i/>
        </w:rPr>
      </w:pPr>
      <w:r w:rsidRPr="00A41889">
        <w:rPr>
          <w:rFonts w:ascii="Tahoma" w:hAnsi="Tahoma" w:cs="Tahoma"/>
          <w:b/>
          <w:i/>
        </w:rPr>
        <w:t>za zavarovanje dobre izvedbe obveznosti iz okvirnega sporazuma</w:t>
      </w:r>
    </w:p>
    <w:p w14:paraId="5E9E63C1" w14:textId="77103F45" w:rsidR="00E67166" w:rsidRPr="00A41889" w:rsidRDefault="00E67166" w:rsidP="00F46B0A">
      <w:pPr>
        <w:keepNext/>
        <w:keepLines/>
        <w:jc w:val="both"/>
        <w:outlineLvl w:val="0"/>
        <w:rPr>
          <w:rFonts w:ascii="Tahoma" w:hAnsi="Tahoma" w:cs="Tahoma"/>
          <w:b/>
        </w:rPr>
      </w:pPr>
    </w:p>
    <w:p w14:paraId="4FB2E2DF" w14:textId="4F8DB70F" w:rsidR="00232F88" w:rsidRPr="00A41889" w:rsidRDefault="00232F88" w:rsidP="00F46B0A">
      <w:pPr>
        <w:keepNext/>
        <w:keepLines/>
        <w:jc w:val="both"/>
        <w:rPr>
          <w:rFonts w:ascii="Tahoma" w:hAnsi="Tahoma" w:cs="Tahoma"/>
        </w:rPr>
      </w:pPr>
      <w:r w:rsidRPr="00A41889">
        <w:rPr>
          <w:rFonts w:ascii="Tahoma" w:hAnsi="Tahoma" w:cs="Tahoma"/>
        </w:rPr>
        <w:t xml:space="preserve">V skladu z okvirnim sporazumom št. javnega naročila </w:t>
      </w:r>
      <w:r w:rsidR="00BE6ACE">
        <w:rPr>
          <w:rFonts w:ascii="Tahoma" w:hAnsi="Tahoma" w:cs="Tahoma"/>
          <w:b/>
          <w:color w:val="000000" w:themeColor="text1"/>
        </w:rPr>
        <w:t>LPT12/26</w:t>
      </w:r>
      <w:r w:rsidRPr="00A41889">
        <w:rPr>
          <w:rFonts w:ascii="Tahoma" w:hAnsi="Tahoma" w:cs="Tahoma"/>
          <w:b/>
          <w:color w:val="000000" w:themeColor="text1"/>
        </w:rPr>
        <w:t xml:space="preserve"> </w:t>
      </w:r>
      <w:r w:rsidRPr="00A41889">
        <w:rPr>
          <w:rFonts w:ascii="Tahoma" w:hAnsi="Tahoma" w:cs="Tahoma"/>
          <w:b/>
        </w:rPr>
        <w:t xml:space="preserve">Dobava opreme spremenljive signalizacije in gradbiščnih semaforjev, za sklop št. __: ______________ </w:t>
      </w:r>
      <w:r w:rsidRPr="00A41889">
        <w:rPr>
          <w:rFonts w:ascii="Tahoma" w:hAnsi="Tahoma" w:cs="Tahoma"/>
        </w:rPr>
        <w:t xml:space="preserve">(v nadaljevanju: dobava blaga), sklenjenim dne ___________, med </w:t>
      </w:r>
      <w:r w:rsidR="00611FE9">
        <w:rPr>
          <w:rFonts w:ascii="Tahoma" w:hAnsi="Tahoma" w:cs="Tahoma"/>
        </w:rPr>
        <w:t>kupcem</w:t>
      </w:r>
      <w:r w:rsidRPr="00A41889">
        <w:rPr>
          <w:rFonts w:ascii="Tahoma" w:hAnsi="Tahoma" w:cs="Tahoma"/>
        </w:rPr>
        <w:t xml:space="preserve">: </w:t>
      </w:r>
      <w:r w:rsidRPr="00A41889">
        <w:rPr>
          <w:rFonts w:ascii="Tahoma" w:hAnsi="Tahoma" w:cs="Tahoma"/>
          <w:bCs/>
        </w:rPr>
        <w:t>Javno podjetje Ljubljanska parkirišča in tržnice, d.o.o., Kopitarjeva ulica 2, 1000 Ljubljana</w:t>
      </w:r>
      <w:r w:rsidRPr="00A41889">
        <w:rPr>
          <w:rFonts w:ascii="Tahoma" w:hAnsi="Tahoma" w:cs="Tahoma"/>
          <w:b/>
        </w:rPr>
        <w:t xml:space="preserve"> </w:t>
      </w:r>
      <w:r w:rsidRPr="00A41889">
        <w:rPr>
          <w:rFonts w:ascii="Tahoma" w:hAnsi="Tahoma" w:cs="Tahoma"/>
        </w:rPr>
        <w:t>(v nadaljevanju: upravičenec) in prodajalcem: ___________________________ (v nadaljevanju: zavezanec), je zavezanec dolžan dobaviti blago v količini, po ceni in v kvaliteti kot je opredeljeno v navedenem okvirnem sporazumu.</w:t>
      </w:r>
    </w:p>
    <w:p w14:paraId="1CB66A51" w14:textId="77777777" w:rsidR="00232F88" w:rsidRPr="00A41889" w:rsidRDefault="00232F88" w:rsidP="00F46B0A">
      <w:pPr>
        <w:keepNext/>
        <w:keepLines/>
        <w:jc w:val="both"/>
        <w:rPr>
          <w:rFonts w:ascii="Tahoma" w:hAnsi="Tahoma" w:cs="Tahoma"/>
        </w:rPr>
      </w:pPr>
    </w:p>
    <w:p w14:paraId="614A1FAC" w14:textId="52009671" w:rsidR="0069005F" w:rsidRPr="00A41889" w:rsidRDefault="00232F88" w:rsidP="00F46B0A">
      <w:pPr>
        <w:keepNext/>
        <w:keepLines/>
        <w:jc w:val="both"/>
        <w:outlineLvl w:val="0"/>
        <w:rPr>
          <w:rFonts w:ascii="Tahoma" w:hAnsi="Tahoma" w:cs="Tahoma"/>
        </w:rPr>
      </w:pPr>
      <w:r w:rsidRPr="00A41889">
        <w:rPr>
          <w:rFonts w:ascii="Tahoma" w:hAnsi="Tahoma" w:cs="Tahoma"/>
        </w:rPr>
        <w:t xml:space="preserve">Kot garancijo za dobro izvedbo obveznosti iz okvirnega sporazuma mi kot zavezanec izdajamo eno (1) podpisano in žigosano bianko menico v višini _____________ EUR </w:t>
      </w:r>
      <w:r w:rsidRPr="00A41889">
        <w:rPr>
          <w:rFonts w:ascii="Tahoma" w:eastAsia="Calibri" w:hAnsi="Tahoma" w:cs="Tahoma"/>
        </w:rPr>
        <w:t>(z besedo: ________________________ in 00/100)</w:t>
      </w:r>
      <w:r w:rsidRPr="00A41889">
        <w:rPr>
          <w:rFonts w:ascii="Tahoma" w:hAnsi="Tahoma" w:cs="Tahoma"/>
        </w:rPr>
        <w:t xml:space="preserve"> s pooblastilom za njeno izpolnitev in unovčenje, na kateri so podpisane pooblaščene osebe za zastopanje:</w:t>
      </w:r>
    </w:p>
    <w:p w14:paraId="73669DE5" w14:textId="77777777" w:rsidR="00340051" w:rsidRPr="00A41889" w:rsidRDefault="00340051" w:rsidP="00F46B0A">
      <w:pPr>
        <w:keepNext/>
        <w:keepLines/>
        <w:spacing w:after="120"/>
        <w:jc w:val="both"/>
        <w:outlineLvl w:val="0"/>
        <w:rPr>
          <w:rFonts w:ascii="Tahoma" w:hAnsi="Tahoma" w:cs="Tahoma"/>
        </w:rPr>
      </w:pPr>
      <w:r w:rsidRPr="00A41889">
        <w:rPr>
          <w:rFonts w:ascii="Tahoma" w:hAnsi="Tahoma" w:cs="Tahoma"/>
        </w:rPr>
        <w:t>………………………………………………………………………………………………………………………………………………………</w:t>
      </w:r>
    </w:p>
    <w:p w14:paraId="42C4602A" w14:textId="77777777" w:rsidR="00340051" w:rsidRPr="00A41889" w:rsidRDefault="00340051" w:rsidP="00F46B0A">
      <w:pPr>
        <w:keepNext/>
        <w:keepLines/>
        <w:jc w:val="both"/>
        <w:outlineLvl w:val="0"/>
        <w:rPr>
          <w:rFonts w:ascii="Tahoma" w:hAnsi="Tahoma" w:cs="Tahoma"/>
        </w:rPr>
      </w:pPr>
      <w:r w:rsidRPr="00A41889">
        <w:rPr>
          <w:rFonts w:ascii="Tahoma" w:hAnsi="Tahoma" w:cs="Tahoma"/>
        </w:rPr>
        <w:t xml:space="preserve">(Ime in priimek)                        </w:t>
      </w:r>
      <w:r w:rsidRPr="00A41889">
        <w:rPr>
          <w:rFonts w:ascii="Tahoma" w:hAnsi="Tahoma" w:cs="Tahoma"/>
        </w:rPr>
        <w:tab/>
        <w:t xml:space="preserve">(Funkcija zastopnika)               </w:t>
      </w:r>
      <w:r w:rsidRPr="00A41889">
        <w:rPr>
          <w:rFonts w:ascii="Tahoma" w:hAnsi="Tahoma" w:cs="Tahoma"/>
        </w:rPr>
        <w:tab/>
      </w:r>
      <w:r w:rsidRPr="00A41889">
        <w:rPr>
          <w:rFonts w:ascii="Tahoma" w:hAnsi="Tahoma" w:cs="Tahoma"/>
        </w:rPr>
        <w:tab/>
      </w:r>
      <w:r w:rsidRPr="00A41889">
        <w:rPr>
          <w:rFonts w:ascii="Tahoma" w:hAnsi="Tahoma" w:cs="Tahoma"/>
        </w:rPr>
        <w:tab/>
        <w:t>(Podpis)</w:t>
      </w:r>
    </w:p>
    <w:p w14:paraId="02A9FC69" w14:textId="77777777" w:rsidR="00340051" w:rsidRPr="00A41889" w:rsidRDefault="00340051" w:rsidP="00F46B0A">
      <w:pPr>
        <w:keepNext/>
        <w:keepLines/>
        <w:jc w:val="both"/>
        <w:outlineLvl w:val="0"/>
        <w:rPr>
          <w:rFonts w:ascii="Tahoma" w:hAnsi="Tahoma" w:cs="Tahoma"/>
        </w:rPr>
      </w:pPr>
    </w:p>
    <w:p w14:paraId="4E44F0C1" w14:textId="2ED0789E" w:rsidR="00340051" w:rsidRPr="00A41889" w:rsidRDefault="00340051" w:rsidP="00F46B0A">
      <w:pPr>
        <w:keepNext/>
        <w:keepLines/>
        <w:spacing w:after="120"/>
        <w:jc w:val="both"/>
        <w:outlineLvl w:val="0"/>
        <w:rPr>
          <w:rFonts w:ascii="Tahoma" w:hAnsi="Tahoma" w:cs="Tahoma"/>
        </w:rPr>
      </w:pPr>
      <w:r w:rsidRPr="00A41889">
        <w:rPr>
          <w:rFonts w:ascii="Tahoma" w:hAnsi="Tahoma" w:cs="Tahoma"/>
        </w:rPr>
        <w:t xml:space="preserve">Pooblaščamo </w:t>
      </w:r>
      <w:r w:rsidRPr="00A41889">
        <w:rPr>
          <w:rFonts w:ascii="Tahoma" w:eastAsia="Calibri" w:hAnsi="Tahoma" w:cs="Tahoma"/>
          <w:lang w:eastAsia="en-US"/>
        </w:rPr>
        <w:t>____________________________ (upravičenec)</w:t>
      </w:r>
      <w:r w:rsidRPr="00A41889">
        <w:rPr>
          <w:rFonts w:ascii="Tahoma" w:hAnsi="Tahoma" w:cs="Tahoma"/>
        </w:rPr>
        <w:t xml:space="preserve">, da v primeru, če mi kot </w:t>
      </w:r>
      <w:r w:rsidR="00611FE9">
        <w:rPr>
          <w:rFonts w:ascii="Tahoma" w:hAnsi="Tahoma" w:cs="Tahoma"/>
        </w:rPr>
        <w:t>prodajalec</w:t>
      </w:r>
      <w:r w:rsidRPr="00A41889">
        <w:rPr>
          <w:rFonts w:ascii="Tahoma" w:hAnsi="Tahoma" w:cs="Tahoma"/>
        </w:rPr>
        <w:t xml:space="preserve"> ne bomo izpolnili obveznosti po okvirnem sporazumu v dogovorjeni kvaliteti, količini in rokih, opredeljenih v zgoraj citiranem okvirnem sporazumu, da:</w:t>
      </w:r>
    </w:p>
    <w:p w14:paraId="45D50730" w14:textId="77777777" w:rsidR="00340051" w:rsidRPr="00A41889" w:rsidRDefault="00340051" w:rsidP="00EF0FBA">
      <w:pPr>
        <w:keepNext/>
        <w:keepLines/>
        <w:numPr>
          <w:ilvl w:val="0"/>
          <w:numId w:val="41"/>
        </w:numPr>
        <w:ind w:left="567"/>
        <w:jc w:val="both"/>
        <w:rPr>
          <w:rFonts w:ascii="Tahoma" w:hAnsi="Tahoma" w:cs="Tahoma"/>
        </w:rPr>
      </w:pPr>
      <w:r w:rsidRPr="00A41889">
        <w:rPr>
          <w:rFonts w:ascii="Tahoma" w:hAnsi="Tahoma" w:cs="Tahoma"/>
        </w:rPr>
        <w:t>izpolni bianko menico v višini do __________ EUR,</w:t>
      </w:r>
    </w:p>
    <w:p w14:paraId="18819C93" w14:textId="77777777" w:rsidR="00340051" w:rsidRPr="00A41889" w:rsidRDefault="00340051" w:rsidP="00EF0FBA">
      <w:pPr>
        <w:keepNext/>
        <w:keepLines/>
        <w:numPr>
          <w:ilvl w:val="0"/>
          <w:numId w:val="41"/>
        </w:numPr>
        <w:ind w:left="567"/>
        <w:jc w:val="both"/>
        <w:rPr>
          <w:rFonts w:ascii="Tahoma" w:hAnsi="Tahoma" w:cs="Tahoma"/>
        </w:rPr>
      </w:pPr>
      <w:r w:rsidRPr="00A41889">
        <w:rPr>
          <w:rFonts w:ascii="Tahoma" w:hAnsi="Tahoma" w:cs="Tahoma"/>
        </w:rPr>
        <w:t>da izpolni vse druge sestavne dele menic, ki niso izpolnjeni,</w:t>
      </w:r>
    </w:p>
    <w:p w14:paraId="3F60689A" w14:textId="77777777" w:rsidR="00340051" w:rsidRPr="00A41889" w:rsidRDefault="00340051" w:rsidP="00EF0FBA">
      <w:pPr>
        <w:keepNext/>
        <w:keepLines/>
        <w:numPr>
          <w:ilvl w:val="0"/>
          <w:numId w:val="41"/>
        </w:numPr>
        <w:ind w:left="567"/>
        <w:jc w:val="both"/>
        <w:rPr>
          <w:rFonts w:ascii="Tahoma" w:hAnsi="Tahoma" w:cs="Tahoma"/>
        </w:rPr>
      </w:pPr>
      <w:r w:rsidRPr="00A41889">
        <w:rPr>
          <w:rFonts w:ascii="Tahoma" w:hAnsi="Tahoma" w:cs="Tahoma"/>
        </w:rPr>
        <w:t>da po potrebi zapiše na menici tudi katerokoli menično klavzulo, ki sicer ni bistvena menična sestavina.</w:t>
      </w:r>
    </w:p>
    <w:p w14:paraId="7099B46F" w14:textId="77777777" w:rsidR="00340051" w:rsidRPr="00A41889" w:rsidRDefault="00340051" w:rsidP="00F46B0A">
      <w:pPr>
        <w:keepNext/>
        <w:keepLines/>
        <w:jc w:val="both"/>
        <w:outlineLvl w:val="0"/>
        <w:rPr>
          <w:rFonts w:ascii="Tahoma" w:hAnsi="Tahoma" w:cs="Tahoma"/>
        </w:rPr>
      </w:pPr>
    </w:p>
    <w:p w14:paraId="53ABF405" w14:textId="77777777" w:rsidR="00340051" w:rsidRPr="00A41889" w:rsidRDefault="00340051" w:rsidP="00F46B0A">
      <w:pPr>
        <w:keepNext/>
        <w:keepLines/>
        <w:jc w:val="both"/>
        <w:outlineLvl w:val="0"/>
        <w:rPr>
          <w:rFonts w:ascii="Tahoma" w:hAnsi="Tahoma" w:cs="Tahoma"/>
        </w:rPr>
      </w:pPr>
      <w:r w:rsidRPr="00A41889">
        <w:rPr>
          <w:rFonts w:ascii="Tahoma" w:hAnsi="Tahoma" w:cs="Tahoma"/>
        </w:rPr>
        <w:t xml:space="preserve">V primeru spremembe upnika predmetnih terjatev, veljajo določbe tega pooblastila tudi v korist novih upnikov. Pooblaščamo </w:t>
      </w:r>
      <w:r w:rsidRPr="00A41889">
        <w:rPr>
          <w:rFonts w:ascii="Tahoma" w:eastAsia="Calibri" w:hAnsi="Tahoma" w:cs="Tahoma"/>
          <w:lang w:eastAsia="en-US"/>
        </w:rPr>
        <w:t>____________________________ (upravičenec)</w:t>
      </w:r>
      <w:r w:rsidRPr="00A41889">
        <w:rPr>
          <w:rFonts w:ascii="Tahoma" w:hAnsi="Tahoma" w:cs="Tahoma"/>
        </w:rPr>
        <w:t xml:space="preserve">, da menico po potrebi domicilira pri katerikoli banki, pri kateri imamo odprt račun. </w:t>
      </w:r>
    </w:p>
    <w:p w14:paraId="06BD3AAA" w14:textId="77777777" w:rsidR="00340051" w:rsidRPr="00A41889" w:rsidRDefault="00340051" w:rsidP="00F46B0A">
      <w:pPr>
        <w:keepNext/>
        <w:keepLines/>
        <w:jc w:val="both"/>
        <w:outlineLvl w:val="0"/>
        <w:rPr>
          <w:rFonts w:ascii="Tahoma" w:hAnsi="Tahoma" w:cs="Tahoma"/>
        </w:rPr>
      </w:pPr>
    </w:p>
    <w:p w14:paraId="7D9627C4" w14:textId="4E4F2D0A" w:rsidR="00340051" w:rsidRPr="00A41889" w:rsidRDefault="00340051" w:rsidP="00F46B0A">
      <w:pPr>
        <w:keepNext/>
        <w:keepLines/>
        <w:jc w:val="both"/>
        <w:outlineLvl w:val="0"/>
        <w:rPr>
          <w:rFonts w:ascii="Tahoma" w:hAnsi="Tahoma" w:cs="Tahoma"/>
        </w:rPr>
      </w:pPr>
      <w:r w:rsidRPr="00A41889">
        <w:rPr>
          <w:rFonts w:ascii="Tahoma" w:hAnsi="Tahoma" w:cs="Tahoma"/>
        </w:rPr>
        <w:t>S to menično izjavo pooblaščamo ___________________ (navedba banke), da v breme našega transakcijskega računa št. SI56 __________________ unovči predloženo men</w:t>
      </w:r>
      <w:r w:rsidR="00232F88" w:rsidRPr="00A41889">
        <w:rPr>
          <w:rFonts w:ascii="Tahoma" w:hAnsi="Tahoma" w:cs="Tahoma"/>
        </w:rPr>
        <w:t xml:space="preserve">ico najkasneje do ___________ oziroma še najkasneje trideset (30) koledarskih dni po preteku veljavnosti okvirnega sporazuma. </w:t>
      </w:r>
      <w:r w:rsidRPr="00A41889">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A41889" w:rsidRDefault="00340051" w:rsidP="00F46B0A">
      <w:pPr>
        <w:keepNext/>
        <w:keepLines/>
        <w:jc w:val="both"/>
        <w:outlineLvl w:val="0"/>
        <w:rPr>
          <w:rFonts w:ascii="Tahoma" w:hAnsi="Tahoma" w:cs="Tahoma"/>
        </w:rPr>
      </w:pPr>
    </w:p>
    <w:p w14:paraId="540AF55A" w14:textId="77777777" w:rsidR="00340051" w:rsidRPr="00A41889" w:rsidRDefault="00340051" w:rsidP="00F46B0A">
      <w:pPr>
        <w:keepNext/>
        <w:keepLines/>
        <w:jc w:val="both"/>
        <w:outlineLvl w:val="0"/>
        <w:rPr>
          <w:rFonts w:ascii="Tahoma" w:hAnsi="Tahoma" w:cs="Tahoma"/>
        </w:rPr>
      </w:pPr>
      <w:r w:rsidRPr="00A41889">
        <w:rPr>
          <w:rFonts w:ascii="Tahoma" w:hAnsi="Tahoma" w:cs="Tahoma"/>
        </w:rPr>
        <w:t xml:space="preserve">S podpisom tega pooblastila soglašamo, da </w:t>
      </w:r>
      <w:r w:rsidRPr="00A41889">
        <w:rPr>
          <w:rFonts w:ascii="Tahoma" w:eastAsia="Calibri" w:hAnsi="Tahoma" w:cs="Tahoma"/>
          <w:lang w:eastAsia="en-US"/>
        </w:rPr>
        <w:t>____________________________ (upravičenec)</w:t>
      </w:r>
      <w:r w:rsidRPr="00A41889">
        <w:rPr>
          <w:rFonts w:ascii="Tahoma" w:hAnsi="Tahoma" w:cs="Tahoma"/>
        </w:rPr>
        <w:t>, opravi poizvedbe o številkah transakcijskih računov pri katerikoli banki, finančni organizaciji ali upravljavcu baz podatkov o računih.</w:t>
      </w:r>
    </w:p>
    <w:p w14:paraId="43736758" w14:textId="77777777" w:rsidR="00340051" w:rsidRPr="00A41889" w:rsidRDefault="00340051" w:rsidP="00F46B0A">
      <w:pPr>
        <w:keepNext/>
        <w:keepLines/>
        <w:jc w:val="both"/>
        <w:outlineLvl w:val="0"/>
        <w:rPr>
          <w:rFonts w:ascii="Tahoma" w:hAnsi="Tahoma" w:cs="Tahoma"/>
        </w:rPr>
      </w:pPr>
    </w:p>
    <w:p w14:paraId="3D507927" w14:textId="77777777" w:rsidR="00340051" w:rsidRPr="00A41889" w:rsidRDefault="00340051" w:rsidP="00F46B0A">
      <w:pPr>
        <w:keepNext/>
        <w:keepLines/>
        <w:jc w:val="both"/>
        <w:outlineLvl w:val="0"/>
        <w:rPr>
          <w:rFonts w:ascii="Tahoma" w:hAnsi="Tahoma" w:cs="Tahoma"/>
        </w:rPr>
      </w:pPr>
      <w:r w:rsidRPr="00A41889">
        <w:rPr>
          <w:rFonts w:ascii="Tahoma" w:hAnsi="Tahoma" w:cs="Tahoma"/>
        </w:rPr>
        <w:t>Zavezujemo se, da tega pooblastila ne bomo preklicali.</w:t>
      </w:r>
    </w:p>
    <w:p w14:paraId="5344B35F" w14:textId="77777777" w:rsidR="00340051" w:rsidRPr="00A41889" w:rsidRDefault="00340051" w:rsidP="00F46B0A">
      <w:pPr>
        <w:keepNext/>
        <w:keepLines/>
        <w:jc w:val="both"/>
        <w:outlineLvl w:val="0"/>
        <w:rPr>
          <w:rFonts w:ascii="Tahoma" w:hAnsi="Tahoma" w:cs="Tahoma"/>
        </w:rPr>
      </w:pPr>
    </w:p>
    <w:p w14:paraId="0DA21410" w14:textId="77777777" w:rsidR="00340051" w:rsidRPr="00A41889" w:rsidRDefault="00340051" w:rsidP="00F46B0A">
      <w:pPr>
        <w:keepNext/>
        <w:keepLines/>
        <w:jc w:val="both"/>
        <w:outlineLvl w:val="0"/>
        <w:rPr>
          <w:rFonts w:ascii="Tahoma" w:hAnsi="Tahoma" w:cs="Tahoma"/>
        </w:rPr>
      </w:pPr>
    </w:p>
    <w:p w14:paraId="1DE86768" w14:textId="77777777" w:rsidR="00340051" w:rsidRPr="00A41889" w:rsidRDefault="00340051" w:rsidP="00F46B0A">
      <w:pPr>
        <w:keepNext/>
        <w:keepLines/>
        <w:jc w:val="both"/>
        <w:outlineLvl w:val="0"/>
        <w:rPr>
          <w:rFonts w:ascii="Tahoma" w:hAnsi="Tahoma" w:cs="Tahoma"/>
          <w:u w:val="single"/>
        </w:rPr>
      </w:pPr>
      <w:r w:rsidRPr="00A41889">
        <w:rPr>
          <w:rFonts w:ascii="Tahoma" w:hAnsi="Tahoma" w:cs="Tahoma"/>
        </w:rPr>
        <w:t>Kraj, datum</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Žig</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u w:val="single"/>
        </w:rPr>
        <w:t xml:space="preserve">Izdajatelj menice: </w:t>
      </w:r>
    </w:p>
    <w:p w14:paraId="77D3C018" w14:textId="77777777" w:rsidR="00340051" w:rsidRPr="00A41889" w:rsidRDefault="00340051" w:rsidP="00F46B0A">
      <w:pPr>
        <w:keepNext/>
        <w:keepLines/>
        <w:jc w:val="both"/>
        <w:outlineLvl w:val="0"/>
        <w:rPr>
          <w:rFonts w:ascii="Tahoma" w:hAnsi="Tahoma" w:cs="Tahoma"/>
        </w:rPr>
      </w:pPr>
    </w:p>
    <w:p w14:paraId="0DD5296C" w14:textId="6E2B3FB1" w:rsidR="00340051" w:rsidRPr="00A41889" w:rsidRDefault="00340051" w:rsidP="00F46B0A">
      <w:pPr>
        <w:keepNext/>
        <w:keepLines/>
        <w:jc w:val="both"/>
        <w:outlineLvl w:val="0"/>
        <w:rPr>
          <w:rFonts w:ascii="Tahoma" w:hAnsi="Tahoma" w:cs="Tahoma"/>
        </w:rPr>
      </w:pPr>
    </w:p>
    <w:p w14:paraId="45A2D0ED" w14:textId="77777777" w:rsidR="00340051" w:rsidRPr="00A41889" w:rsidRDefault="00340051" w:rsidP="00F46B0A">
      <w:pPr>
        <w:keepNext/>
        <w:keepLines/>
        <w:jc w:val="both"/>
        <w:rPr>
          <w:rFonts w:ascii="Tahoma" w:hAnsi="Tahoma" w:cs="Tahoma"/>
          <w:b/>
          <w:i/>
          <w:color w:val="000000"/>
          <w:sz w:val="22"/>
          <w:u w:val="single"/>
        </w:rPr>
      </w:pPr>
      <w:r w:rsidRPr="00A41889">
        <w:rPr>
          <w:rFonts w:ascii="Tahoma" w:hAnsi="Tahoma" w:cs="Tahoma"/>
        </w:rPr>
        <w:t>Priloga: 1 bianko menica</w:t>
      </w:r>
    </w:p>
    <w:p w14:paraId="1235F2E3" w14:textId="27FD7B8A" w:rsidR="00E67166" w:rsidRPr="00A41889" w:rsidRDefault="00E67166" w:rsidP="00F46B0A">
      <w:pPr>
        <w:keepNext/>
        <w:keepLines/>
        <w:jc w:val="both"/>
        <w:outlineLvl w:val="0"/>
        <w:rPr>
          <w:rFonts w:ascii="Tahoma" w:hAnsi="Tahoma" w:cs="Tahoma"/>
        </w:rPr>
      </w:pPr>
    </w:p>
    <w:p w14:paraId="427933FA" w14:textId="32364145" w:rsidR="00232F88" w:rsidRPr="00A41889" w:rsidRDefault="00232F88" w:rsidP="00F46B0A">
      <w:pPr>
        <w:keepNext/>
        <w:keepLines/>
        <w:jc w:val="both"/>
        <w:outlineLvl w:val="0"/>
        <w:rPr>
          <w:rFonts w:ascii="Tahoma" w:hAnsi="Tahoma" w:cs="Tahoma"/>
        </w:rPr>
      </w:pPr>
    </w:p>
    <w:p w14:paraId="6672B062" w14:textId="0ED58609" w:rsidR="00232F88" w:rsidRDefault="00232F88" w:rsidP="00F46B0A">
      <w:pPr>
        <w:keepNext/>
        <w:keepLines/>
        <w:jc w:val="both"/>
        <w:outlineLvl w:val="0"/>
        <w:rPr>
          <w:rFonts w:ascii="Tahoma" w:hAnsi="Tahoma" w:cs="Tahoma"/>
        </w:rPr>
      </w:pPr>
    </w:p>
    <w:p w14:paraId="3083B966" w14:textId="77777777" w:rsidR="0054516F" w:rsidRPr="00A41889" w:rsidRDefault="0054516F" w:rsidP="00F46B0A">
      <w:pPr>
        <w:keepNext/>
        <w:keepLines/>
        <w:jc w:val="both"/>
        <w:outlineLvl w:val="0"/>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32F88" w:rsidRPr="00A41889" w14:paraId="17E88531" w14:textId="77777777" w:rsidTr="0054516F">
        <w:tc>
          <w:tcPr>
            <w:tcW w:w="599" w:type="dxa"/>
            <w:tcBorders>
              <w:top w:val="single" w:sz="4" w:space="0" w:color="auto"/>
              <w:bottom w:val="single" w:sz="4" w:space="0" w:color="auto"/>
              <w:right w:val="nil"/>
            </w:tcBorders>
          </w:tcPr>
          <w:p w14:paraId="7E61DEDC" w14:textId="77777777" w:rsidR="00232F88" w:rsidRPr="00A41889" w:rsidRDefault="00232F88" w:rsidP="00F46B0A">
            <w:pPr>
              <w:keepNext/>
              <w:keepLines/>
              <w:jc w:val="right"/>
              <w:rPr>
                <w:rFonts w:ascii="Tahoma" w:hAnsi="Tahoma" w:cs="Tahoma"/>
              </w:rPr>
            </w:pPr>
            <w:r w:rsidRPr="00A41889">
              <w:br w:type="page"/>
            </w:r>
            <w:r w:rsidRPr="00A41889">
              <w:br w:type="page"/>
            </w:r>
            <w:r w:rsidRPr="00A41889">
              <w:br w:type="page"/>
            </w:r>
            <w:r w:rsidRPr="00A41889">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0BAFA16D" w14:textId="12C9E154" w:rsidR="00232F88" w:rsidRPr="00A41889" w:rsidRDefault="00232F88" w:rsidP="00F46B0A">
            <w:pPr>
              <w:keepNext/>
              <w:keepLines/>
              <w:jc w:val="both"/>
              <w:rPr>
                <w:rFonts w:ascii="Tahoma" w:hAnsi="Tahoma" w:cs="Tahoma"/>
              </w:rPr>
            </w:pPr>
            <w:r w:rsidRPr="00A41889">
              <w:rPr>
                <w:rFonts w:ascii="Tahoma" w:hAnsi="Tahoma" w:cs="Tahoma"/>
              </w:rPr>
              <w:t xml:space="preserve">VZOREC MENIČNE IZJAVE ZA ZAVAROVANJE ODPRAVE NAPAK V GARANCIJSKI DOBI  </w:t>
            </w:r>
          </w:p>
        </w:tc>
        <w:tc>
          <w:tcPr>
            <w:tcW w:w="850" w:type="dxa"/>
            <w:tcBorders>
              <w:top w:val="single" w:sz="4" w:space="0" w:color="auto"/>
              <w:left w:val="single" w:sz="4" w:space="0" w:color="auto"/>
              <w:bottom w:val="single" w:sz="4" w:space="0" w:color="auto"/>
              <w:right w:val="nil"/>
            </w:tcBorders>
          </w:tcPr>
          <w:p w14:paraId="6BD07DAE" w14:textId="77777777" w:rsidR="00232F88" w:rsidRPr="0054516F" w:rsidRDefault="00232F88" w:rsidP="00F46B0A">
            <w:pPr>
              <w:keepNext/>
              <w:keepLines/>
              <w:jc w:val="right"/>
              <w:rPr>
                <w:rFonts w:ascii="Tahoma" w:hAnsi="Tahoma" w:cs="Tahoma"/>
                <w:b/>
                <w:iCs/>
              </w:rPr>
            </w:pPr>
            <w:r w:rsidRPr="0054516F">
              <w:rPr>
                <w:rFonts w:ascii="Tahoma" w:hAnsi="Tahoma" w:cs="Tahoma"/>
                <w:b/>
                <w:iCs/>
              </w:rPr>
              <w:t xml:space="preserve">Priloga </w:t>
            </w:r>
          </w:p>
        </w:tc>
        <w:tc>
          <w:tcPr>
            <w:tcW w:w="351" w:type="dxa"/>
            <w:tcBorders>
              <w:top w:val="single" w:sz="4" w:space="0" w:color="auto"/>
              <w:left w:val="nil"/>
              <w:bottom w:val="single" w:sz="4" w:space="0" w:color="auto"/>
              <w:right w:val="single" w:sz="4" w:space="0" w:color="auto"/>
            </w:tcBorders>
          </w:tcPr>
          <w:p w14:paraId="3872670F" w14:textId="207B982D" w:rsidR="00232F88" w:rsidRPr="0054516F" w:rsidRDefault="0054516F" w:rsidP="00F46B0A">
            <w:pPr>
              <w:keepNext/>
              <w:keepLines/>
              <w:ind w:hanging="92"/>
              <w:rPr>
                <w:rFonts w:ascii="Tahoma" w:hAnsi="Tahoma" w:cs="Tahoma"/>
                <w:b/>
                <w:iCs/>
              </w:rPr>
            </w:pPr>
            <w:r>
              <w:rPr>
                <w:rFonts w:ascii="Tahoma" w:hAnsi="Tahoma" w:cs="Tahoma"/>
                <w:b/>
                <w:iCs/>
              </w:rPr>
              <w:t xml:space="preserve">  </w:t>
            </w:r>
            <w:r w:rsidR="00D8657B" w:rsidRPr="0054516F">
              <w:rPr>
                <w:rFonts w:ascii="Tahoma" w:hAnsi="Tahoma" w:cs="Tahoma"/>
                <w:b/>
                <w:iCs/>
              </w:rPr>
              <w:t>8</w:t>
            </w:r>
          </w:p>
        </w:tc>
      </w:tr>
    </w:tbl>
    <w:p w14:paraId="08589DCC" w14:textId="38389FC8" w:rsidR="00232F88" w:rsidRPr="00A41889" w:rsidRDefault="00232F88" w:rsidP="0054516F">
      <w:pPr>
        <w:keepNext/>
        <w:keepLines/>
        <w:ind w:right="-2"/>
        <w:jc w:val="both"/>
        <w:outlineLvl w:val="0"/>
        <w:rPr>
          <w:rFonts w:ascii="Tahoma" w:hAnsi="Tahoma" w:cs="Tahoma"/>
        </w:rPr>
      </w:pPr>
    </w:p>
    <w:p w14:paraId="645CA594" w14:textId="77777777" w:rsidR="00232F88" w:rsidRPr="00A41889" w:rsidRDefault="00232F88" w:rsidP="00F46B0A">
      <w:pPr>
        <w:keepNext/>
        <w:keepLines/>
        <w:rPr>
          <w:rFonts w:ascii="Tahoma" w:hAnsi="Tahoma" w:cs="Tahoma"/>
        </w:rPr>
      </w:pPr>
      <w:r w:rsidRPr="00A41889">
        <w:rPr>
          <w:rFonts w:ascii="Tahoma" w:hAnsi="Tahoma" w:cs="Tahoma"/>
        </w:rPr>
        <w:t>Prodajalec</w:t>
      </w:r>
      <w:r w:rsidRPr="00A41889">
        <w:rPr>
          <w:rFonts w:ascii="Tahoma" w:hAnsi="Tahoma" w:cs="Tahoma"/>
          <w:lang w:val="x-none"/>
        </w:rPr>
        <w:t>:</w:t>
      </w:r>
      <w:r w:rsidRPr="00A41889">
        <w:rPr>
          <w:rFonts w:ascii="Tahoma" w:hAnsi="Tahoma" w:cs="Tahoma"/>
        </w:rPr>
        <w:t xml:space="preserve">                                                                                                 </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p>
    <w:p w14:paraId="5148F8E7" w14:textId="77777777" w:rsidR="00232F88" w:rsidRPr="00A41889" w:rsidRDefault="00232F88" w:rsidP="00F46B0A">
      <w:pPr>
        <w:keepNext/>
        <w:keepLines/>
        <w:spacing w:after="120"/>
        <w:rPr>
          <w:rFonts w:ascii="Tahoma" w:hAnsi="Tahoma" w:cs="Tahoma"/>
        </w:rPr>
      </w:pPr>
      <w:r w:rsidRPr="00A41889">
        <w:rPr>
          <w:rFonts w:ascii="Tahoma" w:hAnsi="Tahoma" w:cs="Tahoma"/>
        </w:rPr>
        <w:t>________________________</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p>
    <w:p w14:paraId="7781A376" w14:textId="77777777" w:rsidR="00232F88" w:rsidRPr="00A41889" w:rsidRDefault="00232F88" w:rsidP="00F46B0A">
      <w:pPr>
        <w:keepNext/>
        <w:keepLines/>
        <w:spacing w:after="120"/>
        <w:rPr>
          <w:rFonts w:ascii="Tahoma" w:hAnsi="Tahoma" w:cs="Tahoma"/>
        </w:rPr>
      </w:pPr>
      <w:r w:rsidRPr="00A41889">
        <w:rPr>
          <w:rFonts w:ascii="Tahoma" w:hAnsi="Tahoma" w:cs="Tahoma"/>
        </w:rPr>
        <w:t>________________________</w:t>
      </w:r>
    </w:p>
    <w:p w14:paraId="4368D523" w14:textId="77777777" w:rsidR="00232F88" w:rsidRPr="00A41889" w:rsidRDefault="00232F88" w:rsidP="00F46B0A">
      <w:pPr>
        <w:keepNext/>
        <w:keepLines/>
        <w:jc w:val="center"/>
        <w:outlineLvl w:val="0"/>
        <w:rPr>
          <w:rFonts w:ascii="Tahoma" w:hAnsi="Tahoma" w:cs="Tahoma"/>
          <w:b/>
        </w:rPr>
      </w:pPr>
      <w:r w:rsidRPr="00A41889">
        <w:rPr>
          <w:rFonts w:ascii="Tahoma" w:hAnsi="Tahoma" w:cs="Tahoma"/>
          <w:b/>
        </w:rPr>
        <w:t>MENIČNA IZJAVA</w:t>
      </w:r>
    </w:p>
    <w:p w14:paraId="27C56F84" w14:textId="3E1F76E0" w:rsidR="00232F88" w:rsidRPr="00A41889" w:rsidRDefault="00232F88" w:rsidP="00F46B0A">
      <w:pPr>
        <w:keepNext/>
        <w:keepLines/>
        <w:jc w:val="center"/>
        <w:outlineLvl w:val="0"/>
        <w:rPr>
          <w:rFonts w:ascii="Tahoma" w:hAnsi="Tahoma" w:cs="Tahoma"/>
          <w:b/>
          <w:i/>
        </w:rPr>
      </w:pPr>
      <w:r w:rsidRPr="00A41889">
        <w:rPr>
          <w:rFonts w:ascii="Tahoma" w:hAnsi="Tahoma" w:cs="Tahoma"/>
          <w:b/>
          <w:i/>
        </w:rPr>
        <w:t>za zavarovanje odprave napak v garancijski dobi</w:t>
      </w:r>
    </w:p>
    <w:p w14:paraId="5466AD7E" w14:textId="150ADC80" w:rsidR="00232F88" w:rsidRPr="00A41889" w:rsidRDefault="00232F88" w:rsidP="00F46B0A">
      <w:pPr>
        <w:keepNext/>
        <w:keepLines/>
        <w:jc w:val="both"/>
        <w:outlineLvl w:val="0"/>
        <w:rPr>
          <w:rFonts w:ascii="Tahoma" w:hAnsi="Tahoma" w:cs="Tahoma"/>
        </w:rPr>
      </w:pPr>
    </w:p>
    <w:p w14:paraId="78A68C34" w14:textId="4AD80181" w:rsidR="00232F88" w:rsidRPr="00A41889" w:rsidRDefault="00232F88" w:rsidP="00F46B0A">
      <w:pPr>
        <w:keepNext/>
        <w:keepLines/>
        <w:jc w:val="both"/>
        <w:outlineLvl w:val="0"/>
        <w:rPr>
          <w:rFonts w:ascii="Tahoma" w:eastAsia="Calibri" w:hAnsi="Tahoma" w:cs="Tahoma"/>
          <w:lang w:eastAsia="en-US"/>
        </w:rPr>
      </w:pPr>
      <w:r w:rsidRPr="00A41889">
        <w:rPr>
          <w:rFonts w:ascii="Tahoma" w:eastAsia="Calibri" w:hAnsi="Tahoma" w:cs="Tahoma"/>
          <w:lang w:eastAsia="en-US"/>
        </w:rPr>
        <w:t xml:space="preserve">V skladu </w:t>
      </w:r>
      <w:r w:rsidRPr="00A41889">
        <w:rPr>
          <w:rFonts w:ascii="Tahoma" w:hAnsi="Tahoma" w:cs="Tahoma"/>
        </w:rPr>
        <w:t xml:space="preserve">z okvirnim sporazumom </w:t>
      </w:r>
      <w:r w:rsidRPr="00A41889">
        <w:rPr>
          <w:rFonts w:ascii="Tahoma" w:eastAsia="Calibri" w:hAnsi="Tahoma" w:cs="Tahoma"/>
          <w:lang w:eastAsia="en-US"/>
        </w:rPr>
        <w:t xml:space="preserve">za javno naročilo </w:t>
      </w:r>
      <w:r w:rsidRPr="00A41889">
        <w:rPr>
          <w:rFonts w:ascii="Tahoma" w:hAnsi="Tahoma" w:cs="Tahoma"/>
        </w:rPr>
        <w:t xml:space="preserve">št. </w:t>
      </w:r>
      <w:r w:rsidR="00BE6ACE">
        <w:rPr>
          <w:rFonts w:ascii="Tahoma" w:hAnsi="Tahoma" w:cs="Tahoma"/>
          <w:b/>
          <w:color w:val="000000" w:themeColor="text1"/>
        </w:rPr>
        <w:t>LPT12/26</w:t>
      </w:r>
      <w:r w:rsidRPr="00A41889">
        <w:rPr>
          <w:rFonts w:ascii="Tahoma" w:hAnsi="Tahoma" w:cs="Tahoma"/>
          <w:b/>
          <w:color w:val="000000" w:themeColor="text1"/>
        </w:rPr>
        <w:t xml:space="preserve"> </w:t>
      </w:r>
      <w:r w:rsidRPr="00A41889">
        <w:rPr>
          <w:rFonts w:ascii="Tahoma" w:hAnsi="Tahoma" w:cs="Tahoma"/>
          <w:b/>
        </w:rPr>
        <w:t>Dobava opreme spremenljive signalizacije in gradbiščnih semaforjev, za sklop št. __: ______________</w:t>
      </w:r>
      <w:r w:rsidRPr="00A41889">
        <w:rPr>
          <w:rFonts w:ascii="Tahoma" w:eastAsia="Calibri" w:hAnsi="Tahoma" w:cs="Tahoma"/>
          <w:lang w:eastAsia="en-US"/>
        </w:rPr>
        <w:t xml:space="preserve">, sklenjenim dne _____,  med </w:t>
      </w:r>
      <w:r w:rsidRPr="00A41889">
        <w:rPr>
          <w:rFonts w:ascii="Tahoma" w:hAnsi="Tahoma" w:cs="Tahoma"/>
        </w:rPr>
        <w:t xml:space="preserve">kupcem: </w:t>
      </w:r>
      <w:r w:rsidRPr="00A41889">
        <w:rPr>
          <w:rFonts w:ascii="Tahoma" w:hAnsi="Tahoma" w:cs="Tahoma"/>
          <w:bCs/>
        </w:rPr>
        <w:t>Javno podjetje Ljubljanska parkirišča in tržnice, d.o.o., Kopitarjeva ulica 2, 1000 Ljubljana</w:t>
      </w:r>
      <w:r w:rsidRPr="00A41889">
        <w:rPr>
          <w:rFonts w:ascii="Tahoma" w:hAnsi="Tahoma" w:cs="Tahoma"/>
        </w:rPr>
        <w:t xml:space="preserve"> (v nadaljevanju tudi kupec in/ali upravičenec) in prodajalcem: _________________________ (v nadaljevanju tudi prodajalec in/ali zavezanec)</w:t>
      </w:r>
      <w:r w:rsidRPr="00A41889">
        <w:rPr>
          <w:rFonts w:ascii="Tahoma" w:eastAsia="Calibri" w:hAnsi="Tahoma" w:cs="Tahoma"/>
          <w:lang w:eastAsia="en-US"/>
        </w:rPr>
        <w:t xml:space="preserve">, je prodajalec dolžan v garancijskem roku odpraviti vse ugotovljene pomanjkljivosti, skladno z določili zgoraj citiranega okvirnega sporazuma in garancijske izjave.  </w:t>
      </w:r>
    </w:p>
    <w:p w14:paraId="285D96D6" w14:textId="77777777" w:rsidR="00232F88" w:rsidRPr="00A41889" w:rsidRDefault="00232F88" w:rsidP="00F46B0A">
      <w:pPr>
        <w:keepNext/>
        <w:keepLines/>
        <w:jc w:val="both"/>
        <w:outlineLvl w:val="0"/>
        <w:rPr>
          <w:rFonts w:ascii="Tahoma" w:eastAsia="Calibri" w:hAnsi="Tahoma" w:cs="Tahoma"/>
          <w:lang w:eastAsia="en-US"/>
        </w:rPr>
      </w:pPr>
      <w:r w:rsidRPr="00A41889">
        <w:rPr>
          <w:rFonts w:ascii="Tahoma" w:eastAsia="Calibri" w:hAnsi="Tahoma" w:cs="Tahoma"/>
          <w:lang w:eastAsia="en-US"/>
        </w:rPr>
        <w:t xml:space="preserve"> </w:t>
      </w:r>
    </w:p>
    <w:p w14:paraId="2970519B" w14:textId="451D0889" w:rsidR="00232F88" w:rsidRPr="00A41889" w:rsidRDefault="00232F88" w:rsidP="00F46B0A">
      <w:pPr>
        <w:keepNext/>
        <w:keepLines/>
        <w:jc w:val="both"/>
        <w:outlineLvl w:val="0"/>
        <w:rPr>
          <w:rFonts w:ascii="Tahoma" w:hAnsi="Tahoma" w:cs="Tahoma"/>
        </w:rPr>
      </w:pPr>
      <w:r w:rsidRPr="00A41889">
        <w:rPr>
          <w:rFonts w:ascii="Tahoma" w:hAnsi="Tahoma" w:cs="Tahoma"/>
        </w:rPr>
        <w:t xml:space="preserve">Kot garancijo za zavarovanje odprave napak v garancijski dobi, mi kot prodajalec izdajamo eno (1) bianko </w:t>
      </w:r>
      <w:r w:rsidRPr="00EF0FBA">
        <w:rPr>
          <w:rFonts w:ascii="Tahoma" w:hAnsi="Tahoma" w:cs="Tahoma"/>
        </w:rPr>
        <w:t>menico v višini _________ EUR s</w:t>
      </w:r>
      <w:r w:rsidRPr="00A41889">
        <w:rPr>
          <w:rFonts w:ascii="Tahoma" w:hAnsi="Tahoma" w:cs="Tahoma"/>
        </w:rPr>
        <w:t xml:space="preserve"> pooblastilom za njeno izpolnitev in unovčenje, na kateri so podpisane pooblaščene osebe za zastopanje:</w:t>
      </w:r>
    </w:p>
    <w:p w14:paraId="54F7742F" w14:textId="77AE1140" w:rsidR="00232F88" w:rsidRPr="00A41889" w:rsidRDefault="00232F88" w:rsidP="00F46B0A">
      <w:pPr>
        <w:keepNext/>
        <w:keepLines/>
        <w:jc w:val="both"/>
        <w:outlineLvl w:val="0"/>
        <w:rPr>
          <w:rFonts w:ascii="Tahoma" w:hAnsi="Tahoma" w:cs="Tahoma"/>
        </w:rPr>
      </w:pPr>
    </w:p>
    <w:p w14:paraId="13C6B2B0" w14:textId="77777777" w:rsidR="00232F88" w:rsidRPr="00A41889" w:rsidRDefault="00232F88" w:rsidP="00F46B0A">
      <w:pPr>
        <w:keepNext/>
        <w:keepLines/>
        <w:spacing w:after="120"/>
        <w:jc w:val="both"/>
        <w:outlineLvl w:val="0"/>
        <w:rPr>
          <w:rFonts w:ascii="Tahoma" w:hAnsi="Tahoma" w:cs="Tahoma"/>
        </w:rPr>
      </w:pPr>
      <w:r w:rsidRPr="00A41889">
        <w:rPr>
          <w:rFonts w:ascii="Tahoma" w:hAnsi="Tahoma" w:cs="Tahoma"/>
        </w:rPr>
        <w:t>………………………………………………………………………………………………………………………………………………………</w:t>
      </w:r>
    </w:p>
    <w:p w14:paraId="48C1BE3D" w14:textId="77777777" w:rsidR="00232F88" w:rsidRPr="00A41889" w:rsidRDefault="00232F88" w:rsidP="00F46B0A">
      <w:pPr>
        <w:keepNext/>
        <w:keepLines/>
        <w:jc w:val="both"/>
        <w:outlineLvl w:val="0"/>
        <w:rPr>
          <w:rFonts w:ascii="Tahoma" w:hAnsi="Tahoma" w:cs="Tahoma"/>
        </w:rPr>
      </w:pPr>
      <w:r w:rsidRPr="00A41889">
        <w:rPr>
          <w:rFonts w:ascii="Tahoma" w:hAnsi="Tahoma" w:cs="Tahoma"/>
        </w:rPr>
        <w:t xml:space="preserve">(Ime in priimek)                        </w:t>
      </w:r>
      <w:r w:rsidRPr="00A41889">
        <w:rPr>
          <w:rFonts w:ascii="Tahoma" w:hAnsi="Tahoma" w:cs="Tahoma"/>
        </w:rPr>
        <w:tab/>
        <w:t xml:space="preserve">(Funkcija zastopnika)               </w:t>
      </w:r>
      <w:r w:rsidRPr="00A41889">
        <w:rPr>
          <w:rFonts w:ascii="Tahoma" w:hAnsi="Tahoma" w:cs="Tahoma"/>
        </w:rPr>
        <w:tab/>
      </w:r>
      <w:r w:rsidRPr="00A41889">
        <w:rPr>
          <w:rFonts w:ascii="Tahoma" w:hAnsi="Tahoma" w:cs="Tahoma"/>
        </w:rPr>
        <w:tab/>
      </w:r>
      <w:r w:rsidRPr="00A41889">
        <w:rPr>
          <w:rFonts w:ascii="Tahoma" w:hAnsi="Tahoma" w:cs="Tahoma"/>
        </w:rPr>
        <w:tab/>
        <w:t>(Podpis)</w:t>
      </w:r>
    </w:p>
    <w:p w14:paraId="5BA83E43" w14:textId="42A6D4DF" w:rsidR="00232F88" w:rsidRPr="00A41889" w:rsidRDefault="00232F88" w:rsidP="00F46B0A">
      <w:pPr>
        <w:keepNext/>
        <w:keepLines/>
        <w:jc w:val="both"/>
        <w:outlineLvl w:val="0"/>
        <w:rPr>
          <w:rFonts w:ascii="Tahoma" w:hAnsi="Tahoma" w:cs="Tahoma"/>
        </w:rPr>
      </w:pPr>
    </w:p>
    <w:p w14:paraId="60697DE2" w14:textId="77777777" w:rsidR="00232F88" w:rsidRPr="00A41889" w:rsidRDefault="00232F88" w:rsidP="00EF0FBA">
      <w:pPr>
        <w:keepNext/>
        <w:keepLines/>
        <w:spacing w:after="120"/>
        <w:jc w:val="both"/>
        <w:rPr>
          <w:rFonts w:ascii="Tahoma" w:hAnsi="Tahoma" w:cs="Tahoma"/>
        </w:rPr>
      </w:pPr>
      <w:r w:rsidRPr="00A41889">
        <w:rPr>
          <w:rFonts w:ascii="Tahoma" w:hAnsi="Tahoma" w:cs="Tahoma"/>
        </w:rPr>
        <w:t xml:space="preserve">Nepreklicno in brezpogojno se zavezujemo in pooblaščamo upravičenca, da v primeru, če mi kot zavezanec v garancijskem roku ne odpravimo vseh ugotovljenih pomanjkljivosti oziroma izpolnimo svojih obveznosti iz naslova garancijske obveznosti, skladno z določili zgoraj citiranega okvirnega sporazuma in garancijske izjave, da: </w:t>
      </w:r>
    </w:p>
    <w:p w14:paraId="4A0F365F" w14:textId="77777777" w:rsidR="00232F88" w:rsidRPr="00A41889" w:rsidRDefault="00232F88" w:rsidP="00F46B0A">
      <w:pPr>
        <w:keepNext/>
        <w:keepLines/>
        <w:numPr>
          <w:ilvl w:val="0"/>
          <w:numId w:val="41"/>
        </w:numPr>
        <w:ind w:left="567"/>
        <w:jc w:val="both"/>
        <w:rPr>
          <w:rFonts w:ascii="Tahoma" w:hAnsi="Tahoma" w:cs="Tahoma"/>
        </w:rPr>
      </w:pPr>
      <w:r w:rsidRPr="00A41889">
        <w:rPr>
          <w:rFonts w:ascii="Tahoma" w:hAnsi="Tahoma" w:cs="Tahoma"/>
        </w:rPr>
        <w:t xml:space="preserve">izpolni bianko menico v višini do najvišjega garancijskega zneska __________ EUR,  </w:t>
      </w:r>
    </w:p>
    <w:p w14:paraId="44A5AA3C" w14:textId="77777777" w:rsidR="00232F88" w:rsidRPr="00A41889" w:rsidRDefault="00232F88" w:rsidP="00F46B0A">
      <w:pPr>
        <w:keepNext/>
        <w:keepLines/>
        <w:numPr>
          <w:ilvl w:val="0"/>
          <w:numId w:val="41"/>
        </w:numPr>
        <w:ind w:left="567"/>
        <w:jc w:val="both"/>
        <w:rPr>
          <w:rFonts w:ascii="Tahoma" w:hAnsi="Tahoma" w:cs="Tahoma"/>
        </w:rPr>
      </w:pPr>
      <w:r w:rsidRPr="00A41889">
        <w:rPr>
          <w:rFonts w:ascii="Tahoma" w:hAnsi="Tahoma" w:cs="Tahoma"/>
        </w:rPr>
        <w:t>da izpolni vse druge sestavne dele menic, ki niso izpolnjeni,</w:t>
      </w:r>
    </w:p>
    <w:p w14:paraId="2280A3D4" w14:textId="77777777" w:rsidR="00232F88" w:rsidRPr="00A41889" w:rsidRDefault="00232F88" w:rsidP="00F46B0A">
      <w:pPr>
        <w:keepNext/>
        <w:keepLines/>
        <w:numPr>
          <w:ilvl w:val="0"/>
          <w:numId w:val="41"/>
        </w:numPr>
        <w:ind w:left="567"/>
        <w:jc w:val="both"/>
        <w:rPr>
          <w:rFonts w:ascii="Tahoma" w:hAnsi="Tahoma" w:cs="Tahoma"/>
        </w:rPr>
      </w:pPr>
      <w:r w:rsidRPr="00A41889">
        <w:rPr>
          <w:rFonts w:ascii="Tahoma" w:hAnsi="Tahoma" w:cs="Tahoma"/>
        </w:rPr>
        <w:t>da po potrebi zapiše na menici tudi katerokoli menično klavzulo, ki sicer ni bistvena menična sestavina.</w:t>
      </w:r>
    </w:p>
    <w:p w14:paraId="3C19C24D" w14:textId="77777777" w:rsidR="00232F88" w:rsidRPr="00A41889" w:rsidRDefault="00232F88" w:rsidP="00F46B0A">
      <w:pPr>
        <w:keepNext/>
        <w:keepLines/>
        <w:jc w:val="both"/>
        <w:outlineLvl w:val="0"/>
        <w:rPr>
          <w:rFonts w:ascii="Tahoma" w:hAnsi="Tahoma" w:cs="Tahoma"/>
        </w:rPr>
      </w:pPr>
    </w:p>
    <w:p w14:paraId="433FC5FC" w14:textId="77777777" w:rsidR="00232F88" w:rsidRPr="00A41889" w:rsidRDefault="00232F88" w:rsidP="00F46B0A">
      <w:pPr>
        <w:keepNext/>
        <w:keepLines/>
        <w:jc w:val="both"/>
        <w:outlineLvl w:val="0"/>
        <w:rPr>
          <w:rFonts w:ascii="Tahoma" w:hAnsi="Tahoma" w:cs="Tahoma"/>
        </w:rPr>
      </w:pPr>
      <w:r w:rsidRPr="00A41889">
        <w:rPr>
          <w:rFonts w:ascii="Tahoma" w:hAnsi="Tahoma" w:cs="Tahoma"/>
        </w:rPr>
        <w:t xml:space="preserve">V primeru spremembe upnika predmetnih terjatev, veljajo določbe tega pooblastila tudi v korist novih upnikov. Nepreklicno in brezpogojno pooblaščamo </w:t>
      </w:r>
      <w:r w:rsidRPr="00A41889">
        <w:rPr>
          <w:rFonts w:ascii="Tahoma" w:eastAsia="Calibri" w:hAnsi="Tahoma" w:cs="Tahoma"/>
          <w:lang w:eastAsia="en-US"/>
        </w:rPr>
        <w:t>upravičenca</w:t>
      </w:r>
      <w:r w:rsidRPr="00A41889">
        <w:rPr>
          <w:rFonts w:ascii="Tahoma" w:hAnsi="Tahoma" w:cs="Tahoma"/>
        </w:rPr>
        <w:t xml:space="preserve">, da menico po potrebi domicilira pri katerikoli banki, pri kateri imamo odprt račun.  </w:t>
      </w:r>
    </w:p>
    <w:p w14:paraId="009B2F5D" w14:textId="77777777" w:rsidR="00232F88" w:rsidRPr="00A41889" w:rsidRDefault="00232F88" w:rsidP="00F46B0A">
      <w:pPr>
        <w:keepNext/>
        <w:keepLines/>
        <w:jc w:val="both"/>
        <w:outlineLvl w:val="0"/>
        <w:rPr>
          <w:rFonts w:ascii="Tahoma" w:hAnsi="Tahoma" w:cs="Tahoma"/>
        </w:rPr>
      </w:pPr>
      <w:r w:rsidRPr="00A41889">
        <w:rPr>
          <w:rFonts w:ascii="Tahoma" w:hAnsi="Tahoma" w:cs="Tahoma"/>
        </w:rPr>
        <w:t xml:space="preserve"> </w:t>
      </w:r>
    </w:p>
    <w:p w14:paraId="5C74BBF4" w14:textId="77777777" w:rsidR="00232F88" w:rsidRPr="00A41889" w:rsidRDefault="00232F88" w:rsidP="00F46B0A">
      <w:pPr>
        <w:keepNext/>
        <w:keepLines/>
        <w:jc w:val="both"/>
        <w:rPr>
          <w:rFonts w:ascii="Tahoma" w:hAnsi="Tahoma" w:cs="Tahoma"/>
        </w:rPr>
      </w:pPr>
      <w:r w:rsidRPr="00A41889">
        <w:rPr>
          <w:rFonts w:ascii="Tahoma" w:hAnsi="Tahoma" w:cs="Tahoma"/>
        </w:rPr>
        <w:t xml:space="preserve">S to menično izjavo pooblaščamo _______________ </w:t>
      </w:r>
      <w:r w:rsidRPr="00A41889">
        <w:rPr>
          <w:rFonts w:ascii="Tahoma" w:hAnsi="Tahoma" w:cs="Tahoma"/>
          <w:i/>
          <w:sz w:val="18"/>
        </w:rPr>
        <w:t>(navedba banke)</w:t>
      </w:r>
      <w:r w:rsidRPr="00A41889">
        <w:rPr>
          <w:rFonts w:ascii="Tahoma" w:hAnsi="Tahoma" w:cs="Tahoma"/>
        </w:rPr>
        <w:t xml:space="preserve">, da v breme našega transakcijskega računa št. SI56 __________________ unovči predloženo menico najkasneje do ____________ </w:t>
      </w:r>
      <w:r w:rsidRPr="00A41889">
        <w:rPr>
          <w:rFonts w:ascii="Tahoma" w:hAnsi="Tahoma" w:cs="Tahoma"/>
          <w:i/>
          <w:sz w:val="18"/>
        </w:rPr>
        <w:t>(najmanj celotno garancijsko dobo določeno v okvirnem sporazumu + 30 koledarskih dni)</w:t>
      </w:r>
      <w:r w:rsidRPr="00A41889">
        <w:rPr>
          <w:rFonts w:ascii="Tahoma" w:hAnsi="Tahoma" w:cs="Tahoma"/>
        </w:rPr>
        <w:t xml:space="preserve">. </w:t>
      </w:r>
    </w:p>
    <w:p w14:paraId="055B7030" w14:textId="77777777" w:rsidR="00232F88" w:rsidRPr="00A41889" w:rsidRDefault="00232F88" w:rsidP="00F46B0A">
      <w:pPr>
        <w:keepNext/>
        <w:keepLines/>
        <w:jc w:val="both"/>
        <w:rPr>
          <w:rFonts w:ascii="Tahoma" w:hAnsi="Tahoma" w:cs="Tahoma"/>
        </w:rPr>
      </w:pPr>
    </w:p>
    <w:p w14:paraId="1FEB99A3" w14:textId="77777777" w:rsidR="00232F88" w:rsidRPr="00A41889" w:rsidRDefault="00232F88" w:rsidP="00F46B0A">
      <w:pPr>
        <w:keepNext/>
        <w:keepLines/>
        <w:jc w:val="both"/>
        <w:rPr>
          <w:rFonts w:ascii="Tahoma" w:hAnsi="Tahoma" w:cs="Tahoma"/>
        </w:rPr>
      </w:pPr>
      <w:r w:rsidRPr="00A41889">
        <w:rPr>
          <w:rFonts w:ascii="Tahoma" w:hAnsi="Tahoma" w:cs="Tahoma"/>
        </w:rPr>
        <w:t xml:space="preserve">Pooblaščamo tudi katerokoli banko, pri kateri bi imeli odprt račun, da v breme našega transakcijskega računa unovči predloženo menico.  </w:t>
      </w:r>
    </w:p>
    <w:p w14:paraId="2C71BE89" w14:textId="77777777" w:rsidR="00232F88" w:rsidRPr="00A41889" w:rsidRDefault="00232F88" w:rsidP="00F46B0A">
      <w:pPr>
        <w:keepNext/>
        <w:keepLines/>
        <w:jc w:val="both"/>
        <w:outlineLvl w:val="0"/>
        <w:rPr>
          <w:rFonts w:ascii="Tahoma" w:hAnsi="Tahoma" w:cs="Tahoma"/>
        </w:rPr>
      </w:pPr>
    </w:p>
    <w:p w14:paraId="22A749B7" w14:textId="77777777" w:rsidR="00232F88" w:rsidRPr="00A41889" w:rsidRDefault="00232F88" w:rsidP="00F46B0A">
      <w:pPr>
        <w:keepNext/>
        <w:keepLines/>
        <w:jc w:val="both"/>
        <w:outlineLvl w:val="0"/>
        <w:rPr>
          <w:rFonts w:ascii="Tahoma" w:hAnsi="Tahoma" w:cs="Tahoma"/>
        </w:rPr>
      </w:pPr>
      <w:r w:rsidRPr="00A41889">
        <w:rPr>
          <w:rFonts w:ascii="Tahoma" w:hAnsi="Tahoma" w:cs="Tahoma"/>
        </w:rPr>
        <w:t xml:space="preserve">S podpisom tega pooblastila soglašamo, da </w:t>
      </w:r>
      <w:r w:rsidRPr="00A41889">
        <w:rPr>
          <w:rFonts w:ascii="Tahoma" w:eastAsia="Calibri" w:hAnsi="Tahoma" w:cs="Tahoma"/>
          <w:lang w:eastAsia="en-US"/>
        </w:rPr>
        <w:t>upravičenec</w:t>
      </w:r>
      <w:r w:rsidRPr="00A41889">
        <w:rPr>
          <w:rFonts w:ascii="Tahoma" w:hAnsi="Tahoma" w:cs="Tahoma"/>
        </w:rPr>
        <w:t xml:space="preserve"> opravi poizvedbe o številkah transakcijskih računov pri katerikoli banki, finančni organizaciji ali upravljavcu baz podatkov o računih. </w:t>
      </w:r>
    </w:p>
    <w:p w14:paraId="06C3B0F3" w14:textId="77777777" w:rsidR="00232F88" w:rsidRPr="00A41889" w:rsidRDefault="00232F88" w:rsidP="00F46B0A">
      <w:pPr>
        <w:keepNext/>
        <w:keepLines/>
        <w:jc w:val="both"/>
        <w:outlineLvl w:val="0"/>
        <w:rPr>
          <w:rFonts w:ascii="Tahoma" w:hAnsi="Tahoma" w:cs="Tahoma"/>
        </w:rPr>
      </w:pPr>
    </w:p>
    <w:p w14:paraId="1C6807FC" w14:textId="77777777" w:rsidR="00232F88" w:rsidRPr="00A41889" w:rsidRDefault="00232F88" w:rsidP="00F46B0A">
      <w:pPr>
        <w:keepNext/>
        <w:keepLines/>
        <w:jc w:val="both"/>
        <w:outlineLvl w:val="0"/>
        <w:rPr>
          <w:rFonts w:ascii="Tahoma" w:hAnsi="Tahoma" w:cs="Tahoma"/>
        </w:rPr>
      </w:pPr>
      <w:r w:rsidRPr="00A41889">
        <w:rPr>
          <w:rFonts w:ascii="Tahoma" w:hAnsi="Tahoma" w:cs="Tahoma"/>
        </w:rPr>
        <w:t>Zavezujemo se, da tega pooblastila ne bomo preklicali.</w:t>
      </w:r>
    </w:p>
    <w:p w14:paraId="5E0720BE" w14:textId="77777777" w:rsidR="00232F88" w:rsidRPr="00A41889" w:rsidRDefault="00232F88" w:rsidP="00F46B0A">
      <w:pPr>
        <w:keepNext/>
        <w:keepLines/>
        <w:jc w:val="both"/>
        <w:outlineLvl w:val="0"/>
        <w:rPr>
          <w:rFonts w:ascii="Tahoma" w:hAnsi="Tahoma" w:cs="Tahoma"/>
          <w:sz w:val="18"/>
        </w:rPr>
      </w:pPr>
    </w:p>
    <w:p w14:paraId="527FFCD4" w14:textId="77777777" w:rsidR="00232F88" w:rsidRPr="00A41889" w:rsidRDefault="00232F88" w:rsidP="00F46B0A">
      <w:pPr>
        <w:keepNext/>
        <w:keepLines/>
        <w:jc w:val="both"/>
        <w:outlineLvl w:val="0"/>
        <w:rPr>
          <w:rFonts w:ascii="Tahoma" w:hAnsi="Tahoma" w:cs="Tahoma"/>
          <w:sz w:val="14"/>
        </w:rPr>
      </w:pPr>
    </w:p>
    <w:p w14:paraId="131328C2" w14:textId="77777777" w:rsidR="00232F88" w:rsidRPr="00A41889" w:rsidRDefault="00232F88" w:rsidP="00F46B0A">
      <w:pPr>
        <w:keepNext/>
        <w:keepLines/>
        <w:jc w:val="both"/>
        <w:outlineLvl w:val="0"/>
        <w:rPr>
          <w:rFonts w:ascii="Tahoma" w:hAnsi="Tahoma" w:cs="Tahoma"/>
          <w:u w:val="single"/>
        </w:rPr>
      </w:pPr>
      <w:r w:rsidRPr="00A41889">
        <w:rPr>
          <w:rFonts w:ascii="Tahoma" w:hAnsi="Tahoma" w:cs="Tahoma"/>
        </w:rPr>
        <w:t>Kraj, datum</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rPr>
        <w:tab/>
        <w:t>Žig</w:t>
      </w:r>
      <w:r w:rsidRPr="00A41889">
        <w:rPr>
          <w:rFonts w:ascii="Tahoma" w:hAnsi="Tahoma" w:cs="Tahoma"/>
        </w:rPr>
        <w:tab/>
      </w:r>
      <w:r w:rsidRPr="00A41889">
        <w:rPr>
          <w:rFonts w:ascii="Tahoma" w:hAnsi="Tahoma" w:cs="Tahoma"/>
        </w:rPr>
        <w:tab/>
      </w:r>
      <w:r w:rsidRPr="00A41889">
        <w:rPr>
          <w:rFonts w:ascii="Tahoma" w:hAnsi="Tahoma" w:cs="Tahoma"/>
        </w:rPr>
        <w:tab/>
      </w:r>
      <w:r w:rsidRPr="00A41889">
        <w:rPr>
          <w:rFonts w:ascii="Tahoma" w:hAnsi="Tahoma" w:cs="Tahoma"/>
          <w:u w:val="single"/>
        </w:rPr>
        <w:t xml:space="preserve">Izdajatelj menice: </w:t>
      </w:r>
    </w:p>
    <w:p w14:paraId="610F68DA" w14:textId="53776C38" w:rsidR="00232F88" w:rsidRPr="00A41889" w:rsidRDefault="00232F88" w:rsidP="00F46B0A">
      <w:pPr>
        <w:keepNext/>
        <w:keepLines/>
        <w:jc w:val="both"/>
        <w:outlineLvl w:val="0"/>
        <w:rPr>
          <w:rFonts w:ascii="Tahoma" w:hAnsi="Tahoma" w:cs="Tahoma"/>
          <w:sz w:val="14"/>
        </w:rPr>
      </w:pPr>
    </w:p>
    <w:p w14:paraId="277F82F4" w14:textId="1DCC0A71" w:rsidR="00232F88" w:rsidRPr="00A41889" w:rsidRDefault="00232F88" w:rsidP="00F46B0A">
      <w:pPr>
        <w:keepNext/>
        <w:keepLines/>
        <w:jc w:val="both"/>
        <w:outlineLvl w:val="0"/>
        <w:rPr>
          <w:rFonts w:ascii="Tahoma" w:hAnsi="Tahoma" w:cs="Tahoma"/>
          <w:sz w:val="14"/>
        </w:rPr>
      </w:pPr>
    </w:p>
    <w:p w14:paraId="37B962CC" w14:textId="77777777" w:rsidR="00232F88" w:rsidRPr="00A41889" w:rsidRDefault="00232F88" w:rsidP="00F46B0A">
      <w:pPr>
        <w:keepNext/>
        <w:keepLines/>
        <w:jc w:val="both"/>
        <w:outlineLvl w:val="0"/>
        <w:rPr>
          <w:rFonts w:ascii="Tahoma" w:hAnsi="Tahoma" w:cs="Tahoma"/>
          <w:sz w:val="14"/>
        </w:rPr>
      </w:pPr>
    </w:p>
    <w:p w14:paraId="27364CE3" w14:textId="77777777" w:rsidR="00232F88" w:rsidRDefault="00232F88" w:rsidP="00F46B0A">
      <w:pPr>
        <w:keepNext/>
        <w:keepLines/>
        <w:rPr>
          <w:rFonts w:ascii="Tahoma" w:hAnsi="Tahoma" w:cs="Tahoma"/>
          <w:i/>
          <w:sz w:val="18"/>
        </w:rPr>
      </w:pPr>
      <w:r w:rsidRPr="00A41889">
        <w:rPr>
          <w:rFonts w:ascii="Tahoma" w:hAnsi="Tahoma" w:cs="Tahoma"/>
          <w:i/>
          <w:sz w:val="18"/>
        </w:rPr>
        <w:t>Priloga: 1 (ena) bianko menica</w:t>
      </w:r>
    </w:p>
    <w:p w14:paraId="435F3B99" w14:textId="77777777" w:rsidR="00232F88" w:rsidRDefault="00232F88" w:rsidP="00F46B0A">
      <w:pPr>
        <w:keepNext/>
        <w:keepLines/>
        <w:jc w:val="both"/>
        <w:outlineLvl w:val="0"/>
        <w:rPr>
          <w:rFonts w:ascii="Tahoma" w:hAnsi="Tahoma" w:cs="Tahoma"/>
        </w:rPr>
      </w:pPr>
    </w:p>
    <w:sectPr w:rsidR="00232F88" w:rsidSect="00565146">
      <w:headerReference w:type="default" r:id="rId28"/>
      <w:footerReference w:type="default" r:id="rId29"/>
      <w:headerReference w:type="first" r:id="rId30"/>
      <w:footerReference w:type="first" r:id="rId31"/>
      <w:pgSz w:w="11906" w:h="16838" w:code="9"/>
      <w:pgMar w:top="1560"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DD3E2" w14:textId="77777777" w:rsidR="00243D96" w:rsidRDefault="00243D96">
      <w:r>
        <w:separator/>
      </w:r>
    </w:p>
  </w:endnote>
  <w:endnote w:type="continuationSeparator" w:id="0">
    <w:p w14:paraId="153BBD3F" w14:textId="77777777" w:rsidR="00243D96" w:rsidRDefault="0024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Bold">
    <w:altName w:val="Arial"/>
    <w:panose1 w:val="00000000000000000000"/>
    <w:charset w:val="EE"/>
    <w:family w:val="auto"/>
    <w:notTrueType/>
    <w:pitch w:val="default"/>
    <w:sig w:usb0="00000005" w:usb1="00000000" w:usb2="00000000" w:usb3="00000000" w:csb0="00000002" w:csb1="00000000"/>
  </w:font>
  <w:font w:name="Frutiger">
    <w:altName w:val="Courier New"/>
    <w:charset w:val="EE"/>
    <w:family w:val="auto"/>
    <w:pitch w:val="variable"/>
    <w:sig w:usb0="00000007" w:usb1="00000000" w:usb2="00000000" w:usb3="00000000" w:csb0="00000093" w:csb1="00000000"/>
  </w:font>
  <w:font w:name="Republika">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Open Sans">
    <w:panose1 w:val="020B0606030504020204"/>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4B452E97" w:rsidR="00A2757B" w:rsidRPr="00525E69" w:rsidRDefault="00565146" w:rsidP="007A052B">
    <w:pPr>
      <w:ind w:left="4248" w:right="-567"/>
      <w:jc w:val="right"/>
      <w:rPr>
        <w:rFonts w:ascii="Tahoma" w:hAnsi="Tahoma" w:cs="Tahoma"/>
        <w:noProof/>
        <w:sz w:val="18"/>
        <w:szCs w:val="18"/>
      </w:rPr>
    </w:pPr>
    <w:r w:rsidRPr="006061EC">
      <w:rPr>
        <w:noProof/>
        <w:sz w:val="16"/>
        <w:szCs w:val="16"/>
      </w:rPr>
      <w:drawing>
        <wp:inline distT="0" distB="0" distL="0" distR="0" wp14:anchorId="381926F4" wp14:editId="37F83F26">
          <wp:extent cx="2431415" cy="779145"/>
          <wp:effectExtent l="0" t="0" r="6985"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A2757B" w:rsidRPr="00DE0D08" w:rsidRDefault="00A2757B"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A2757B" w:rsidRDefault="00A2757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A2757B" w:rsidRDefault="00A2757B" w:rsidP="00E67166">
    <w:pPr>
      <w:pStyle w:val="Noga"/>
      <w:ind w:right="-1276"/>
      <w:jc w:val="right"/>
    </w:pPr>
    <w:r>
      <w:rPr>
        <w:noProof/>
      </w:rPr>
      <w:drawing>
        <wp:inline distT="0" distB="0" distL="0" distR="0" wp14:anchorId="756FCECC" wp14:editId="5D5D62B1">
          <wp:extent cx="3791585" cy="33655"/>
          <wp:effectExtent l="0" t="0" r="0" b="4445"/>
          <wp:docPr id="44" name="Slika 44"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A2757B" w:rsidRPr="005D40C9" w:rsidRDefault="00A2757B" w:rsidP="00E67166">
    <w:pPr>
      <w:pStyle w:val="Noga"/>
      <w:tabs>
        <w:tab w:val="clear" w:pos="4536"/>
        <w:tab w:val="clear" w:pos="9072"/>
      </w:tabs>
      <w:ind w:right="-2"/>
      <w:jc w:val="right"/>
      <w:rPr>
        <w:sz w:val="16"/>
        <w:szCs w:val="16"/>
      </w:rPr>
    </w:pPr>
  </w:p>
  <w:p w14:paraId="7ADA9DFB" w14:textId="3D3AB884" w:rsidR="00A2757B" w:rsidRPr="00E67166" w:rsidRDefault="00A2757B"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F65DF">
      <w:rPr>
        <w:noProof/>
        <w:sz w:val="16"/>
        <w:szCs w:val="16"/>
      </w:rPr>
      <w:t>45</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A2757B" w:rsidRDefault="00A2757B" w:rsidP="002E6DA4">
    <w:pPr>
      <w:pStyle w:val="Noga"/>
      <w:jc w:val="right"/>
      <w:rPr>
        <w:rFonts w:ascii="Tahoma" w:hAnsi="Tahoma" w:cs="Tahoma"/>
        <w:snapToGrid w:val="0"/>
        <w:sz w:val="18"/>
        <w:szCs w:val="18"/>
      </w:rPr>
    </w:pPr>
  </w:p>
  <w:p w14:paraId="4DAC8C66" w14:textId="77777777" w:rsidR="00A2757B" w:rsidRDefault="00A2757B">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A2757B" w:rsidRPr="00407848" w:rsidRDefault="00A2757B"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A2757B" w:rsidRPr="00407848" w:rsidRDefault="00A2757B" w:rsidP="002E6DA4">
    <w:pPr>
      <w:pStyle w:val="Noga"/>
      <w:jc w:val="center"/>
      <w:rPr>
        <w:rStyle w:val="tevilkastrani"/>
        <w:rFonts w:ascii="Tahoma" w:hAnsi="Tahoma" w:cs="Tahoma"/>
        <w:sz w:val="16"/>
        <w:szCs w:val="16"/>
      </w:rPr>
    </w:pPr>
  </w:p>
  <w:p w14:paraId="169413A3" w14:textId="77777777" w:rsidR="00A2757B" w:rsidRPr="00407848" w:rsidRDefault="00A2757B" w:rsidP="002E6DA4">
    <w:pPr>
      <w:jc w:val="center"/>
      <w:rPr>
        <w:rFonts w:ascii="Tahoma" w:hAnsi="Tahoma" w:cs="Tahoma"/>
        <w:snapToGrid w:val="0"/>
        <w:sz w:val="16"/>
        <w:szCs w:val="16"/>
      </w:rPr>
    </w:pPr>
  </w:p>
  <w:p w14:paraId="49C207FD" w14:textId="77777777" w:rsidR="00A2757B" w:rsidRPr="00102BE1" w:rsidRDefault="00A2757B">
    <w:pPr>
      <w:pStyle w:val="Noga"/>
      <w:rPr>
        <w:sz w:val="18"/>
        <w:szCs w:val="18"/>
      </w:rPr>
    </w:pPr>
  </w:p>
  <w:p w14:paraId="33B96275" w14:textId="77777777" w:rsidR="00A2757B" w:rsidRDefault="00A27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E0CD" w14:textId="77777777" w:rsidR="00243D96" w:rsidRDefault="00243D96"/>
  </w:footnote>
  <w:footnote w:type="continuationSeparator" w:id="0">
    <w:p w14:paraId="602448FA" w14:textId="77777777" w:rsidR="00243D96" w:rsidRDefault="0024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A2757B" w:rsidRPr="00A9387B" w:rsidRDefault="00A2757B"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A2757B" w:rsidRDefault="00A2757B">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A2757B" w:rsidRPr="00001A3E" w:rsidRDefault="00A2757B"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5996" w14:textId="386ED8AA" w:rsidR="00A2757B" w:rsidRDefault="00A2757B" w:rsidP="00565146">
    <w:pPr>
      <w:spacing w:after="120"/>
      <w:jc w:val="center"/>
    </w:pPr>
    <w:r>
      <w:rPr>
        <w:noProof/>
      </w:rPr>
      <w:drawing>
        <wp:inline distT="0" distB="0" distL="0" distR="0" wp14:anchorId="1D56D9F8" wp14:editId="27F4CD2C">
          <wp:extent cx="825500" cy="613410"/>
          <wp:effectExtent l="0" t="0" r="0" b="0"/>
          <wp:docPr id="42" name="Slika 4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A2757B" w:rsidRDefault="00A2757B" w:rsidP="00CD1524">
    <w:pPr>
      <w:pStyle w:val="Glava"/>
      <w:spacing w:after="120"/>
      <w:jc w:val="center"/>
    </w:pPr>
    <w:r>
      <w:rPr>
        <w:noProof/>
      </w:rPr>
      <w:drawing>
        <wp:inline distT="0" distB="0" distL="0" distR="0" wp14:anchorId="62A0006F" wp14:editId="2F3D7DE3">
          <wp:extent cx="825500" cy="613410"/>
          <wp:effectExtent l="0" t="0" r="0" b="0"/>
          <wp:docPr id="46" name="Slika 4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A2757B" w:rsidRPr="00001A3E" w:rsidRDefault="00A2757B" w:rsidP="00CD1524">
    <w:pPr>
      <w:pStyle w:val="Glava"/>
      <w:spacing w:after="120"/>
      <w:jc w:val="center"/>
      <w:rPr>
        <w:sz w:val="20"/>
      </w:rPr>
    </w:pPr>
  </w:p>
  <w:p w14:paraId="59062A1C" w14:textId="77777777" w:rsidR="00A2757B" w:rsidRDefault="00A275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2" w15:restartNumberingAfterBreak="0">
    <w:nsid w:val="05A77793"/>
    <w:multiLevelType w:val="singleLevel"/>
    <w:tmpl w:val="2AD2064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082D45"/>
    <w:multiLevelType w:val="hybridMultilevel"/>
    <w:tmpl w:val="E41EFA7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0"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7F18A1"/>
    <w:multiLevelType w:val="hybridMultilevel"/>
    <w:tmpl w:val="96DE5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BF479D4"/>
    <w:multiLevelType w:val="multilevel"/>
    <w:tmpl w:val="6360F82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1080"/>
        </w:tabs>
        <w:ind w:left="1080" w:hanging="1080"/>
      </w:pPr>
      <w:rPr>
        <w:rFonts w:hint="default"/>
        <w:b/>
        <w:bCs/>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28"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658"/>
        </w:tabs>
        <w:ind w:left="1658" w:hanging="360"/>
      </w:pPr>
      <w:rPr>
        <w:rFonts w:hint="default"/>
      </w:rPr>
    </w:lvl>
    <w:lvl w:ilvl="2" w:tplc="0424001B" w:tentative="1">
      <w:start w:val="1"/>
      <w:numFmt w:val="lowerRoman"/>
      <w:lvlText w:val="%3."/>
      <w:lvlJc w:val="right"/>
      <w:pPr>
        <w:tabs>
          <w:tab w:val="num" w:pos="2378"/>
        </w:tabs>
        <w:ind w:left="2378" w:hanging="180"/>
      </w:pPr>
    </w:lvl>
    <w:lvl w:ilvl="3" w:tplc="0424000F" w:tentative="1">
      <w:start w:val="1"/>
      <w:numFmt w:val="decimal"/>
      <w:lvlText w:val="%4."/>
      <w:lvlJc w:val="left"/>
      <w:pPr>
        <w:tabs>
          <w:tab w:val="num" w:pos="3098"/>
        </w:tabs>
        <w:ind w:left="3098" w:hanging="360"/>
      </w:pPr>
    </w:lvl>
    <w:lvl w:ilvl="4" w:tplc="04240019" w:tentative="1">
      <w:start w:val="1"/>
      <w:numFmt w:val="lowerLetter"/>
      <w:lvlText w:val="%5."/>
      <w:lvlJc w:val="left"/>
      <w:pPr>
        <w:tabs>
          <w:tab w:val="num" w:pos="3818"/>
        </w:tabs>
        <w:ind w:left="3818" w:hanging="360"/>
      </w:pPr>
    </w:lvl>
    <w:lvl w:ilvl="5" w:tplc="0424001B" w:tentative="1">
      <w:start w:val="1"/>
      <w:numFmt w:val="lowerRoman"/>
      <w:lvlText w:val="%6."/>
      <w:lvlJc w:val="right"/>
      <w:pPr>
        <w:tabs>
          <w:tab w:val="num" w:pos="4538"/>
        </w:tabs>
        <w:ind w:left="4538" w:hanging="180"/>
      </w:pPr>
    </w:lvl>
    <w:lvl w:ilvl="6" w:tplc="0424000F" w:tentative="1">
      <w:start w:val="1"/>
      <w:numFmt w:val="decimal"/>
      <w:lvlText w:val="%7."/>
      <w:lvlJc w:val="left"/>
      <w:pPr>
        <w:tabs>
          <w:tab w:val="num" w:pos="5258"/>
        </w:tabs>
        <w:ind w:left="5258" w:hanging="360"/>
      </w:pPr>
    </w:lvl>
    <w:lvl w:ilvl="7" w:tplc="04240019" w:tentative="1">
      <w:start w:val="1"/>
      <w:numFmt w:val="lowerLetter"/>
      <w:lvlText w:val="%8."/>
      <w:lvlJc w:val="left"/>
      <w:pPr>
        <w:tabs>
          <w:tab w:val="num" w:pos="5978"/>
        </w:tabs>
        <w:ind w:left="5978" w:hanging="360"/>
      </w:pPr>
    </w:lvl>
    <w:lvl w:ilvl="8" w:tplc="0424001B" w:tentative="1">
      <w:start w:val="1"/>
      <w:numFmt w:val="lowerRoman"/>
      <w:lvlText w:val="%9."/>
      <w:lvlJc w:val="right"/>
      <w:pPr>
        <w:tabs>
          <w:tab w:val="num" w:pos="6698"/>
        </w:tabs>
        <w:ind w:left="6698" w:hanging="180"/>
      </w:pPr>
    </w:lvl>
  </w:abstractNum>
  <w:abstractNum w:abstractNumId="36"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1A3F3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2"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F801AD8"/>
    <w:multiLevelType w:val="singleLevel"/>
    <w:tmpl w:val="D29A1298"/>
    <w:lvl w:ilvl="0">
      <w:start w:val="1"/>
      <w:numFmt w:val="decimal"/>
      <w:lvlText w:val="%1."/>
      <w:lvlJc w:val="left"/>
      <w:pPr>
        <w:ind w:left="720" w:hanging="360"/>
      </w:pPr>
      <w:rPr>
        <w:rFonts w:hint="default"/>
        <w:b w:val="0"/>
        <w:sz w:val="20"/>
        <w:szCs w:val="20"/>
      </w:rPr>
    </w:lvl>
  </w:abstractNum>
  <w:abstractNum w:abstractNumId="44"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B43746"/>
    <w:multiLevelType w:val="hybridMultilevel"/>
    <w:tmpl w:val="657A9A0E"/>
    <w:lvl w:ilvl="0" w:tplc="0C021464">
      <w:start w:val="1"/>
      <w:numFmt w:val="bullet"/>
      <w:lvlText w:val=""/>
      <w:lvlJc w:val="left"/>
      <w:pPr>
        <w:ind w:left="780" w:hanging="360"/>
      </w:pPr>
      <w:rPr>
        <w:rFonts w:ascii="Symbol" w:hAnsi="Symbol" w:hint="default"/>
        <w:sz w:val="40"/>
        <w:szCs w:val="4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6"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8F2DBD"/>
    <w:multiLevelType w:val="hybridMultilevel"/>
    <w:tmpl w:val="F3AE1FD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9777E3"/>
    <w:multiLevelType w:val="singleLevel"/>
    <w:tmpl w:val="C50CE034"/>
    <w:lvl w:ilvl="0">
      <w:numFmt w:val="decimal"/>
      <w:lvlText w:val="*"/>
      <w:lvlJc w:val="left"/>
    </w:lvl>
  </w:abstractNum>
  <w:abstractNum w:abstractNumId="49"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0" w15:restartNumberingAfterBreak="0">
    <w:nsid w:val="683A4290"/>
    <w:multiLevelType w:val="hybridMultilevel"/>
    <w:tmpl w:val="8E50387C"/>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0F">
      <w:start w:val="1"/>
      <w:numFmt w:val="decimal"/>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1"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BB3D69"/>
    <w:multiLevelType w:val="hybridMultilevel"/>
    <w:tmpl w:val="29449D4E"/>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20"/>
  </w:num>
  <w:num w:numId="3">
    <w:abstractNumId w:val="37"/>
  </w:num>
  <w:num w:numId="4">
    <w:abstractNumId w:val="25"/>
  </w:num>
  <w:num w:numId="5">
    <w:abstractNumId w:val="30"/>
  </w:num>
  <w:num w:numId="6">
    <w:abstractNumId w:val="29"/>
  </w:num>
  <w:num w:numId="7">
    <w:abstractNumId w:val="17"/>
  </w:num>
  <w:num w:numId="8">
    <w:abstractNumId w:val="53"/>
  </w:num>
  <w:num w:numId="9">
    <w:abstractNumId w:val="13"/>
  </w:num>
  <w:num w:numId="10">
    <w:abstractNumId w:val="10"/>
  </w:num>
  <w:num w:numId="11">
    <w:abstractNumId w:val="16"/>
  </w:num>
  <w:num w:numId="12">
    <w:abstractNumId w:val="33"/>
  </w:num>
  <w:num w:numId="13">
    <w:abstractNumId w:val="36"/>
  </w:num>
  <w:num w:numId="14">
    <w:abstractNumId w:val="27"/>
  </w:num>
  <w:num w:numId="15">
    <w:abstractNumId w:val="19"/>
  </w:num>
  <w:num w:numId="16">
    <w:abstractNumId w:val="49"/>
  </w:num>
  <w:num w:numId="17">
    <w:abstractNumId w:val="11"/>
  </w:num>
  <w:num w:numId="18">
    <w:abstractNumId w:val="41"/>
  </w:num>
  <w:num w:numId="19">
    <w:abstractNumId w:val="52"/>
  </w:num>
  <w:num w:numId="20">
    <w:abstractNumId w:val="0"/>
    <w:lvlOverride w:ilvl="0">
      <w:lvl w:ilvl="0">
        <w:start w:val="1"/>
        <w:numFmt w:val="bullet"/>
        <w:lvlText w:val=""/>
        <w:legacy w:legacy="1" w:legacySpace="120" w:legacyIndent="340"/>
        <w:lvlJc w:val="left"/>
        <w:pPr>
          <w:ind w:left="907" w:hanging="340"/>
        </w:pPr>
        <w:rPr>
          <w:rFonts w:ascii="Symbol" w:hAnsi="Symbol" w:hint="default"/>
        </w:rPr>
      </w:lvl>
    </w:lvlOverride>
  </w:num>
  <w:num w:numId="21">
    <w:abstractNumId w:val="21"/>
  </w:num>
  <w:num w:numId="22">
    <w:abstractNumId w:val="51"/>
  </w:num>
  <w:num w:numId="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4">
    <w:abstractNumId w:val="44"/>
  </w:num>
  <w:num w:numId="25">
    <w:abstractNumId w:val="55"/>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6"/>
  </w:num>
  <w:num w:numId="29">
    <w:abstractNumId w:val="23"/>
  </w:num>
  <w:num w:numId="30">
    <w:abstractNumId w:val="24"/>
  </w:num>
  <w:num w:numId="31">
    <w:abstractNumId w:val="39"/>
  </w:num>
  <w:num w:numId="32">
    <w:abstractNumId w:val="38"/>
  </w:num>
  <w:num w:numId="33">
    <w:abstractNumId w:val="3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8"/>
  </w:num>
  <w:num w:numId="37">
    <w:abstractNumId w:val="42"/>
  </w:num>
  <w:num w:numId="38">
    <w:abstractNumId w:val="45"/>
  </w:num>
  <w:num w:numId="39">
    <w:abstractNumId w:val="48"/>
  </w:num>
  <w:num w:numId="40">
    <w:abstractNumId w:val="18"/>
  </w:num>
  <w:num w:numId="41">
    <w:abstractNumId w:val="47"/>
  </w:num>
  <w:num w:numId="42">
    <w:abstractNumId w:val="22"/>
  </w:num>
  <w:num w:numId="43">
    <w:abstractNumId w:val="50"/>
  </w:num>
  <w:num w:numId="44">
    <w:abstractNumId w:val="54"/>
  </w:num>
  <w:num w:numId="45">
    <w:abstractNumId w:val="35"/>
  </w:num>
  <w:num w:numId="46">
    <w:abstractNumId w:val="12"/>
  </w:num>
  <w:num w:numId="47">
    <w:abstractNumId w:val="56"/>
  </w:num>
  <w:num w:numId="48">
    <w:abstractNumId w:val="46"/>
  </w:num>
  <w:num w:numId="49">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A3E"/>
    <w:rsid w:val="00002BAA"/>
    <w:rsid w:val="00004092"/>
    <w:rsid w:val="0000432F"/>
    <w:rsid w:val="00004393"/>
    <w:rsid w:val="00004FD3"/>
    <w:rsid w:val="00005EB1"/>
    <w:rsid w:val="00007C20"/>
    <w:rsid w:val="000108D9"/>
    <w:rsid w:val="00011F69"/>
    <w:rsid w:val="000129E9"/>
    <w:rsid w:val="0001398F"/>
    <w:rsid w:val="00014209"/>
    <w:rsid w:val="000145A5"/>
    <w:rsid w:val="000173B2"/>
    <w:rsid w:val="0002142C"/>
    <w:rsid w:val="0002284B"/>
    <w:rsid w:val="00023758"/>
    <w:rsid w:val="000258A2"/>
    <w:rsid w:val="00027A1D"/>
    <w:rsid w:val="00030866"/>
    <w:rsid w:val="000315DA"/>
    <w:rsid w:val="00032329"/>
    <w:rsid w:val="0003233E"/>
    <w:rsid w:val="00032858"/>
    <w:rsid w:val="00032BD6"/>
    <w:rsid w:val="00032DDB"/>
    <w:rsid w:val="000337F0"/>
    <w:rsid w:val="00035068"/>
    <w:rsid w:val="00036460"/>
    <w:rsid w:val="0003765E"/>
    <w:rsid w:val="000377D1"/>
    <w:rsid w:val="00037AB0"/>
    <w:rsid w:val="00040977"/>
    <w:rsid w:val="00042051"/>
    <w:rsid w:val="00043940"/>
    <w:rsid w:val="00044C7B"/>
    <w:rsid w:val="00044ECB"/>
    <w:rsid w:val="0004599E"/>
    <w:rsid w:val="00045E2C"/>
    <w:rsid w:val="00046004"/>
    <w:rsid w:val="00046E82"/>
    <w:rsid w:val="000478FE"/>
    <w:rsid w:val="00047B95"/>
    <w:rsid w:val="00050715"/>
    <w:rsid w:val="000507E9"/>
    <w:rsid w:val="000514D8"/>
    <w:rsid w:val="00051E9C"/>
    <w:rsid w:val="0005276B"/>
    <w:rsid w:val="00052BA5"/>
    <w:rsid w:val="00055F77"/>
    <w:rsid w:val="0005629C"/>
    <w:rsid w:val="00056E07"/>
    <w:rsid w:val="00060808"/>
    <w:rsid w:val="000611F7"/>
    <w:rsid w:val="00063115"/>
    <w:rsid w:val="000633F1"/>
    <w:rsid w:val="00063B74"/>
    <w:rsid w:val="00065A16"/>
    <w:rsid w:val="000671DB"/>
    <w:rsid w:val="00067DA4"/>
    <w:rsid w:val="000702C6"/>
    <w:rsid w:val="00071F91"/>
    <w:rsid w:val="00072712"/>
    <w:rsid w:val="0007392D"/>
    <w:rsid w:val="00074F09"/>
    <w:rsid w:val="00076A62"/>
    <w:rsid w:val="00077C17"/>
    <w:rsid w:val="00081CAC"/>
    <w:rsid w:val="000822AE"/>
    <w:rsid w:val="000836BC"/>
    <w:rsid w:val="00083BE8"/>
    <w:rsid w:val="00083D70"/>
    <w:rsid w:val="00084CC2"/>
    <w:rsid w:val="00085633"/>
    <w:rsid w:val="000874A2"/>
    <w:rsid w:val="00087D1D"/>
    <w:rsid w:val="000915A2"/>
    <w:rsid w:val="00093E59"/>
    <w:rsid w:val="00093F6C"/>
    <w:rsid w:val="00094DF4"/>
    <w:rsid w:val="00094E7D"/>
    <w:rsid w:val="00095340"/>
    <w:rsid w:val="00097640"/>
    <w:rsid w:val="000A076D"/>
    <w:rsid w:val="000A0AE6"/>
    <w:rsid w:val="000A1E2F"/>
    <w:rsid w:val="000A2BC1"/>
    <w:rsid w:val="000A5731"/>
    <w:rsid w:val="000A6E22"/>
    <w:rsid w:val="000A790A"/>
    <w:rsid w:val="000A7B70"/>
    <w:rsid w:val="000A7CA1"/>
    <w:rsid w:val="000B0DB6"/>
    <w:rsid w:val="000B11CF"/>
    <w:rsid w:val="000B1581"/>
    <w:rsid w:val="000B2377"/>
    <w:rsid w:val="000B3E4A"/>
    <w:rsid w:val="000B5948"/>
    <w:rsid w:val="000B59CE"/>
    <w:rsid w:val="000B5C6E"/>
    <w:rsid w:val="000B6073"/>
    <w:rsid w:val="000B6BB1"/>
    <w:rsid w:val="000C1641"/>
    <w:rsid w:val="000C1A41"/>
    <w:rsid w:val="000C1EA8"/>
    <w:rsid w:val="000C1F50"/>
    <w:rsid w:val="000C2375"/>
    <w:rsid w:val="000D0362"/>
    <w:rsid w:val="000D0D1F"/>
    <w:rsid w:val="000D1988"/>
    <w:rsid w:val="000D55CA"/>
    <w:rsid w:val="000D5B40"/>
    <w:rsid w:val="000D683C"/>
    <w:rsid w:val="000D7E09"/>
    <w:rsid w:val="000E0371"/>
    <w:rsid w:val="000E0A2C"/>
    <w:rsid w:val="000E1066"/>
    <w:rsid w:val="000E1C4B"/>
    <w:rsid w:val="000E2191"/>
    <w:rsid w:val="000E2CE9"/>
    <w:rsid w:val="000E3102"/>
    <w:rsid w:val="000E4A63"/>
    <w:rsid w:val="000E4A67"/>
    <w:rsid w:val="000F0259"/>
    <w:rsid w:val="000F02A7"/>
    <w:rsid w:val="000F2DCE"/>
    <w:rsid w:val="000F2ED2"/>
    <w:rsid w:val="000F3CA0"/>
    <w:rsid w:val="000F50BC"/>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5167"/>
    <w:rsid w:val="00115472"/>
    <w:rsid w:val="00115A43"/>
    <w:rsid w:val="00115CF1"/>
    <w:rsid w:val="00115FFB"/>
    <w:rsid w:val="00120769"/>
    <w:rsid w:val="00121ED2"/>
    <w:rsid w:val="00123A3A"/>
    <w:rsid w:val="00123B12"/>
    <w:rsid w:val="00123CE3"/>
    <w:rsid w:val="001264AB"/>
    <w:rsid w:val="0012665E"/>
    <w:rsid w:val="00127B82"/>
    <w:rsid w:val="00131545"/>
    <w:rsid w:val="00131E25"/>
    <w:rsid w:val="00132761"/>
    <w:rsid w:val="0013420A"/>
    <w:rsid w:val="00135157"/>
    <w:rsid w:val="00136866"/>
    <w:rsid w:val="00136DA0"/>
    <w:rsid w:val="0013720E"/>
    <w:rsid w:val="001372AD"/>
    <w:rsid w:val="00137BF1"/>
    <w:rsid w:val="0014119C"/>
    <w:rsid w:val="00141D57"/>
    <w:rsid w:val="00142A58"/>
    <w:rsid w:val="001431FA"/>
    <w:rsid w:val="00143764"/>
    <w:rsid w:val="00143AEF"/>
    <w:rsid w:val="0014456D"/>
    <w:rsid w:val="00145AB9"/>
    <w:rsid w:val="00145DFF"/>
    <w:rsid w:val="00146889"/>
    <w:rsid w:val="00146BBB"/>
    <w:rsid w:val="00146CA9"/>
    <w:rsid w:val="00146E76"/>
    <w:rsid w:val="00151673"/>
    <w:rsid w:val="00151866"/>
    <w:rsid w:val="00151C56"/>
    <w:rsid w:val="00151FD9"/>
    <w:rsid w:val="0015213D"/>
    <w:rsid w:val="00152154"/>
    <w:rsid w:val="00152643"/>
    <w:rsid w:val="00153424"/>
    <w:rsid w:val="00153435"/>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60E"/>
    <w:rsid w:val="001957F3"/>
    <w:rsid w:val="00196FBB"/>
    <w:rsid w:val="00197D1A"/>
    <w:rsid w:val="00197DF7"/>
    <w:rsid w:val="001A1D4A"/>
    <w:rsid w:val="001A253D"/>
    <w:rsid w:val="001A3967"/>
    <w:rsid w:val="001A4258"/>
    <w:rsid w:val="001A43DC"/>
    <w:rsid w:val="001A4938"/>
    <w:rsid w:val="001A58AB"/>
    <w:rsid w:val="001A677B"/>
    <w:rsid w:val="001A7558"/>
    <w:rsid w:val="001B0125"/>
    <w:rsid w:val="001B0207"/>
    <w:rsid w:val="001B10C8"/>
    <w:rsid w:val="001B1FDD"/>
    <w:rsid w:val="001B2785"/>
    <w:rsid w:val="001B2BA3"/>
    <w:rsid w:val="001B379B"/>
    <w:rsid w:val="001B7961"/>
    <w:rsid w:val="001C24AB"/>
    <w:rsid w:val="001C2CC6"/>
    <w:rsid w:val="001C2DF7"/>
    <w:rsid w:val="001C4E0F"/>
    <w:rsid w:val="001C6509"/>
    <w:rsid w:val="001C7160"/>
    <w:rsid w:val="001C7C6B"/>
    <w:rsid w:val="001D1503"/>
    <w:rsid w:val="001D205E"/>
    <w:rsid w:val="001D21EA"/>
    <w:rsid w:val="001D3915"/>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2FE3"/>
    <w:rsid w:val="001F37DF"/>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E8D"/>
    <w:rsid w:val="00206FC9"/>
    <w:rsid w:val="00207C26"/>
    <w:rsid w:val="00207FEC"/>
    <w:rsid w:val="002105BF"/>
    <w:rsid w:val="00210E76"/>
    <w:rsid w:val="00211345"/>
    <w:rsid w:val="00211CA1"/>
    <w:rsid w:val="0021290D"/>
    <w:rsid w:val="00213A48"/>
    <w:rsid w:val="00213E93"/>
    <w:rsid w:val="00214B08"/>
    <w:rsid w:val="0021668E"/>
    <w:rsid w:val="00220FC0"/>
    <w:rsid w:val="002218F5"/>
    <w:rsid w:val="0022368B"/>
    <w:rsid w:val="002249BC"/>
    <w:rsid w:val="00224DBD"/>
    <w:rsid w:val="00224E7E"/>
    <w:rsid w:val="0022758D"/>
    <w:rsid w:val="00230C90"/>
    <w:rsid w:val="00230CC8"/>
    <w:rsid w:val="00232F88"/>
    <w:rsid w:val="00233963"/>
    <w:rsid w:val="002349E7"/>
    <w:rsid w:val="00235091"/>
    <w:rsid w:val="00236770"/>
    <w:rsid w:val="00237730"/>
    <w:rsid w:val="0023782F"/>
    <w:rsid w:val="00237975"/>
    <w:rsid w:val="00240925"/>
    <w:rsid w:val="00240DF5"/>
    <w:rsid w:val="00241846"/>
    <w:rsid w:val="00241EA6"/>
    <w:rsid w:val="0024268E"/>
    <w:rsid w:val="00243965"/>
    <w:rsid w:val="00243D96"/>
    <w:rsid w:val="00243DD0"/>
    <w:rsid w:val="00244516"/>
    <w:rsid w:val="002446C4"/>
    <w:rsid w:val="00245AA7"/>
    <w:rsid w:val="00245CB8"/>
    <w:rsid w:val="002465E8"/>
    <w:rsid w:val="0024670B"/>
    <w:rsid w:val="002470E1"/>
    <w:rsid w:val="002476D3"/>
    <w:rsid w:val="00247759"/>
    <w:rsid w:val="002505DE"/>
    <w:rsid w:val="0025061D"/>
    <w:rsid w:val="002510CD"/>
    <w:rsid w:val="00253AD0"/>
    <w:rsid w:val="00253C31"/>
    <w:rsid w:val="002545CF"/>
    <w:rsid w:val="002554F4"/>
    <w:rsid w:val="002563B4"/>
    <w:rsid w:val="00256D64"/>
    <w:rsid w:val="00261BAE"/>
    <w:rsid w:val="0026328C"/>
    <w:rsid w:val="002657B7"/>
    <w:rsid w:val="00266EAA"/>
    <w:rsid w:val="00267A10"/>
    <w:rsid w:val="00267F19"/>
    <w:rsid w:val="0027040F"/>
    <w:rsid w:val="002704A5"/>
    <w:rsid w:val="0027321F"/>
    <w:rsid w:val="00274D37"/>
    <w:rsid w:val="002768C9"/>
    <w:rsid w:val="00276CB3"/>
    <w:rsid w:val="002770AD"/>
    <w:rsid w:val="00282DAC"/>
    <w:rsid w:val="00282E6D"/>
    <w:rsid w:val="002836D4"/>
    <w:rsid w:val="00284686"/>
    <w:rsid w:val="0028615E"/>
    <w:rsid w:val="00286C9E"/>
    <w:rsid w:val="00286EA6"/>
    <w:rsid w:val="0028738E"/>
    <w:rsid w:val="0029076C"/>
    <w:rsid w:val="00290921"/>
    <w:rsid w:val="00290E8A"/>
    <w:rsid w:val="00291BCA"/>
    <w:rsid w:val="0029401E"/>
    <w:rsid w:val="002957E8"/>
    <w:rsid w:val="00295D3C"/>
    <w:rsid w:val="002961FE"/>
    <w:rsid w:val="0029686D"/>
    <w:rsid w:val="0029692E"/>
    <w:rsid w:val="00296D77"/>
    <w:rsid w:val="002A0097"/>
    <w:rsid w:val="002A06F4"/>
    <w:rsid w:val="002A0E37"/>
    <w:rsid w:val="002A2E14"/>
    <w:rsid w:val="002A4DF3"/>
    <w:rsid w:val="002A6A44"/>
    <w:rsid w:val="002A6D78"/>
    <w:rsid w:val="002A7D86"/>
    <w:rsid w:val="002A7ED6"/>
    <w:rsid w:val="002A7FF4"/>
    <w:rsid w:val="002B0EFB"/>
    <w:rsid w:val="002B1A86"/>
    <w:rsid w:val="002B1EFE"/>
    <w:rsid w:val="002B212F"/>
    <w:rsid w:val="002B3383"/>
    <w:rsid w:val="002B3693"/>
    <w:rsid w:val="002B407F"/>
    <w:rsid w:val="002B5C4A"/>
    <w:rsid w:val="002B60C8"/>
    <w:rsid w:val="002C08B5"/>
    <w:rsid w:val="002C093A"/>
    <w:rsid w:val="002C21F5"/>
    <w:rsid w:val="002C38C0"/>
    <w:rsid w:val="002C4E05"/>
    <w:rsid w:val="002C5F95"/>
    <w:rsid w:val="002C64F0"/>
    <w:rsid w:val="002C6654"/>
    <w:rsid w:val="002C6872"/>
    <w:rsid w:val="002D1EF4"/>
    <w:rsid w:val="002D3BB5"/>
    <w:rsid w:val="002D4CC9"/>
    <w:rsid w:val="002D4E65"/>
    <w:rsid w:val="002D55C4"/>
    <w:rsid w:val="002D5C5A"/>
    <w:rsid w:val="002D65D3"/>
    <w:rsid w:val="002D69BC"/>
    <w:rsid w:val="002D7F03"/>
    <w:rsid w:val="002E07C4"/>
    <w:rsid w:val="002E132A"/>
    <w:rsid w:val="002E2CB7"/>
    <w:rsid w:val="002E466E"/>
    <w:rsid w:val="002E4D20"/>
    <w:rsid w:val="002E5268"/>
    <w:rsid w:val="002E59AF"/>
    <w:rsid w:val="002E6DA4"/>
    <w:rsid w:val="002E757A"/>
    <w:rsid w:val="002F0035"/>
    <w:rsid w:val="002F2051"/>
    <w:rsid w:val="002F248B"/>
    <w:rsid w:val="002F24ED"/>
    <w:rsid w:val="002F2785"/>
    <w:rsid w:val="002F398D"/>
    <w:rsid w:val="002F4463"/>
    <w:rsid w:val="002F4980"/>
    <w:rsid w:val="002F5C09"/>
    <w:rsid w:val="002F6E5F"/>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77C"/>
    <w:rsid w:val="00323ECE"/>
    <w:rsid w:val="003240F3"/>
    <w:rsid w:val="00324A99"/>
    <w:rsid w:val="00324BDA"/>
    <w:rsid w:val="00325548"/>
    <w:rsid w:val="003310C9"/>
    <w:rsid w:val="003314A2"/>
    <w:rsid w:val="00333B08"/>
    <w:rsid w:val="00334C29"/>
    <w:rsid w:val="003366DF"/>
    <w:rsid w:val="00337464"/>
    <w:rsid w:val="00340051"/>
    <w:rsid w:val="0034044D"/>
    <w:rsid w:val="003416BF"/>
    <w:rsid w:val="0034203A"/>
    <w:rsid w:val="0034277A"/>
    <w:rsid w:val="003447D8"/>
    <w:rsid w:val="00344CE0"/>
    <w:rsid w:val="0034521A"/>
    <w:rsid w:val="003461DD"/>
    <w:rsid w:val="003464C4"/>
    <w:rsid w:val="00346F7A"/>
    <w:rsid w:val="003470A3"/>
    <w:rsid w:val="00350039"/>
    <w:rsid w:val="00352074"/>
    <w:rsid w:val="00352782"/>
    <w:rsid w:val="00352C03"/>
    <w:rsid w:val="00352EA1"/>
    <w:rsid w:val="0035351D"/>
    <w:rsid w:val="003539FA"/>
    <w:rsid w:val="00354C01"/>
    <w:rsid w:val="00355386"/>
    <w:rsid w:val="00355C59"/>
    <w:rsid w:val="00356CE9"/>
    <w:rsid w:val="003575CD"/>
    <w:rsid w:val="00357BC9"/>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72AA"/>
    <w:rsid w:val="00377375"/>
    <w:rsid w:val="00377D21"/>
    <w:rsid w:val="0038057A"/>
    <w:rsid w:val="0038090B"/>
    <w:rsid w:val="00380E96"/>
    <w:rsid w:val="00381539"/>
    <w:rsid w:val="00381695"/>
    <w:rsid w:val="003841D3"/>
    <w:rsid w:val="00384220"/>
    <w:rsid w:val="00386EE2"/>
    <w:rsid w:val="003873DD"/>
    <w:rsid w:val="0038776E"/>
    <w:rsid w:val="00391627"/>
    <w:rsid w:val="0039239F"/>
    <w:rsid w:val="00392CD1"/>
    <w:rsid w:val="00392FB7"/>
    <w:rsid w:val="00394DD4"/>
    <w:rsid w:val="003950ED"/>
    <w:rsid w:val="00395702"/>
    <w:rsid w:val="00395842"/>
    <w:rsid w:val="00395A03"/>
    <w:rsid w:val="00395BE7"/>
    <w:rsid w:val="00396CDD"/>
    <w:rsid w:val="003971BE"/>
    <w:rsid w:val="003974ED"/>
    <w:rsid w:val="003A0048"/>
    <w:rsid w:val="003A0B6B"/>
    <w:rsid w:val="003A2481"/>
    <w:rsid w:val="003A2E38"/>
    <w:rsid w:val="003A3B08"/>
    <w:rsid w:val="003A4285"/>
    <w:rsid w:val="003A4A37"/>
    <w:rsid w:val="003A706B"/>
    <w:rsid w:val="003A7275"/>
    <w:rsid w:val="003B019E"/>
    <w:rsid w:val="003B02B3"/>
    <w:rsid w:val="003B0A46"/>
    <w:rsid w:val="003B176A"/>
    <w:rsid w:val="003B1ED8"/>
    <w:rsid w:val="003B25A3"/>
    <w:rsid w:val="003B33A9"/>
    <w:rsid w:val="003B36DC"/>
    <w:rsid w:val="003B38A4"/>
    <w:rsid w:val="003B53ED"/>
    <w:rsid w:val="003B5D09"/>
    <w:rsid w:val="003B6810"/>
    <w:rsid w:val="003B6B24"/>
    <w:rsid w:val="003B7644"/>
    <w:rsid w:val="003C0186"/>
    <w:rsid w:val="003C06CE"/>
    <w:rsid w:val="003C07D6"/>
    <w:rsid w:val="003C0C04"/>
    <w:rsid w:val="003C1982"/>
    <w:rsid w:val="003C1E11"/>
    <w:rsid w:val="003C2FE6"/>
    <w:rsid w:val="003C4CD0"/>
    <w:rsid w:val="003D1610"/>
    <w:rsid w:val="003D28B4"/>
    <w:rsid w:val="003D3868"/>
    <w:rsid w:val="003D41F9"/>
    <w:rsid w:val="003D61E0"/>
    <w:rsid w:val="003E2910"/>
    <w:rsid w:val="003E3489"/>
    <w:rsid w:val="003E514D"/>
    <w:rsid w:val="003E76AE"/>
    <w:rsid w:val="003E781D"/>
    <w:rsid w:val="003F03C4"/>
    <w:rsid w:val="003F2ADC"/>
    <w:rsid w:val="003F2BC5"/>
    <w:rsid w:val="003F38C2"/>
    <w:rsid w:val="003F3E21"/>
    <w:rsid w:val="003F480B"/>
    <w:rsid w:val="003F4F7F"/>
    <w:rsid w:val="003F65DF"/>
    <w:rsid w:val="003F7683"/>
    <w:rsid w:val="003F7B79"/>
    <w:rsid w:val="003F7BBF"/>
    <w:rsid w:val="00400A10"/>
    <w:rsid w:val="00400A6C"/>
    <w:rsid w:val="00401CEB"/>
    <w:rsid w:val="00402150"/>
    <w:rsid w:val="004024B1"/>
    <w:rsid w:val="00402E6E"/>
    <w:rsid w:val="004031D0"/>
    <w:rsid w:val="00403B01"/>
    <w:rsid w:val="00404661"/>
    <w:rsid w:val="0040526A"/>
    <w:rsid w:val="004058CE"/>
    <w:rsid w:val="00405AEA"/>
    <w:rsid w:val="00407848"/>
    <w:rsid w:val="004079A8"/>
    <w:rsid w:val="004118F5"/>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40DB"/>
    <w:rsid w:val="004349C8"/>
    <w:rsid w:val="00434F05"/>
    <w:rsid w:val="00436A05"/>
    <w:rsid w:val="00436E2E"/>
    <w:rsid w:val="00437531"/>
    <w:rsid w:val="0044012B"/>
    <w:rsid w:val="00440598"/>
    <w:rsid w:val="004406D2"/>
    <w:rsid w:val="004414DE"/>
    <w:rsid w:val="00441782"/>
    <w:rsid w:val="00442DD1"/>
    <w:rsid w:val="00443251"/>
    <w:rsid w:val="0044526C"/>
    <w:rsid w:val="00445A9A"/>
    <w:rsid w:val="00445FFF"/>
    <w:rsid w:val="004461F9"/>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3804"/>
    <w:rsid w:val="004844E7"/>
    <w:rsid w:val="0048511C"/>
    <w:rsid w:val="00485A4A"/>
    <w:rsid w:val="004879BB"/>
    <w:rsid w:val="00487DA9"/>
    <w:rsid w:val="00491C34"/>
    <w:rsid w:val="00494A2F"/>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95E"/>
    <w:rsid w:val="004A7004"/>
    <w:rsid w:val="004A7A71"/>
    <w:rsid w:val="004B0184"/>
    <w:rsid w:val="004B0E6E"/>
    <w:rsid w:val="004B33B1"/>
    <w:rsid w:val="004B4CC0"/>
    <w:rsid w:val="004B6AC9"/>
    <w:rsid w:val="004B730D"/>
    <w:rsid w:val="004B780B"/>
    <w:rsid w:val="004B7D2D"/>
    <w:rsid w:val="004C09C9"/>
    <w:rsid w:val="004C0FBD"/>
    <w:rsid w:val="004C11B3"/>
    <w:rsid w:val="004C22FF"/>
    <w:rsid w:val="004C2ADB"/>
    <w:rsid w:val="004C3396"/>
    <w:rsid w:val="004C6057"/>
    <w:rsid w:val="004C6E2B"/>
    <w:rsid w:val="004D00C2"/>
    <w:rsid w:val="004D0F7A"/>
    <w:rsid w:val="004D191E"/>
    <w:rsid w:val="004D46BC"/>
    <w:rsid w:val="004D5201"/>
    <w:rsid w:val="004D541F"/>
    <w:rsid w:val="004D78FC"/>
    <w:rsid w:val="004D7DBE"/>
    <w:rsid w:val="004E10FF"/>
    <w:rsid w:val="004E19B8"/>
    <w:rsid w:val="004E1B77"/>
    <w:rsid w:val="004E20FF"/>
    <w:rsid w:val="004E4CD9"/>
    <w:rsid w:val="004E5EE1"/>
    <w:rsid w:val="004E6B5E"/>
    <w:rsid w:val="004E6CA6"/>
    <w:rsid w:val="004F0F91"/>
    <w:rsid w:val="004F12DE"/>
    <w:rsid w:val="004F161D"/>
    <w:rsid w:val="004F17A5"/>
    <w:rsid w:val="004F272A"/>
    <w:rsid w:val="004F2E47"/>
    <w:rsid w:val="004F4DE8"/>
    <w:rsid w:val="004F52BB"/>
    <w:rsid w:val="004F6098"/>
    <w:rsid w:val="004F7C9D"/>
    <w:rsid w:val="00502BA8"/>
    <w:rsid w:val="00502E8E"/>
    <w:rsid w:val="00503EAA"/>
    <w:rsid w:val="00504AA6"/>
    <w:rsid w:val="00504EC4"/>
    <w:rsid w:val="005073DB"/>
    <w:rsid w:val="00507E89"/>
    <w:rsid w:val="005135D4"/>
    <w:rsid w:val="005141C5"/>
    <w:rsid w:val="0051443B"/>
    <w:rsid w:val="0051464E"/>
    <w:rsid w:val="00514FEA"/>
    <w:rsid w:val="00515A3C"/>
    <w:rsid w:val="00515EC3"/>
    <w:rsid w:val="005169AE"/>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16F"/>
    <w:rsid w:val="005456C4"/>
    <w:rsid w:val="005462AB"/>
    <w:rsid w:val="00546A4D"/>
    <w:rsid w:val="005510DA"/>
    <w:rsid w:val="005511AD"/>
    <w:rsid w:val="00551CF2"/>
    <w:rsid w:val="0055321F"/>
    <w:rsid w:val="00555417"/>
    <w:rsid w:val="00555B3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5146"/>
    <w:rsid w:val="00566053"/>
    <w:rsid w:val="00567077"/>
    <w:rsid w:val="00573A9B"/>
    <w:rsid w:val="00573D90"/>
    <w:rsid w:val="00575351"/>
    <w:rsid w:val="00575C4E"/>
    <w:rsid w:val="00575CF9"/>
    <w:rsid w:val="00576B06"/>
    <w:rsid w:val="005774F7"/>
    <w:rsid w:val="00577802"/>
    <w:rsid w:val="00577A24"/>
    <w:rsid w:val="00581FA8"/>
    <w:rsid w:val="005825A8"/>
    <w:rsid w:val="0058557E"/>
    <w:rsid w:val="00585A6B"/>
    <w:rsid w:val="00590274"/>
    <w:rsid w:val="0059117B"/>
    <w:rsid w:val="0059245B"/>
    <w:rsid w:val="00592501"/>
    <w:rsid w:val="00593632"/>
    <w:rsid w:val="005937B4"/>
    <w:rsid w:val="005949FC"/>
    <w:rsid w:val="005A041F"/>
    <w:rsid w:val="005A0B2E"/>
    <w:rsid w:val="005A0EB1"/>
    <w:rsid w:val="005A13E4"/>
    <w:rsid w:val="005A21B7"/>
    <w:rsid w:val="005A21E7"/>
    <w:rsid w:val="005A3001"/>
    <w:rsid w:val="005A393C"/>
    <w:rsid w:val="005A6DFB"/>
    <w:rsid w:val="005A7819"/>
    <w:rsid w:val="005B1DF3"/>
    <w:rsid w:val="005B223F"/>
    <w:rsid w:val="005B2E09"/>
    <w:rsid w:val="005B3738"/>
    <w:rsid w:val="005B5C20"/>
    <w:rsid w:val="005B67DA"/>
    <w:rsid w:val="005B67DD"/>
    <w:rsid w:val="005B6D79"/>
    <w:rsid w:val="005B78FE"/>
    <w:rsid w:val="005C0643"/>
    <w:rsid w:val="005C4E8B"/>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606A"/>
    <w:rsid w:val="005E62CE"/>
    <w:rsid w:val="005F0114"/>
    <w:rsid w:val="005F043B"/>
    <w:rsid w:val="005F0A82"/>
    <w:rsid w:val="005F18C7"/>
    <w:rsid w:val="005F23BA"/>
    <w:rsid w:val="005F28EB"/>
    <w:rsid w:val="005F43F1"/>
    <w:rsid w:val="005F51D3"/>
    <w:rsid w:val="005F6ECD"/>
    <w:rsid w:val="005F6FD8"/>
    <w:rsid w:val="005F7078"/>
    <w:rsid w:val="005F74D1"/>
    <w:rsid w:val="00600663"/>
    <w:rsid w:val="00600828"/>
    <w:rsid w:val="00600AFF"/>
    <w:rsid w:val="00601931"/>
    <w:rsid w:val="00602355"/>
    <w:rsid w:val="006023E7"/>
    <w:rsid w:val="00603123"/>
    <w:rsid w:val="00605AA0"/>
    <w:rsid w:val="00606D23"/>
    <w:rsid w:val="00607672"/>
    <w:rsid w:val="00607C79"/>
    <w:rsid w:val="00610267"/>
    <w:rsid w:val="00610B1A"/>
    <w:rsid w:val="00611FB2"/>
    <w:rsid w:val="00611FE9"/>
    <w:rsid w:val="00612BBE"/>
    <w:rsid w:val="00613CC8"/>
    <w:rsid w:val="00613CF9"/>
    <w:rsid w:val="00614F80"/>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46811"/>
    <w:rsid w:val="006505DC"/>
    <w:rsid w:val="0065063F"/>
    <w:rsid w:val="00650EEB"/>
    <w:rsid w:val="00650F97"/>
    <w:rsid w:val="00651F66"/>
    <w:rsid w:val="0065281E"/>
    <w:rsid w:val="00652C57"/>
    <w:rsid w:val="0065342B"/>
    <w:rsid w:val="00653880"/>
    <w:rsid w:val="00654ABA"/>
    <w:rsid w:val="00660816"/>
    <w:rsid w:val="00660ECA"/>
    <w:rsid w:val="00660F51"/>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2455"/>
    <w:rsid w:val="0068245A"/>
    <w:rsid w:val="006826BB"/>
    <w:rsid w:val="00683C49"/>
    <w:rsid w:val="00686279"/>
    <w:rsid w:val="0069005F"/>
    <w:rsid w:val="0069099D"/>
    <w:rsid w:val="00692D18"/>
    <w:rsid w:val="00695028"/>
    <w:rsid w:val="00695813"/>
    <w:rsid w:val="006A0C4D"/>
    <w:rsid w:val="006A11B5"/>
    <w:rsid w:val="006A16E1"/>
    <w:rsid w:val="006A22C4"/>
    <w:rsid w:val="006A368E"/>
    <w:rsid w:val="006A735E"/>
    <w:rsid w:val="006A7FE8"/>
    <w:rsid w:val="006B069D"/>
    <w:rsid w:val="006B0D89"/>
    <w:rsid w:val="006B1629"/>
    <w:rsid w:val="006B1A3D"/>
    <w:rsid w:val="006B2947"/>
    <w:rsid w:val="006B3A4D"/>
    <w:rsid w:val="006B3C87"/>
    <w:rsid w:val="006B5888"/>
    <w:rsid w:val="006B6A9E"/>
    <w:rsid w:val="006B6E4E"/>
    <w:rsid w:val="006B7920"/>
    <w:rsid w:val="006C2FC7"/>
    <w:rsid w:val="006C40CA"/>
    <w:rsid w:val="006C416E"/>
    <w:rsid w:val="006C5651"/>
    <w:rsid w:val="006C6277"/>
    <w:rsid w:val="006C6C97"/>
    <w:rsid w:val="006C6FAB"/>
    <w:rsid w:val="006C75FC"/>
    <w:rsid w:val="006D03DC"/>
    <w:rsid w:val="006D0668"/>
    <w:rsid w:val="006D1108"/>
    <w:rsid w:val="006D2369"/>
    <w:rsid w:val="006D306E"/>
    <w:rsid w:val="006D5E3D"/>
    <w:rsid w:val="006D66C5"/>
    <w:rsid w:val="006D78D3"/>
    <w:rsid w:val="006E0216"/>
    <w:rsid w:val="006E0824"/>
    <w:rsid w:val="006E0A56"/>
    <w:rsid w:val="006E1363"/>
    <w:rsid w:val="006E1D0C"/>
    <w:rsid w:val="006E3F6B"/>
    <w:rsid w:val="006E3FD9"/>
    <w:rsid w:val="006E5894"/>
    <w:rsid w:val="006E5AF6"/>
    <w:rsid w:val="006E6871"/>
    <w:rsid w:val="006E74DB"/>
    <w:rsid w:val="006E7E39"/>
    <w:rsid w:val="006F1067"/>
    <w:rsid w:val="006F1BCC"/>
    <w:rsid w:val="006F46C5"/>
    <w:rsid w:val="006F4AE9"/>
    <w:rsid w:val="006F4E50"/>
    <w:rsid w:val="006F53DE"/>
    <w:rsid w:val="00701161"/>
    <w:rsid w:val="00701C68"/>
    <w:rsid w:val="0070227C"/>
    <w:rsid w:val="00702C85"/>
    <w:rsid w:val="007031A5"/>
    <w:rsid w:val="00703B47"/>
    <w:rsid w:val="00704807"/>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446"/>
    <w:rsid w:val="00721855"/>
    <w:rsid w:val="00722852"/>
    <w:rsid w:val="00722E68"/>
    <w:rsid w:val="00723558"/>
    <w:rsid w:val="00723B76"/>
    <w:rsid w:val="00723B9D"/>
    <w:rsid w:val="00725277"/>
    <w:rsid w:val="007255A4"/>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60C1"/>
    <w:rsid w:val="00736F73"/>
    <w:rsid w:val="007377A2"/>
    <w:rsid w:val="00740329"/>
    <w:rsid w:val="007420F7"/>
    <w:rsid w:val="0074280A"/>
    <w:rsid w:val="00742990"/>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5C9"/>
    <w:rsid w:val="0075292D"/>
    <w:rsid w:val="007540E5"/>
    <w:rsid w:val="00754B1D"/>
    <w:rsid w:val="0075744A"/>
    <w:rsid w:val="00757D6F"/>
    <w:rsid w:val="0076014B"/>
    <w:rsid w:val="00760922"/>
    <w:rsid w:val="00761FA5"/>
    <w:rsid w:val="00762B2D"/>
    <w:rsid w:val="00762D0D"/>
    <w:rsid w:val="00764D21"/>
    <w:rsid w:val="0076719B"/>
    <w:rsid w:val="007674B3"/>
    <w:rsid w:val="0077042B"/>
    <w:rsid w:val="0077052A"/>
    <w:rsid w:val="00770BA7"/>
    <w:rsid w:val="007717F3"/>
    <w:rsid w:val="00772553"/>
    <w:rsid w:val="007732AE"/>
    <w:rsid w:val="00774716"/>
    <w:rsid w:val="00774DD8"/>
    <w:rsid w:val="007751A2"/>
    <w:rsid w:val="00775F77"/>
    <w:rsid w:val="007762AD"/>
    <w:rsid w:val="00781F10"/>
    <w:rsid w:val="007824BD"/>
    <w:rsid w:val="007827C9"/>
    <w:rsid w:val="00783690"/>
    <w:rsid w:val="00783ACC"/>
    <w:rsid w:val="00784304"/>
    <w:rsid w:val="00785F63"/>
    <w:rsid w:val="00786591"/>
    <w:rsid w:val="00787A19"/>
    <w:rsid w:val="00787AB6"/>
    <w:rsid w:val="00790A49"/>
    <w:rsid w:val="00790FEB"/>
    <w:rsid w:val="00791894"/>
    <w:rsid w:val="00792B66"/>
    <w:rsid w:val="007946A6"/>
    <w:rsid w:val="00796176"/>
    <w:rsid w:val="00796FC3"/>
    <w:rsid w:val="00797DB2"/>
    <w:rsid w:val="007A02A5"/>
    <w:rsid w:val="007A052B"/>
    <w:rsid w:val="007A0F7D"/>
    <w:rsid w:val="007A1D2C"/>
    <w:rsid w:val="007A2BE5"/>
    <w:rsid w:val="007A6189"/>
    <w:rsid w:val="007A724C"/>
    <w:rsid w:val="007A77CC"/>
    <w:rsid w:val="007A7F20"/>
    <w:rsid w:val="007B047D"/>
    <w:rsid w:val="007B05C5"/>
    <w:rsid w:val="007B1AA3"/>
    <w:rsid w:val="007B1E7C"/>
    <w:rsid w:val="007B3BA8"/>
    <w:rsid w:val="007B46DC"/>
    <w:rsid w:val="007B49C7"/>
    <w:rsid w:val="007B4AC4"/>
    <w:rsid w:val="007B592F"/>
    <w:rsid w:val="007B6BD0"/>
    <w:rsid w:val="007B6ED8"/>
    <w:rsid w:val="007B7082"/>
    <w:rsid w:val="007B73A6"/>
    <w:rsid w:val="007C01D4"/>
    <w:rsid w:val="007C088F"/>
    <w:rsid w:val="007C1282"/>
    <w:rsid w:val="007C1A68"/>
    <w:rsid w:val="007C1F65"/>
    <w:rsid w:val="007C24A0"/>
    <w:rsid w:val="007C285F"/>
    <w:rsid w:val="007C2A43"/>
    <w:rsid w:val="007C30D4"/>
    <w:rsid w:val="007C5762"/>
    <w:rsid w:val="007C5771"/>
    <w:rsid w:val="007C64FD"/>
    <w:rsid w:val="007C69BB"/>
    <w:rsid w:val="007C6BF1"/>
    <w:rsid w:val="007C70A1"/>
    <w:rsid w:val="007C798B"/>
    <w:rsid w:val="007C7DE5"/>
    <w:rsid w:val="007D03CF"/>
    <w:rsid w:val="007D0E97"/>
    <w:rsid w:val="007D0F3F"/>
    <w:rsid w:val="007D1052"/>
    <w:rsid w:val="007D10C0"/>
    <w:rsid w:val="007D1FBE"/>
    <w:rsid w:val="007D3B52"/>
    <w:rsid w:val="007D4465"/>
    <w:rsid w:val="007D4FB8"/>
    <w:rsid w:val="007D550A"/>
    <w:rsid w:val="007D5E16"/>
    <w:rsid w:val="007D7739"/>
    <w:rsid w:val="007E02BF"/>
    <w:rsid w:val="007E03D0"/>
    <w:rsid w:val="007E0D26"/>
    <w:rsid w:val="007E1365"/>
    <w:rsid w:val="007E3127"/>
    <w:rsid w:val="007E4332"/>
    <w:rsid w:val="007E59D7"/>
    <w:rsid w:val="007E5C2A"/>
    <w:rsid w:val="007E5D78"/>
    <w:rsid w:val="007E5FCB"/>
    <w:rsid w:val="007E69E4"/>
    <w:rsid w:val="007E6C54"/>
    <w:rsid w:val="007E7738"/>
    <w:rsid w:val="007F0673"/>
    <w:rsid w:val="007F0A91"/>
    <w:rsid w:val="007F1FF6"/>
    <w:rsid w:val="007F2BB2"/>
    <w:rsid w:val="007F3003"/>
    <w:rsid w:val="007F3034"/>
    <w:rsid w:val="007F3A0A"/>
    <w:rsid w:val="007F4041"/>
    <w:rsid w:val="007F5315"/>
    <w:rsid w:val="007F60DA"/>
    <w:rsid w:val="007F7062"/>
    <w:rsid w:val="00800594"/>
    <w:rsid w:val="00801347"/>
    <w:rsid w:val="008019ED"/>
    <w:rsid w:val="00801A7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22"/>
    <w:rsid w:val="008167D8"/>
    <w:rsid w:val="00816890"/>
    <w:rsid w:val="008174E7"/>
    <w:rsid w:val="00817E20"/>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700F"/>
    <w:rsid w:val="00837427"/>
    <w:rsid w:val="00837A5B"/>
    <w:rsid w:val="0084087E"/>
    <w:rsid w:val="00840983"/>
    <w:rsid w:val="00840F4B"/>
    <w:rsid w:val="008415F9"/>
    <w:rsid w:val="00843A39"/>
    <w:rsid w:val="0084581A"/>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757F"/>
    <w:rsid w:val="008676AD"/>
    <w:rsid w:val="00867760"/>
    <w:rsid w:val="0087171A"/>
    <w:rsid w:val="008720E4"/>
    <w:rsid w:val="008731BE"/>
    <w:rsid w:val="00873A32"/>
    <w:rsid w:val="00873AFB"/>
    <w:rsid w:val="00877B74"/>
    <w:rsid w:val="00880B4C"/>
    <w:rsid w:val="00880BD9"/>
    <w:rsid w:val="00881035"/>
    <w:rsid w:val="0088204C"/>
    <w:rsid w:val="008823DE"/>
    <w:rsid w:val="0088353E"/>
    <w:rsid w:val="00883B5B"/>
    <w:rsid w:val="00883C05"/>
    <w:rsid w:val="00883E91"/>
    <w:rsid w:val="0088639E"/>
    <w:rsid w:val="008865AF"/>
    <w:rsid w:val="00886DA9"/>
    <w:rsid w:val="008873D9"/>
    <w:rsid w:val="0088781E"/>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F41"/>
    <w:rsid w:val="008A3CC8"/>
    <w:rsid w:val="008A4D45"/>
    <w:rsid w:val="008A5257"/>
    <w:rsid w:val="008A5E83"/>
    <w:rsid w:val="008A5FA6"/>
    <w:rsid w:val="008A664D"/>
    <w:rsid w:val="008A784B"/>
    <w:rsid w:val="008B10A6"/>
    <w:rsid w:val="008B1537"/>
    <w:rsid w:val="008B15FE"/>
    <w:rsid w:val="008B2383"/>
    <w:rsid w:val="008B238F"/>
    <w:rsid w:val="008B2F47"/>
    <w:rsid w:val="008B35FE"/>
    <w:rsid w:val="008B517D"/>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2C80"/>
    <w:rsid w:val="008D31FA"/>
    <w:rsid w:val="008D501F"/>
    <w:rsid w:val="008D519A"/>
    <w:rsid w:val="008D57F6"/>
    <w:rsid w:val="008D671F"/>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F12"/>
    <w:rsid w:val="008F6863"/>
    <w:rsid w:val="008F68D5"/>
    <w:rsid w:val="009000F9"/>
    <w:rsid w:val="00900D1D"/>
    <w:rsid w:val="00901F72"/>
    <w:rsid w:val="0090331F"/>
    <w:rsid w:val="00903F32"/>
    <w:rsid w:val="00905439"/>
    <w:rsid w:val="00905A92"/>
    <w:rsid w:val="009071B3"/>
    <w:rsid w:val="00910599"/>
    <w:rsid w:val="00910D5B"/>
    <w:rsid w:val="00910E0F"/>
    <w:rsid w:val="00911A66"/>
    <w:rsid w:val="00912130"/>
    <w:rsid w:val="00912E90"/>
    <w:rsid w:val="00913139"/>
    <w:rsid w:val="00913947"/>
    <w:rsid w:val="00913D53"/>
    <w:rsid w:val="009147A2"/>
    <w:rsid w:val="009148E7"/>
    <w:rsid w:val="00917FEF"/>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96"/>
    <w:rsid w:val="00955DA5"/>
    <w:rsid w:val="00957E25"/>
    <w:rsid w:val="00957F65"/>
    <w:rsid w:val="009604BD"/>
    <w:rsid w:val="009605AA"/>
    <w:rsid w:val="009606AE"/>
    <w:rsid w:val="00961192"/>
    <w:rsid w:val="0096120B"/>
    <w:rsid w:val="00965025"/>
    <w:rsid w:val="00965240"/>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3FE7"/>
    <w:rsid w:val="00977247"/>
    <w:rsid w:val="00981D18"/>
    <w:rsid w:val="00985D81"/>
    <w:rsid w:val="009868F0"/>
    <w:rsid w:val="009875DC"/>
    <w:rsid w:val="009876E3"/>
    <w:rsid w:val="009902DC"/>
    <w:rsid w:val="0099155E"/>
    <w:rsid w:val="009936D7"/>
    <w:rsid w:val="00993A15"/>
    <w:rsid w:val="009945E0"/>
    <w:rsid w:val="00994647"/>
    <w:rsid w:val="0099466C"/>
    <w:rsid w:val="00994FDF"/>
    <w:rsid w:val="00996E54"/>
    <w:rsid w:val="009A1DB8"/>
    <w:rsid w:val="009A3997"/>
    <w:rsid w:val="009A3DC9"/>
    <w:rsid w:val="009A40AA"/>
    <w:rsid w:val="009A5003"/>
    <w:rsid w:val="009A5802"/>
    <w:rsid w:val="009A5CF0"/>
    <w:rsid w:val="009B111D"/>
    <w:rsid w:val="009B187D"/>
    <w:rsid w:val="009B315C"/>
    <w:rsid w:val="009B383B"/>
    <w:rsid w:val="009B38F4"/>
    <w:rsid w:val="009B4F17"/>
    <w:rsid w:val="009B568F"/>
    <w:rsid w:val="009B5CB9"/>
    <w:rsid w:val="009B6560"/>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6655"/>
    <w:rsid w:val="009D6B8B"/>
    <w:rsid w:val="009D7091"/>
    <w:rsid w:val="009D7C3B"/>
    <w:rsid w:val="009E1058"/>
    <w:rsid w:val="009E1AED"/>
    <w:rsid w:val="009E2DA5"/>
    <w:rsid w:val="009E3C03"/>
    <w:rsid w:val="009E40ED"/>
    <w:rsid w:val="009E53E3"/>
    <w:rsid w:val="009E573B"/>
    <w:rsid w:val="009E5DFB"/>
    <w:rsid w:val="009E7737"/>
    <w:rsid w:val="009F004D"/>
    <w:rsid w:val="009F0198"/>
    <w:rsid w:val="009F23C0"/>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5B"/>
    <w:rsid w:val="00A1586A"/>
    <w:rsid w:val="00A17073"/>
    <w:rsid w:val="00A177C8"/>
    <w:rsid w:val="00A177FE"/>
    <w:rsid w:val="00A1784D"/>
    <w:rsid w:val="00A238B7"/>
    <w:rsid w:val="00A238FA"/>
    <w:rsid w:val="00A24E9D"/>
    <w:rsid w:val="00A24EFD"/>
    <w:rsid w:val="00A253A7"/>
    <w:rsid w:val="00A25CE2"/>
    <w:rsid w:val="00A27486"/>
    <w:rsid w:val="00A2757B"/>
    <w:rsid w:val="00A276BD"/>
    <w:rsid w:val="00A306E8"/>
    <w:rsid w:val="00A30F92"/>
    <w:rsid w:val="00A318BD"/>
    <w:rsid w:val="00A31A01"/>
    <w:rsid w:val="00A31CE2"/>
    <w:rsid w:val="00A34D1B"/>
    <w:rsid w:val="00A4100A"/>
    <w:rsid w:val="00A416B8"/>
    <w:rsid w:val="00A41889"/>
    <w:rsid w:val="00A41E48"/>
    <w:rsid w:val="00A42CC2"/>
    <w:rsid w:val="00A43BA5"/>
    <w:rsid w:val="00A43EED"/>
    <w:rsid w:val="00A4495B"/>
    <w:rsid w:val="00A44FF6"/>
    <w:rsid w:val="00A47433"/>
    <w:rsid w:val="00A51502"/>
    <w:rsid w:val="00A51832"/>
    <w:rsid w:val="00A51C14"/>
    <w:rsid w:val="00A5360F"/>
    <w:rsid w:val="00A56659"/>
    <w:rsid w:val="00A56CB1"/>
    <w:rsid w:val="00A57E4F"/>
    <w:rsid w:val="00A602C3"/>
    <w:rsid w:val="00A61C05"/>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4F56"/>
    <w:rsid w:val="00A85E4E"/>
    <w:rsid w:val="00A863AE"/>
    <w:rsid w:val="00A90F6F"/>
    <w:rsid w:val="00A913E1"/>
    <w:rsid w:val="00A92D60"/>
    <w:rsid w:val="00A9342D"/>
    <w:rsid w:val="00A9387B"/>
    <w:rsid w:val="00A942FA"/>
    <w:rsid w:val="00A94552"/>
    <w:rsid w:val="00A96998"/>
    <w:rsid w:val="00A975CE"/>
    <w:rsid w:val="00AA1347"/>
    <w:rsid w:val="00AA1686"/>
    <w:rsid w:val="00AA1A24"/>
    <w:rsid w:val="00AA323A"/>
    <w:rsid w:val="00AA39DE"/>
    <w:rsid w:val="00AA42B4"/>
    <w:rsid w:val="00AA4720"/>
    <w:rsid w:val="00AA47CD"/>
    <w:rsid w:val="00AA682C"/>
    <w:rsid w:val="00AB0EDA"/>
    <w:rsid w:val="00AB12A4"/>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3D1F"/>
    <w:rsid w:val="00AD3E45"/>
    <w:rsid w:val="00AD5909"/>
    <w:rsid w:val="00AD5AB4"/>
    <w:rsid w:val="00AD742E"/>
    <w:rsid w:val="00AE24E6"/>
    <w:rsid w:val="00AE28E2"/>
    <w:rsid w:val="00AE373B"/>
    <w:rsid w:val="00AE4503"/>
    <w:rsid w:val="00AE5D27"/>
    <w:rsid w:val="00AE6594"/>
    <w:rsid w:val="00AE7367"/>
    <w:rsid w:val="00AE7A5C"/>
    <w:rsid w:val="00AE7EAF"/>
    <w:rsid w:val="00AF0B35"/>
    <w:rsid w:val="00AF1A7D"/>
    <w:rsid w:val="00AF22EC"/>
    <w:rsid w:val="00AF32C4"/>
    <w:rsid w:val="00AF3610"/>
    <w:rsid w:val="00AF5ABB"/>
    <w:rsid w:val="00AF6D7B"/>
    <w:rsid w:val="00B00495"/>
    <w:rsid w:val="00B01250"/>
    <w:rsid w:val="00B05544"/>
    <w:rsid w:val="00B06D8B"/>
    <w:rsid w:val="00B14766"/>
    <w:rsid w:val="00B175F8"/>
    <w:rsid w:val="00B2025B"/>
    <w:rsid w:val="00B20730"/>
    <w:rsid w:val="00B20FE4"/>
    <w:rsid w:val="00B2427A"/>
    <w:rsid w:val="00B25B04"/>
    <w:rsid w:val="00B264D7"/>
    <w:rsid w:val="00B26C9E"/>
    <w:rsid w:val="00B3019A"/>
    <w:rsid w:val="00B30BDB"/>
    <w:rsid w:val="00B31D9F"/>
    <w:rsid w:val="00B329DE"/>
    <w:rsid w:val="00B33D4A"/>
    <w:rsid w:val="00B343B1"/>
    <w:rsid w:val="00B34CB2"/>
    <w:rsid w:val="00B36612"/>
    <w:rsid w:val="00B40220"/>
    <w:rsid w:val="00B417BD"/>
    <w:rsid w:val="00B4384C"/>
    <w:rsid w:val="00B46734"/>
    <w:rsid w:val="00B474E5"/>
    <w:rsid w:val="00B508D6"/>
    <w:rsid w:val="00B51CE7"/>
    <w:rsid w:val="00B521E6"/>
    <w:rsid w:val="00B52A07"/>
    <w:rsid w:val="00B530A4"/>
    <w:rsid w:val="00B5432F"/>
    <w:rsid w:val="00B5661E"/>
    <w:rsid w:val="00B57DCA"/>
    <w:rsid w:val="00B62851"/>
    <w:rsid w:val="00B62DCA"/>
    <w:rsid w:val="00B638BE"/>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75A"/>
    <w:rsid w:val="00B87942"/>
    <w:rsid w:val="00B87C36"/>
    <w:rsid w:val="00B903E4"/>
    <w:rsid w:val="00B90AA1"/>
    <w:rsid w:val="00B91801"/>
    <w:rsid w:val="00B93B1C"/>
    <w:rsid w:val="00B93C1C"/>
    <w:rsid w:val="00B94F4F"/>
    <w:rsid w:val="00B95088"/>
    <w:rsid w:val="00B95D7A"/>
    <w:rsid w:val="00B9693B"/>
    <w:rsid w:val="00B96F70"/>
    <w:rsid w:val="00B975F9"/>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E36"/>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05AB"/>
    <w:rsid w:val="00BE1E75"/>
    <w:rsid w:val="00BE2117"/>
    <w:rsid w:val="00BE3580"/>
    <w:rsid w:val="00BE35D4"/>
    <w:rsid w:val="00BE3723"/>
    <w:rsid w:val="00BE3763"/>
    <w:rsid w:val="00BE3A0D"/>
    <w:rsid w:val="00BE476A"/>
    <w:rsid w:val="00BE5FC2"/>
    <w:rsid w:val="00BE6304"/>
    <w:rsid w:val="00BE6A19"/>
    <w:rsid w:val="00BE6ACE"/>
    <w:rsid w:val="00BF2EED"/>
    <w:rsid w:val="00BF4223"/>
    <w:rsid w:val="00BF493F"/>
    <w:rsid w:val="00BF4CF9"/>
    <w:rsid w:val="00BF56E7"/>
    <w:rsid w:val="00BF648C"/>
    <w:rsid w:val="00C0144D"/>
    <w:rsid w:val="00C01A33"/>
    <w:rsid w:val="00C02CF3"/>
    <w:rsid w:val="00C02E0C"/>
    <w:rsid w:val="00C035DA"/>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3F8C"/>
    <w:rsid w:val="00C3482A"/>
    <w:rsid w:val="00C34C2C"/>
    <w:rsid w:val="00C35C8B"/>
    <w:rsid w:val="00C365F7"/>
    <w:rsid w:val="00C3665D"/>
    <w:rsid w:val="00C36BD8"/>
    <w:rsid w:val="00C36C9A"/>
    <w:rsid w:val="00C37180"/>
    <w:rsid w:val="00C376E4"/>
    <w:rsid w:val="00C4035C"/>
    <w:rsid w:val="00C40E04"/>
    <w:rsid w:val="00C41C39"/>
    <w:rsid w:val="00C433DE"/>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97"/>
    <w:rsid w:val="00C73278"/>
    <w:rsid w:val="00C73E1C"/>
    <w:rsid w:val="00C74573"/>
    <w:rsid w:val="00C765A2"/>
    <w:rsid w:val="00C76792"/>
    <w:rsid w:val="00C770D0"/>
    <w:rsid w:val="00C816F2"/>
    <w:rsid w:val="00C8182C"/>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5D4D"/>
    <w:rsid w:val="00C96BD7"/>
    <w:rsid w:val="00CA14A2"/>
    <w:rsid w:val="00CA2554"/>
    <w:rsid w:val="00CA319B"/>
    <w:rsid w:val="00CA33F6"/>
    <w:rsid w:val="00CA403A"/>
    <w:rsid w:val="00CA4914"/>
    <w:rsid w:val="00CA4E8B"/>
    <w:rsid w:val="00CA5168"/>
    <w:rsid w:val="00CA5B6C"/>
    <w:rsid w:val="00CA6362"/>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1524"/>
    <w:rsid w:val="00CD187D"/>
    <w:rsid w:val="00CD1E12"/>
    <w:rsid w:val="00CD2105"/>
    <w:rsid w:val="00CD3108"/>
    <w:rsid w:val="00CD4B3B"/>
    <w:rsid w:val="00CD5137"/>
    <w:rsid w:val="00CD5446"/>
    <w:rsid w:val="00CD5FAB"/>
    <w:rsid w:val="00CD625D"/>
    <w:rsid w:val="00CD64A0"/>
    <w:rsid w:val="00CD6535"/>
    <w:rsid w:val="00CD68D0"/>
    <w:rsid w:val="00CD6C0C"/>
    <w:rsid w:val="00CE142F"/>
    <w:rsid w:val="00CE1CFA"/>
    <w:rsid w:val="00CE1E4F"/>
    <w:rsid w:val="00CE37DF"/>
    <w:rsid w:val="00CE4DAD"/>
    <w:rsid w:val="00CE5566"/>
    <w:rsid w:val="00CE761D"/>
    <w:rsid w:val="00CE7DCD"/>
    <w:rsid w:val="00CF018E"/>
    <w:rsid w:val="00CF09A3"/>
    <w:rsid w:val="00CF12F4"/>
    <w:rsid w:val="00CF5561"/>
    <w:rsid w:val="00CF5C20"/>
    <w:rsid w:val="00D00604"/>
    <w:rsid w:val="00D006CF"/>
    <w:rsid w:val="00D01712"/>
    <w:rsid w:val="00D0175C"/>
    <w:rsid w:val="00D01F0D"/>
    <w:rsid w:val="00D037D8"/>
    <w:rsid w:val="00D05F59"/>
    <w:rsid w:val="00D0768F"/>
    <w:rsid w:val="00D14302"/>
    <w:rsid w:val="00D14903"/>
    <w:rsid w:val="00D15219"/>
    <w:rsid w:val="00D152CC"/>
    <w:rsid w:val="00D20C2B"/>
    <w:rsid w:val="00D21B6E"/>
    <w:rsid w:val="00D2455F"/>
    <w:rsid w:val="00D272FD"/>
    <w:rsid w:val="00D274C0"/>
    <w:rsid w:val="00D30997"/>
    <w:rsid w:val="00D30A62"/>
    <w:rsid w:val="00D313AE"/>
    <w:rsid w:val="00D3199C"/>
    <w:rsid w:val="00D32006"/>
    <w:rsid w:val="00D32EE7"/>
    <w:rsid w:val="00D33097"/>
    <w:rsid w:val="00D339B5"/>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EC6"/>
    <w:rsid w:val="00D45FC0"/>
    <w:rsid w:val="00D474DF"/>
    <w:rsid w:val="00D47B93"/>
    <w:rsid w:val="00D538E9"/>
    <w:rsid w:val="00D53950"/>
    <w:rsid w:val="00D53AEA"/>
    <w:rsid w:val="00D541E6"/>
    <w:rsid w:val="00D5669A"/>
    <w:rsid w:val="00D56D3D"/>
    <w:rsid w:val="00D57449"/>
    <w:rsid w:val="00D60F98"/>
    <w:rsid w:val="00D61137"/>
    <w:rsid w:val="00D61785"/>
    <w:rsid w:val="00D61E87"/>
    <w:rsid w:val="00D62044"/>
    <w:rsid w:val="00D627A6"/>
    <w:rsid w:val="00D6299A"/>
    <w:rsid w:val="00D64FE8"/>
    <w:rsid w:val="00D65202"/>
    <w:rsid w:val="00D65D33"/>
    <w:rsid w:val="00D65F36"/>
    <w:rsid w:val="00D66A81"/>
    <w:rsid w:val="00D67F3D"/>
    <w:rsid w:val="00D713FD"/>
    <w:rsid w:val="00D7292F"/>
    <w:rsid w:val="00D72DA5"/>
    <w:rsid w:val="00D737C5"/>
    <w:rsid w:val="00D73822"/>
    <w:rsid w:val="00D73A03"/>
    <w:rsid w:val="00D73CC1"/>
    <w:rsid w:val="00D74915"/>
    <w:rsid w:val="00D75C17"/>
    <w:rsid w:val="00D75D14"/>
    <w:rsid w:val="00D77D9D"/>
    <w:rsid w:val="00D77EA5"/>
    <w:rsid w:val="00D8054A"/>
    <w:rsid w:val="00D82B5B"/>
    <w:rsid w:val="00D83045"/>
    <w:rsid w:val="00D83BC6"/>
    <w:rsid w:val="00D84761"/>
    <w:rsid w:val="00D84991"/>
    <w:rsid w:val="00D8523D"/>
    <w:rsid w:val="00D85373"/>
    <w:rsid w:val="00D8657B"/>
    <w:rsid w:val="00D86D38"/>
    <w:rsid w:val="00D915A3"/>
    <w:rsid w:val="00D91655"/>
    <w:rsid w:val="00D91F45"/>
    <w:rsid w:val="00D9227D"/>
    <w:rsid w:val="00D957E4"/>
    <w:rsid w:val="00D96067"/>
    <w:rsid w:val="00D9614A"/>
    <w:rsid w:val="00DA0908"/>
    <w:rsid w:val="00DA1974"/>
    <w:rsid w:val="00DA2583"/>
    <w:rsid w:val="00DA364E"/>
    <w:rsid w:val="00DA4150"/>
    <w:rsid w:val="00DA4922"/>
    <w:rsid w:val="00DA4A4B"/>
    <w:rsid w:val="00DA582E"/>
    <w:rsid w:val="00DA67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4D2D"/>
    <w:rsid w:val="00DC53E2"/>
    <w:rsid w:val="00DC638D"/>
    <w:rsid w:val="00DC66A6"/>
    <w:rsid w:val="00DC709C"/>
    <w:rsid w:val="00DD0308"/>
    <w:rsid w:val="00DD091E"/>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0E99"/>
    <w:rsid w:val="00DF15A5"/>
    <w:rsid w:val="00DF24C7"/>
    <w:rsid w:val="00DF347F"/>
    <w:rsid w:val="00DF529B"/>
    <w:rsid w:val="00DF5D0B"/>
    <w:rsid w:val="00DF61CB"/>
    <w:rsid w:val="00DF62CA"/>
    <w:rsid w:val="00DF67D4"/>
    <w:rsid w:val="00DF7F55"/>
    <w:rsid w:val="00E00C36"/>
    <w:rsid w:val="00E014CE"/>
    <w:rsid w:val="00E01628"/>
    <w:rsid w:val="00E020C2"/>
    <w:rsid w:val="00E039DE"/>
    <w:rsid w:val="00E03A09"/>
    <w:rsid w:val="00E03C64"/>
    <w:rsid w:val="00E03EFC"/>
    <w:rsid w:val="00E03FCA"/>
    <w:rsid w:val="00E05256"/>
    <w:rsid w:val="00E057A2"/>
    <w:rsid w:val="00E10319"/>
    <w:rsid w:val="00E11ADF"/>
    <w:rsid w:val="00E1252A"/>
    <w:rsid w:val="00E12585"/>
    <w:rsid w:val="00E125C3"/>
    <w:rsid w:val="00E1425D"/>
    <w:rsid w:val="00E1447F"/>
    <w:rsid w:val="00E144FF"/>
    <w:rsid w:val="00E14E88"/>
    <w:rsid w:val="00E15B91"/>
    <w:rsid w:val="00E16486"/>
    <w:rsid w:val="00E1680F"/>
    <w:rsid w:val="00E200B0"/>
    <w:rsid w:val="00E21D60"/>
    <w:rsid w:val="00E22482"/>
    <w:rsid w:val="00E22534"/>
    <w:rsid w:val="00E22B4A"/>
    <w:rsid w:val="00E24207"/>
    <w:rsid w:val="00E24ABC"/>
    <w:rsid w:val="00E25240"/>
    <w:rsid w:val="00E2613D"/>
    <w:rsid w:val="00E27C01"/>
    <w:rsid w:val="00E303BC"/>
    <w:rsid w:val="00E32A63"/>
    <w:rsid w:val="00E333E7"/>
    <w:rsid w:val="00E3549C"/>
    <w:rsid w:val="00E37856"/>
    <w:rsid w:val="00E379EF"/>
    <w:rsid w:val="00E40373"/>
    <w:rsid w:val="00E403A4"/>
    <w:rsid w:val="00E40B61"/>
    <w:rsid w:val="00E4192C"/>
    <w:rsid w:val="00E41DC5"/>
    <w:rsid w:val="00E41F68"/>
    <w:rsid w:val="00E42796"/>
    <w:rsid w:val="00E44EEC"/>
    <w:rsid w:val="00E45991"/>
    <w:rsid w:val="00E45CF1"/>
    <w:rsid w:val="00E470D4"/>
    <w:rsid w:val="00E47E00"/>
    <w:rsid w:val="00E503C0"/>
    <w:rsid w:val="00E504E5"/>
    <w:rsid w:val="00E50C14"/>
    <w:rsid w:val="00E51096"/>
    <w:rsid w:val="00E5254D"/>
    <w:rsid w:val="00E52BB8"/>
    <w:rsid w:val="00E52D53"/>
    <w:rsid w:val="00E52E81"/>
    <w:rsid w:val="00E54A67"/>
    <w:rsid w:val="00E55350"/>
    <w:rsid w:val="00E577F2"/>
    <w:rsid w:val="00E57950"/>
    <w:rsid w:val="00E605A3"/>
    <w:rsid w:val="00E611ED"/>
    <w:rsid w:val="00E6289E"/>
    <w:rsid w:val="00E62A68"/>
    <w:rsid w:val="00E62F0C"/>
    <w:rsid w:val="00E6450A"/>
    <w:rsid w:val="00E65851"/>
    <w:rsid w:val="00E6710B"/>
    <w:rsid w:val="00E67166"/>
    <w:rsid w:val="00E67177"/>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7E7"/>
    <w:rsid w:val="00E973A0"/>
    <w:rsid w:val="00EA046C"/>
    <w:rsid w:val="00EA423D"/>
    <w:rsid w:val="00EA4905"/>
    <w:rsid w:val="00EA593F"/>
    <w:rsid w:val="00EA5D14"/>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23F2"/>
    <w:rsid w:val="00EE2BBE"/>
    <w:rsid w:val="00EE3A07"/>
    <w:rsid w:val="00EE3A17"/>
    <w:rsid w:val="00EE3D1C"/>
    <w:rsid w:val="00EE41EB"/>
    <w:rsid w:val="00EE5755"/>
    <w:rsid w:val="00EE5829"/>
    <w:rsid w:val="00EF00F0"/>
    <w:rsid w:val="00EF03BF"/>
    <w:rsid w:val="00EF0FBA"/>
    <w:rsid w:val="00EF21FD"/>
    <w:rsid w:val="00EF2997"/>
    <w:rsid w:val="00EF304B"/>
    <w:rsid w:val="00EF358C"/>
    <w:rsid w:val="00EF3BE3"/>
    <w:rsid w:val="00EF400F"/>
    <w:rsid w:val="00EF4A2F"/>
    <w:rsid w:val="00F002F3"/>
    <w:rsid w:val="00F007C8"/>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50D0"/>
    <w:rsid w:val="00F15CDC"/>
    <w:rsid w:val="00F20BD0"/>
    <w:rsid w:val="00F21054"/>
    <w:rsid w:val="00F21087"/>
    <w:rsid w:val="00F21317"/>
    <w:rsid w:val="00F2172B"/>
    <w:rsid w:val="00F269F7"/>
    <w:rsid w:val="00F26DDC"/>
    <w:rsid w:val="00F27084"/>
    <w:rsid w:val="00F272F6"/>
    <w:rsid w:val="00F30AFE"/>
    <w:rsid w:val="00F31D76"/>
    <w:rsid w:val="00F323B2"/>
    <w:rsid w:val="00F3260A"/>
    <w:rsid w:val="00F33532"/>
    <w:rsid w:val="00F33993"/>
    <w:rsid w:val="00F34083"/>
    <w:rsid w:val="00F346F9"/>
    <w:rsid w:val="00F34B31"/>
    <w:rsid w:val="00F35995"/>
    <w:rsid w:val="00F37195"/>
    <w:rsid w:val="00F3748D"/>
    <w:rsid w:val="00F37789"/>
    <w:rsid w:val="00F40C59"/>
    <w:rsid w:val="00F40F3C"/>
    <w:rsid w:val="00F40FDC"/>
    <w:rsid w:val="00F42284"/>
    <w:rsid w:val="00F4409F"/>
    <w:rsid w:val="00F4418C"/>
    <w:rsid w:val="00F46917"/>
    <w:rsid w:val="00F46B0A"/>
    <w:rsid w:val="00F476AF"/>
    <w:rsid w:val="00F47C84"/>
    <w:rsid w:val="00F50B31"/>
    <w:rsid w:val="00F50D6A"/>
    <w:rsid w:val="00F5106D"/>
    <w:rsid w:val="00F52410"/>
    <w:rsid w:val="00F52BD8"/>
    <w:rsid w:val="00F5535B"/>
    <w:rsid w:val="00F57362"/>
    <w:rsid w:val="00F5774F"/>
    <w:rsid w:val="00F57F3D"/>
    <w:rsid w:val="00F60520"/>
    <w:rsid w:val="00F63C8C"/>
    <w:rsid w:val="00F640CE"/>
    <w:rsid w:val="00F641C4"/>
    <w:rsid w:val="00F6577A"/>
    <w:rsid w:val="00F65AB4"/>
    <w:rsid w:val="00F66D86"/>
    <w:rsid w:val="00F67E99"/>
    <w:rsid w:val="00F714BD"/>
    <w:rsid w:val="00F71A83"/>
    <w:rsid w:val="00F7380C"/>
    <w:rsid w:val="00F738D4"/>
    <w:rsid w:val="00F73D4D"/>
    <w:rsid w:val="00F74543"/>
    <w:rsid w:val="00F74751"/>
    <w:rsid w:val="00F75665"/>
    <w:rsid w:val="00F77AD7"/>
    <w:rsid w:val="00F820CA"/>
    <w:rsid w:val="00F822E9"/>
    <w:rsid w:val="00F84D03"/>
    <w:rsid w:val="00F86EE2"/>
    <w:rsid w:val="00F8717E"/>
    <w:rsid w:val="00F87BC7"/>
    <w:rsid w:val="00F917EA"/>
    <w:rsid w:val="00F91C54"/>
    <w:rsid w:val="00F92458"/>
    <w:rsid w:val="00F93B91"/>
    <w:rsid w:val="00F93F9E"/>
    <w:rsid w:val="00F94263"/>
    <w:rsid w:val="00F94E25"/>
    <w:rsid w:val="00F968AC"/>
    <w:rsid w:val="00F96C7A"/>
    <w:rsid w:val="00FA054A"/>
    <w:rsid w:val="00FA0AE9"/>
    <w:rsid w:val="00FA1573"/>
    <w:rsid w:val="00FA225B"/>
    <w:rsid w:val="00FA288E"/>
    <w:rsid w:val="00FA3CCA"/>
    <w:rsid w:val="00FA4E48"/>
    <w:rsid w:val="00FA524D"/>
    <w:rsid w:val="00FA5BA7"/>
    <w:rsid w:val="00FA5C4C"/>
    <w:rsid w:val="00FA5CD2"/>
    <w:rsid w:val="00FA6734"/>
    <w:rsid w:val="00FA6ED8"/>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35DB"/>
    <w:rsid w:val="00FC46B7"/>
    <w:rsid w:val="00FC4CD8"/>
    <w:rsid w:val="00FC6569"/>
    <w:rsid w:val="00FC67DE"/>
    <w:rsid w:val="00FC69C8"/>
    <w:rsid w:val="00FC7EA3"/>
    <w:rsid w:val="00FD00D4"/>
    <w:rsid w:val="00FD0A80"/>
    <w:rsid w:val="00FD0EB3"/>
    <w:rsid w:val="00FD1000"/>
    <w:rsid w:val="00FD2B70"/>
    <w:rsid w:val="00FD4235"/>
    <w:rsid w:val="00FD42F5"/>
    <w:rsid w:val="00FD79F2"/>
    <w:rsid w:val="00FE0298"/>
    <w:rsid w:val="00FE0534"/>
    <w:rsid w:val="00FE09B7"/>
    <w:rsid w:val="00FE41C3"/>
    <w:rsid w:val="00FF0AA9"/>
    <w:rsid w:val="00FF0D18"/>
    <w:rsid w:val="00FF2FF5"/>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250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8755793">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896479833">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9-01-2877"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hyperlink" Target="mailto:rozle.rogelj@rogelj-romat.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uradni-list.si/1/objava.jsp?sop=2019-01-2877" TargetMode="External"/><Relationship Id="rId17" Type="http://schemas.openxmlformats.org/officeDocument/2006/relationships/hyperlink" Target="https://ejn.gov.si/espd/" TargetMode="External"/><Relationship Id="rId25" Type="http://schemas.openxmlformats.org/officeDocument/2006/relationships/hyperlink" Target="https://www.kpk-rs.si/sl/pogosta-vprasanj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jn@jhl.si" TargetMode="External"/><Relationship Id="rId20" Type="http://schemas.openxmlformats.org/officeDocument/2006/relationships/hyperlink" Target="https://ejn.gov.si/eJN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jhl.si/sites/default/files/upload/holding/datoteke/krovna-informacijska-varnostna-politika-jhl.pdf" TargetMode="External"/><Relationship Id="rId30" Type="http://schemas.openxmlformats.org/officeDocument/2006/relationships/header" Target="header4.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F8B5-44CB-4C05-B976-F7C82A970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58</Pages>
  <Words>24150</Words>
  <Characters>137657</Characters>
  <Application>Microsoft Office Word</Application>
  <DocSecurity>0</DocSecurity>
  <Lines>1147</Lines>
  <Paragraphs>322</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161485</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13</cp:revision>
  <cp:lastPrinted>2024-02-16T09:38:00Z</cp:lastPrinted>
  <dcterms:created xsi:type="dcterms:W3CDTF">2026-02-19T09:46:00Z</dcterms:created>
  <dcterms:modified xsi:type="dcterms:W3CDTF">2026-03-09T12:38:00Z</dcterms:modified>
</cp:coreProperties>
</file>